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F3139" w14:textId="77777777" w:rsidR="0011730C" w:rsidRPr="0011730C" w:rsidRDefault="0011730C" w:rsidP="0011730C">
      <w:pPr>
        <w:tabs>
          <w:tab w:val="left" w:pos="0"/>
        </w:tabs>
        <w:spacing w:line="259" w:lineRule="auto"/>
        <w:ind w:hanging="1276"/>
        <w:rPr>
          <w:rFonts w:ascii="Arial" w:eastAsia="Arial" w:hAnsi="Arial" w:cs="Arial"/>
        </w:rPr>
      </w:pPr>
      <w:r>
        <w:rPr>
          <w:rFonts w:ascii="Arial" w:hAnsi="Arial"/>
          <w:sz w:val="22"/>
          <w:szCs w:val="22"/>
        </w:rPr>
        <w:tab/>
      </w:r>
      <w:r w:rsidRPr="0011730C">
        <w:rPr>
          <w:rFonts w:ascii="Arial" w:eastAsia="Arial" w:hAnsi="Arial" w:cs="Arial"/>
          <w:noProof/>
        </w:rPr>
        <w:drawing>
          <wp:inline distT="0" distB="0" distL="0" distR="0" wp14:anchorId="7C7E5AC0" wp14:editId="166C667F">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7E1055F5" w14:textId="77777777" w:rsidR="0011730C" w:rsidRPr="0011730C" w:rsidRDefault="0011730C" w:rsidP="0011730C">
      <w:pPr>
        <w:spacing w:line="259" w:lineRule="auto"/>
        <w:rPr>
          <w:rFonts w:ascii="Arial" w:eastAsia="Arial" w:hAnsi="Arial" w:cs="Arial"/>
          <w:sz w:val="20"/>
          <w:szCs w:val="22"/>
        </w:rPr>
      </w:pPr>
    </w:p>
    <w:tbl>
      <w:tblPr>
        <w:tblStyle w:val="Tabelamrea2"/>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1730C" w:rsidRPr="0011730C" w14:paraId="3C54F354" w14:textId="77777777" w:rsidTr="0011730C">
        <w:tc>
          <w:tcPr>
            <w:tcW w:w="4389" w:type="dxa"/>
          </w:tcPr>
          <w:p w14:paraId="53BE9AAE" w14:textId="19954098"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     </w:t>
            </w:r>
            <w:r>
              <w:rPr>
                <w:rFonts w:ascii="Arial" w:eastAsia="Arial" w:hAnsi="Arial" w:cs="Arial"/>
                <w:color w:val="A6A6A6"/>
                <w:sz w:val="16"/>
                <w:szCs w:val="16"/>
              </w:rPr>
              <w:t xml:space="preserve">                         </w:t>
            </w:r>
            <w:r w:rsidRPr="0011730C">
              <w:rPr>
                <w:rFonts w:ascii="Arial" w:eastAsia="Arial" w:hAnsi="Arial" w:cs="Arial"/>
                <w:color w:val="A6A6A6"/>
                <w:sz w:val="16"/>
                <w:szCs w:val="16"/>
              </w:rPr>
              <w:t>Slovenske železnice, d.o.o.</w:t>
            </w:r>
          </w:p>
        </w:tc>
        <w:tc>
          <w:tcPr>
            <w:tcW w:w="1701" w:type="dxa"/>
          </w:tcPr>
          <w:p w14:paraId="5240D6A8"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1C77D5E2"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r>
      <w:tr w:rsidR="0011730C" w:rsidRPr="0011730C" w14:paraId="4E104F37" w14:textId="77777777" w:rsidTr="0011730C">
        <w:tc>
          <w:tcPr>
            <w:tcW w:w="4389" w:type="dxa"/>
          </w:tcPr>
          <w:p w14:paraId="2207A82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ACA69FC"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250BA84"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41392D7B" w14:textId="77777777" w:rsidTr="0011730C">
        <w:tc>
          <w:tcPr>
            <w:tcW w:w="4389" w:type="dxa"/>
          </w:tcPr>
          <w:p w14:paraId="62BBD515" w14:textId="77777777" w:rsidR="0011730C" w:rsidRPr="0011730C" w:rsidRDefault="0011730C" w:rsidP="0011730C">
            <w:pPr>
              <w:spacing w:afterLines="20" w:after="48" w:line="22" w:lineRule="atLeast"/>
              <w:ind w:left="11" w:hanging="11"/>
              <w:rPr>
                <w:rFonts w:ascii="Arial" w:hAnsi="Arial" w:cs="Arial"/>
                <w:b/>
                <w:bCs/>
                <w:color w:val="A6A6A6"/>
                <w:sz w:val="16"/>
                <w:szCs w:val="16"/>
              </w:rPr>
            </w:pPr>
          </w:p>
        </w:tc>
        <w:tc>
          <w:tcPr>
            <w:tcW w:w="1701" w:type="dxa"/>
          </w:tcPr>
          <w:p w14:paraId="5AEA7A3E"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3261" w:type="dxa"/>
          </w:tcPr>
          <w:p w14:paraId="706080C6"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r>
      <w:tr w:rsidR="0011730C" w:rsidRPr="0011730C" w14:paraId="209E794D" w14:textId="77777777" w:rsidTr="0011730C">
        <w:tc>
          <w:tcPr>
            <w:tcW w:w="4389" w:type="dxa"/>
          </w:tcPr>
          <w:p w14:paraId="4992A3C5"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19A19F79"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p>
        </w:tc>
        <w:tc>
          <w:tcPr>
            <w:tcW w:w="3261" w:type="dxa"/>
          </w:tcPr>
          <w:p w14:paraId="686FB5CD" w14:textId="77777777" w:rsidR="0011730C" w:rsidRPr="0011730C" w:rsidRDefault="0011730C" w:rsidP="0011730C">
            <w:pPr>
              <w:tabs>
                <w:tab w:val="right" w:pos="4044"/>
              </w:tabs>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ab/>
            </w:r>
          </w:p>
        </w:tc>
      </w:tr>
      <w:tr w:rsidR="0011730C" w:rsidRPr="0011730C" w14:paraId="27A60B2B" w14:textId="77777777" w:rsidTr="0011730C">
        <w:tc>
          <w:tcPr>
            <w:tcW w:w="4389" w:type="dxa"/>
          </w:tcPr>
          <w:p w14:paraId="7AA0542A" w14:textId="77777777" w:rsidR="0011730C" w:rsidRPr="0011730C" w:rsidRDefault="0011730C" w:rsidP="0011730C">
            <w:pPr>
              <w:spacing w:afterLines="20" w:after="48" w:line="22" w:lineRule="atLeast"/>
              <w:rPr>
                <w:rFonts w:ascii="Arial" w:eastAsia="Arial" w:hAnsi="Arial" w:cs="Arial"/>
                <w:color w:val="A6A6A6"/>
                <w:sz w:val="16"/>
                <w:szCs w:val="16"/>
              </w:rPr>
            </w:pPr>
          </w:p>
        </w:tc>
        <w:tc>
          <w:tcPr>
            <w:tcW w:w="1701" w:type="dxa"/>
          </w:tcPr>
          <w:p w14:paraId="73C9BD40" w14:textId="77777777" w:rsidR="0011730C" w:rsidRPr="0011730C" w:rsidRDefault="0011730C" w:rsidP="0011730C">
            <w:pPr>
              <w:spacing w:afterLines="20" w:after="48" w:line="22" w:lineRule="atLeast"/>
              <w:ind w:left="11" w:hanging="11"/>
              <w:rPr>
                <w:rFonts w:ascii="Arial" w:eastAsia="Arial" w:hAnsi="Arial" w:cs="Arial"/>
                <w:color w:val="A6A6A6"/>
                <w:sz w:val="16"/>
                <w:szCs w:val="16"/>
                <w:shd w:val="clear" w:color="auto" w:fill="FFFFFF"/>
              </w:rPr>
            </w:pPr>
            <w:r w:rsidRPr="0011730C">
              <w:rPr>
                <w:rFonts w:ascii="Arial" w:eastAsia="Arial" w:hAnsi="Arial" w:cs="Arial"/>
                <w:color w:val="A6A6A6"/>
                <w:sz w:val="16"/>
                <w:szCs w:val="20"/>
              </w:rPr>
              <w:t>Kolodvorska ulica 1</w:t>
            </w:r>
            <w:r w:rsidRPr="0011730C">
              <w:rPr>
                <w:rFonts w:ascii="Arial" w:eastAsia="Arial" w:hAnsi="Arial" w:cs="Arial"/>
                <w:color w:val="A6A6A6"/>
                <w:sz w:val="16"/>
                <w:szCs w:val="16"/>
              </w:rPr>
              <w:t>1</w:t>
            </w:r>
          </w:p>
        </w:tc>
        <w:tc>
          <w:tcPr>
            <w:tcW w:w="3261" w:type="dxa"/>
          </w:tcPr>
          <w:p w14:paraId="1D6E32F8" w14:textId="48214891" w:rsidR="0011730C" w:rsidRPr="0011730C" w:rsidRDefault="0011730C" w:rsidP="0011730C">
            <w:pPr>
              <w:tabs>
                <w:tab w:val="right" w:pos="4044"/>
              </w:tabs>
              <w:spacing w:afterLines="20" w:after="48" w:line="22" w:lineRule="atLeast"/>
              <w:ind w:left="11" w:hanging="11"/>
              <w:rPr>
                <w:rFonts w:ascii="Arial" w:eastAsia="Arial" w:hAnsi="Arial" w:cs="Arial"/>
                <w:color w:val="A6A6A6"/>
                <w:sz w:val="20"/>
                <w:szCs w:val="20"/>
              </w:rPr>
            </w:pPr>
            <w:r w:rsidRPr="0011730C">
              <w:rPr>
                <w:rFonts w:ascii="Arial" w:eastAsia="Arial" w:hAnsi="Arial" w:cs="Arial"/>
                <w:color w:val="A6A6A6"/>
                <w:sz w:val="16"/>
                <w:szCs w:val="16"/>
              </w:rPr>
              <w:t>T +386 1 29 1</w:t>
            </w:r>
            <w:r w:rsidR="004E0791">
              <w:rPr>
                <w:rFonts w:ascii="Arial" w:eastAsia="Arial" w:hAnsi="Arial" w:cs="Arial"/>
                <w:color w:val="A6A6A6"/>
                <w:sz w:val="16"/>
                <w:szCs w:val="16"/>
              </w:rPr>
              <w:t>4</w:t>
            </w:r>
            <w:r w:rsidRPr="0011730C">
              <w:rPr>
                <w:rFonts w:ascii="Arial" w:eastAsia="Arial" w:hAnsi="Arial" w:cs="Arial"/>
                <w:color w:val="A6A6A6"/>
                <w:sz w:val="16"/>
                <w:szCs w:val="16"/>
              </w:rPr>
              <w:t xml:space="preserve"> </w:t>
            </w:r>
            <w:r w:rsidR="00E84907">
              <w:rPr>
                <w:rFonts w:ascii="Arial" w:eastAsia="Arial" w:hAnsi="Arial" w:cs="Arial"/>
                <w:color w:val="A6A6A6"/>
                <w:sz w:val="16"/>
                <w:szCs w:val="16"/>
              </w:rPr>
              <w:t>001</w:t>
            </w:r>
          </w:p>
        </w:tc>
      </w:tr>
      <w:tr w:rsidR="0011730C" w:rsidRPr="0011730C" w14:paraId="75549C9A" w14:textId="77777777" w:rsidTr="0011730C">
        <w:tc>
          <w:tcPr>
            <w:tcW w:w="4389" w:type="dxa"/>
          </w:tcPr>
          <w:p w14:paraId="2807378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37E92342" w14:textId="77777777" w:rsidR="0011730C" w:rsidRPr="0011730C" w:rsidRDefault="0011730C" w:rsidP="0011730C">
            <w:pPr>
              <w:spacing w:afterLines="20" w:after="48" w:line="22" w:lineRule="atLeast"/>
              <w:rPr>
                <w:rFonts w:ascii="Arial" w:eastAsia="Arial" w:hAnsi="Arial" w:cs="Arial"/>
                <w:color w:val="A6A6A6"/>
                <w:sz w:val="16"/>
                <w:szCs w:val="16"/>
              </w:rPr>
            </w:pPr>
            <w:r w:rsidRPr="0011730C">
              <w:rPr>
                <w:rFonts w:ascii="Arial" w:eastAsia="Arial" w:hAnsi="Arial" w:cs="Arial"/>
                <w:color w:val="A6A6A6"/>
                <w:sz w:val="16"/>
                <w:szCs w:val="16"/>
              </w:rPr>
              <w:t>1506 Ljubljana</w:t>
            </w:r>
          </w:p>
        </w:tc>
        <w:tc>
          <w:tcPr>
            <w:tcW w:w="3261" w:type="dxa"/>
          </w:tcPr>
          <w:p w14:paraId="05FA7B30" w14:textId="3790F771"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 xml:space="preserve">E </w:t>
            </w:r>
            <w:r w:rsidR="004E0791">
              <w:rPr>
                <w:rFonts w:ascii="Arial" w:eastAsia="Arial" w:hAnsi="Arial" w:cs="Arial"/>
                <w:color w:val="A6A6A6"/>
                <w:sz w:val="16"/>
                <w:szCs w:val="16"/>
              </w:rPr>
              <w:t>I</w:t>
            </w:r>
            <w:r w:rsidRPr="0011730C">
              <w:rPr>
                <w:rFonts w:ascii="Arial" w:eastAsia="Arial" w:hAnsi="Arial" w:cs="Arial"/>
                <w:color w:val="A6A6A6"/>
                <w:sz w:val="16"/>
                <w:szCs w:val="16"/>
              </w:rPr>
              <w:t>nfo@slo-zeleznice.si</w:t>
            </w:r>
          </w:p>
        </w:tc>
      </w:tr>
      <w:tr w:rsidR="0011730C" w:rsidRPr="0011730C" w14:paraId="3192A153" w14:textId="77777777" w:rsidTr="0011730C">
        <w:tc>
          <w:tcPr>
            <w:tcW w:w="4389" w:type="dxa"/>
          </w:tcPr>
          <w:p w14:paraId="4A08BAAD"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p>
        </w:tc>
        <w:tc>
          <w:tcPr>
            <w:tcW w:w="1701" w:type="dxa"/>
          </w:tcPr>
          <w:p w14:paraId="4BEE6D11"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Slovenija</w:t>
            </w:r>
          </w:p>
        </w:tc>
        <w:tc>
          <w:tcPr>
            <w:tcW w:w="3261" w:type="dxa"/>
          </w:tcPr>
          <w:p w14:paraId="14DB0670" w14:textId="77777777" w:rsidR="0011730C" w:rsidRPr="0011730C" w:rsidRDefault="0011730C" w:rsidP="0011730C">
            <w:pPr>
              <w:spacing w:afterLines="20" w:after="48" w:line="22" w:lineRule="atLeast"/>
              <w:ind w:left="11" w:hanging="11"/>
              <w:rPr>
                <w:rFonts w:ascii="Arial" w:eastAsia="Arial" w:hAnsi="Arial" w:cs="Arial"/>
                <w:color w:val="A6A6A6"/>
                <w:sz w:val="16"/>
                <w:szCs w:val="16"/>
              </w:rPr>
            </w:pPr>
            <w:r w:rsidRPr="0011730C">
              <w:rPr>
                <w:rFonts w:ascii="Arial" w:eastAsia="Arial" w:hAnsi="Arial" w:cs="Arial"/>
                <w:color w:val="A6A6A6"/>
                <w:sz w:val="16"/>
                <w:szCs w:val="16"/>
              </w:rPr>
              <w:t>www.slo-zeleznice.si</w:t>
            </w:r>
          </w:p>
        </w:tc>
      </w:tr>
    </w:tbl>
    <w:p w14:paraId="6143AE30" w14:textId="77777777" w:rsidR="0011730C" w:rsidRPr="0011730C" w:rsidRDefault="0011730C" w:rsidP="0011730C">
      <w:pPr>
        <w:tabs>
          <w:tab w:val="left" w:pos="4395"/>
          <w:tab w:val="left" w:pos="6096"/>
        </w:tabs>
        <w:spacing w:line="259" w:lineRule="auto"/>
        <w:ind w:left="567"/>
        <w:rPr>
          <w:rFonts w:ascii="Arial" w:eastAsia="Arial" w:hAnsi="Arial" w:cs="Arial"/>
          <w:sz w:val="20"/>
          <w:szCs w:val="22"/>
        </w:rPr>
      </w:pPr>
    </w:p>
    <w:p w14:paraId="677EFCBC" w14:textId="2F92DF83" w:rsidR="005363D5" w:rsidRDefault="005363D5" w:rsidP="0011730C">
      <w:pPr>
        <w:tabs>
          <w:tab w:val="left" w:pos="1020"/>
        </w:tabs>
        <w:rPr>
          <w:rFonts w:ascii="Arial" w:hAnsi="Arial"/>
          <w:sz w:val="22"/>
          <w:szCs w:val="22"/>
        </w:rPr>
      </w:pPr>
    </w:p>
    <w:p w14:paraId="1A93CCBD" w14:textId="77777777" w:rsidR="005363D5" w:rsidRDefault="005363D5" w:rsidP="0011730C">
      <w:pPr>
        <w:ind w:left="567"/>
        <w:jc w:val="center"/>
        <w:rPr>
          <w:rFonts w:ascii="Arial" w:hAnsi="Arial"/>
          <w:sz w:val="22"/>
          <w:szCs w:val="22"/>
        </w:rPr>
      </w:pPr>
    </w:p>
    <w:p w14:paraId="35E6B790" w14:textId="435B2DC5" w:rsidR="003D6FF2" w:rsidRPr="0011730C" w:rsidRDefault="0011730C" w:rsidP="0011730C">
      <w:pPr>
        <w:ind w:left="567"/>
        <w:contextualSpacing/>
        <w:rPr>
          <w:rFonts w:ascii="Arial" w:hAnsi="Arial" w:cs="Arial"/>
          <w:sz w:val="20"/>
          <w:szCs w:val="20"/>
        </w:rPr>
      </w:pPr>
      <w:bookmarkStart w:id="0" w:name="_Hlk96410775"/>
      <w:r>
        <w:rPr>
          <w:rFonts w:ascii="Arial" w:hAnsi="Arial" w:cs="Arial"/>
          <w:sz w:val="20"/>
          <w:szCs w:val="20"/>
        </w:rPr>
        <w:t xml:space="preserve">  </w:t>
      </w:r>
      <w:r w:rsidR="003D6FF2" w:rsidRPr="0011730C">
        <w:rPr>
          <w:rFonts w:ascii="Arial" w:hAnsi="Arial" w:cs="Arial"/>
          <w:sz w:val="20"/>
          <w:szCs w:val="20"/>
        </w:rPr>
        <w:t xml:space="preserve">Datum: </w:t>
      </w:r>
      <w:r w:rsidR="00FC06E1">
        <w:rPr>
          <w:rFonts w:ascii="Arial" w:hAnsi="Arial" w:cs="Arial"/>
          <w:sz w:val="20"/>
          <w:szCs w:val="20"/>
        </w:rPr>
        <w:t>2</w:t>
      </w:r>
      <w:r w:rsidR="007267A1">
        <w:rPr>
          <w:rFonts w:ascii="Arial" w:hAnsi="Arial" w:cs="Arial"/>
          <w:sz w:val="20"/>
          <w:szCs w:val="20"/>
        </w:rPr>
        <w:t>8</w:t>
      </w:r>
      <w:r w:rsidR="009E4F08" w:rsidRPr="0011730C">
        <w:rPr>
          <w:rFonts w:ascii="Arial" w:hAnsi="Arial" w:cs="Arial"/>
          <w:sz w:val="20"/>
          <w:szCs w:val="20"/>
        </w:rPr>
        <w:t>.</w:t>
      </w:r>
      <w:r w:rsidR="008F652E">
        <w:rPr>
          <w:rFonts w:ascii="Arial" w:hAnsi="Arial" w:cs="Arial"/>
          <w:sz w:val="20"/>
          <w:szCs w:val="20"/>
        </w:rPr>
        <w:t>0</w:t>
      </w:r>
      <w:r w:rsidR="00153991">
        <w:rPr>
          <w:rFonts w:ascii="Arial" w:hAnsi="Arial" w:cs="Arial"/>
          <w:sz w:val="20"/>
          <w:szCs w:val="20"/>
        </w:rPr>
        <w:t>8</w:t>
      </w:r>
      <w:r w:rsidR="009E4F08" w:rsidRPr="0011730C">
        <w:rPr>
          <w:rFonts w:ascii="Arial" w:hAnsi="Arial" w:cs="Arial"/>
          <w:sz w:val="20"/>
          <w:szCs w:val="20"/>
        </w:rPr>
        <w:t>.202</w:t>
      </w:r>
      <w:r w:rsidR="00182969">
        <w:rPr>
          <w:rFonts w:ascii="Arial" w:hAnsi="Arial" w:cs="Arial"/>
          <w:sz w:val="20"/>
          <w:szCs w:val="20"/>
        </w:rPr>
        <w:t>5</w:t>
      </w:r>
    </w:p>
    <w:p w14:paraId="6F1CCD33" w14:textId="77777777" w:rsidR="003D6FF2" w:rsidRPr="00B143F3" w:rsidRDefault="003D6FF2" w:rsidP="003D6FF2">
      <w:pPr>
        <w:contextualSpacing/>
        <w:rPr>
          <w:rFonts w:ascii="Arial" w:hAnsi="Arial" w:cs="Arial"/>
          <w:spacing w:val="-5"/>
          <w:sz w:val="20"/>
          <w:szCs w:val="20"/>
        </w:rPr>
      </w:pPr>
    </w:p>
    <w:p w14:paraId="3EF91F14" w14:textId="77777777" w:rsidR="003D6FF2" w:rsidRPr="00B143F3" w:rsidRDefault="003D6FF2" w:rsidP="003D6FF2">
      <w:pPr>
        <w:contextualSpacing/>
        <w:rPr>
          <w:rFonts w:ascii="Arial" w:hAnsi="Arial" w:cs="Arial"/>
          <w:spacing w:val="-5"/>
          <w:sz w:val="20"/>
          <w:szCs w:val="20"/>
        </w:rPr>
      </w:pPr>
    </w:p>
    <w:p w14:paraId="762A1E59" w14:textId="77777777" w:rsidR="003D6FF2" w:rsidRPr="00B143F3" w:rsidRDefault="003D6FF2" w:rsidP="003D6FF2">
      <w:pPr>
        <w:contextualSpacing/>
        <w:rPr>
          <w:rFonts w:ascii="Arial" w:hAnsi="Arial" w:cs="Arial"/>
          <w:spacing w:val="-5"/>
          <w:sz w:val="20"/>
          <w:szCs w:val="20"/>
        </w:rPr>
      </w:pPr>
    </w:p>
    <w:p w14:paraId="48DB459A" w14:textId="77777777" w:rsidR="003D6FF2" w:rsidRPr="00B143F3" w:rsidRDefault="003D6FF2" w:rsidP="003D6FF2">
      <w:pPr>
        <w:contextualSpacing/>
        <w:rPr>
          <w:rFonts w:ascii="Arial" w:hAnsi="Arial" w:cs="Arial"/>
          <w:spacing w:val="-5"/>
          <w:sz w:val="20"/>
          <w:szCs w:val="20"/>
        </w:rPr>
      </w:pPr>
    </w:p>
    <w:p w14:paraId="69BD5ACF" w14:textId="77777777" w:rsidR="003D6FF2" w:rsidRPr="00B143F3" w:rsidRDefault="003D6FF2" w:rsidP="003D6FF2">
      <w:pPr>
        <w:contextualSpacing/>
        <w:rPr>
          <w:rFonts w:ascii="Arial" w:hAnsi="Arial" w:cs="Arial"/>
          <w:spacing w:val="-5"/>
          <w:sz w:val="20"/>
          <w:szCs w:val="20"/>
        </w:rPr>
      </w:pPr>
    </w:p>
    <w:p w14:paraId="2051A532" w14:textId="77777777" w:rsidR="003D6FF2" w:rsidRPr="00B143F3" w:rsidRDefault="003D6FF2" w:rsidP="003D6FF2">
      <w:pPr>
        <w:contextualSpacing/>
        <w:rPr>
          <w:rFonts w:ascii="Arial" w:hAnsi="Arial" w:cs="Arial"/>
          <w:spacing w:val="-5"/>
          <w:sz w:val="20"/>
          <w:szCs w:val="20"/>
        </w:rPr>
      </w:pPr>
    </w:p>
    <w:p w14:paraId="773B3B83" w14:textId="77777777" w:rsidR="003D6FF2" w:rsidRPr="00B143F3" w:rsidRDefault="003D6FF2" w:rsidP="003D6FF2">
      <w:pPr>
        <w:contextualSpacing/>
        <w:rPr>
          <w:rFonts w:ascii="Arial" w:hAnsi="Arial" w:cs="Arial"/>
          <w:spacing w:val="-5"/>
          <w:sz w:val="20"/>
          <w:szCs w:val="20"/>
        </w:rPr>
      </w:pPr>
    </w:p>
    <w:p w14:paraId="6002631B" w14:textId="77777777" w:rsidR="004C69C5" w:rsidRDefault="003D6FF2" w:rsidP="004C69C5">
      <w:pPr>
        <w:tabs>
          <w:tab w:val="center" w:pos="4962"/>
        </w:tabs>
        <w:jc w:val="center"/>
        <w:rPr>
          <w:rFonts w:ascii="Arial" w:eastAsia="Batang" w:hAnsi="Arial" w:cs="Arial"/>
          <w:lang w:eastAsia="ko-KR"/>
        </w:rPr>
      </w:pPr>
      <w:r w:rsidRPr="00B143F3">
        <w:rPr>
          <w:rFonts w:ascii="Arial" w:eastAsia="Batang" w:hAnsi="Arial" w:cs="Arial"/>
          <w:lang w:eastAsia="ko-KR"/>
        </w:rPr>
        <w:t xml:space="preserve">Razpisna dokumentacija za oddajo javnega naročila </w:t>
      </w:r>
    </w:p>
    <w:p w14:paraId="36671451" w14:textId="096AC489" w:rsidR="003D6FF2" w:rsidRPr="00B143F3" w:rsidRDefault="004C69C5" w:rsidP="004C69C5">
      <w:pPr>
        <w:tabs>
          <w:tab w:val="center" w:pos="4962"/>
        </w:tabs>
        <w:jc w:val="center"/>
        <w:rPr>
          <w:rFonts w:ascii="Arial" w:eastAsia="Batang" w:hAnsi="Arial" w:cs="Arial"/>
          <w:lang w:eastAsia="ko-KR"/>
        </w:rPr>
      </w:pPr>
      <w:r>
        <w:rPr>
          <w:rFonts w:ascii="Arial" w:eastAsia="Batang" w:hAnsi="Arial" w:cs="Arial"/>
          <w:lang w:eastAsia="ko-KR"/>
        </w:rPr>
        <w:t>po odprtem postopku (40. člen ZJN-3)</w:t>
      </w:r>
    </w:p>
    <w:p w14:paraId="2B83277E" w14:textId="77777777" w:rsidR="003D6FF2" w:rsidRPr="00B143F3" w:rsidRDefault="003D6FF2" w:rsidP="004C69C5">
      <w:pPr>
        <w:tabs>
          <w:tab w:val="center" w:pos="4962"/>
        </w:tabs>
        <w:jc w:val="center"/>
        <w:rPr>
          <w:rFonts w:ascii="Arial" w:eastAsia="Batang" w:hAnsi="Arial" w:cs="Arial"/>
          <w:lang w:eastAsia="ko-KR"/>
        </w:rPr>
      </w:pPr>
    </w:p>
    <w:p w14:paraId="618ECBDD" w14:textId="77777777" w:rsidR="003D6FF2" w:rsidRPr="00B143F3" w:rsidRDefault="003D6FF2" w:rsidP="003D6FF2">
      <w:pPr>
        <w:tabs>
          <w:tab w:val="center" w:pos="4962"/>
        </w:tabs>
        <w:spacing w:before="120"/>
        <w:jc w:val="center"/>
        <w:rPr>
          <w:rFonts w:ascii="Arial" w:eastAsia="Batang" w:hAnsi="Arial" w:cs="Arial"/>
          <w:lang w:eastAsia="ko-KR"/>
        </w:rPr>
      </w:pPr>
    </w:p>
    <w:p w14:paraId="3E2FB4E0" w14:textId="77777777" w:rsidR="003D6FF2" w:rsidRPr="00B143F3" w:rsidRDefault="003D6FF2" w:rsidP="003D6FF2">
      <w:pPr>
        <w:tabs>
          <w:tab w:val="center" w:pos="4962"/>
        </w:tabs>
        <w:spacing w:before="120"/>
        <w:jc w:val="center"/>
        <w:rPr>
          <w:rFonts w:ascii="Arial" w:eastAsia="Batang" w:hAnsi="Arial" w:cs="Arial"/>
          <w:lang w:eastAsia="ko-KR"/>
        </w:rPr>
      </w:pPr>
    </w:p>
    <w:p w14:paraId="473ADC2D" w14:textId="77777777" w:rsidR="003D6FF2" w:rsidRPr="00B143F3" w:rsidRDefault="003D6FF2" w:rsidP="003D6FF2">
      <w:pPr>
        <w:tabs>
          <w:tab w:val="center" w:pos="4962"/>
        </w:tabs>
        <w:spacing w:before="120"/>
        <w:jc w:val="center"/>
        <w:rPr>
          <w:rFonts w:ascii="Arial" w:eastAsia="Batang" w:hAnsi="Arial" w:cs="Arial"/>
          <w:lang w:eastAsia="ko-KR"/>
        </w:rPr>
      </w:pPr>
      <w:r w:rsidRPr="00B143F3">
        <w:rPr>
          <w:rFonts w:ascii="Arial" w:eastAsia="Batang" w:hAnsi="Arial" w:cs="Arial"/>
          <w:lang w:eastAsia="ko-KR"/>
        </w:rPr>
        <w:t>Predmet javnega naročila:</w:t>
      </w:r>
    </w:p>
    <w:p w14:paraId="381D8C48" w14:textId="77777777" w:rsidR="003D6FF2" w:rsidRPr="00B143F3" w:rsidRDefault="003D6FF2" w:rsidP="003D6FF2">
      <w:pPr>
        <w:keepLines/>
        <w:jc w:val="center"/>
        <w:rPr>
          <w:rFonts w:ascii="Arial" w:eastAsia="Batang" w:hAnsi="Arial" w:cs="Arial"/>
          <w:b/>
          <w:lang w:eastAsia="ko-KR"/>
        </w:rPr>
      </w:pPr>
    </w:p>
    <w:p w14:paraId="609B6924" w14:textId="77777777" w:rsidR="003D6FF2" w:rsidRPr="00B143F3" w:rsidRDefault="003D6FF2" w:rsidP="003D6FF2">
      <w:pPr>
        <w:keepLines/>
        <w:jc w:val="center"/>
        <w:rPr>
          <w:rFonts w:ascii="Arial" w:eastAsia="Batang" w:hAnsi="Arial" w:cs="Arial"/>
          <w:b/>
          <w:lang w:eastAsia="ko-KR"/>
        </w:rPr>
      </w:pPr>
    </w:p>
    <w:bookmarkEnd w:id="0"/>
    <w:p w14:paraId="3BE0A8AA" w14:textId="2BD56413" w:rsidR="006752F9" w:rsidRPr="006752F9" w:rsidRDefault="00182969" w:rsidP="006752F9">
      <w:pPr>
        <w:jc w:val="center"/>
        <w:rPr>
          <w:rFonts w:ascii="Arial" w:hAnsi="Arial" w:cs="Arial"/>
          <w:b/>
          <w:iCs/>
          <w:lang w:val="pl-PL"/>
        </w:rPr>
      </w:pPr>
      <w:r>
        <w:rPr>
          <w:rFonts w:ascii="Arial" w:hAnsi="Arial" w:cs="Arial"/>
          <w:b/>
          <w:iCs/>
          <w:lang w:val="pl-PL"/>
        </w:rPr>
        <w:t>Poslovni n</w:t>
      </w:r>
      <w:r w:rsidR="002B4F44">
        <w:rPr>
          <w:rFonts w:ascii="Arial" w:hAnsi="Arial" w:cs="Arial"/>
          <w:b/>
          <w:iCs/>
          <w:lang w:val="pl-PL"/>
        </w:rPr>
        <w:t xml:space="preserve">ajem </w:t>
      </w:r>
      <w:r w:rsidR="00346BB9">
        <w:rPr>
          <w:rFonts w:ascii="Arial" w:hAnsi="Arial" w:cs="Arial"/>
          <w:b/>
          <w:iCs/>
          <w:lang w:val="pl-PL"/>
        </w:rPr>
        <w:t>2</w:t>
      </w:r>
      <w:r>
        <w:rPr>
          <w:rFonts w:ascii="Arial" w:hAnsi="Arial" w:cs="Arial"/>
          <w:b/>
          <w:iCs/>
          <w:lang w:val="pl-PL"/>
        </w:rPr>
        <w:t xml:space="preserve"> (</w:t>
      </w:r>
      <w:r w:rsidR="00346BB9">
        <w:rPr>
          <w:rFonts w:ascii="Arial" w:hAnsi="Arial" w:cs="Arial"/>
          <w:b/>
          <w:iCs/>
          <w:lang w:val="pl-PL"/>
        </w:rPr>
        <w:t>dveh</w:t>
      </w:r>
      <w:r>
        <w:rPr>
          <w:rFonts w:ascii="Arial" w:hAnsi="Arial" w:cs="Arial"/>
          <w:b/>
          <w:iCs/>
          <w:lang w:val="pl-PL"/>
        </w:rPr>
        <w:t xml:space="preserve">) in nakup </w:t>
      </w:r>
      <w:r w:rsidR="00346BB9">
        <w:rPr>
          <w:rFonts w:ascii="Arial" w:hAnsi="Arial" w:cs="Arial"/>
          <w:b/>
          <w:iCs/>
          <w:lang w:val="pl-PL"/>
        </w:rPr>
        <w:t xml:space="preserve">3 (treh) </w:t>
      </w:r>
      <w:r>
        <w:rPr>
          <w:rFonts w:ascii="Arial" w:hAnsi="Arial" w:cs="Arial"/>
          <w:b/>
          <w:iCs/>
          <w:lang w:val="pl-PL"/>
        </w:rPr>
        <w:t>osebn</w:t>
      </w:r>
      <w:r w:rsidR="00346BB9">
        <w:rPr>
          <w:rFonts w:ascii="Arial" w:hAnsi="Arial" w:cs="Arial"/>
          <w:b/>
          <w:iCs/>
          <w:lang w:val="pl-PL"/>
        </w:rPr>
        <w:t>ih</w:t>
      </w:r>
      <w:r>
        <w:rPr>
          <w:rFonts w:ascii="Arial" w:hAnsi="Arial" w:cs="Arial"/>
          <w:b/>
          <w:iCs/>
          <w:lang w:val="pl-PL"/>
        </w:rPr>
        <w:t xml:space="preserve"> vozil</w:t>
      </w:r>
    </w:p>
    <w:p w14:paraId="34B364F7" w14:textId="77777777" w:rsidR="006752F9" w:rsidRPr="006752F9" w:rsidRDefault="006752F9" w:rsidP="006752F9">
      <w:pPr>
        <w:jc w:val="center"/>
        <w:rPr>
          <w:rFonts w:ascii="Arial" w:hAnsi="Arial" w:cs="Arial"/>
          <w:b/>
          <w:lang w:val="pl-PL"/>
        </w:rPr>
      </w:pPr>
    </w:p>
    <w:p w14:paraId="6F0D87FB" w14:textId="77777777" w:rsidR="006F4280" w:rsidRPr="00B143F3" w:rsidRDefault="006F4280" w:rsidP="006F4280">
      <w:pPr>
        <w:pStyle w:val="Kazalovsebine2"/>
        <w:rPr>
          <w:rFonts w:ascii="Arial" w:hAnsi="Arial" w:cs="Arial"/>
          <w:sz w:val="24"/>
          <w:szCs w:val="24"/>
        </w:rPr>
      </w:pPr>
    </w:p>
    <w:p w14:paraId="6959CB47" w14:textId="77777777" w:rsidR="00366E97" w:rsidRPr="00B143F3" w:rsidRDefault="00366E97" w:rsidP="00366E97">
      <w:pPr>
        <w:jc w:val="center"/>
        <w:rPr>
          <w:rFonts w:ascii="Arial" w:hAnsi="Arial" w:cs="Arial"/>
          <w:b/>
          <w:lang w:val="pl-PL"/>
        </w:rPr>
      </w:pPr>
    </w:p>
    <w:p w14:paraId="74CD5AD6" w14:textId="77777777" w:rsidR="00366E97" w:rsidRPr="00B143F3" w:rsidRDefault="00366E97" w:rsidP="00366E97">
      <w:pPr>
        <w:pStyle w:val="Kazalovsebine2"/>
        <w:rPr>
          <w:rFonts w:ascii="Arial" w:hAnsi="Arial" w:cs="Arial"/>
          <w:sz w:val="24"/>
          <w:szCs w:val="24"/>
        </w:rPr>
      </w:pPr>
    </w:p>
    <w:p w14:paraId="649AD10F" w14:textId="225308C3" w:rsidR="00B143F3" w:rsidRDefault="00B143F3" w:rsidP="00B143F3"/>
    <w:p w14:paraId="6683F249" w14:textId="77777777" w:rsidR="00B143F3" w:rsidRPr="00B143F3" w:rsidRDefault="00B143F3" w:rsidP="00B143F3"/>
    <w:tbl>
      <w:tblPr>
        <w:tblW w:w="0" w:type="auto"/>
        <w:tblInd w:w="4927" w:type="dxa"/>
        <w:tblLook w:val="04A0" w:firstRow="1" w:lastRow="0" w:firstColumn="1" w:lastColumn="0" w:noHBand="0" w:noVBand="1"/>
      </w:tblPr>
      <w:tblGrid>
        <w:gridCol w:w="3567"/>
      </w:tblGrid>
      <w:tr w:rsidR="00366E97" w:rsidRPr="00B143F3" w14:paraId="691447F1" w14:textId="77777777" w:rsidTr="00366E97">
        <w:tc>
          <w:tcPr>
            <w:tcW w:w="3567" w:type="dxa"/>
          </w:tcPr>
          <w:p w14:paraId="36A8B396" w14:textId="77777777" w:rsidR="00366E97" w:rsidRPr="00B143F3" w:rsidRDefault="00366E97" w:rsidP="00366E97">
            <w:pPr>
              <w:rPr>
                <w:rFonts w:ascii="Arial" w:eastAsia="Calibri" w:hAnsi="Arial" w:cs="Arial"/>
                <w:sz w:val="20"/>
                <w:szCs w:val="20"/>
                <w:lang w:eastAsia="en-US"/>
              </w:rPr>
            </w:pPr>
          </w:p>
          <w:p w14:paraId="00FE5006" w14:textId="77777777" w:rsidR="00366E97" w:rsidRPr="00B143F3" w:rsidRDefault="00366E97" w:rsidP="00366E97">
            <w:pPr>
              <w:rPr>
                <w:rFonts w:ascii="Arial" w:eastAsia="Calibri" w:hAnsi="Arial" w:cs="Arial"/>
                <w:sz w:val="20"/>
                <w:szCs w:val="20"/>
                <w:lang w:eastAsia="en-US"/>
              </w:rPr>
            </w:pPr>
          </w:p>
          <w:p w14:paraId="65F0FC84" w14:textId="77777777" w:rsidR="00366E97" w:rsidRPr="00B143F3" w:rsidRDefault="00366E97" w:rsidP="00366E97">
            <w:pPr>
              <w:rPr>
                <w:rFonts w:ascii="Arial" w:hAnsi="Arial" w:cs="Arial"/>
                <w:sz w:val="20"/>
                <w:szCs w:val="20"/>
              </w:rPr>
            </w:pPr>
            <w:r w:rsidRPr="00B143F3">
              <w:rPr>
                <w:rFonts w:ascii="Arial" w:eastAsia="Calibri" w:hAnsi="Arial" w:cs="Arial"/>
                <w:sz w:val="20"/>
                <w:szCs w:val="20"/>
                <w:lang w:eastAsia="en-US"/>
              </w:rPr>
              <w:t>Odgovorna oseba naročnika:</w:t>
            </w:r>
          </w:p>
        </w:tc>
      </w:tr>
      <w:tr w:rsidR="00366E97" w:rsidRPr="00B143F3" w14:paraId="33EEBC1A" w14:textId="77777777" w:rsidTr="00366E97">
        <w:tc>
          <w:tcPr>
            <w:tcW w:w="3567" w:type="dxa"/>
          </w:tcPr>
          <w:p w14:paraId="4A18C948" w14:textId="77777777" w:rsidR="00366E97" w:rsidRPr="00B143F3" w:rsidRDefault="00366E97" w:rsidP="00366E97">
            <w:pPr>
              <w:rPr>
                <w:rFonts w:ascii="Arial" w:hAnsi="Arial" w:cs="Arial"/>
                <w:sz w:val="20"/>
                <w:szCs w:val="20"/>
              </w:rPr>
            </w:pPr>
            <w:r w:rsidRPr="00B143F3">
              <w:rPr>
                <w:rFonts w:ascii="Arial" w:hAnsi="Arial" w:cs="Arial"/>
                <w:sz w:val="20"/>
                <w:szCs w:val="20"/>
              </w:rPr>
              <w:t>Dušan Mes</w:t>
            </w:r>
          </w:p>
        </w:tc>
      </w:tr>
      <w:tr w:rsidR="00366E97" w:rsidRPr="00B143F3" w14:paraId="385FFA35" w14:textId="77777777" w:rsidTr="00366E97">
        <w:tc>
          <w:tcPr>
            <w:tcW w:w="3567" w:type="dxa"/>
          </w:tcPr>
          <w:p w14:paraId="4E5BA122" w14:textId="77777777" w:rsidR="00366E97" w:rsidRDefault="00366E97" w:rsidP="00366E97">
            <w:pPr>
              <w:rPr>
                <w:rFonts w:ascii="Arial" w:hAnsi="Arial" w:cs="Arial"/>
                <w:sz w:val="20"/>
                <w:szCs w:val="20"/>
              </w:rPr>
            </w:pPr>
            <w:r w:rsidRPr="00B143F3">
              <w:rPr>
                <w:rFonts w:ascii="Arial" w:hAnsi="Arial" w:cs="Arial"/>
                <w:sz w:val="20"/>
                <w:szCs w:val="20"/>
              </w:rPr>
              <w:t>Generalni direktor</w:t>
            </w:r>
          </w:p>
          <w:p w14:paraId="68D17440" w14:textId="77777777" w:rsidR="00E84907" w:rsidRDefault="00E84907" w:rsidP="00366E97">
            <w:pPr>
              <w:rPr>
                <w:rFonts w:ascii="Arial" w:hAnsi="Arial" w:cs="Arial"/>
                <w:sz w:val="20"/>
                <w:szCs w:val="20"/>
              </w:rPr>
            </w:pPr>
          </w:p>
          <w:p w14:paraId="456B1E9E" w14:textId="77777777" w:rsidR="00E84907" w:rsidRDefault="00E84907" w:rsidP="00366E97">
            <w:pPr>
              <w:rPr>
                <w:rFonts w:ascii="Arial" w:hAnsi="Arial" w:cs="Arial"/>
                <w:sz w:val="20"/>
                <w:szCs w:val="20"/>
              </w:rPr>
            </w:pPr>
          </w:p>
          <w:p w14:paraId="2D66CFC4" w14:textId="77777777" w:rsidR="00E84907" w:rsidRDefault="00E84907" w:rsidP="00366E97">
            <w:pPr>
              <w:rPr>
                <w:rFonts w:ascii="Arial" w:hAnsi="Arial" w:cs="Arial"/>
                <w:sz w:val="20"/>
                <w:szCs w:val="20"/>
              </w:rPr>
            </w:pPr>
            <w:r>
              <w:rPr>
                <w:rFonts w:ascii="Arial" w:hAnsi="Arial" w:cs="Arial"/>
                <w:sz w:val="20"/>
                <w:szCs w:val="20"/>
              </w:rPr>
              <w:t>Gorazd Podbevšek</w:t>
            </w:r>
          </w:p>
          <w:p w14:paraId="68B30F54" w14:textId="29140F76" w:rsidR="00E84907" w:rsidRPr="00B143F3" w:rsidRDefault="00E84907" w:rsidP="00366E97">
            <w:pPr>
              <w:rPr>
                <w:rFonts w:ascii="Arial" w:hAnsi="Arial" w:cs="Arial"/>
                <w:sz w:val="20"/>
                <w:szCs w:val="20"/>
              </w:rPr>
            </w:pPr>
            <w:r>
              <w:rPr>
                <w:rFonts w:ascii="Arial" w:hAnsi="Arial" w:cs="Arial"/>
                <w:sz w:val="20"/>
                <w:szCs w:val="20"/>
              </w:rPr>
              <w:t>Član poslovodstva - direktor</w:t>
            </w:r>
          </w:p>
        </w:tc>
      </w:tr>
    </w:tbl>
    <w:p w14:paraId="550EA449" w14:textId="77777777" w:rsidR="00366E97" w:rsidRDefault="00366E97" w:rsidP="00366E97">
      <w:pPr>
        <w:jc w:val="center"/>
        <w:rPr>
          <w:rFonts w:eastAsia="Batang"/>
          <w:b/>
          <w:i/>
          <w:sz w:val="32"/>
          <w:szCs w:val="32"/>
          <w:lang w:eastAsia="ko-KR"/>
        </w:rPr>
      </w:pPr>
    </w:p>
    <w:p w14:paraId="718807BC" w14:textId="4BAB2DA0" w:rsidR="0011730C" w:rsidRDefault="0011730C" w:rsidP="0011730C">
      <w:pPr>
        <w:tabs>
          <w:tab w:val="left" w:pos="4395"/>
          <w:tab w:val="center" w:pos="5020"/>
          <w:tab w:val="left" w:pos="6946"/>
        </w:tabs>
        <w:spacing w:after="3" w:line="265" w:lineRule="auto"/>
        <w:rPr>
          <w:color w:val="000000"/>
          <w:sz w:val="16"/>
        </w:rPr>
      </w:pPr>
    </w:p>
    <w:p w14:paraId="01024339" w14:textId="4ED98AFE" w:rsidR="00E84907" w:rsidRDefault="00E84907" w:rsidP="0011730C">
      <w:pPr>
        <w:tabs>
          <w:tab w:val="left" w:pos="4395"/>
          <w:tab w:val="center" w:pos="5020"/>
          <w:tab w:val="left" w:pos="6946"/>
        </w:tabs>
        <w:spacing w:after="3" w:line="265" w:lineRule="auto"/>
        <w:rPr>
          <w:color w:val="000000"/>
          <w:sz w:val="16"/>
        </w:rPr>
      </w:pPr>
    </w:p>
    <w:p w14:paraId="0AB60F57" w14:textId="05772C1D" w:rsidR="00E84907" w:rsidRDefault="00E84907" w:rsidP="0011730C">
      <w:pPr>
        <w:tabs>
          <w:tab w:val="left" w:pos="4395"/>
          <w:tab w:val="center" w:pos="5020"/>
          <w:tab w:val="left" w:pos="6946"/>
        </w:tabs>
        <w:spacing w:after="3" w:line="265" w:lineRule="auto"/>
        <w:rPr>
          <w:color w:val="000000"/>
          <w:sz w:val="16"/>
        </w:rPr>
      </w:pPr>
    </w:p>
    <w:p w14:paraId="47E40E28" w14:textId="12FFE229" w:rsidR="00E84907" w:rsidRDefault="00E84907" w:rsidP="0011730C">
      <w:pPr>
        <w:tabs>
          <w:tab w:val="left" w:pos="4395"/>
          <w:tab w:val="center" w:pos="5020"/>
          <w:tab w:val="left" w:pos="6946"/>
        </w:tabs>
        <w:spacing w:after="3" w:line="265" w:lineRule="auto"/>
        <w:rPr>
          <w:color w:val="000000"/>
          <w:sz w:val="16"/>
        </w:rPr>
      </w:pPr>
    </w:p>
    <w:p w14:paraId="7D93F943" w14:textId="30CE6C49" w:rsidR="00E84907" w:rsidRDefault="00E84907" w:rsidP="0011730C">
      <w:pPr>
        <w:tabs>
          <w:tab w:val="left" w:pos="4395"/>
          <w:tab w:val="center" w:pos="5020"/>
          <w:tab w:val="left" w:pos="6946"/>
        </w:tabs>
        <w:spacing w:after="3" w:line="265" w:lineRule="auto"/>
        <w:rPr>
          <w:color w:val="000000"/>
          <w:sz w:val="16"/>
        </w:rPr>
      </w:pPr>
    </w:p>
    <w:p w14:paraId="01B7B5F8" w14:textId="7FCCAC47" w:rsidR="0011730C" w:rsidRDefault="0011730C" w:rsidP="0011730C">
      <w:pPr>
        <w:tabs>
          <w:tab w:val="left" w:pos="4395"/>
          <w:tab w:val="center" w:pos="5020"/>
          <w:tab w:val="left" w:pos="6946"/>
        </w:tabs>
        <w:spacing w:after="3" w:line="265" w:lineRule="auto"/>
        <w:rPr>
          <w:color w:val="000000"/>
          <w:sz w:val="16"/>
        </w:rPr>
      </w:pPr>
    </w:p>
    <w:p w14:paraId="69FA210B" w14:textId="77777777" w:rsidR="0011730C" w:rsidRDefault="0011730C" w:rsidP="0011730C">
      <w:pPr>
        <w:tabs>
          <w:tab w:val="left" w:pos="4395"/>
          <w:tab w:val="center" w:pos="5020"/>
          <w:tab w:val="left" w:pos="6946"/>
        </w:tabs>
        <w:spacing w:after="3" w:line="265" w:lineRule="auto"/>
        <w:rPr>
          <w:color w:val="000000"/>
          <w:sz w:val="16"/>
        </w:rPr>
      </w:pPr>
    </w:p>
    <w:p w14:paraId="4C3FA9B5" w14:textId="77777777" w:rsidR="00366E97" w:rsidRDefault="00366E97" w:rsidP="00366E97">
      <w:pPr>
        <w:rPr>
          <w:rFonts w:ascii="Arial" w:hAnsi="Arial" w:cs="Arial"/>
          <w:b/>
          <w:sz w:val="22"/>
          <w:szCs w:val="22"/>
        </w:rPr>
      </w:pPr>
    </w:p>
    <w:p w14:paraId="415E7093" w14:textId="77777777" w:rsidR="00366E97" w:rsidRDefault="00366E97" w:rsidP="00366E97">
      <w:pPr>
        <w:rPr>
          <w:rFonts w:ascii="Arial" w:hAnsi="Arial" w:cs="Arial"/>
          <w:b/>
          <w:sz w:val="22"/>
          <w:szCs w:val="22"/>
        </w:rPr>
      </w:pPr>
    </w:p>
    <w:p w14:paraId="5F119FDA" w14:textId="77777777" w:rsidR="00366E97" w:rsidRDefault="00366E97" w:rsidP="00366E97">
      <w:pPr>
        <w:rPr>
          <w:rFonts w:ascii="Arial" w:hAnsi="Arial" w:cs="Arial"/>
          <w:b/>
          <w:sz w:val="22"/>
          <w:szCs w:val="22"/>
        </w:rPr>
      </w:pPr>
    </w:p>
    <w:p w14:paraId="5890F57E" w14:textId="77777777" w:rsidR="00366E97" w:rsidRDefault="00366E97" w:rsidP="00366E97">
      <w:pPr>
        <w:rPr>
          <w:rFonts w:ascii="Arial" w:hAnsi="Arial" w:cs="Arial"/>
          <w:b/>
          <w:sz w:val="22"/>
          <w:szCs w:val="22"/>
        </w:rPr>
      </w:pPr>
    </w:p>
    <w:p w14:paraId="4C26D15E" w14:textId="77777777" w:rsidR="00366E97" w:rsidRDefault="00366E97" w:rsidP="00366E97">
      <w:pPr>
        <w:rPr>
          <w:rFonts w:ascii="Arial" w:hAnsi="Arial" w:cs="Arial"/>
          <w:b/>
          <w:sz w:val="22"/>
          <w:szCs w:val="22"/>
        </w:rPr>
      </w:pPr>
    </w:p>
    <w:p w14:paraId="083AE0E3" w14:textId="77777777" w:rsidR="00366E97" w:rsidRDefault="00366E97" w:rsidP="00366E97">
      <w:pPr>
        <w:rPr>
          <w:rFonts w:ascii="Arial" w:hAnsi="Arial" w:cs="Arial"/>
          <w:b/>
          <w:sz w:val="22"/>
          <w:szCs w:val="22"/>
        </w:rPr>
      </w:pPr>
    </w:p>
    <w:p w14:paraId="55D220DB" w14:textId="77777777" w:rsidR="00366E97" w:rsidRDefault="00366E97" w:rsidP="00366E97">
      <w:pPr>
        <w:rPr>
          <w:rFonts w:ascii="Arial" w:hAnsi="Arial" w:cs="Arial"/>
          <w:b/>
          <w:sz w:val="22"/>
          <w:szCs w:val="22"/>
        </w:rPr>
      </w:pPr>
    </w:p>
    <w:p w14:paraId="79435AD4" w14:textId="77777777" w:rsidR="00366E97" w:rsidRDefault="00366E97" w:rsidP="00366E97">
      <w:pPr>
        <w:rPr>
          <w:rFonts w:ascii="Arial" w:hAnsi="Arial" w:cs="Arial"/>
          <w:b/>
          <w:sz w:val="22"/>
          <w:szCs w:val="22"/>
        </w:rPr>
      </w:pPr>
    </w:p>
    <w:p w14:paraId="28007F16" w14:textId="77777777" w:rsidR="00366E97" w:rsidRDefault="00366E97" w:rsidP="00366E97">
      <w:pPr>
        <w:rPr>
          <w:rFonts w:ascii="Arial" w:hAnsi="Arial" w:cs="Arial"/>
          <w:b/>
          <w:sz w:val="22"/>
          <w:szCs w:val="22"/>
        </w:rPr>
      </w:pPr>
    </w:p>
    <w:p w14:paraId="36184370" w14:textId="77777777" w:rsidR="00366E97" w:rsidRDefault="00366E97" w:rsidP="00366E97">
      <w:pPr>
        <w:rPr>
          <w:rFonts w:ascii="Arial" w:hAnsi="Arial" w:cs="Arial"/>
          <w:b/>
          <w:sz w:val="22"/>
          <w:szCs w:val="22"/>
        </w:rPr>
      </w:pPr>
    </w:p>
    <w:p w14:paraId="5BDFEE5C" w14:textId="77777777" w:rsidR="00366E97" w:rsidRDefault="00366E97" w:rsidP="00366E97">
      <w:pPr>
        <w:rPr>
          <w:rFonts w:ascii="Arial" w:hAnsi="Arial" w:cs="Arial"/>
          <w:b/>
          <w:sz w:val="22"/>
          <w:szCs w:val="22"/>
        </w:rPr>
      </w:pPr>
    </w:p>
    <w:p w14:paraId="38C834FC" w14:textId="77777777" w:rsidR="00366E97" w:rsidRDefault="00366E97" w:rsidP="00366E97">
      <w:pPr>
        <w:rPr>
          <w:rFonts w:ascii="Arial" w:hAnsi="Arial" w:cs="Arial"/>
          <w:b/>
          <w:sz w:val="22"/>
          <w:szCs w:val="22"/>
        </w:rPr>
      </w:pPr>
    </w:p>
    <w:p w14:paraId="73A58129" w14:textId="77777777" w:rsidR="00366E97" w:rsidRDefault="00366E97" w:rsidP="00366E97">
      <w:pPr>
        <w:rPr>
          <w:rFonts w:ascii="Arial" w:hAnsi="Arial" w:cs="Arial"/>
          <w:b/>
          <w:sz w:val="22"/>
          <w:szCs w:val="22"/>
        </w:rPr>
      </w:pPr>
    </w:p>
    <w:p w14:paraId="2F58E507" w14:textId="77777777" w:rsidR="00366E97" w:rsidRDefault="00366E97" w:rsidP="00366E97">
      <w:pPr>
        <w:rPr>
          <w:rFonts w:ascii="Arial" w:hAnsi="Arial" w:cs="Arial"/>
          <w:b/>
          <w:sz w:val="22"/>
          <w:szCs w:val="22"/>
        </w:rPr>
      </w:pPr>
    </w:p>
    <w:p w14:paraId="0056FD03" w14:textId="77777777" w:rsidR="00366E97" w:rsidRDefault="00366E97" w:rsidP="00366E97">
      <w:pPr>
        <w:rPr>
          <w:rFonts w:ascii="Arial" w:hAnsi="Arial" w:cs="Arial"/>
          <w:b/>
          <w:sz w:val="22"/>
          <w:szCs w:val="22"/>
        </w:rPr>
      </w:pPr>
    </w:p>
    <w:p w14:paraId="243509CC" w14:textId="77777777" w:rsidR="00366E97" w:rsidRDefault="00366E97" w:rsidP="00366E97">
      <w:pPr>
        <w:rPr>
          <w:rFonts w:ascii="Arial" w:hAnsi="Arial" w:cs="Arial"/>
          <w:b/>
          <w:sz w:val="22"/>
          <w:szCs w:val="22"/>
        </w:rPr>
      </w:pPr>
    </w:p>
    <w:p w14:paraId="422E4FFA" w14:textId="77777777" w:rsidR="00366E97" w:rsidRDefault="00366E97" w:rsidP="00366E97">
      <w:pPr>
        <w:rPr>
          <w:rFonts w:ascii="Arial" w:hAnsi="Arial" w:cs="Arial"/>
          <w:b/>
          <w:sz w:val="22"/>
          <w:szCs w:val="22"/>
        </w:rPr>
      </w:pPr>
    </w:p>
    <w:p w14:paraId="05BF053D" w14:textId="77777777" w:rsidR="00366E97" w:rsidRDefault="00366E97" w:rsidP="00366E97">
      <w:pPr>
        <w:rPr>
          <w:rFonts w:ascii="Arial" w:hAnsi="Arial" w:cs="Arial"/>
          <w:b/>
          <w:sz w:val="22"/>
          <w:szCs w:val="22"/>
        </w:rPr>
      </w:pPr>
    </w:p>
    <w:p w14:paraId="0C38995B" w14:textId="77777777" w:rsidR="00366E97" w:rsidRDefault="00366E97" w:rsidP="00366E97">
      <w:pPr>
        <w:rPr>
          <w:rFonts w:ascii="Arial" w:hAnsi="Arial" w:cs="Arial"/>
          <w:b/>
          <w:sz w:val="22"/>
          <w:szCs w:val="22"/>
        </w:rPr>
      </w:pPr>
    </w:p>
    <w:p w14:paraId="725FE144" w14:textId="77777777" w:rsidR="00366E97" w:rsidRPr="00513FBA" w:rsidRDefault="00366E97" w:rsidP="00366E97">
      <w:pPr>
        <w:jc w:val="center"/>
        <w:rPr>
          <w:rFonts w:ascii="Arial" w:hAnsi="Arial" w:cs="Arial"/>
          <w:sz w:val="40"/>
          <w:szCs w:val="40"/>
        </w:rPr>
      </w:pPr>
      <w:r w:rsidRPr="00513FBA">
        <w:rPr>
          <w:rFonts w:ascii="Arial" w:hAnsi="Arial" w:cs="Arial"/>
          <w:b/>
          <w:sz w:val="40"/>
          <w:szCs w:val="40"/>
        </w:rPr>
        <w:t xml:space="preserve">NAVODILA PONUDNIKOM ZA PRIPRAVO PONUDBE </w:t>
      </w:r>
    </w:p>
    <w:p w14:paraId="6351EA28" w14:textId="77777777" w:rsidR="00366E97" w:rsidRDefault="00366E97" w:rsidP="00366E97">
      <w:pPr>
        <w:autoSpaceDE w:val="0"/>
        <w:autoSpaceDN w:val="0"/>
        <w:adjustRightInd w:val="0"/>
        <w:rPr>
          <w:rFonts w:ascii="TimesNewRomanPS-BoldMT" w:hAnsi="TimesNewRomanPS-BoldMT" w:cs="TimesNewRomanPS-BoldMT"/>
          <w:b/>
          <w:bCs/>
        </w:rPr>
      </w:pPr>
    </w:p>
    <w:p w14:paraId="154A915C" w14:textId="77777777" w:rsidR="00BD65CA" w:rsidRDefault="00BD65CA">
      <w:pPr>
        <w:jc w:val="center"/>
        <w:rPr>
          <w:rFonts w:ascii="Arial" w:hAnsi="Arial" w:cs="Arial"/>
          <w:sz w:val="22"/>
        </w:rPr>
      </w:pPr>
    </w:p>
    <w:p w14:paraId="68B73AC1" w14:textId="77777777" w:rsidR="00E244C3" w:rsidRDefault="00E244C3">
      <w:pPr>
        <w:jc w:val="center"/>
        <w:rPr>
          <w:rFonts w:ascii="Arial" w:hAnsi="Arial" w:cs="Arial"/>
          <w:sz w:val="22"/>
        </w:rPr>
      </w:pPr>
    </w:p>
    <w:p w14:paraId="5855F121" w14:textId="77777777" w:rsidR="000817BA" w:rsidRDefault="000817BA">
      <w:pPr>
        <w:jc w:val="center"/>
        <w:rPr>
          <w:rFonts w:ascii="Arial" w:hAnsi="Arial" w:cs="Arial"/>
          <w:sz w:val="22"/>
        </w:rPr>
      </w:pPr>
    </w:p>
    <w:p w14:paraId="741051DB" w14:textId="77777777" w:rsidR="00E244C3" w:rsidRDefault="00E244C3">
      <w:pPr>
        <w:jc w:val="center"/>
        <w:rPr>
          <w:rFonts w:ascii="Arial" w:hAnsi="Arial" w:cs="Arial"/>
          <w:sz w:val="22"/>
        </w:rPr>
      </w:pPr>
    </w:p>
    <w:p w14:paraId="21C5A94F" w14:textId="77777777" w:rsidR="00366E97" w:rsidRDefault="00366E97">
      <w:pPr>
        <w:jc w:val="center"/>
        <w:rPr>
          <w:rFonts w:ascii="Arial" w:hAnsi="Arial" w:cs="Arial"/>
          <w:sz w:val="22"/>
        </w:rPr>
      </w:pPr>
    </w:p>
    <w:p w14:paraId="36FD0787" w14:textId="77777777" w:rsidR="00366E97" w:rsidRDefault="00366E97">
      <w:pPr>
        <w:jc w:val="center"/>
        <w:rPr>
          <w:rFonts w:ascii="Arial" w:hAnsi="Arial" w:cs="Arial"/>
          <w:sz w:val="22"/>
        </w:rPr>
      </w:pPr>
    </w:p>
    <w:p w14:paraId="241698FE" w14:textId="77777777" w:rsidR="00366E97" w:rsidRDefault="00366E97">
      <w:pPr>
        <w:jc w:val="center"/>
        <w:rPr>
          <w:rFonts w:ascii="Arial" w:hAnsi="Arial" w:cs="Arial"/>
          <w:sz w:val="22"/>
        </w:rPr>
      </w:pPr>
    </w:p>
    <w:p w14:paraId="11F7FEAD" w14:textId="77777777" w:rsidR="00366E97" w:rsidRDefault="00366E97">
      <w:pPr>
        <w:jc w:val="center"/>
        <w:rPr>
          <w:rFonts w:ascii="Arial" w:hAnsi="Arial" w:cs="Arial"/>
          <w:sz w:val="22"/>
        </w:rPr>
      </w:pPr>
    </w:p>
    <w:p w14:paraId="71F1E160" w14:textId="77777777" w:rsidR="00366E97" w:rsidRDefault="00366E97">
      <w:pPr>
        <w:jc w:val="center"/>
        <w:rPr>
          <w:rFonts w:ascii="Arial" w:hAnsi="Arial" w:cs="Arial"/>
          <w:sz w:val="22"/>
        </w:rPr>
      </w:pPr>
    </w:p>
    <w:p w14:paraId="6760185C" w14:textId="77777777" w:rsidR="00366E97" w:rsidRDefault="00366E97">
      <w:pPr>
        <w:jc w:val="center"/>
        <w:rPr>
          <w:rFonts w:ascii="Arial" w:hAnsi="Arial" w:cs="Arial"/>
          <w:sz w:val="22"/>
        </w:rPr>
      </w:pPr>
    </w:p>
    <w:p w14:paraId="6C935E41" w14:textId="77777777" w:rsidR="00366E97" w:rsidRDefault="00366E97">
      <w:pPr>
        <w:jc w:val="center"/>
        <w:rPr>
          <w:rFonts w:ascii="Arial" w:hAnsi="Arial" w:cs="Arial"/>
          <w:sz w:val="22"/>
        </w:rPr>
      </w:pPr>
    </w:p>
    <w:p w14:paraId="6C93E5D6" w14:textId="77777777" w:rsidR="00366E97" w:rsidRDefault="00366E97">
      <w:pPr>
        <w:jc w:val="center"/>
        <w:rPr>
          <w:rFonts w:ascii="Arial" w:hAnsi="Arial" w:cs="Arial"/>
          <w:sz w:val="22"/>
        </w:rPr>
      </w:pPr>
    </w:p>
    <w:p w14:paraId="00E53743" w14:textId="77777777" w:rsidR="00366E97" w:rsidRDefault="00366E97">
      <w:pPr>
        <w:jc w:val="center"/>
        <w:rPr>
          <w:rFonts w:ascii="Arial" w:hAnsi="Arial" w:cs="Arial"/>
          <w:sz w:val="22"/>
        </w:rPr>
      </w:pPr>
    </w:p>
    <w:p w14:paraId="7485A3D5" w14:textId="77777777" w:rsidR="00366E97" w:rsidRDefault="00366E97">
      <w:pPr>
        <w:jc w:val="center"/>
        <w:rPr>
          <w:rFonts w:ascii="Arial" w:hAnsi="Arial" w:cs="Arial"/>
          <w:sz w:val="22"/>
        </w:rPr>
      </w:pPr>
    </w:p>
    <w:p w14:paraId="45EB1FCF" w14:textId="77777777" w:rsidR="00366E97" w:rsidRDefault="00366E97">
      <w:pPr>
        <w:jc w:val="center"/>
        <w:rPr>
          <w:rFonts w:ascii="Arial" w:hAnsi="Arial" w:cs="Arial"/>
          <w:sz w:val="22"/>
        </w:rPr>
      </w:pPr>
    </w:p>
    <w:p w14:paraId="6830301F" w14:textId="77777777" w:rsidR="00366E97" w:rsidRDefault="00366E97">
      <w:pPr>
        <w:jc w:val="center"/>
        <w:rPr>
          <w:rFonts w:ascii="Arial" w:hAnsi="Arial" w:cs="Arial"/>
          <w:sz w:val="22"/>
        </w:rPr>
      </w:pPr>
    </w:p>
    <w:p w14:paraId="1BB312FE" w14:textId="77777777" w:rsidR="00366E97" w:rsidRDefault="00366E97">
      <w:pPr>
        <w:jc w:val="center"/>
        <w:rPr>
          <w:rFonts w:ascii="Arial" w:hAnsi="Arial" w:cs="Arial"/>
          <w:sz w:val="22"/>
        </w:rPr>
      </w:pPr>
    </w:p>
    <w:p w14:paraId="3FEC6C2C" w14:textId="77777777" w:rsidR="00366E97" w:rsidRDefault="00366E97">
      <w:pPr>
        <w:jc w:val="center"/>
        <w:rPr>
          <w:rFonts w:ascii="Arial" w:hAnsi="Arial" w:cs="Arial"/>
          <w:sz w:val="22"/>
        </w:rPr>
      </w:pPr>
    </w:p>
    <w:p w14:paraId="6BFE9BEA" w14:textId="77777777" w:rsidR="00366E97" w:rsidRDefault="00366E97">
      <w:pPr>
        <w:jc w:val="center"/>
        <w:rPr>
          <w:rFonts w:ascii="Arial" w:hAnsi="Arial" w:cs="Arial"/>
          <w:sz w:val="22"/>
        </w:rPr>
      </w:pPr>
    </w:p>
    <w:p w14:paraId="21B0483C" w14:textId="77777777" w:rsidR="00366E97" w:rsidRDefault="00366E97">
      <w:pPr>
        <w:jc w:val="center"/>
        <w:rPr>
          <w:rFonts w:ascii="Arial" w:hAnsi="Arial" w:cs="Arial"/>
          <w:sz w:val="22"/>
        </w:rPr>
      </w:pPr>
    </w:p>
    <w:p w14:paraId="02CFF2C1" w14:textId="77777777" w:rsidR="00366E97" w:rsidRDefault="00366E97">
      <w:pPr>
        <w:jc w:val="center"/>
        <w:rPr>
          <w:rFonts w:ascii="Arial" w:hAnsi="Arial" w:cs="Arial"/>
          <w:sz w:val="22"/>
        </w:rPr>
      </w:pPr>
    </w:p>
    <w:p w14:paraId="7EA07821" w14:textId="77777777" w:rsidR="00366E97" w:rsidRDefault="00366E97">
      <w:pPr>
        <w:jc w:val="center"/>
        <w:rPr>
          <w:rFonts w:ascii="Arial" w:hAnsi="Arial" w:cs="Arial"/>
          <w:sz w:val="22"/>
        </w:rPr>
      </w:pPr>
    </w:p>
    <w:p w14:paraId="6D2D75A9" w14:textId="77777777" w:rsidR="00366E97" w:rsidRDefault="00366E97">
      <w:pPr>
        <w:jc w:val="center"/>
        <w:rPr>
          <w:rFonts w:ascii="Arial" w:hAnsi="Arial" w:cs="Arial"/>
          <w:sz w:val="22"/>
        </w:rPr>
      </w:pPr>
    </w:p>
    <w:p w14:paraId="0407C5EA" w14:textId="77777777" w:rsidR="00366E97" w:rsidRDefault="00366E97">
      <w:pPr>
        <w:jc w:val="center"/>
        <w:rPr>
          <w:rFonts w:ascii="Arial" w:hAnsi="Arial" w:cs="Arial"/>
          <w:sz w:val="22"/>
        </w:rPr>
      </w:pPr>
    </w:p>
    <w:p w14:paraId="39405CAD" w14:textId="19C53734" w:rsidR="00366E97" w:rsidRDefault="00366E97">
      <w:pPr>
        <w:jc w:val="center"/>
        <w:rPr>
          <w:rFonts w:ascii="Arial" w:hAnsi="Arial" w:cs="Arial"/>
          <w:sz w:val="22"/>
        </w:rPr>
      </w:pPr>
    </w:p>
    <w:p w14:paraId="3DE38176" w14:textId="6EF2C55D" w:rsidR="00D63B52" w:rsidRDefault="00D63B52">
      <w:pPr>
        <w:jc w:val="center"/>
        <w:rPr>
          <w:rFonts w:ascii="Arial" w:hAnsi="Arial" w:cs="Arial"/>
          <w:sz w:val="22"/>
        </w:rPr>
      </w:pPr>
    </w:p>
    <w:p w14:paraId="728A81BC" w14:textId="469FFA5D" w:rsidR="00B143F3" w:rsidRDefault="00B143F3">
      <w:pPr>
        <w:jc w:val="center"/>
        <w:rPr>
          <w:rFonts w:ascii="Arial" w:hAnsi="Arial" w:cs="Arial"/>
          <w:sz w:val="22"/>
        </w:rPr>
      </w:pPr>
    </w:p>
    <w:p w14:paraId="02549F60" w14:textId="6B54CAF4" w:rsidR="00B143F3" w:rsidRDefault="00B143F3">
      <w:pPr>
        <w:jc w:val="center"/>
        <w:rPr>
          <w:rFonts w:ascii="Arial" w:hAnsi="Arial" w:cs="Arial"/>
          <w:sz w:val="22"/>
        </w:rPr>
      </w:pPr>
    </w:p>
    <w:p w14:paraId="2EFAD82B" w14:textId="6843C841" w:rsidR="00513FBA" w:rsidRDefault="00513FBA">
      <w:pPr>
        <w:jc w:val="center"/>
        <w:rPr>
          <w:rFonts w:ascii="Arial" w:hAnsi="Arial" w:cs="Arial"/>
          <w:sz w:val="22"/>
        </w:rPr>
      </w:pPr>
    </w:p>
    <w:p w14:paraId="0B664F44" w14:textId="086B84BF" w:rsidR="00513FBA" w:rsidRDefault="00513FBA">
      <w:pPr>
        <w:jc w:val="center"/>
        <w:rPr>
          <w:rFonts w:ascii="Arial" w:hAnsi="Arial" w:cs="Arial"/>
          <w:sz w:val="22"/>
        </w:rPr>
      </w:pPr>
    </w:p>
    <w:p w14:paraId="1FD05B65" w14:textId="174EFA86" w:rsidR="00D877BE" w:rsidRDefault="00D877BE">
      <w:pPr>
        <w:jc w:val="center"/>
        <w:rPr>
          <w:rFonts w:ascii="Arial" w:hAnsi="Arial" w:cs="Arial"/>
          <w:sz w:val="22"/>
        </w:rPr>
      </w:pPr>
    </w:p>
    <w:p w14:paraId="4BEDAF6F" w14:textId="78701D79" w:rsidR="00D877BE" w:rsidRDefault="00D877BE">
      <w:pPr>
        <w:jc w:val="center"/>
        <w:rPr>
          <w:rFonts w:ascii="Arial" w:hAnsi="Arial" w:cs="Arial"/>
          <w:sz w:val="22"/>
        </w:rPr>
      </w:pPr>
    </w:p>
    <w:p w14:paraId="0027973C" w14:textId="09E1780C" w:rsidR="00D877BE" w:rsidRDefault="00D877BE">
      <w:pPr>
        <w:jc w:val="center"/>
        <w:rPr>
          <w:rFonts w:ascii="Arial" w:hAnsi="Arial" w:cs="Arial"/>
          <w:sz w:val="22"/>
        </w:rPr>
      </w:pPr>
    </w:p>
    <w:p w14:paraId="29C70E06" w14:textId="5471BDBB" w:rsidR="00D877BE" w:rsidRDefault="00D877BE">
      <w:pPr>
        <w:jc w:val="center"/>
        <w:rPr>
          <w:rFonts w:ascii="Arial" w:hAnsi="Arial" w:cs="Arial"/>
          <w:sz w:val="22"/>
        </w:rPr>
      </w:pPr>
    </w:p>
    <w:p w14:paraId="2A889D6B" w14:textId="560BD202" w:rsidR="00D877BE" w:rsidRDefault="00D877BE">
      <w:pPr>
        <w:jc w:val="center"/>
        <w:rPr>
          <w:rFonts w:ascii="Arial" w:hAnsi="Arial" w:cs="Arial"/>
          <w:sz w:val="22"/>
        </w:rPr>
      </w:pPr>
    </w:p>
    <w:p w14:paraId="53EA54C1" w14:textId="77777777" w:rsidR="00DF0199" w:rsidRPr="00DC5652" w:rsidRDefault="00DF0199" w:rsidP="00A0779E">
      <w:pPr>
        <w:autoSpaceDE w:val="0"/>
        <w:autoSpaceDN w:val="0"/>
        <w:adjustRightInd w:val="0"/>
        <w:rPr>
          <w:rFonts w:ascii="Arial" w:hAnsi="Arial" w:cs="Arial"/>
          <w:b/>
          <w:bCs/>
        </w:rPr>
      </w:pPr>
      <w:r w:rsidRPr="00DC5652">
        <w:rPr>
          <w:rFonts w:ascii="Arial" w:hAnsi="Arial" w:cs="Arial"/>
          <w:b/>
          <w:bCs/>
        </w:rPr>
        <w:lastRenderedPageBreak/>
        <w:t>VSEBINA RAZPISNE DOKUMENTACI</w:t>
      </w:r>
      <w:r w:rsidR="00A0779E" w:rsidRPr="00DC5652">
        <w:rPr>
          <w:rFonts w:ascii="Arial" w:hAnsi="Arial" w:cs="Arial"/>
          <w:b/>
          <w:bCs/>
        </w:rPr>
        <w:t>JE</w:t>
      </w:r>
    </w:p>
    <w:p w14:paraId="5FC24C59" w14:textId="77777777" w:rsidR="004A0665" w:rsidRPr="00DC5652" w:rsidRDefault="004A0665" w:rsidP="00A0779E">
      <w:pPr>
        <w:autoSpaceDE w:val="0"/>
        <w:autoSpaceDN w:val="0"/>
        <w:adjustRightInd w:val="0"/>
        <w:rPr>
          <w:rFonts w:ascii="Arial" w:hAnsi="Arial" w:cs="Arial"/>
          <w:b/>
          <w:bCs/>
        </w:rPr>
      </w:pPr>
    </w:p>
    <w:sdt>
      <w:sdtPr>
        <w:rPr>
          <w:rFonts w:ascii="Arial" w:eastAsia="Times New Roman" w:hAnsi="Arial" w:cs="Arial"/>
          <w:b w:val="0"/>
          <w:bCs w:val="0"/>
          <w:color w:val="auto"/>
          <w:sz w:val="24"/>
          <w:szCs w:val="24"/>
          <w:lang w:eastAsia="sl-SI"/>
        </w:rPr>
        <w:id w:val="13333687"/>
        <w:docPartObj>
          <w:docPartGallery w:val="Table of Contents"/>
          <w:docPartUnique/>
        </w:docPartObj>
      </w:sdtPr>
      <w:sdtEndPr/>
      <w:sdtContent>
        <w:p w14:paraId="3BF7E32D" w14:textId="23EE22C2" w:rsidR="004A0665" w:rsidRPr="00DC5652" w:rsidRDefault="00ED2DDF">
          <w:pPr>
            <w:pStyle w:val="NaslovTOC"/>
            <w:rPr>
              <w:rFonts w:ascii="Arial" w:hAnsi="Arial" w:cs="Arial"/>
              <w:color w:val="auto"/>
              <w:sz w:val="20"/>
              <w:szCs w:val="20"/>
            </w:rPr>
          </w:pPr>
          <w:r w:rsidRPr="00DC5652">
            <w:rPr>
              <w:rFonts w:ascii="Arial" w:hAnsi="Arial" w:cs="Arial"/>
              <w:color w:val="auto"/>
              <w:sz w:val="20"/>
              <w:szCs w:val="20"/>
            </w:rPr>
            <w:t>KAZALO</w:t>
          </w:r>
        </w:p>
        <w:p w14:paraId="4B99501D" w14:textId="77777777" w:rsidR="009D3B9B" w:rsidRPr="00DC5652" w:rsidRDefault="009D3B9B" w:rsidP="009D3B9B">
          <w:pPr>
            <w:rPr>
              <w:rFonts w:ascii="Arial" w:hAnsi="Arial" w:cs="Arial"/>
              <w:sz w:val="20"/>
              <w:szCs w:val="20"/>
              <w:lang w:eastAsia="en-US"/>
            </w:rPr>
          </w:pPr>
        </w:p>
        <w:p w14:paraId="1116547A" w14:textId="101C2319" w:rsidR="00ED2DDF" w:rsidRPr="00DC5652" w:rsidRDefault="00B27DF1"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r w:rsidRPr="00DC5652">
            <w:rPr>
              <w:rFonts w:ascii="Arial" w:hAnsi="Arial" w:cs="Arial"/>
              <w:b w:val="0"/>
              <w:sz w:val="20"/>
              <w:szCs w:val="20"/>
            </w:rPr>
            <w:fldChar w:fldCharType="begin"/>
          </w:r>
          <w:r w:rsidR="004A0665" w:rsidRPr="00DC5652">
            <w:rPr>
              <w:rFonts w:ascii="Arial" w:hAnsi="Arial" w:cs="Arial"/>
              <w:b w:val="0"/>
              <w:sz w:val="20"/>
              <w:szCs w:val="20"/>
            </w:rPr>
            <w:instrText xml:space="preserve"> TOC \o "1-3" \h \z \u </w:instrText>
          </w:r>
          <w:r w:rsidRPr="00DC5652">
            <w:rPr>
              <w:rFonts w:ascii="Arial" w:hAnsi="Arial" w:cs="Arial"/>
              <w:b w:val="0"/>
              <w:sz w:val="20"/>
              <w:szCs w:val="20"/>
            </w:rPr>
            <w:fldChar w:fldCharType="separate"/>
          </w:r>
          <w:hyperlink w:anchor="_Toc176763876" w:history="1">
            <w:r w:rsidR="00ED2DDF" w:rsidRPr="00DC5652">
              <w:rPr>
                <w:rStyle w:val="Hiperpovezava"/>
                <w:rFonts w:ascii="Arial" w:hAnsi="Arial" w:cs="Arial"/>
                <w:noProof/>
                <w:u w:val="none"/>
              </w:rPr>
              <w:t>Osnovni podatki o naročilu</w:t>
            </w:r>
            <w:r w:rsidR="00ED2DDF" w:rsidRPr="00DC5652">
              <w:rPr>
                <w:rFonts w:ascii="Arial" w:hAnsi="Arial" w:cs="Arial"/>
                <w:noProof/>
                <w:webHidden/>
              </w:rPr>
              <w:tab/>
            </w:r>
            <w:r w:rsidR="00ED2DDF" w:rsidRPr="00DC5652">
              <w:rPr>
                <w:rFonts w:ascii="Arial" w:hAnsi="Arial" w:cs="Arial"/>
                <w:noProof/>
                <w:webHidden/>
              </w:rPr>
              <w:fldChar w:fldCharType="begin"/>
            </w:r>
            <w:r w:rsidR="00ED2DDF" w:rsidRPr="00DC5652">
              <w:rPr>
                <w:rFonts w:ascii="Arial" w:hAnsi="Arial" w:cs="Arial"/>
                <w:noProof/>
                <w:webHidden/>
              </w:rPr>
              <w:instrText xml:space="preserve"> PAGEREF _Toc176763876 \h </w:instrText>
            </w:r>
            <w:r w:rsidR="00ED2DDF" w:rsidRPr="00DC5652">
              <w:rPr>
                <w:rFonts w:ascii="Arial" w:hAnsi="Arial" w:cs="Arial"/>
                <w:noProof/>
                <w:webHidden/>
              </w:rPr>
            </w:r>
            <w:r w:rsidR="00ED2DDF" w:rsidRPr="00DC5652">
              <w:rPr>
                <w:rFonts w:ascii="Arial" w:hAnsi="Arial" w:cs="Arial"/>
                <w:noProof/>
                <w:webHidden/>
              </w:rPr>
              <w:fldChar w:fldCharType="separate"/>
            </w:r>
            <w:r w:rsidR="00CC2C1C">
              <w:rPr>
                <w:rFonts w:ascii="Arial" w:hAnsi="Arial" w:cs="Arial"/>
                <w:noProof/>
                <w:webHidden/>
              </w:rPr>
              <w:t>4</w:t>
            </w:r>
            <w:r w:rsidR="00ED2DDF" w:rsidRPr="00DC5652">
              <w:rPr>
                <w:rFonts w:ascii="Arial" w:hAnsi="Arial" w:cs="Arial"/>
                <w:noProof/>
                <w:webHidden/>
              </w:rPr>
              <w:fldChar w:fldCharType="end"/>
            </w:r>
          </w:hyperlink>
        </w:p>
        <w:p w14:paraId="20B37396" w14:textId="5CFEF36F"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77" w:history="1">
            <w:r w:rsidRPr="00DC5652">
              <w:rPr>
                <w:rStyle w:val="Hiperpovezava"/>
                <w:rFonts w:ascii="Arial" w:hAnsi="Arial" w:cs="Arial"/>
                <w:noProof/>
                <w:u w:val="none"/>
              </w:rPr>
              <w:t>Ponudnik</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_Toc176763877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5</w:t>
            </w:r>
            <w:r w:rsidRPr="00DC5652">
              <w:rPr>
                <w:rFonts w:ascii="Arial" w:hAnsi="Arial" w:cs="Arial"/>
                <w:noProof/>
                <w:webHidden/>
              </w:rPr>
              <w:fldChar w:fldCharType="end"/>
            </w:r>
          </w:hyperlink>
        </w:p>
        <w:p w14:paraId="1F65FBDD" w14:textId="5FB0D4D5"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78" w:history="1">
            <w:r w:rsidRPr="00DC5652">
              <w:rPr>
                <w:rStyle w:val="Hiperpovezava"/>
                <w:rFonts w:ascii="Arial" w:hAnsi="Arial" w:cs="Arial"/>
                <w:noProof/>
                <w:u w:val="none"/>
              </w:rPr>
              <w:t>Rok in način predložitve ponudbe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_Toc176763878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5</w:t>
            </w:r>
            <w:r w:rsidRPr="00DC5652">
              <w:rPr>
                <w:rFonts w:ascii="Arial" w:hAnsi="Arial" w:cs="Arial"/>
                <w:noProof/>
                <w:webHidden/>
              </w:rPr>
              <w:fldChar w:fldCharType="end"/>
            </w:r>
          </w:hyperlink>
        </w:p>
        <w:p w14:paraId="267C13DF" w14:textId="7E32A9FF"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79" w:history="1">
            <w:r w:rsidRPr="00DC5652">
              <w:rPr>
                <w:rStyle w:val="Hiperpovezava"/>
                <w:rFonts w:ascii="Arial" w:hAnsi="Arial" w:cs="Arial"/>
                <w:noProof/>
                <w:u w:val="none"/>
              </w:rPr>
              <w:t>Čas in kraj odpiranja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_Toc176763879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6</w:t>
            </w:r>
            <w:r w:rsidRPr="00DC5652">
              <w:rPr>
                <w:rFonts w:ascii="Arial" w:hAnsi="Arial" w:cs="Arial"/>
                <w:noProof/>
                <w:webHidden/>
              </w:rPr>
              <w:fldChar w:fldCharType="end"/>
            </w:r>
          </w:hyperlink>
        </w:p>
        <w:p w14:paraId="0113098A" w14:textId="2BECA68B"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0" w:history="1">
            <w:r w:rsidRPr="00DC5652">
              <w:rPr>
                <w:rStyle w:val="Hiperpovezava"/>
                <w:rFonts w:ascii="Arial" w:hAnsi="Arial" w:cs="Arial"/>
                <w:noProof/>
                <w:u w:val="none"/>
              </w:rPr>
              <w:t>Ugotavljanje sposobnosti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_Toc176763880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6</w:t>
            </w:r>
            <w:r w:rsidRPr="00DC5652">
              <w:rPr>
                <w:rFonts w:ascii="Arial" w:hAnsi="Arial" w:cs="Arial"/>
                <w:noProof/>
                <w:webHidden/>
              </w:rPr>
              <w:fldChar w:fldCharType="end"/>
            </w:r>
          </w:hyperlink>
        </w:p>
        <w:p w14:paraId="4BF5F574" w14:textId="02A04B44"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3" w:history="1">
            <w:r w:rsidRPr="00DC5652">
              <w:rPr>
                <w:rStyle w:val="Hiperpovezava"/>
                <w:rFonts w:ascii="Arial" w:hAnsi="Arial" w:cs="Arial"/>
                <w:noProof/>
                <w:u w:val="none"/>
              </w:rPr>
              <w:t>Finančna zavarovanja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_Toc176763883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10</w:t>
            </w:r>
            <w:r w:rsidRPr="00DC5652">
              <w:rPr>
                <w:rFonts w:ascii="Arial" w:hAnsi="Arial" w:cs="Arial"/>
                <w:noProof/>
                <w:webHidden/>
              </w:rPr>
              <w:fldChar w:fldCharType="end"/>
            </w:r>
          </w:hyperlink>
        </w:p>
        <w:p w14:paraId="35D64EE3" w14:textId="320F4910"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4" w:history="1">
            <w:r w:rsidRPr="00DC5652">
              <w:rPr>
                <w:rStyle w:val="Hiperpovezava"/>
                <w:rFonts w:ascii="Arial" w:eastAsia="SimSun" w:hAnsi="Arial" w:cs="Arial"/>
                <w:noProof/>
                <w:u w:val="none"/>
                <w:lang w:eastAsia="x-none"/>
              </w:rPr>
              <w:t>Drugi</w:t>
            </w:r>
            <w:r w:rsidRPr="00DC5652">
              <w:rPr>
                <w:rStyle w:val="Hiperpovezava"/>
                <w:rFonts w:ascii="Arial" w:eastAsia="SimSun" w:hAnsi="Arial" w:cs="Arial"/>
                <w:noProof/>
                <w:u w:val="none"/>
                <w:lang w:val="x-none" w:eastAsia="x-none"/>
              </w:rPr>
              <w:t xml:space="preserve"> pogoji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_Toc176763884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11</w:t>
            </w:r>
            <w:r w:rsidRPr="00DC5652">
              <w:rPr>
                <w:rFonts w:ascii="Arial" w:hAnsi="Arial" w:cs="Arial"/>
                <w:noProof/>
                <w:webHidden/>
              </w:rPr>
              <w:fldChar w:fldCharType="end"/>
            </w:r>
          </w:hyperlink>
        </w:p>
        <w:p w14:paraId="799D3BF2" w14:textId="3E7F4867"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5" w:history="1">
            <w:r w:rsidRPr="00DC5652">
              <w:rPr>
                <w:rStyle w:val="Hiperpovezava"/>
                <w:rFonts w:ascii="Arial" w:hAnsi="Arial" w:cs="Arial"/>
                <w:noProof/>
                <w:u w:val="none"/>
              </w:rPr>
              <w:t>Tehnične zahteve naročnika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_Toc176763885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11</w:t>
            </w:r>
            <w:r w:rsidRPr="00DC5652">
              <w:rPr>
                <w:rFonts w:ascii="Arial" w:hAnsi="Arial" w:cs="Arial"/>
                <w:noProof/>
                <w:webHidden/>
              </w:rPr>
              <w:fldChar w:fldCharType="end"/>
            </w:r>
          </w:hyperlink>
        </w:p>
        <w:p w14:paraId="201198D2" w14:textId="6B028EDC"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6" w:history="1">
            <w:r w:rsidRPr="00DC5652">
              <w:rPr>
                <w:rStyle w:val="Hiperpovezava"/>
                <w:rFonts w:ascii="Arial" w:hAnsi="Arial" w:cs="Arial"/>
                <w:noProof/>
                <w:u w:val="none"/>
              </w:rPr>
              <w:t>Merilo za ocenjevanje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_Toc176763886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14</w:t>
            </w:r>
            <w:r w:rsidRPr="00DC5652">
              <w:rPr>
                <w:rFonts w:ascii="Arial" w:hAnsi="Arial" w:cs="Arial"/>
                <w:noProof/>
                <w:webHidden/>
              </w:rPr>
              <w:fldChar w:fldCharType="end"/>
            </w:r>
          </w:hyperlink>
        </w:p>
        <w:p w14:paraId="5E2064F6" w14:textId="24D9F110"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87" w:history="1">
            <w:r w:rsidRPr="00DC5652">
              <w:rPr>
                <w:rStyle w:val="Hiperpovezava"/>
                <w:rFonts w:ascii="Arial" w:hAnsi="Arial" w:cs="Arial"/>
                <w:noProof/>
                <w:u w:val="none"/>
              </w:rPr>
              <w:t>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_Toc176763887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14</w:t>
            </w:r>
            <w:r w:rsidRPr="00DC5652">
              <w:rPr>
                <w:rFonts w:ascii="Arial" w:hAnsi="Arial" w:cs="Arial"/>
                <w:noProof/>
                <w:webHidden/>
              </w:rPr>
              <w:fldChar w:fldCharType="end"/>
            </w:r>
          </w:hyperlink>
        </w:p>
        <w:p w14:paraId="1E7E94A5" w14:textId="57CD1792"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899" w:history="1">
            <w:r w:rsidRPr="00DC5652">
              <w:rPr>
                <w:rStyle w:val="Hiperpovezava"/>
                <w:rFonts w:ascii="Arial" w:eastAsia="SimSun" w:hAnsi="Arial" w:cs="Arial"/>
                <w:noProof/>
                <w:u w:val="none"/>
                <w:lang w:val="x-none" w:eastAsia="x-none"/>
              </w:rPr>
              <w:t>Skupna 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_Toc176763899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16</w:t>
            </w:r>
            <w:r w:rsidRPr="00DC5652">
              <w:rPr>
                <w:rFonts w:ascii="Arial" w:hAnsi="Arial" w:cs="Arial"/>
                <w:noProof/>
                <w:webHidden/>
              </w:rPr>
              <w:fldChar w:fldCharType="end"/>
            </w:r>
          </w:hyperlink>
        </w:p>
        <w:p w14:paraId="79194D23" w14:textId="2549DDCB"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0" w:history="1">
            <w:r w:rsidRPr="00DC5652">
              <w:rPr>
                <w:rStyle w:val="Hiperpovezava"/>
                <w:rFonts w:ascii="Arial" w:eastAsia="SimSun" w:hAnsi="Arial" w:cs="Arial"/>
                <w:noProof/>
                <w:u w:val="none"/>
                <w:lang w:val="x-none" w:eastAsia="x-none"/>
              </w:rPr>
              <w:t>Ponudba s podizvajalci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_Toc176763900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16</w:t>
            </w:r>
            <w:r w:rsidRPr="00DC5652">
              <w:rPr>
                <w:rFonts w:ascii="Arial" w:hAnsi="Arial" w:cs="Arial"/>
                <w:noProof/>
                <w:webHidden/>
              </w:rPr>
              <w:fldChar w:fldCharType="end"/>
            </w:r>
          </w:hyperlink>
        </w:p>
        <w:p w14:paraId="5AB137B1" w14:textId="17D966D3"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1" w:history="1">
            <w:r w:rsidRPr="00DC5652">
              <w:rPr>
                <w:rStyle w:val="Hiperpovezava"/>
                <w:rFonts w:ascii="Arial" w:eastAsia="SimSun" w:hAnsi="Arial" w:cs="Arial"/>
                <w:noProof/>
                <w:u w:val="none"/>
                <w:lang w:val="x-none" w:eastAsia="x-none"/>
              </w:rPr>
              <w:t>Tuji ponudnik</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_Toc176763901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17</w:t>
            </w:r>
            <w:r w:rsidRPr="00DC5652">
              <w:rPr>
                <w:rFonts w:ascii="Arial" w:hAnsi="Arial" w:cs="Arial"/>
                <w:noProof/>
                <w:webHidden/>
              </w:rPr>
              <w:fldChar w:fldCharType="end"/>
            </w:r>
          </w:hyperlink>
        </w:p>
        <w:p w14:paraId="5BB2646E" w14:textId="6181ED3A"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2" w:history="1">
            <w:r w:rsidRPr="00DC5652">
              <w:rPr>
                <w:rStyle w:val="Hiperpovezava"/>
                <w:rFonts w:ascii="Arial" w:eastAsia="SimSun" w:hAnsi="Arial" w:cs="Arial"/>
                <w:noProof/>
                <w:u w:val="none"/>
                <w:lang w:val="x-none" w:eastAsia="x-none"/>
              </w:rPr>
              <w:t>Neobičajno nizka ponudba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_Toc176763902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17</w:t>
            </w:r>
            <w:r w:rsidRPr="00DC5652">
              <w:rPr>
                <w:rFonts w:ascii="Arial" w:hAnsi="Arial" w:cs="Arial"/>
                <w:noProof/>
                <w:webHidden/>
              </w:rPr>
              <w:fldChar w:fldCharType="end"/>
            </w:r>
          </w:hyperlink>
        </w:p>
        <w:p w14:paraId="65C3B5B6" w14:textId="77DEB53D"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3" w:history="1">
            <w:r w:rsidRPr="00DC5652">
              <w:rPr>
                <w:rStyle w:val="Hiperpovezava"/>
                <w:rFonts w:ascii="Arial" w:eastAsia="SimSun" w:hAnsi="Arial" w:cs="Arial"/>
                <w:noProof/>
                <w:u w:val="none"/>
                <w:shd w:val="clear" w:color="auto" w:fill="FFFFFF"/>
                <w:lang w:val="x-none" w:eastAsia="x-none"/>
              </w:rPr>
              <w:t>Pregled ponudb</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_Toc176763903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17</w:t>
            </w:r>
            <w:r w:rsidRPr="00DC5652">
              <w:rPr>
                <w:rFonts w:ascii="Arial" w:hAnsi="Arial" w:cs="Arial"/>
                <w:noProof/>
                <w:webHidden/>
              </w:rPr>
              <w:fldChar w:fldCharType="end"/>
            </w:r>
          </w:hyperlink>
        </w:p>
        <w:p w14:paraId="201EFA95" w14:textId="4CADD88E"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4" w:history="1">
            <w:r w:rsidRPr="00DC5652">
              <w:rPr>
                <w:rStyle w:val="Hiperpovezava"/>
                <w:rFonts w:ascii="Arial" w:eastAsia="SimSun" w:hAnsi="Arial" w:cs="Arial"/>
                <w:noProof/>
                <w:u w:val="none"/>
                <w:shd w:val="clear" w:color="auto" w:fill="FFFFFF"/>
                <w:lang w:eastAsia="x-none"/>
              </w:rPr>
              <w:t>Dopustne</w:t>
            </w:r>
            <w:r w:rsidRPr="00DC5652">
              <w:rPr>
                <w:rStyle w:val="Hiperpovezava"/>
                <w:rFonts w:ascii="Arial" w:eastAsia="SimSun" w:hAnsi="Arial" w:cs="Arial"/>
                <w:noProof/>
                <w:u w:val="none"/>
                <w:shd w:val="clear" w:color="auto" w:fill="FFFFFF"/>
                <w:lang w:val="x-none" w:eastAsia="x-none"/>
              </w:rPr>
              <w:t xml:space="preserve"> dopolnitve in popravki ponudbe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_Toc176763904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18</w:t>
            </w:r>
            <w:r w:rsidRPr="00DC5652">
              <w:rPr>
                <w:rFonts w:ascii="Arial" w:hAnsi="Arial" w:cs="Arial"/>
                <w:noProof/>
                <w:webHidden/>
              </w:rPr>
              <w:fldChar w:fldCharType="end"/>
            </w:r>
          </w:hyperlink>
        </w:p>
        <w:p w14:paraId="5F7FFC72" w14:textId="3AF2ACB2"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5" w:history="1">
            <w:r w:rsidRPr="00DC5652">
              <w:rPr>
                <w:rStyle w:val="Hiperpovezava"/>
                <w:rFonts w:ascii="Arial" w:eastAsia="SimSun" w:hAnsi="Arial" w:cs="Arial"/>
                <w:noProof/>
                <w:u w:val="none"/>
                <w:lang w:val="x-none" w:eastAsia="x-none"/>
              </w:rPr>
              <w:t>Oddaja javnega naročila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_Toc176763905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18</w:t>
            </w:r>
            <w:r w:rsidRPr="00DC5652">
              <w:rPr>
                <w:rFonts w:ascii="Arial" w:hAnsi="Arial" w:cs="Arial"/>
                <w:noProof/>
                <w:webHidden/>
              </w:rPr>
              <w:fldChar w:fldCharType="end"/>
            </w:r>
          </w:hyperlink>
        </w:p>
        <w:p w14:paraId="4C0484D8" w14:textId="19C598FB"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6" w:history="1">
            <w:r w:rsidRPr="00DC5652">
              <w:rPr>
                <w:rStyle w:val="Hiperpovezava"/>
                <w:rFonts w:ascii="Arial" w:eastAsia="SimSun" w:hAnsi="Arial" w:cs="Arial"/>
                <w:noProof/>
                <w:u w:val="none"/>
                <w:lang w:val="x-none" w:eastAsia="x-none"/>
              </w:rPr>
              <w:t>Sklenitev pogodbe</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_Toc176763906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19</w:t>
            </w:r>
            <w:r w:rsidRPr="00DC5652">
              <w:rPr>
                <w:rFonts w:ascii="Arial" w:hAnsi="Arial" w:cs="Arial"/>
                <w:noProof/>
                <w:webHidden/>
              </w:rPr>
              <w:fldChar w:fldCharType="end"/>
            </w:r>
          </w:hyperlink>
        </w:p>
        <w:p w14:paraId="64692DBB" w14:textId="7B55D9CB"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7" w:history="1">
            <w:r w:rsidRPr="00DC5652">
              <w:rPr>
                <w:rStyle w:val="Hiperpovezava"/>
                <w:rFonts w:ascii="Arial" w:eastAsia="SimSun" w:hAnsi="Arial" w:cs="Arial"/>
                <w:noProof/>
                <w:u w:val="none"/>
                <w:lang w:val="x-none" w:eastAsia="x-none"/>
              </w:rPr>
              <w:t>Ustavitev postopka, zavrnitev vseh ponudb, odstop od izvedbe javnega naročila</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_Toc176763907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19</w:t>
            </w:r>
            <w:r w:rsidRPr="00DC5652">
              <w:rPr>
                <w:rFonts w:ascii="Arial" w:hAnsi="Arial" w:cs="Arial"/>
                <w:noProof/>
                <w:webHidden/>
              </w:rPr>
              <w:fldChar w:fldCharType="end"/>
            </w:r>
          </w:hyperlink>
        </w:p>
        <w:p w14:paraId="320C41EA" w14:textId="0A5B9D44"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8" w:history="1">
            <w:r w:rsidRPr="00DC5652">
              <w:rPr>
                <w:rStyle w:val="Hiperpovezava"/>
                <w:rFonts w:ascii="Arial" w:eastAsia="SimSun" w:hAnsi="Arial" w:cs="Arial"/>
                <w:noProof/>
                <w:u w:val="none"/>
                <w:lang w:eastAsia="x-none"/>
              </w:rPr>
              <w:t>Zaupnost</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_Toc176763908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19</w:t>
            </w:r>
            <w:r w:rsidRPr="00DC5652">
              <w:rPr>
                <w:rFonts w:ascii="Arial" w:hAnsi="Arial" w:cs="Arial"/>
                <w:noProof/>
                <w:webHidden/>
              </w:rPr>
              <w:fldChar w:fldCharType="end"/>
            </w:r>
          </w:hyperlink>
        </w:p>
        <w:p w14:paraId="1B4985D4" w14:textId="41E85A4E" w:rsidR="00ED2DDF" w:rsidRPr="00DC5652" w:rsidRDefault="00ED2DDF" w:rsidP="00ED2DDF">
          <w:pPr>
            <w:pStyle w:val="Kazalovsebine2"/>
            <w:numPr>
              <w:ilvl w:val="0"/>
              <w:numId w:val="41"/>
            </w:numPr>
            <w:tabs>
              <w:tab w:val="left" w:pos="660"/>
              <w:tab w:val="right" w:leader="dot" w:pos="9629"/>
            </w:tabs>
            <w:rPr>
              <w:rFonts w:ascii="Arial" w:eastAsiaTheme="minorEastAsia" w:hAnsi="Arial" w:cs="Arial"/>
              <w:b w:val="0"/>
              <w:bCs w:val="0"/>
              <w:smallCaps w:val="0"/>
              <w:noProof/>
            </w:rPr>
          </w:pPr>
          <w:hyperlink w:anchor="_Toc176763909" w:history="1">
            <w:r w:rsidRPr="00DC5652">
              <w:rPr>
                <w:rStyle w:val="Hiperpovezava"/>
                <w:rFonts w:ascii="Arial" w:eastAsia="SimSun" w:hAnsi="Arial" w:cs="Arial"/>
                <w:noProof/>
                <w:u w:val="none"/>
                <w:lang w:eastAsia="x-none"/>
              </w:rPr>
              <w:t>Pravno varstvo</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_Toc176763909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20</w:t>
            </w:r>
            <w:r w:rsidRPr="00DC5652">
              <w:rPr>
                <w:rFonts w:ascii="Arial" w:hAnsi="Arial" w:cs="Arial"/>
                <w:noProof/>
                <w:webHidden/>
              </w:rPr>
              <w:fldChar w:fldCharType="end"/>
            </w:r>
          </w:hyperlink>
        </w:p>
        <w:p w14:paraId="6E9FC4FE" w14:textId="045DBE6D" w:rsidR="00ED2DDF" w:rsidRPr="00DC5652" w:rsidRDefault="00ED2DDF">
          <w:pPr>
            <w:pStyle w:val="Kazalovsebine2"/>
            <w:tabs>
              <w:tab w:val="right" w:leader="dot" w:pos="9629"/>
            </w:tabs>
            <w:rPr>
              <w:rFonts w:ascii="Arial" w:eastAsiaTheme="minorEastAsia" w:hAnsi="Arial" w:cs="Arial"/>
              <w:b w:val="0"/>
              <w:bCs w:val="0"/>
              <w:smallCaps w:val="0"/>
              <w:noProof/>
            </w:rPr>
          </w:pPr>
          <w:hyperlink w:anchor="_Toc176763910" w:history="1">
            <w:r w:rsidRPr="00DC5652">
              <w:rPr>
                <w:rStyle w:val="Hiperpovezava"/>
                <w:rFonts w:ascii="Arial" w:hAnsi="Arial" w:cs="Arial"/>
                <w:noProof/>
                <w:u w:val="none"/>
              </w:rPr>
              <w:t>RAZPISNI OBRAZCI</w:t>
            </w:r>
            <w:r w:rsidRPr="00DC5652">
              <w:rPr>
                <w:rFonts w:ascii="Arial" w:hAnsi="Arial" w:cs="Arial"/>
                <w:noProof/>
                <w:webHidden/>
              </w:rPr>
              <w:tab/>
            </w:r>
            <w:r w:rsidRPr="00DC5652">
              <w:rPr>
                <w:rFonts w:ascii="Arial" w:hAnsi="Arial" w:cs="Arial"/>
                <w:noProof/>
                <w:webHidden/>
              </w:rPr>
              <w:fldChar w:fldCharType="begin"/>
            </w:r>
            <w:r w:rsidRPr="00DC5652">
              <w:rPr>
                <w:rFonts w:ascii="Arial" w:hAnsi="Arial" w:cs="Arial"/>
                <w:noProof/>
                <w:webHidden/>
              </w:rPr>
              <w:instrText xml:space="preserve"> PAGEREF _Toc176763910 \h </w:instrText>
            </w:r>
            <w:r w:rsidRPr="00DC5652">
              <w:rPr>
                <w:rFonts w:ascii="Arial" w:hAnsi="Arial" w:cs="Arial"/>
                <w:noProof/>
                <w:webHidden/>
              </w:rPr>
            </w:r>
            <w:r w:rsidRPr="00DC5652">
              <w:rPr>
                <w:rFonts w:ascii="Arial" w:hAnsi="Arial" w:cs="Arial"/>
                <w:noProof/>
                <w:webHidden/>
              </w:rPr>
              <w:fldChar w:fldCharType="separate"/>
            </w:r>
            <w:r w:rsidR="00CC2C1C">
              <w:rPr>
                <w:rFonts w:ascii="Arial" w:hAnsi="Arial" w:cs="Arial"/>
                <w:noProof/>
                <w:webHidden/>
              </w:rPr>
              <w:t>21</w:t>
            </w:r>
            <w:r w:rsidRPr="00DC5652">
              <w:rPr>
                <w:rFonts w:ascii="Arial" w:hAnsi="Arial" w:cs="Arial"/>
                <w:noProof/>
                <w:webHidden/>
              </w:rPr>
              <w:fldChar w:fldCharType="end"/>
            </w:r>
          </w:hyperlink>
        </w:p>
        <w:p w14:paraId="0484D4A3" w14:textId="097964A2" w:rsidR="003F7291" w:rsidRPr="00DC5652" w:rsidRDefault="00B27DF1" w:rsidP="00315AF2">
          <w:pPr>
            <w:pStyle w:val="Kazalovsebine2"/>
            <w:tabs>
              <w:tab w:val="right" w:leader="dot" w:pos="9629"/>
            </w:tabs>
            <w:rPr>
              <w:rFonts w:ascii="Arial" w:eastAsiaTheme="minorEastAsia" w:hAnsi="Arial" w:cs="Arial"/>
              <w:b w:val="0"/>
              <w:bCs w:val="0"/>
              <w:smallCaps w:val="0"/>
              <w:noProof/>
              <w:sz w:val="20"/>
              <w:szCs w:val="20"/>
            </w:rPr>
          </w:pPr>
          <w:r w:rsidRPr="00DC5652">
            <w:rPr>
              <w:rFonts w:ascii="Arial" w:hAnsi="Arial" w:cs="Arial"/>
              <w:b w:val="0"/>
              <w:sz w:val="20"/>
              <w:szCs w:val="20"/>
            </w:rPr>
            <w:fldChar w:fldCharType="end"/>
          </w:r>
          <w:r w:rsidR="008A4B38" w:rsidRPr="00DC5652">
            <w:rPr>
              <w:rFonts w:ascii="Arial" w:eastAsiaTheme="minorEastAsia" w:hAnsi="Arial" w:cs="Arial"/>
              <w:b w:val="0"/>
              <w:bCs w:val="0"/>
              <w:smallCaps w:val="0"/>
              <w:noProof/>
              <w:sz w:val="20"/>
              <w:szCs w:val="20"/>
            </w:rPr>
            <w:t xml:space="preserve"> </w:t>
          </w:r>
        </w:p>
        <w:p w14:paraId="2CCC33E2" w14:textId="13CEF8D6" w:rsidR="004A0665" w:rsidRPr="00315AF2" w:rsidRDefault="00B35B88" w:rsidP="003F7291">
          <w:pPr>
            <w:rPr>
              <w:rFonts w:ascii="Arial" w:hAnsi="Arial" w:cs="Arial"/>
              <w:bCs/>
            </w:rPr>
          </w:pPr>
        </w:p>
      </w:sdtContent>
    </w:sdt>
    <w:p w14:paraId="30EF3367" w14:textId="77777777" w:rsidR="00A0779E" w:rsidRPr="00A0779E" w:rsidRDefault="00A0779E" w:rsidP="00A0779E">
      <w:pPr>
        <w:autoSpaceDE w:val="0"/>
        <w:autoSpaceDN w:val="0"/>
        <w:adjustRightInd w:val="0"/>
        <w:rPr>
          <w:rFonts w:ascii="TimesNewRomanPS-BoldMT" w:hAnsi="TimesNewRomanPS-BoldMT" w:cs="TimesNewRomanPS-BoldMT"/>
          <w:b/>
          <w:bCs/>
        </w:rPr>
      </w:pPr>
    </w:p>
    <w:p w14:paraId="6393C923" w14:textId="77777777" w:rsidR="00DF0199" w:rsidRDefault="00A0779E" w:rsidP="006D00C8">
      <w:pPr>
        <w:autoSpaceDE w:val="0"/>
        <w:autoSpaceDN w:val="0"/>
        <w:adjustRightInd w:val="0"/>
        <w:rPr>
          <w:rFonts w:ascii="TimesNewRomanPSMT" w:hAnsi="TimesNewRomanPSMT" w:cs="TimesNewRomanPSMT"/>
        </w:rPr>
      </w:pPr>
      <w:r w:rsidRPr="00A0779E">
        <w:rPr>
          <w:rFonts w:ascii="TimesNewRomanPSMT" w:hAnsi="TimesNewRomanPSMT" w:cs="TimesNewRomanPSMT"/>
        </w:rPr>
        <w:tab/>
      </w:r>
    </w:p>
    <w:p w14:paraId="379831EF" w14:textId="77777777" w:rsidR="00DF0199" w:rsidRDefault="00DF0199" w:rsidP="00DF0199">
      <w:pPr>
        <w:autoSpaceDE w:val="0"/>
        <w:autoSpaceDN w:val="0"/>
        <w:adjustRightInd w:val="0"/>
        <w:rPr>
          <w:rFonts w:ascii="TimesNewRomanPSMT" w:hAnsi="TimesNewRomanPSMT" w:cs="TimesNewRomanPSMT"/>
        </w:rPr>
      </w:pPr>
    </w:p>
    <w:p w14:paraId="64C07F14" w14:textId="77777777" w:rsidR="00684E07" w:rsidRDefault="00684E07">
      <w:pPr>
        <w:rPr>
          <w:rFonts w:ascii="Arial" w:hAnsi="Arial" w:cs="Arial"/>
          <w:b/>
          <w:sz w:val="22"/>
          <w:szCs w:val="22"/>
        </w:rPr>
      </w:pPr>
    </w:p>
    <w:p w14:paraId="47D819A0" w14:textId="77777777" w:rsidR="001C4456" w:rsidRDefault="001C4456">
      <w:pPr>
        <w:rPr>
          <w:rFonts w:ascii="Arial" w:hAnsi="Arial" w:cs="Arial"/>
          <w:b/>
          <w:sz w:val="22"/>
          <w:szCs w:val="22"/>
        </w:rPr>
      </w:pPr>
    </w:p>
    <w:p w14:paraId="485BF687" w14:textId="77777777" w:rsidR="001C4456" w:rsidRDefault="001C4456">
      <w:pPr>
        <w:rPr>
          <w:rFonts w:ascii="Arial" w:hAnsi="Arial" w:cs="Arial"/>
          <w:b/>
          <w:sz w:val="22"/>
          <w:szCs w:val="22"/>
        </w:rPr>
      </w:pPr>
    </w:p>
    <w:p w14:paraId="0B0D65FF" w14:textId="77777777" w:rsidR="001C4456" w:rsidRDefault="001C4456">
      <w:pPr>
        <w:rPr>
          <w:rFonts w:ascii="Arial" w:hAnsi="Arial" w:cs="Arial"/>
          <w:b/>
          <w:sz w:val="22"/>
          <w:szCs w:val="22"/>
        </w:rPr>
      </w:pPr>
    </w:p>
    <w:p w14:paraId="1C0EB005" w14:textId="3D51B44B" w:rsidR="001C4456" w:rsidRDefault="001C4456">
      <w:pPr>
        <w:rPr>
          <w:rFonts w:ascii="Arial" w:hAnsi="Arial" w:cs="Arial"/>
          <w:b/>
          <w:sz w:val="22"/>
          <w:szCs w:val="22"/>
        </w:rPr>
      </w:pPr>
    </w:p>
    <w:p w14:paraId="027E704D" w14:textId="47A6DF49" w:rsidR="00DC724E" w:rsidRDefault="00DC724E">
      <w:pPr>
        <w:rPr>
          <w:rFonts w:ascii="Arial" w:hAnsi="Arial" w:cs="Arial"/>
          <w:b/>
          <w:sz w:val="22"/>
          <w:szCs w:val="22"/>
        </w:rPr>
      </w:pPr>
    </w:p>
    <w:p w14:paraId="67D0DEE4" w14:textId="5303CCD5" w:rsidR="00DC724E" w:rsidRDefault="00DC724E">
      <w:pPr>
        <w:rPr>
          <w:rFonts w:ascii="Arial" w:hAnsi="Arial" w:cs="Arial"/>
          <w:b/>
          <w:sz w:val="22"/>
          <w:szCs w:val="22"/>
        </w:rPr>
      </w:pPr>
    </w:p>
    <w:p w14:paraId="53D5F8D2" w14:textId="52B76A47" w:rsidR="00DC724E" w:rsidRDefault="00DC724E">
      <w:pPr>
        <w:rPr>
          <w:rFonts w:ascii="Arial" w:hAnsi="Arial" w:cs="Arial"/>
          <w:b/>
          <w:sz w:val="22"/>
          <w:szCs w:val="22"/>
        </w:rPr>
      </w:pPr>
    </w:p>
    <w:p w14:paraId="61750566" w14:textId="615D1190" w:rsidR="00DC724E" w:rsidRDefault="00DC724E">
      <w:pPr>
        <w:rPr>
          <w:rFonts w:ascii="Arial" w:hAnsi="Arial" w:cs="Arial"/>
          <w:b/>
          <w:sz w:val="22"/>
          <w:szCs w:val="22"/>
        </w:rPr>
      </w:pPr>
    </w:p>
    <w:p w14:paraId="4A77B6A6" w14:textId="6DA6E960" w:rsidR="00DC724E" w:rsidRDefault="00DC724E">
      <w:pPr>
        <w:rPr>
          <w:rFonts w:ascii="Arial" w:hAnsi="Arial" w:cs="Arial"/>
          <w:b/>
          <w:sz w:val="22"/>
          <w:szCs w:val="22"/>
        </w:rPr>
      </w:pPr>
    </w:p>
    <w:p w14:paraId="3753F75F" w14:textId="39D72548" w:rsidR="00DC724E" w:rsidRDefault="00DC724E">
      <w:pPr>
        <w:rPr>
          <w:rFonts w:ascii="Arial" w:hAnsi="Arial" w:cs="Arial"/>
          <w:b/>
          <w:sz w:val="22"/>
          <w:szCs w:val="22"/>
        </w:rPr>
      </w:pPr>
    </w:p>
    <w:p w14:paraId="0DBE03EA" w14:textId="4DA8E9CB" w:rsidR="00513FBA" w:rsidRDefault="00513FBA">
      <w:pPr>
        <w:rPr>
          <w:rFonts w:ascii="Arial" w:hAnsi="Arial" w:cs="Arial"/>
          <w:b/>
          <w:sz w:val="22"/>
          <w:szCs w:val="22"/>
        </w:rPr>
      </w:pPr>
    </w:p>
    <w:p w14:paraId="641DFD04" w14:textId="6D806E59" w:rsidR="00513FBA" w:rsidRDefault="00513FBA">
      <w:pPr>
        <w:rPr>
          <w:rFonts w:ascii="Arial" w:hAnsi="Arial" w:cs="Arial"/>
          <w:b/>
          <w:sz w:val="22"/>
          <w:szCs w:val="22"/>
        </w:rPr>
      </w:pPr>
    </w:p>
    <w:p w14:paraId="73163BBF" w14:textId="36FF127C" w:rsidR="00513FBA" w:rsidRDefault="00513FBA">
      <w:pPr>
        <w:rPr>
          <w:rFonts w:ascii="Arial" w:hAnsi="Arial" w:cs="Arial"/>
          <w:b/>
          <w:sz w:val="22"/>
          <w:szCs w:val="22"/>
        </w:rPr>
      </w:pPr>
    </w:p>
    <w:p w14:paraId="727501E0" w14:textId="77777777" w:rsidR="00513FBA" w:rsidRDefault="00513FBA">
      <w:pPr>
        <w:rPr>
          <w:rFonts w:ascii="Arial" w:hAnsi="Arial" w:cs="Arial"/>
          <w:b/>
          <w:sz w:val="22"/>
          <w:szCs w:val="22"/>
        </w:rPr>
      </w:pPr>
    </w:p>
    <w:p w14:paraId="7A83751F" w14:textId="77777777" w:rsidR="001C4456" w:rsidRDefault="001C4456">
      <w:pPr>
        <w:rPr>
          <w:rFonts w:ascii="Arial" w:hAnsi="Arial" w:cs="Arial"/>
          <w:b/>
          <w:sz w:val="22"/>
          <w:szCs w:val="22"/>
        </w:rPr>
      </w:pPr>
    </w:p>
    <w:p w14:paraId="20312724" w14:textId="0EE55811" w:rsidR="001C4456" w:rsidRDefault="001C4456">
      <w:pPr>
        <w:rPr>
          <w:rFonts w:ascii="Arial" w:hAnsi="Arial" w:cs="Arial"/>
          <w:b/>
          <w:sz w:val="22"/>
          <w:szCs w:val="22"/>
        </w:rPr>
      </w:pPr>
    </w:p>
    <w:p w14:paraId="0F703D20" w14:textId="77777777" w:rsidR="00FD5EFC" w:rsidRDefault="00FD5EFC">
      <w:pPr>
        <w:rPr>
          <w:rFonts w:ascii="Arial" w:hAnsi="Arial" w:cs="Arial"/>
          <w:b/>
          <w:sz w:val="22"/>
          <w:szCs w:val="22"/>
        </w:rPr>
      </w:pPr>
    </w:p>
    <w:p w14:paraId="0EA832B5" w14:textId="65ADFBE1" w:rsidR="00D877BE" w:rsidRDefault="00D877BE">
      <w:pPr>
        <w:rPr>
          <w:rFonts w:ascii="Arial" w:hAnsi="Arial" w:cs="Arial"/>
          <w:b/>
          <w:sz w:val="22"/>
          <w:szCs w:val="22"/>
        </w:rPr>
      </w:pPr>
    </w:p>
    <w:p w14:paraId="5EA4DFEF" w14:textId="762FB946" w:rsidR="00D877BE" w:rsidRDefault="00D877BE">
      <w:pPr>
        <w:rPr>
          <w:rFonts w:ascii="Arial" w:hAnsi="Arial" w:cs="Arial"/>
          <w:b/>
          <w:sz w:val="22"/>
          <w:szCs w:val="22"/>
        </w:rPr>
      </w:pPr>
    </w:p>
    <w:p w14:paraId="6AA12570" w14:textId="3D68870F" w:rsidR="00366E97" w:rsidRPr="0007436C" w:rsidRDefault="00366E97" w:rsidP="002859E1">
      <w:pPr>
        <w:pStyle w:val="Naslov2"/>
        <w:numPr>
          <w:ilvl w:val="0"/>
          <w:numId w:val="18"/>
        </w:numPr>
        <w:rPr>
          <w:i w:val="0"/>
          <w:sz w:val="22"/>
          <w:szCs w:val="22"/>
        </w:rPr>
      </w:pPr>
      <w:bookmarkStart w:id="1" w:name="_Toc10194640"/>
      <w:bookmarkStart w:id="2" w:name="_Toc176763876"/>
      <w:bookmarkStart w:id="3" w:name="_Toc125192842"/>
      <w:bookmarkStart w:id="4" w:name="_Toc130197563"/>
      <w:bookmarkStart w:id="5" w:name="_Toc130198064"/>
      <w:bookmarkStart w:id="6" w:name="_Toc130198124"/>
      <w:bookmarkStart w:id="7" w:name="_Toc130799585"/>
      <w:bookmarkStart w:id="8" w:name="_Toc132106356"/>
      <w:bookmarkStart w:id="9" w:name="_Toc132424970"/>
      <w:bookmarkStart w:id="10" w:name="_Toc132432219"/>
      <w:bookmarkStart w:id="11" w:name="_Toc157334751"/>
      <w:r w:rsidRPr="0007436C">
        <w:rPr>
          <w:i w:val="0"/>
          <w:sz w:val="22"/>
          <w:szCs w:val="22"/>
        </w:rPr>
        <w:lastRenderedPageBreak/>
        <w:t>Osnovni podatki o naročilu</w:t>
      </w:r>
      <w:bookmarkEnd w:id="1"/>
      <w:bookmarkEnd w:id="2"/>
    </w:p>
    <w:p w14:paraId="43263325" w14:textId="77777777" w:rsidR="00366E97" w:rsidRPr="00513FBA" w:rsidRDefault="00366E97" w:rsidP="00366E97">
      <w:pPr>
        <w:rPr>
          <w:rFonts w:ascii="Arial" w:hAnsi="Arial" w:cs="Arial"/>
          <w:sz w:val="20"/>
          <w:szCs w:val="20"/>
        </w:rPr>
      </w:pPr>
    </w:p>
    <w:p w14:paraId="1D01F98B" w14:textId="0AFA5566" w:rsidR="004211BD" w:rsidRPr="006752F9" w:rsidRDefault="004211BD" w:rsidP="005C018C">
      <w:pPr>
        <w:jc w:val="both"/>
        <w:rPr>
          <w:rFonts w:ascii="Arial" w:hAnsi="Arial" w:cs="Arial"/>
          <w:b/>
          <w:sz w:val="20"/>
          <w:szCs w:val="20"/>
        </w:rPr>
      </w:pPr>
      <w:r w:rsidRPr="006752F9">
        <w:rPr>
          <w:rFonts w:ascii="Arial" w:hAnsi="Arial" w:cs="Arial"/>
          <w:b/>
          <w:sz w:val="20"/>
          <w:szCs w:val="20"/>
        </w:rPr>
        <w:t>Naročnik:</w:t>
      </w:r>
    </w:p>
    <w:p w14:paraId="360BD020" w14:textId="57A29B9C" w:rsidR="006752F9" w:rsidRPr="006752F9" w:rsidRDefault="00AD71FD" w:rsidP="006752F9">
      <w:pPr>
        <w:jc w:val="both"/>
        <w:rPr>
          <w:rFonts w:ascii="Arial" w:hAnsi="Arial" w:cs="Arial"/>
          <w:sz w:val="20"/>
          <w:szCs w:val="20"/>
        </w:rPr>
      </w:pPr>
      <w:r w:rsidRPr="003A14C0">
        <w:rPr>
          <w:rFonts w:ascii="Arial" w:hAnsi="Arial" w:cs="Arial"/>
          <w:sz w:val="20"/>
          <w:szCs w:val="20"/>
        </w:rPr>
        <w:t xml:space="preserve">Na podlagi Zakona o javnem naročanju (Ur. l. RS, št. 91/2015, 14/2018, 121/2021, </w:t>
      </w:r>
      <w:r w:rsidRPr="003A14C0">
        <w:rPr>
          <w:rFonts w:ascii="Arial" w:hAnsi="Arial"/>
          <w:spacing w:val="-5"/>
          <w:sz w:val="20"/>
          <w:szCs w:val="20"/>
        </w:rPr>
        <w:t xml:space="preserve">10/2022, 74/2022 – </w:t>
      </w:r>
      <w:proofErr w:type="spellStart"/>
      <w:r w:rsidRPr="003A14C0">
        <w:rPr>
          <w:rFonts w:ascii="Arial" w:hAnsi="Arial"/>
          <w:spacing w:val="-5"/>
          <w:sz w:val="20"/>
          <w:szCs w:val="20"/>
        </w:rPr>
        <w:t>odl</w:t>
      </w:r>
      <w:proofErr w:type="spellEnd"/>
      <w:r w:rsidRPr="003A14C0">
        <w:rPr>
          <w:rFonts w:ascii="Arial" w:hAnsi="Arial"/>
          <w:spacing w:val="-5"/>
          <w:sz w:val="20"/>
          <w:szCs w:val="20"/>
        </w:rPr>
        <w:t xml:space="preserve">. US, </w:t>
      </w:r>
      <w:r w:rsidRPr="003A14C0">
        <w:rPr>
          <w:rFonts w:ascii="Arial" w:hAnsi="Arial" w:cs="Arial"/>
          <w:spacing w:val="-5"/>
          <w:sz w:val="20"/>
          <w:szCs w:val="20"/>
        </w:rPr>
        <w:t>100/22 – ZNUZSZS</w:t>
      </w:r>
      <w:r>
        <w:rPr>
          <w:rFonts w:ascii="Arial" w:hAnsi="Arial" w:cs="Arial"/>
          <w:spacing w:val="-5"/>
          <w:sz w:val="20"/>
          <w:szCs w:val="20"/>
        </w:rPr>
        <w:t>,</w:t>
      </w:r>
      <w:r w:rsidRPr="003A14C0">
        <w:rPr>
          <w:rFonts w:ascii="Arial" w:hAnsi="Arial"/>
          <w:spacing w:val="-5"/>
          <w:sz w:val="20"/>
          <w:szCs w:val="20"/>
        </w:rPr>
        <w:t xml:space="preserve">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9"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10"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9A43C0">
        <w:rPr>
          <w:rFonts w:ascii="Arial" w:hAnsi="Arial" w:cs="Arial"/>
          <w:sz w:val="20"/>
          <w:szCs w:val="20"/>
          <w:shd w:val="clear" w:color="auto" w:fill="FFFFFF"/>
        </w:rPr>
        <w:t>,</w:t>
      </w:r>
      <w:r>
        <w:rPr>
          <w:rFonts w:ascii="Arial" w:hAnsi="Arial" w:cs="Arial"/>
          <w:sz w:val="20"/>
          <w:szCs w:val="20"/>
          <w:shd w:val="clear" w:color="auto" w:fill="FFFFFF"/>
        </w:rPr>
        <w:t xml:space="preserve"> </w:t>
      </w:r>
      <w:r w:rsidRPr="003A14C0">
        <w:rPr>
          <w:rFonts w:ascii="Arial" w:hAnsi="Arial" w:cs="Arial"/>
          <w:sz w:val="20"/>
          <w:szCs w:val="20"/>
        </w:rPr>
        <w:t>v nadaljevanju: ZJN-3)</w:t>
      </w:r>
      <w:r w:rsidR="004D4661" w:rsidRPr="003A14C0">
        <w:rPr>
          <w:rFonts w:ascii="Arial" w:hAnsi="Arial" w:cs="Arial"/>
          <w:sz w:val="20"/>
          <w:szCs w:val="20"/>
        </w:rPr>
        <w:t xml:space="preserve"> </w:t>
      </w:r>
      <w:r w:rsidR="00366E97" w:rsidRPr="006752F9">
        <w:rPr>
          <w:rFonts w:ascii="Arial" w:hAnsi="Arial" w:cs="Arial"/>
          <w:sz w:val="20"/>
          <w:szCs w:val="20"/>
        </w:rPr>
        <w:t>naročnik Slovenske železnice, d.o.o., Kolodvorska ulica 11, 1506 Ljubljana, vabi ponudnike k oddaji ponudbe za oddajo javnega naročila, katerega predmet</w:t>
      </w:r>
      <w:r w:rsidR="004D0EF9" w:rsidRPr="006752F9">
        <w:rPr>
          <w:rFonts w:ascii="Arial" w:hAnsi="Arial" w:cs="Arial"/>
          <w:sz w:val="20"/>
          <w:szCs w:val="20"/>
        </w:rPr>
        <w:t xml:space="preserve"> </w:t>
      </w:r>
      <w:r w:rsidR="006752F9" w:rsidRPr="006752F9">
        <w:rPr>
          <w:rFonts w:ascii="Arial" w:hAnsi="Arial" w:cs="Arial"/>
          <w:sz w:val="20"/>
          <w:szCs w:val="20"/>
        </w:rPr>
        <w:t xml:space="preserve">je </w:t>
      </w:r>
      <w:r w:rsidR="00182969">
        <w:rPr>
          <w:rFonts w:ascii="Arial" w:hAnsi="Arial" w:cs="Arial"/>
          <w:sz w:val="20"/>
          <w:szCs w:val="20"/>
        </w:rPr>
        <w:t xml:space="preserve">poslovni </w:t>
      </w:r>
      <w:r w:rsidR="00C41372">
        <w:rPr>
          <w:rFonts w:ascii="Arial" w:hAnsi="Arial" w:cs="Arial"/>
          <w:sz w:val="20"/>
          <w:szCs w:val="20"/>
        </w:rPr>
        <w:t xml:space="preserve">najem </w:t>
      </w:r>
      <w:r w:rsidR="00FC06E1">
        <w:rPr>
          <w:rFonts w:ascii="Arial" w:hAnsi="Arial" w:cs="Arial"/>
          <w:sz w:val="20"/>
          <w:szCs w:val="20"/>
        </w:rPr>
        <w:t xml:space="preserve">2 </w:t>
      </w:r>
      <w:r w:rsidR="00182969">
        <w:rPr>
          <w:rFonts w:ascii="Arial" w:hAnsi="Arial" w:cs="Arial"/>
          <w:sz w:val="20"/>
          <w:szCs w:val="20"/>
        </w:rPr>
        <w:t>(</w:t>
      </w:r>
      <w:r w:rsidR="00FC06E1">
        <w:rPr>
          <w:rFonts w:ascii="Arial" w:hAnsi="Arial" w:cs="Arial"/>
          <w:sz w:val="20"/>
          <w:szCs w:val="20"/>
        </w:rPr>
        <w:t>dveh</w:t>
      </w:r>
      <w:r w:rsidR="00182969">
        <w:rPr>
          <w:rFonts w:ascii="Arial" w:hAnsi="Arial" w:cs="Arial"/>
          <w:sz w:val="20"/>
          <w:szCs w:val="20"/>
        </w:rPr>
        <w:t xml:space="preserve">) </w:t>
      </w:r>
      <w:r w:rsidR="00FC06E1">
        <w:rPr>
          <w:rFonts w:ascii="Arial" w:hAnsi="Arial" w:cs="Arial"/>
          <w:sz w:val="20"/>
          <w:szCs w:val="20"/>
        </w:rPr>
        <w:t>in nakup 3 (treh)</w:t>
      </w:r>
      <w:r w:rsidR="00FC06E1" w:rsidRPr="00FC06E1">
        <w:rPr>
          <w:rFonts w:ascii="Arial" w:hAnsi="Arial" w:cs="Arial"/>
          <w:sz w:val="20"/>
          <w:szCs w:val="20"/>
        </w:rPr>
        <w:t xml:space="preserve"> </w:t>
      </w:r>
      <w:r w:rsidR="00FC06E1">
        <w:rPr>
          <w:rFonts w:ascii="Arial" w:hAnsi="Arial" w:cs="Arial"/>
          <w:sz w:val="20"/>
          <w:szCs w:val="20"/>
        </w:rPr>
        <w:t>osebnih vozil</w:t>
      </w:r>
      <w:r w:rsidR="00182969">
        <w:rPr>
          <w:rFonts w:ascii="Arial" w:hAnsi="Arial" w:cs="Arial"/>
          <w:sz w:val="20"/>
          <w:szCs w:val="20"/>
        </w:rPr>
        <w:t xml:space="preserve">, od katerih </w:t>
      </w:r>
      <w:r w:rsidR="00FC06E1">
        <w:rPr>
          <w:rFonts w:ascii="Arial" w:hAnsi="Arial" w:cs="Arial"/>
          <w:sz w:val="20"/>
          <w:szCs w:val="20"/>
        </w:rPr>
        <w:t xml:space="preserve">nakup </w:t>
      </w:r>
      <w:r w:rsidR="00182969">
        <w:rPr>
          <w:rFonts w:ascii="Arial" w:hAnsi="Arial" w:cs="Arial"/>
          <w:sz w:val="20"/>
          <w:szCs w:val="20"/>
        </w:rPr>
        <w:t>2 (dve</w:t>
      </w:r>
      <w:r w:rsidR="00FC06E1">
        <w:rPr>
          <w:rFonts w:ascii="Arial" w:hAnsi="Arial" w:cs="Arial"/>
          <w:sz w:val="20"/>
          <w:szCs w:val="20"/>
        </w:rPr>
        <w:t>h</w:t>
      </w:r>
      <w:r w:rsidR="00182969">
        <w:rPr>
          <w:rFonts w:ascii="Arial" w:hAnsi="Arial" w:cs="Arial"/>
          <w:sz w:val="20"/>
          <w:szCs w:val="20"/>
        </w:rPr>
        <w:t>) čisti</w:t>
      </w:r>
      <w:r w:rsidR="00FC06E1">
        <w:rPr>
          <w:rFonts w:ascii="Arial" w:hAnsi="Arial" w:cs="Arial"/>
          <w:sz w:val="20"/>
          <w:szCs w:val="20"/>
        </w:rPr>
        <w:t>h</w:t>
      </w:r>
      <w:r w:rsidR="00182969">
        <w:rPr>
          <w:rFonts w:ascii="Arial" w:hAnsi="Arial" w:cs="Arial"/>
          <w:sz w:val="20"/>
          <w:szCs w:val="20"/>
        </w:rPr>
        <w:t xml:space="preserve"> vozil, ki uporabljata alternativni vir energije</w:t>
      </w:r>
      <w:r w:rsidR="00FC06E1">
        <w:rPr>
          <w:rFonts w:ascii="Arial" w:hAnsi="Arial" w:cs="Arial"/>
          <w:sz w:val="20"/>
          <w:szCs w:val="20"/>
        </w:rPr>
        <w:t>.</w:t>
      </w:r>
    </w:p>
    <w:p w14:paraId="47EAAA16" w14:textId="20108D5C" w:rsidR="00272DAE" w:rsidRPr="006022AD" w:rsidRDefault="00272DAE" w:rsidP="006752F9">
      <w:pPr>
        <w:jc w:val="both"/>
        <w:rPr>
          <w:rFonts w:ascii="Arial" w:hAnsi="Arial" w:cs="Arial"/>
          <w:strike/>
          <w:sz w:val="20"/>
          <w:szCs w:val="20"/>
        </w:rPr>
      </w:pPr>
    </w:p>
    <w:p w14:paraId="079771FC" w14:textId="0F9FBCB0" w:rsidR="004211BD" w:rsidRPr="004211BD" w:rsidRDefault="004211BD" w:rsidP="004211BD">
      <w:pPr>
        <w:pStyle w:val="Odstavekseznama"/>
        <w:ind w:left="0"/>
        <w:rPr>
          <w:rFonts w:ascii="Arial" w:hAnsi="Arial" w:cs="Arial"/>
          <w:b/>
          <w:iCs/>
          <w:sz w:val="20"/>
        </w:rPr>
      </w:pPr>
      <w:r w:rsidRPr="004211BD">
        <w:rPr>
          <w:rFonts w:ascii="Arial" w:hAnsi="Arial" w:cs="Arial"/>
          <w:b/>
          <w:iCs/>
          <w:sz w:val="20"/>
        </w:rPr>
        <w:t>Vrsta postopka:</w:t>
      </w:r>
    </w:p>
    <w:p w14:paraId="50828B4E" w14:textId="4EF29770" w:rsidR="004211BD" w:rsidRPr="006022AD" w:rsidRDefault="004211BD" w:rsidP="004211BD">
      <w:pPr>
        <w:jc w:val="both"/>
        <w:rPr>
          <w:rFonts w:ascii="Arial" w:hAnsi="Arial" w:cs="Arial"/>
          <w:b/>
          <w:sz w:val="20"/>
          <w:szCs w:val="20"/>
        </w:rPr>
      </w:pPr>
      <w:r w:rsidRPr="006022AD">
        <w:rPr>
          <w:rFonts w:ascii="Arial" w:hAnsi="Arial" w:cs="Arial"/>
          <w:sz w:val="20"/>
          <w:szCs w:val="20"/>
        </w:rPr>
        <w:t>Naročnik vodi oddajo javnega naročila na podlagi 4</w:t>
      </w:r>
      <w:r w:rsidR="004C69C5">
        <w:rPr>
          <w:rFonts w:ascii="Arial" w:hAnsi="Arial" w:cs="Arial"/>
          <w:sz w:val="20"/>
          <w:szCs w:val="20"/>
        </w:rPr>
        <w:t>0</w:t>
      </w:r>
      <w:r w:rsidRPr="006022AD">
        <w:rPr>
          <w:rFonts w:ascii="Arial" w:hAnsi="Arial" w:cs="Arial"/>
          <w:sz w:val="20"/>
          <w:szCs w:val="20"/>
        </w:rPr>
        <w:t xml:space="preserve">. člena ZJN-3 </w:t>
      </w:r>
      <w:r w:rsidRPr="006022AD">
        <w:rPr>
          <w:rFonts w:ascii="Arial" w:hAnsi="Arial" w:cs="Arial"/>
          <w:b/>
          <w:sz w:val="20"/>
          <w:szCs w:val="20"/>
        </w:rPr>
        <w:t xml:space="preserve">po </w:t>
      </w:r>
      <w:r w:rsidR="004C69C5">
        <w:rPr>
          <w:rFonts w:ascii="Arial" w:hAnsi="Arial" w:cs="Arial"/>
          <w:b/>
          <w:sz w:val="20"/>
          <w:szCs w:val="20"/>
        </w:rPr>
        <w:t xml:space="preserve">odprtem </w:t>
      </w:r>
      <w:r w:rsidRPr="006022AD">
        <w:rPr>
          <w:rFonts w:ascii="Arial" w:hAnsi="Arial" w:cs="Arial"/>
          <w:b/>
          <w:sz w:val="20"/>
          <w:szCs w:val="20"/>
        </w:rPr>
        <w:t>postopku</w:t>
      </w:r>
      <w:r w:rsidR="004C69C5">
        <w:rPr>
          <w:rFonts w:ascii="Arial" w:hAnsi="Arial" w:cs="Arial"/>
          <w:b/>
          <w:sz w:val="20"/>
          <w:szCs w:val="20"/>
        </w:rPr>
        <w:t>.</w:t>
      </w:r>
    </w:p>
    <w:p w14:paraId="3907665B" w14:textId="77777777" w:rsidR="004211BD" w:rsidRDefault="004211BD" w:rsidP="00366E97">
      <w:pPr>
        <w:jc w:val="both"/>
        <w:rPr>
          <w:rFonts w:ascii="Arial" w:hAnsi="Arial" w:cs="Arial"/>
          <w:sz w:val="20"/>
          <w:szCs w:val="20"/>
        </w:rPr>
      </w:pPr>
    </w:p>
    <w:p w14:paraId="413E4ACE" w14:textId="564BE7C5" w:rsidR="00366E97" w:rsidRPr="004211BD" w:rsidRDefault="00366E97" w:rsidP="00366E97">
      <w:pPr>
        <w:jc w:val="both"/>
        <w:rPr>
          <w:rFonts w:ascii="Arial" w:hAnsi="Arial" w:cs="Arial"/>
          <w:b/>
          <w:sz w:val="20"/>
          <w:szCs w:val="20"/>
        </w:rPr>
      </w:pPr>
      <w:r w:rsidRPr="004211BD">
        <w:rPr>
          <w:rFonts w:ascii="Arial" w:hAnsi="Arial" w:cs="Arial"/>
          <w:b/>
          <w:sz w:val="20"/>
          <w:szCs w:val="20"/>
        </w:rPr>
        <w:t xml:space="preserve">Oznaka javnega naročila: </w:t>
      </w:r>
    </w:p>
    <w:p w14:paraId="7222F69F" w14:textId="10A291EC" w:rsidR="006752F9" w:rsidRPr="00FC06E1" w:rsidRDefault="006752F9" w:rsidP="00FC06E1">
      <w:pPr>
        <w:rPr>
          <w:rFonts w:ascii="Arial" w:hAnsi="Arial" w:cs="Arial"/>
          <w:iCs/>
          <w:sz w:val="20"/>
          <w:szCs w:val="20"/>
          <w:lang w:val="pl-PL"/>
        </w:rPr>
      </w:pPr>
      <w:bookmarkStart w:id="12" w:name="_Hlk21004180"/>
      <w:r w:rsidRPr="00FC06E1">
        <w:rPr>
          <w:rFonts w:ascii="Arial" w:hAnsi="Arial" w:cs="Arial"/>
          <w:sz w:val="20"/>
          <w:szCs w:val="20"/>
        </w:rPr>
        <w:t>»</w:t>
      </w:r>
      <w:r w:rsidR="00FC06E1" w:rsidRPr="00FC06E1">
        <w:rPr>
          <w:rFonts w:ascii="Arial" w:hAnsi="Arial" w:cs="Arial"/>
          <w:iCs/>
          <w:sz w:val="20"/>
          <w:szCs w:val="20"/>
          <w:lang w:val="pl-PL"/>
        </w:rPr>
        <w:t>Poslovni najem 2 (dveh) in nakup 3 (treh) osebnih vozil</w:t>
      </w:r>
      <w:r w:rsidRPr="00FC06E1">
        <w:rPr>
          <w:rFonts w:ascii="Arial" w:hAnsi="Arial" w:cs="Arial"/>
          <w:sz w:val="20"/>
          <w:szCs w:val="20"/>
        </w:rPr>
        <w:t xml:space="preserve">«. </w:t>
      </w:r>
    </w:p>
    <w:bookmarkEnd w:id="12"/>
    <w:p w14:paraId="2C3DA62A" w14:textId="77777777" w:rsidR="00736835" w:rsidRPr="006022AD" w:rsidRDefault="00736835" w:rsidP="00736835">
      <w:pPr>
        <w:jc w:val="both"/>
        <w:rPr>
          <w:rFonts w:ascii="Arial" w:hAnsi="Arial" w:cs="Arial"/>
          <w:sz w:val="20"/>
          <w:szCs w:val="20"/>
        </w:rPr>
      </w:pPr>
    </w:p>
    <w:p w14:paraId="63477780" w14:textId="3A5E041F" w:rsidR="00366E97" w:rsidRPr="004211BD" w:rsidRDefault="004211BD" w:rsidP="00366E97">
      <w:pPr>
        <w:jc w:val="both"/>
        <w:rPr>
          <w:rFonts w:ascii="Arial" w:hAnsi="Arial" w:cs="Arial"/>
          <w:b/>
          <w:sz w:val="20"/>
          <w:szCs w:val="20"/>
        </w:rPr>
      </w:pPr>
      <w:r w:rsidRPr="004211BD">
        <w:rPr>
          <w:rFonts w:ascii="Arial" w:hAnsi="Arial" w:cs="Arial"/>
          <w:b/>
          <w:sz w:val="20"/>
          <w:szCs w:val="20"/>
        </w:rPr>
        <w:t>Predmet naročila:</w:t>
      </w:r>
    </w:p>
    <w:p w14:paraId="3050052E" w14:textId="77777777" w:rsidR="00182969" w:rsidRDefault="006752F9" w:rsidP="0094588E">
      <w:pPr>
        <w:jc w:val="both"/>
        <w:rPr>
          <w:rFonts w:ascii="Arial" w:hAnsi="Arial" w:cs="Arial"/>
          <w:noProof/>
          <w:sz w:val="20"/>
          <w:szCs w:val="20"/>
        </w:rPr>
      </w:pPr>
      <w:r w:rsidRPr="006752F9">
        <w:rPr>
          <w:rFonts w:ascii="Arial" w:hAnsi="Arial" w:cs="Arial"/>
          <w:noProof/>
          <w:sz w:val="20"/>
          <w:szCs w:val="20"/>
        </w:rPr>
        <w:t>Predmet naročila je</w:t>
      </w:r>
      <w:r w:rsidR="00182969">
        <w:rPr>
          <w:rFonts w:ascii="Arial" w:hAnsi="Arial" w:cs="Arial"/>
          <w:noProof/>
          <w:sz w:val="20"/>
          <w:szCs w:val="20"/>
        </w:rPr>
        <w:t>:</w:t>
      </w:r>
    </w:p>
    <w:p w14:paraId="7E2E1208" w14:textId="46D7465D" w:rsidR="00095447" w:rsidRPr="00182969" w:rsidRDefault="00182969" w:rsidP="00182969">
      <w:pPr>
        <w:pStyle w:val="Odstavekseznama"/>
        <w:numPr>
          <w:ilvl w:val="0"/>
          <w:numId w:val="44"/>
        </w:numPr>
        <w:jc w:val="both"/>
        <w:rPr>
          <w:rFonts w:ascii="Arial" w:hAnsi="Arial" w:cs="Arial"/>
          <w:noProof/>
          <w:sz w:val="20"/>
        </w:rPr>
      </w:pPr>
      <w:r w:rsidRPr="00182969">
        <w:rPr>
          <w:rFonts w:ascii="Arial" w:hAnsi="Arial" w:cs="Arial"/>
          <w:noProof/>
          <w:sz w:val="20"/>
        </w:rPr>
        <w:t>P</w:t>
      </w:r>
      <w:r w:rsidR="00095447" w:rsidRPr="00182969">
        <w:rPr>
          <w:rFonts w:ascii="Arial" w:hAnsi="Arial" w:cs="Arial"/>
          <w:noProof/>
          <w:sz w:val="20"/>
        </w:rPr>
        <w:t xml:space="preserve">oslovni najem </w:t>
      </w:r>
      <w:r w:rsidR="00FC06E1">
        <w:rPr>
          <w:rFonts w:ascii="Arial" w:hAnsi="Arial" w:cs="Arial"/>
          <w:noProof/>
          <w:sz w:val="20"/>
        </w:rPr>
        <w:t xml:space="preserve">2 </w:t>
      </w:r>
      <w:r w:rsidR="00B010E7" w:rsidRPr="00182969">
        <w:rPr>
          <w:rFonts w:ascii="Arial" w:hAnsi="Arial" w:cs="Arial"/>
          <w:noProof/>
          <w:sz w:val="20"/>
        </w:rPr>
        <w:t>(</w:t>
      </w:r>
      <w:r w:rsidR="00FC06E1">
        <w:rPr>
          <w:rFonts w:ascii="Arial" w:hAnsi="Arial" w:cs="Arial"/>
          <w:noProof/>
          <w:sz w:val="20"/>
        </w:rPr>
        <w:t>dveh</w:t>
      </w:r>
      <w:r w:rsidRPr="00182969">
        <w:rPr>
          <w:rFonts w:ascii="Arial" w:hAnsi="Arial" w:cs="Arial"/>
          <w:noProof/>
          <w:sz w:val="20"/>
        </w:rPr>
        <w:t xml:space="preserve">) osebnih </w:t>
      </w:r>
      <w:r w:rsidR="00095447" w:rsidRPr="00182969">
        <w:rPr>
          <w:rFonts w:ascii="Arial" w:hAnsi="Arial" w:cs="Arial"/>
          <w:noProof/>
          <w:sz w:val="20"/>
        </w:rPr>
        <w:t>vozil za obd</w:t>
      </w:r>
      <w:r w:rsidR="0078637A" w:rsidRPr="00182969">
        <w:rPr>
          <w:rFonts w:ascii="Arial" w:hAnsi="Arial" w:cs="Arial"/>
          <w:noProof/>
          <w:sz w:val="20"/>
        </w:rPr>
        <w:t>o</w:t>
      </w:r>
      <w:r w:rsidR="00095447" w:rsidRPr="00182969">
        <w:rPr>
          <w:rFonts w:ascii="Arial" w:hAnsi="Arial" w:cs="Arial"/>
          <w:noProof/>
          <w:sz w:val="20"/>
        </w:rPr>
        <w:t>bje 4 (štirih) let</w:t>
      </w:r>
      <w:r w:rsidR="003539B7" w:rsidRPr="00182969">
        <w:rPr>
          <w:rFonts w:ascii="Arial" w:hAnsi="Arial" w:cs="Arial"/>
          <w:noProof/>
          <w:sz w:val="20"/>
        </w:rPr>
        <w:t>, in sicer:</w:t>
      </w:r>
    </w:p>
    <w:p w14:paraId="3AC5A295" w14:textId="1E220854" w:rsidR="003F71D0" w:rsidRDefault="003F71D0" w:rsidP="00182969">
      <w:pPr>
        <w:pStyle w:val="Odstavekseznama"/>
        <w:numPr>
          <w:ilvl w:val="0"/>
          <w:numId w:val="29"/>
        </w:numPr>
        <w:ind w:left="754" w:hanging="357"/>
        <w:jc w:val="both"/>
        <w:rPr>
          <w:rFonts w:ascii="Arial" w:hAnsi="Arial" w:cs="Arial"/>
          <w:noProof/>
          <w:sz w:val="20"/>
        </w:rPr>
      </w:pPr>
      <w:r w:rsidRPr="009670EE">
        <w:rPr>
          <w:rFonts w:ascii="Arial" w:hAnsi="Arial" w:cs="Arial"/>
          <w:noProof/>
          <w:sz w:val="20"/>
        </w:rPr>
        <w:t xml:space="preserve">Najem </w:t>
      </w:r>
      <w:r w:rsidR="00957E42" w:rsidRPr="009670EE">
        <w:rPr>
          <w:rFonts w:ascii="Arial" w:hAnsi="Arial" w:cs="Arial"/>
          <w:noProof/>
          <w:sz w:val="20"/>
        </w:rPr>
        <w:t xml:space="preserve">rabljenega </w:t>
      </w:r>
      <w:r w:rsidR="00957E42">
        <w:rPr>
          <w:rFonts w:ascii="Arial" w:hAnsi="Arial" w:cs="Arial"/>
          <w:noProof/>
          <w:sz w:val="20"/>
        </w:rPr>
        <w:t>osebnega vozi</w:t>
      </w:r>
      <w:r w:rsidR="00957E42" w:rsidRPr="009670EE">
        <w:rPr>
          <w:rFonts w:ascii="Arial" w:hAnsi="Arial" w:cs="Arial"/>
          <w:sz w:val="20"/>
        </w:rPr>
        <w:t>la (SUV), višjega cenovnega razreda</w:t>
      </w:r>
      <w:r w:rsidR="00957E42">
        <w:rPr>
          <w:rFonts w:ascii="Arial" w:hAnsi="Arial" w:cs="Arial"/>
          <w:noProof/>
          <w:sz w:val="20"/>
        </w:rPr>
        <w:t xml:space="preserve"> </w:t>
      </w:r>
    </w:p>
    <w:p w14:paraId="7B131C2F" w14:textId="55D3BD40" w:rsidR="003F71D0" w:rsidRDefault="002D62E7" w:rsidP="00182969">
      <w:pPr>
        <w:pStyle w:val="Odstavekseznama"/>
        <w:numPr>
          <w:ilvl w:val="0"/>
          <w:numId w:val="29"/>
        </w:numPr>
        <w:ind w:left="754" w:hanging="357"/>
        <w:jc w:val="both"/>
        <w:rPr>
          <w:rFonts w:ascii="Arial" w:hAnsi="Arial" w:cs="Arial"/>
          <w:noProof/>
          <w:sz w:val="20"/>
        </w:rPr>
      </w:pPr>
      <w:r w:rsidRPr="009670EE">
        <w:rPr>
          <w:rFonts w:ascii="Arial" w:hAnsi="Arial" w:cs="Arial"/>
          <w:noProof/>
          <w:sz w:val="20"/>
        </w:rPr>
        <w:t xml:space="preserve">Najem </w:t>
      </w:r>
      <w:r w:rsidR="00957E42">
        <w:rPr>
          <w:rFonts w:ascii="Arial" w:hAnsi="Arial" w:cs="Arial"/>
          <w:noProof/>
          <w:sz w:val="20"/>
        </w:rPr>
        <w:t xml:space="preserve">novega osebnega vozila (limuzina), </w:t>
      </w:r>
      <w:r w:rsidR="00957E42" w:rsidRPr="009670EE">
        <w:rPr>
          <w:rFonts w:ascii="Arial" w:hAnsi="Arial" w:cs="Arial"/>
          <w:noProof/>
          <w:sz w:val="20"/>
        </w:rPr>
        <w:t>višjega cenovnega razreda</w:t>
      </w:r>
    </w:p>
    <w:p w14:paraId="441C5839" w14:textId="77777777" w:rsidR="00FC06E1" w:rsidRDefault="00182969" w:rsidP="00182969">
      <w:pPr>
        <w:pStyle w:val="Odstavekseznama"/>
        <w:numPr>
          <w:ilvl w:val="0"/>
          <w:numId w:val="43"/>
        </w:numPr>
        <w:shd w:val="clear" w:color="auto" w:fill="FFFFFF" w:themeFill="background1"/>
        <w:jc w:val="both"/>
        <w:rPr>
          <w:rFonts w:ascii="Arial" w:hAnsi="Arial" w:cs="Arial"/>
          <w:sz w:val="20"/>
        </w:rPr>
      </w:pPr>
      <w:r>
        <w:rPr>
          <w:rFonts w:ascii="Arial" w:hAnsi="Arial" w:cs="Arial"/>
          <w:sz w:val="20"/>
        </w:rPr>
        <w:t xml:space="preserve">Nakup </w:t>
      </w:r>
      <w:r w:rsidR="00FC06E1">
        <w:rPr>
          <w:rFonts w:ascii="Arial" w:hAnsi="Arial" w:cs="Arial"/>
          <w:sz w:val="20"/>
        </w:rPr>
        <w:t>3 (treh) osebnih vozil, in sicer:</w:t>
      </w:r>
    </w:p>
    <w:p w14:paraId="156AC477" w14:textId="06878AE0" w:rsidR="00182969" w:rsidRDefault="00FC06E1" w:rsidP="00FC06E1">
      <w:pPr>
        <w:pStyle w:val="Odstavekseznama"/>
        <w:numPr>
          <w:ilvl w:val="0"/>
          <w:numId w:val="49"/>
        </w:numPr>
        <w:shd w:val="clear" w:color="auto" w:fill="FFFFFF" w:themeFill="background1"/>
        <w:ind w:left="754" w:hanging="357"/>
        <w:jc w:val="both"/>
        <w:rPr>
          <w:rFonts w:ascii="Arial" w:hAnsi="Arial" w:cs="Arial"/>
          <w:sz w:val="20"/>
        </w:rPr>
      </w:pPr>
      <w:r>
        <w:rPr>
          <w:rFonts w:ascii="Arial" w:hAnsi="Arial" w:cs="Arial"/>
          <w:sz w:val="20"/>
        </w:rPr>
        <w:t xml:space="preserve">Nakup 2 (dveh) </w:t>
      </w:r>
      <w:r w:rsidRPr="003539B7">
        <w:rPr>
          <w:rFonts w:ascii="Arial" w:hAnsi="Arial" w:cs="Arial"/>
          <w:sz w:val="20"/>
        </w:rPr>
        <w:t>nov</w:t>
      </w:r>
      <w:r>
        <w:rPr>
          <w:rFonts w:ascii="Arial" w:hAnsi="Arial" w:cs="Arial"/>
          <w:sz w:val="20"/>
        </w:rPr>
        <w:t>ih</w:t>
      </w:r>
      <w:r w:rsidRPr="003539B7">
        <w:rPr>
          <w:rFonts w:ascii="Arial" w:hAnsi="Arial" w:cs="Arial"/>
          <w:sz w:val="20"/>
        </w:rPr>
        <w:t xml:space="preserve"> električn</w:t>
      </w:r>
      <w:r>
        <w:rPr>
          <w:rFonts w:ascii="Arial" w:hAnsi="Arial" w:cs="Arial"/>
          <w:sz w:val="20"/>
        </w:rPr>
        <w:t>ih</w:t>
      </w:r>
      <w:r w:rsidRPr="003539B7">
        <w:rPr>
          <w:rFonts w:ascii="Arial" w:hAnsi="Arial" w:cs="Arial"/>
          <w:sz w:val="20"/>
        </w:rPr>
        <w:t xml:space="preserve"> osebn</w:t>
      </w:r>
      <w:r>
        <w:rPr>
          <w:rFonts w:ascii="Arial" w:hAnsi="Arial" w:cs="Arial"/>
          <w:sz w:val="20"/>
        </w:rPr>
        <w:t>ih</w:t>
      </w:r>
      <w:r w:rsidRPr="003539B7">
        <w:rPr>
          <w:rFonts w:ascii="Arial" w:hAnsi="Arial" w:cs="Arial"/>
          <w:sz w:val="20"/>
        </w:rPr>
        <w:t xml:space="preserve"> vozil</w:t>
      </w:r>
      <w:r>
        <w:rPr>
          <w:rFonts w:ascii="Arial" w:hAnsi="Arial" w:cs="Arial"/>
          <w:sz w:val="20"/>
        </w:rPr>
        <w:t>, višjega cenovnega razreda</w:t>
      </w:r>
    </w:p>
    <w:p w14:paraId="16C60A6D" w14:textId="18E7644E" w:rsidR="00FC06E1" w:rsidRPr="00976BE4" w:rsidRDefault="00FC06E1" w:rsidP="00FC06E1">
      <w:pPr>
        <w:pStyle w:val="Odstavekseznama"/>
        <w:numPr>
          <w:ilvl w:val="0"/>
          <w:numId w:val="49"/>
        </w:numPr>
        <w:ind w:left="754" w:hanging="357"/>
        <w:contextualSpacing/>
        <w:rPr>
          <w:rFonts w:ascii="Arial" w:hAnsi="Arial" w:cs="Arial"/>
          <w:sz w:val="20"/>
        </w:rPr>
      </w:pPr>
      <w:r>
        <w:rPr>
          <w:rFonts w:ascii="Arial" w:hAnsi="Arial" w:cs="Arial"/>
          <w:sz w:val="20"/>
        </w:rPr>
        <w:t>Nakup rabljenega osebnega vozila (limuzina) višjega cenovnega razreda</w:t>
      </w:r>
    </w:p>
    <w:p w14:paraId="6231F165" w14:textId="468AA47B" w:rsidR="00FC06E1" w:rsidRPr="00182969" w:rsidRDefault="00FC06E1" w:rsidP="00FC06E1">
      <w:pPr>
        <w:pStyle w:val="Odstavekseznama"/>
        <w:shd w:val="clear" w:color="auto" w:fill="FFFFFF" w:themeFill="background1"/>
        <w:ind w:left="360"/>
        <w:jc w:val="both"/>
        <w:rPr>
          <w:rFonts w:ascii="Arial" w:hAnsi="Arial" w:cs="Arial"/>
          <w:sz w:val="20"/>
        </w:rPr>
      </w:pPr>
    </w:p>
    <w:p w14:paraId="20101329" w14:textId="1D5E1A9F" w:rsidR="009670EE" w:rsidRPr="00182969" w:rsidRDefault="009670EE" w:rsidP="00182969">
      <w:pPr>
        <w:shd w:val="clear" w:color="auto" w:fill="FFFFFF" w:themeFill="background1"/>
        <w:jc w:val="both"/>
        <w:rPr>
          <w:rFonts w:ascii="Arial" w:hAnsi="Arial" w:cs="Arial"/>
          <w:sz w:val="20"/>
        </w:rPr>
      </w:pPr>
      <w:r w:rsidRPr="00182969">
        <w:rPr>
          <w:rFonts w:ascii="Arial" w:hAnsi="Arial" w:cs="Arial"/>
          <w:sz w:val="20"/>
        </w:rPr>
        <w:t xml:space="preserve">Podrobnejše tehnične zahteve vozil so navedene v točki </w:t>
      </w:r>
      <w:r w:rsidR="00C627AA" w:rsidRPr="00182969">
        <w:rPr>
          <w:rFonts w:ascii="Arial" w:hAnsi="Arial" w:cs="Arial"/>
          <w:sz w:val="20"/>
        </w:rPr>
        <w:t xml:space="preserve">8 </w:t>
      </w:r>
      <w:r w:rsidRPr="00182969">
        <w:rPr>
          <w:rFonts w:ascii="Arial" w:hAnsi="Arial" w:cs="Arial"/>
          <w:sz w:val="20"/>
        </w:rPr>
        <w:t>- Tehnične zahteve</w:t>
      </w:r>
      <w:r w:rsidRPr="00182969">
        <w:rPr>
          <w:rFonts w:ascii="Arial" w:hAnsi="Arial" w:cs="Arial"/>
          <w:sz w:val="20"/>
          <w:shd w:val="clear" w:color="auto" w:fill="FFFFFF" w:themeFill="background1"/>
        </w:rPr>
        <w:t>.</w:t>
      </w:r>
    </w:p>
    <w:p w14:paraId="0BD465BC" w14:textId="3801C923" w:rsidR="009670EE" w:rsidRDefault="009670EE" w:rsidP="0094588E">
      <w:pPr>
        <w:jc w:val="both"/>
        <w:rPr>
          <w:rFonts w:ascii="Arial" w:hAnsi="Arial" w:cs="Arial"/>
          <w:noProof/>
          <w:sz w:val="20"/>
          <w:szCs w:val="20"/>
        </w:rPr>
      </w:pPr>
    </w:p>
    <w:p w14:paraId="00C8516E" w14:textId="77777777" w:rsidR="009670EE" w:rsidRPr="009670EE" w:rsidRDefault="009670EE" w:rsidP="0094588E">
      <w:pPr>
        <w:jc w:val="both"/>
        <w:rPr>
          <w:rFonts w:ascii="Arial" w:hAnsi="Arial" w:cs="Arial"/>
          <w:b/>
          <w:sz w:val="20"/>
          <w:szCs w:val="20"/>
        </w:rPr>
      </w:pPr>
      <w:proofErr w:type="spellStart"/>
      <w:r w:rsidRPr="009670EE">
        <w:rPr>
          <w:rFonts w:ascii="Arial" w:hAnsi="Arial" w:cs="Arial"/>
          <w:b/>
          <w:sz w:val="20"/>
          <w:szCs w:val="20"/>
        </w:rPr>
        <w:t>Okoljske</w:t>
      </w:r>
      <w:proofErr w:type="spellEnd"/>
      <w:r w:rsidRPr="009670EE">
        <w:rPr>
          <w:rFonts w:ascii="Arial" w:hAnsi="Arial" w:cs="Arial"/>
          <w:b/>
          <w:sz w:val="20"/>
          <w:szCs w:val="20"/>
        </w:rPr>
        <w:t xml:space="preserve"> zahteve:</w:t>
      </w:r>
    </w:p>
    <w:p w14:paraId="3CB100BF" w14:textId="62522E72" w:rsidR="00804BC6" w:rsidRPr="00C23280" w:rsidRDefault="008647B3" w:rsidP="0094588E">
      <w:pPr>
        <w:jc w:val="both"/>
        <w:rPr>
          <w:rFonts w:ascii="Arial" w:hAnsi="Arial" w:cs="Arial"/>
          <w:sz w:val="20"/>
          <w:szCs w:val="20"/>
        </w:rPr>
      </w:pPr>
      <w:r w:rsidRPr="00C23280">
        <w:rPr>
          <w:rFonts w:ascii="Arial" w:hAnsi="Arial" w:cs="Arial"/>
          <w:sz w:val="20"/>
          <w:szCs w:val="20"/>
        </w:rPr>
        <w:t xml:space="preserve">Naročnik bo </w:t>
      </w:r>
      <w:r w:rsidR="003F3592" w:rsidRPr="00C23280">
        <w:rPr>
          <w:rFonts w:ascii="Arial" w:hAnsi="Arial" w:cs="Arial"/>
          <w:sz w:val="20"/>
          <w:szCs w:val="20"/>
        </w:rPr>
        <w:t>upošteval določbe Uredbe o zelenem javnem naročanju (Ur. l. RS, št. 51/17, 64/19, 121/21 in 132/23)</w:t>
      </w:r>
      <w:r w:rsidR="00C23280" w:rsidRPr="00C23280">
        <w:rPr>
          <w:rFonts w:ascii="Arial" w:hAnsi="Arial" w:cs="Arial"/>
          <w:sz w:val="20"/>
          <w:szCs w:val="20"/>
        </w:rPr>
        <w:t xml:space="preserve"> in </w:t>
      </w:r>
      <w:r w:rsidR="00D96F0C" w:rsidRPr="00C23280">
        <w:rPr>
          <w:rFonts w:ascii="Arial" w:hAnsi="Arial" w:cs="Arial"/>
          <w:sz w:val="20"/>
          <w:szCs w:val="20"/>
        </w:rPr>
        <w:t xml:space="preserve">cilje </w:t>
      </w:r>
      <w:r w:rsidR="00C23280" w:rsidRPr="00C23280">
        <w:rPr>
          <w:rFonts w:ascii="Arial" w:hAnsi="Arial" w:cs="Arial"/>
          <w:sz w:val="20"/>
          <w:szCs w:val="20"/>
        </w:rPr>
        <w:t xml:space="preserve">uredbe </w:t>
      </w:r>
      <w:r w:rsidR="00C627AA" w:rsidRPr="00C23280">
        <w:rPr>
          <w:rFonts w:ascii="Arial" w:hAnsi="Arial" w:cs="Arial"/>
          <w:sz w:val="20"/>
          <w:szCs w:val="20"/>
        </w:rPr>
        <w:t>izpolnil z na</w:t>
      </w:r>
      <w:r w:rsidR="00FC06E1">
        <w:rPr>
          <w:rFonts w:ascii="Arial" w:hAnsi="Arial" w:cs="Arial"/>
          <w:sz w:val="20"/>
          <w:szCs w:val="20"/>
        </w:rPr>
        <w:t>kupom 2</w:t>
      </w:r>
      <w:r w:rsidR="00182969">
        <w:rPr>
          <w:rFonts w:ascii="Arial" w:hAnsi="Arial" w:cs="Arial"/>
          <w:sz w:val="20"/>
          <w:szCs w:val="20"/>
        </w:rPr>
        <w:t xml:space="preserve"> (dveh) </w:t>
      </w:r>
      <w:r w:rsidR="00C627AA" w:rsidRPr="00C23280">
        <w:rPr>
          <w:rFonts w:ascii="Arial" w:hAnsi="Arial" w:cs="Arial"/>
          <w:sz w:val="20"/>
          <w:szCs w:val="20"/>
        </w:rPr>
        <w:t>osebn</w:t>
      </w:r>
      <w:r w:rsidR="00182969">
        <w:rPr>
          <w:rFonts w:ascii="Arial" w:hAnsi="Arial" w:cs="Arial"/>
          <w:sz w:val="20"/>
          <w:szCs w:val="20"/>
        </w:rPr>
        <w:t>ih</w:t>
      </w:r>
      <w:r w:rsidR="00C627AA" w:rsidRPr="00C23280">
        <w:rPr>
          <w:rFonts w:ascii="Arial" w:hAnsi="Arial" w:cs="Arial"/>
          <w:sz w:val="20"/>
          <w:szCs w:val="20"/>
        </w:rPr>
        <w:t xml:space="preserve"> vozil</w:t>
      </w:r>
      <w:r w:rsidR="00C23280" w:rsidRPr="00C23280">
        <w:rPr>
          <w:rFonts w:ascii="Arial" w:hAnsi="Arial" w:cs="Arial"/>
          <w:sz w:val="20"/>
          <w:szCs w:val="20"/>
        </w:rPr>
        <w:t xml:space="preserve"> znotraj sklopa </w:t>
      </w:r>
      <w:r w:rsidR="005625EB">
        <w:rPr>
          <w:rFonts w:ascii="Arial" w:hAnsi="Arial" w:cs="Arial"/>
          <w:sz w:val="20"/>
          <w:szCs w:val="20"/>
        </w:rPr>
        <w:t>3</w:t>
      </w:r>
      <w:r w:rsidR="000A0C9E">
        <w:rPr>
          <w:rFonts w:ascii="Arial" w:hAnsi="Arial" w:cs="Arial"/>
          <w:sz w:val="20"/>
          <w:szCs w:val="20"/>
        </w:rPr>
        <w:t xml:space="preserve">, katerega predmet je </w:t>
      </w:r>
      <w:r w:rsidR="00FC06E1">
        <w:rPr>
          <w:rFonts w:ascii="Arial" w:hAnsi="Arial" w:cs="Arial"/>
          <w:sz w:val="20"/>
          <w:szCs w:val="20"/>
        </w:rPr>
        <w:t>nakup</w:t>
      </w:r>
      <w:r w:rsidR="0063266E">
        <w:rPr>
          <w:rFonts w:ascii="Arial" w:hAnsi="Arial" w:cs="Arial"/>
          <w:sz w:val="20"/>
          <w:szCs w:val="20"/>
        </w:rPr>
        <w:t xml:space="preserve"> </w:t>
      </w:r>
      <w:r w:rsidR="000A0C9E">
        <w:rPr>
          <w:rFonts w:ascii="Arial" w:hAnsi="Arial" w:cs="Arial"/>
          <w:sz w:val="20"/>
          <w:szCs w:val="20"/>
        </w:rPr>
        <w:t xml:space="preserve">2 (dveh) osebnih </w:t>
      </w:r>
      <w:r w:rsidR="0063266E">
        <w:rPr>
          <w:rFonts w:ascii="Arial" w:hAnsi="Arial" w:cs="Arial"/>
          <w:sz w:val="20"/>
          <w:szCs w:val="20"/>
        </w:rPr>
        <w:t>vozil</w:t>
      </w:r>
      <w:r w:rsidR="00C627AA" w:rsidRPr="00C23280">
        <w:rPr>
          <w:rFonts w:ascii="Arial" w:hAnsi="Arial" w:cs="Arial"/>
          <w:sz w:val="20"/>
          <w:szCs w:val="20"/>
        </w:rPr>
        <w:t>, ki uporablja</w:t>
      </w:r>
      <w:r w:rsidR="000A0C9E">
        <w:rPr>
          <w:rFonts w:ascii="Arial" w:hAnsi="Arial" w:cs="Arial"/>
          <w:sz w:val="20"/>
          <w:szCs w:val="20"/>
        </w:rPr>
        <w:t>ta</w:t>
      </w:r>
      <w:r w:rsidR="00C627AA" w:rsidRPr="00C23280">
        <w:rPr>
          <w:rFonts w:ascii="Arial" w:hAnsi="Arial" w:cs="Arial"/>
          <w:sz w:val="20"/>
          <w:szCs w:val="20"/>
        </w:rPr>
        <w:t xml:space="preserve"> alternativni vir energije: električno energijo.</w:t>
      </w:r>
    </w:p>
    <w:p w14:paraId="73076F68" w14:textId="77777777" w:rsidR="00804BC6" w:rsidRDefault="00804BC6" w:rsidP="0094588E">
      <w:pPr>
        <w:jc w:val="both"/>
        <w:rPr>
          <w:rFonts w:ascii="Arial" w:hAnsi="Arial" w:cs="Arial"/>
          <w:sz w:val="20"/>
          <w:szCs w:val="20"/>
        </w:rPr>
      </w:pPr>
    </w:p>
    <w:p w14:paraId="14AC4A1C" w14:textId="1CA21074" w:rsidR="008647B3" w:rsidRDefault="00B010E7" w:rsidP="0094588E">
      <w:pPr>
        <w:jc w:val="both"/>
        <w:rPr>
          <w:rFonts w:ascii="Arial" w:hAnsi="Arial" w:cs="Arial"/>
          <w:sz w:val="20"/>
          <w:szCs w:val="20"/>
        </w:rPr>
      </w:pPr>
      <w:r>
        <w:rPr>
          <w:rFonts w:ascii="Arial" w:hAnsi="Arial" w:cs="Arial"/>
          <w:sz w:val="20"/>
          <w:szCs w:val="20"/>
        </w:rPr>
        <w:t xml:space="preserve">Naročnik bo dosegel minimalne cilje za čista lahka vozila v celotnem številu vozil, ki so premet tega naročila. Predmet naročila je najem </w:t>
      </w:r>
      <w:r w:rsidR="005625EB">
        <w:rPr>
          <w:rFonts w:ascii="Arial" w:hAnsi="Arial" w:cs="Arial"/>
          <w:sz w:val="20"/>
          <w:szCs w:val="20"/>
        </w:rPr>
        <w:t xml:space="preserve">in </w:t>
      </w:r>
      <w:r w:rsidR="000A0C9E">
        <w:rPr>
          <w:rFonts w:ascii="Arial" w:hAnsi="Arial" w:cs="Arial"/>
          <w:sz w:val="20"/>
          <w:szCs w:val="20"/>
        </w:rPr>
        <w:t>nakup vozil</w:t>
      </w:r>
      <w:r>
        <w:rPr>
          <w:rFonts w:ascii="Arial" w:hAnsi="Arial" w:cs="Arial"/>
          <w:sz w:val="20"/>
          <w:szCs w:val="20"/>
        </w:rPr>
        <w:t xml:space="preserve">, od katerih </w:t>
      </w:r>
      <w:r w:rsidR="005625EB">
        <w:rPr>
          <w:rFonts w:ascii="Arial" w:hAnsi="Arial" w:cs="Arial"/>
          <w:sz w:val="20"/>
          <w:szCs w:val="20"/>
        </w:rPr>
        <w:t xml:space="preserve">nakup </w:t>
      </w:r>
      <w:r w:rsidR="000A0C9E">
        <w:rPr>
          <w:rFonts w:ascii="Arial" w:hAnsi="Arial" w:cs="Arial"/>
          <w:sz w:val="20"/>
          <w:szCs w:val="20"/>
        </w:rPr>
        <w:t xml:space="preserve">2 </w:t>
      </w:r>
      <w:r w:rsidR="002D62E7">
        <w:rPr>
          <w:rFonts w:ascii="Arial" w:hAnsi="Arial" w:cs="Arial"/>
          <w:sz w:val="20"/>
          <w:szCs w:val="20"/>
        </w:rPr>
        <w:t>(</w:t>
      </w:r>
      <w:r w:rsidR="000A0C9E">
        <w:rPr>
          <w:rFonts w:ascii="Arial" w:hAnsi="Arial" w:cs="Arial"/>
          <w:sz w:val="20"/>
          <w:szCs w:val="20"/>
        </w:rPr>
        <w:t>dve</w:t>
      </w:r>
      <w:r w:rsidR="005625EB">
        <w:rPr>
          <w:rFonts w:ascii="Arial" w:hAnsi="Arial" w:cs="Arial"/>
          <w:sz w:val="20"/>
          <w:szCs w:val="20"/>
        </w:rPr>
        <w:t>h</w:t>
      </w:r>
      <w:r w:rsidR="002D62E7">
        <w:rPr>
          <w:rFonts w:ascii="Arial" w:hAnsi="Arial" w:cs="Arial"/>
          <w:sz w:val="20"/>
          <w:szCs w:val="20"/>
        </w:rPr>
        <w:t xml:space="preserve">) </w:t>
      </w:r>
      <w:r>
        <w:rPr>
          <w:rFonts w:ascii="Arial" w:hAnsi="Arial" w:cs="Arial"/>
          <w:sz w:val="20"/>
          <w:szCs w:val="20"/>
        </w:rPr>
        <w:t>čist</w:t>
      </w:r>
      <w:r w:rsidR="000A0C9E">
        <w:rPr>
          <w:rFonts w:ascii="Arial" w:hAnsi="Arial" w:cs="Arial"/>
          <w:sz w:val="20"/>
          <w:szCs w:val="20"/>
        </w:rPr>
        <w:t>i</w:t>
      </w:r>
      <w:r w:rsidR="005625EB">
        <w:rPr>
          <w:rFonts w:ascii="Arial" w:hAnsi="Arial" w:cs="Arial"/>
          <w:sz w:val="20"/>
          <w:szCs w:val="20"/>
        </w:rPr>
        <w:t>h</w:t>
      </w:r>
      <w:r>
        <w:rPr>
          <w:rFonts w:ascii="Arial" w:hAnsi="Arial" w:cs="Arial"/>
          <w:sz w:val="20"/>
          <w:szCs w:val="20"/>
        </w:rPr>
        <w:t xml:space="preserve"> vozil.</w:t>
      </w:r>
    </w:p>
    <w:p w14:paraId="6A515F2D" w14:textId="4EBD3C14" w:rsidR="004D64BF" w:rsidRDefault="004D64BF" w:rsidP="004C5178">
      <w:pPr>
        <w:jc w:val="both"/>
        <w:rPr>
          <w:rFonts w:ascii="Arial" w:hAnsi="Arial" w:cs="Arial"/>
          <w:iCs/>
          <w:sz w:val="20"/>
          <w:szCs w:val="20"/>
        </w:rPr>
      </w:pPr>
    </w:p>
    <w:p w14:paraId="27E51DCA" w14:textId="149FAD90" w:rsidR="005C018C" w:rsidRPr="004211BD" w:rsidRDefault="004211BD" w:rsidP="00366E97">
      <w:pPr>
        <w:jc w:val="both"/>
        <w:rPr>
          <w:rFonts w:ascii="Arial" w:hAnsi="Arial" w:cs="Arial"/>
          <w:b/>
          <w:sz w:val="20"/>
          <w:szCs w:val="20"/>
        </w:rPr>
      </w:pPr>
      <w:r w:rsidRPr="004211BD">
        <w:rPr>
          <w:rFonts w:ascii="Arial" w:hAnsi="Arial" w:cs="Arial"/>
          <w:b/>
          <w:sz w:val="20"/>
          <w:szCs w:val="20"/>
        </w:rPr>
        <w:t>Sklopi:</w:t>
      </w:r>
    </w:p>
    <w:p w14:paraId="481411AC" w14:textId="18FF2DAD" w:rsidR="00095447" w:rsidRPr="000C17E9" w:rsidRDefault="00366E97" w:rsidP="00095447">
      <w:pPr>
        <w:rPr>
          <w:rFonts w:ascii="Arial" w:hAnsi="Arial" w:cs="Arial"/>
          <w:sz w:val="20"/>
          <w:szCs w:val="20"/>
        </w:rPr>
      </w:pPr>
      <w:r w:rsidRPr="008647B3">
        <w:rPr>
          <w:rFonts w:ascii="Arial" w:hAnsi="Arial" w:cs="Arial"/>
          <w:sz w:val="20"/>
          <w:szCs w:val="20"/>
        </w:rPr>
        <w:t xml:space="preserve">Javno naročilo je </w:t>
      </w:r>
      <w:r w:rsidR="00095447" w:rsidRPr="000C17E9">
        <w:rPr>
          <w:rFonts w:ascii="Arial" w:hAnsi="Arial" w:cs="Arial"/>
          <w:sz w:val="20"/>
          <w:szCs w:val="20"/>
        </w:rPr>
        <w:t xml:space="preserve">razdeljeno na </w:t>
      </w:r>
      <w:r w:rsidR="002D62E7">
        <w:rPr>
          <w:rFonts w:ascii="Arial" w:hAnsi="Arial" w:cs="Arial"/>
          <w:sz w:val="20"/>
          <w:szCs w:val="20"/>
        </w:rPr>
        <w:t>4</w:t>
      </w:r>
      <w:r w:rsidR="009E1A03" w:rsidRPr="000C17E9">
        <w:rPr>
          <w:rFonts w:ascii="Arial" w:hAnsi="Arial" w:cs="Arial"/>
          <w:sz w:val="20"/>
          <w:szCs w:val="20"/>
        </w:rPr>
        <w:t xml:space="preserve"> (</w:t>
      </w:r>
      <w:r w:rsidR="002D62E7">
        <w:rPr>
          <w:rFonts w:ascii="Arial" w:hAnsi="Arial" w:cs="Arial"/>
          <w:sz w:val="20"/>
          <w:szCs w:val="20"/>
        </w:rPr>
        <w:t>štiri</w:t>
      </w:r>
      <w:r w:rsidR="009E1A03" w:rsidRPr="000C17E9">
        <w:rPr>
          <w:rFonts w:ascii="Arial" w:hAnsi="Arial" w:cs="Arial"/>
          <w:sz w:val="20"/>
          <w:szCs w:val="20"/>
        </w:rPr>
        <w:t>)</w:t>
      </w:r>
      <w:r w:rsidR="00095447" w:rsidRPr="000C17E9">
        <w:rPr>
          <w:rFonts w:ascii="Arial" w:hAnsi="Arial" w:cs="Arial"/>
          <w:sz w:val="20"/>
          <w:szCs w:val="20"/>
        </w:rPr>
        <w:t xml:space="preserve"> sklop</w:t>
      </w:r>
      <w:r w:rsidR="00334E8D">
        <w:rPr>
          <w:rFonts w:ascii="Arial" w:hAnsi="Arial" w:cs="Arial"/>
          <w:sz w:val="20"/>
          <w:szCs w:val="20"/>
        </w:rPr>
        <w:t>e</w:t>
      </w:r>
      <w:r w:rsidR="00095447" w:rsidRPr="000C17E9">
        <w:rPr>
          <w:rFonts w:ascii="Arial" w:hAnsi="Arial" w:cs="Arial"/>
          <w:sz w:val="20"/>
          <w:szCs w:val="20"/>
        </w:rPr>
        <w:t>:</w:t>
      </w:r>
    </w:p>
    <w:p w14:paraId="1AE075C7" w14:textId="6E456D29" w:rsidR="00976BE4" w:rsidRDefault="00095447" w:rsidP="004F4150">
      <w:pPr>
        <w:pStyle w:val="Odstavekseznama"/>
        <w:numPr>
          <w:ilvl w:val="0"/>
          <w:numId w:val="27"/>
        </w:numPr>
        <w:contextualSpacing/>
        <w:rPr>
          <w:rFonts w:ascii="Arial" w:hAnsi="Arial" w:cs="Arial"/>
          <w:sz w:val="20"/>
        </w:rPr>
      </w:pPr>
      <w:bookmarkStart w:id="13" w:name="_Hlk176347853"/>
      <w:bookmarkStart w:id="14" w:name="_Hlk176355545"/>
      <w:r w:rsidRPr="00976BE4">
        <w:rPr>
          <w:rFonts w:ascii="Arial" w:hAnsi="Arial" w:cs="Arial"/>
          <w:sz w:val="20"/>
        </w:rPr>
        <w:t xml:space="preserve">SKLOP </w:t>
      </w:r>
      <w:r w:rsidR="005625EB">
        <w:rPr>
          <w:rFonts w:ascii="Arial" w:hAnsi="Arial" w:cs="Arial"/>
          <w:sz w:val="20"/>
        </w:rPr>
        <w:t>1</w:t>
      </w:r>
      <w:r w:rsidRPr="00976BE4">
        <w:rPr>
          <w:rFonts w:ascii="Arial" w:hAnsi="Arial" w:cs="Arial"/>
          <w:sz w:val="20"/>
        </w:rPr>
        <w:t xml:space="preserve">: </w:t>
      </w:r>
      <w:r w:rsidR="00957E42">
        <w:rPr>
          <w:rFonts w:ascii="Arial" w:hAnsi="Arial" w:cs="Arial"/>
          <w:sz w:val="20"/>
        </w:rPr>
        <w:t xml:space="preserve">Najem </w:t>
      </w:r>
      <w:r w:rsidR="00957E42" w:rsidRPr="00976BE4">
        <w:rPr>
          <w:rFonts w:ascii="Arial" w:hAnsi="Arial" w:cs="Arial"/>
          <w:sz w:val="20"/>
        </w:rPr>
        <w:t>rabljen</w:t>
      </w:r>
      <w:r w:rsidR="00957E42">
        <w:rPr>
          <w:rFonts w:ascii="Arial" w:hAnsi="Arial" w:cs="Arial"/>
          <w:sz w:val="20"/>
        </w:rPr>
        <w:t xml:space="preserve">ega osebnega vozila (SUV), višjega cenovnega razreda </w:t>
      </w:r>
    </w:p>
    <w:p w14:paraId="7B187EF8" w14:textId="19BDE553" w:rsidR="00095447" w:rsidRDefault="00F24D2A" w:rsidP="004F4150">
      <w:pPr>
        <w:pStyle w:val="Odstavekseznama"/>
        <w:numPr>
          <w:ilvl w:val="0"/>
          <w:numId w:val="27"/>
        </w:numPr>
        <w:contextualSpacing/>
        <w:rPr>
          <w:rFonts w:ascii="Arial" w:hAnsi="Arial" w:cs="Arial"/>
          <w:sz w:val="20"/>
        </w:rPr>
      </w:pPr>
      <w:r>
        <w:rPr>
          <w:rFonts w:ascii="Arial" w:hAnsi="Arial" w:cs="Arial"/>
          <w:sz w:val="20"/>
        </w:rPr>
        <w:t xml:space="preserve">SKLOP </w:t>
      </w:r>
      <w:r w:rsidR="005625EB">
        <w:rPr>
          <w:rFonts w:ascii="Arial" w:hAnsi="Arial" w:cs="Arial"/>
          <w:sz w:val="20"/>
        </w:rPr>
        <w:t>2</w:t>
      </w:r>
      <w:r>
        <w:rPr>
          <w:rFonts w:ascii="Arial" w:hAnsi="Arial" w:cs="Arial"/>
          <w:sz w:val="20"/>
        </w:rPr>
        <w:t xml:space="preserve">: </w:t>
      </w:r>
      <w:bookmarkEnd w:id="13"/>
      <w:r w:rsidR="00957E42" w:rsidRPr="00976BE4">
        <w:rPr>
          <w:rFonts w:ascii="Arial" w:hAnsi="Arial" w:cs="Arial"/>
          <w:sz w:val="20"/>
        </w:rPr>
        <w:t xml:space="preserve">Najem </w:t>
      </w:r>
      <w:r w:rsidR="00957E42">
        <w:rPr>
          <w:rFonts w:ascii="Arial" w:hAnsi="Arial" w:cs="Arial"/>
          <w:sz w:val="20"/>
        </w:rPr>
        <w:t>novega osebnega vozila (limuzina), višjega cenovnega razreda</w:t>
      </w:r>
    </w:p>
    <w:p w14:paraId="7F9AE46B" w14:textId="77777777" w:rsidR="005625EB" w:rsidRDefault="005625EB" w:rsidP="005625EB">
      <w:pPr>
        <w:pStyle w:val="Odstavekseznama"/>
        <w:numPr>
          <w:ilvl w:val="0"/>
          <w:numId w:val="27"/>
        </w:numPr>
        <w:contextualSpacing/>
        <w:rPr>
          <w:rFonts w:ascii="Arial" w:hAnsi="Arial" w:cs="Arial"/>
          <w:sz w:val="20"/>
        </w:rPr>
      </w:pPr>
      <w:r w:rsidRPr="003539B7">
        <w:rPr>
          <w:rFonts w:ascii="Arial" w:hAnsi="Arial" w:cs="Arial"/>
          <w:sz w:val="20"/>
        </w:rPr>
        <w:t xml:space="preserve">SKLOP </w:t>
      </w:r>
      <w:r>
        <w:rPr>
          <w:rFonts w:ascii="Arial" w:hAnsi="Arial" w:cs="Arial"/>
          <w:sz w:val="20"/>
        </w:rPr>
        <w:t>3</w:t>
      </w:r>
      <w:r w:rsidRPr="003539B7">
        <w:rPr>
          <w:rFonts w:ascii="Arial" w:hAnsi="Arial" w:cs="Arial"/>
          <w:sz w:val="20"/>
        </w:rPr>
        <w:t>: Na</w:t>
      </w:r>
      <w:r>
        <w:rPr>
          <w:rFonts w:ascii="Arial" w:hAnsi="Arial" w:cs="Arial"/>
          <w:sz w:val="20"/>
        </w:rPr>
        <w:t>kup</w:t>
      </w:r>
      <w:r w:rsidRPr="003539B7">
        <w:rPr>
          <w:rFonts w:ascii="Arial" w:hAnsi="Arial" w:cs="Arial"/>
          <w:sz w:val="20"/>
        </w:rPr>
        <w:t xml:space="preserve"> </w:t>
      </w:r>
      <w:r>
        <w:rPr>
          <w:rFonts w:ascii="Arial" w:hAnsi="Arial" w:cs="Arial"/>
          <w:sz w:val="20"/>
        </w:rPr>
        <w:t xml:space="preserve">2 (dveh) </w:t>
      </w:r>
      <w:r w:rsidRPr="003539B7">
        <w:rPr>
          <w:rFonts w:ascii="Arial" w:hAnsi="Arial" w:cs="Arial"/>
          <w:sz w:val="20"/>
        </w:rPr>
        <w:t>nov</w:t>
      </w:r>
      <w:r>
        <w:rPr>
          <w:rFonts w:ascii="Arial" w:hAnsi="Arial" w:cs="Arial"/>
          <w:sz w:val="20"/>
        </w:rPr>
        <w:t>ih</w:t>
      </w:r>
      <w:r w:rsidRPr="003539B7">
        <w:rPr>
          <w:rFonts w:ascii="Arial" w:hAnsi="Arial" w:cs="Arial"/>
          <w:sz w:val="20"/>
        </w:rPr>
        <w:t xml:space="preserve"> električn</w:t>
      </w:r>
      <w:r>
        <w:rPr>
          <w:rFonts w:ascii="Arial" w:hAnsi="Arial" w:cs="Arial"/>
          <w:sz w:val="20"/>
        </w:rPr>
        <w:t>ih</w:t>
      </w:r>
      <w:r w:rsidRPr="003539B7">
        <w:rPr>
          <w:rFonts w:ascii="Arial" w:hAnsi="Arial" w:cs="Arial"/>
          <w:sz w:val="20"/>
        </w:rPr>
        <w:t xml:space="preserve"> osebn</w:t>
      </w:r>
      <w:r>
        <w:rPr>
          <w:rFonts w:ascii="Arial" w:hAnsi="Arial" w:cs="Arial"/>
          <w:sz w:val="20"/>
        </w:rPr>
        <w:t>ih</w:t>
      </w:r>
      <w:r w:rsidRPr="003539B7">
        <w:rPr>
          <w:rFonts w:ascii="Arial" w:hAnsi="Arial" w:cs="Arial"/>
          <w:sz w:val="20"/>
        </w:rPr>
        <w:t xml:space="preserve"> vozil</w:t>
      </w:r>
      <w:r>
        <w:rPr>
          <w:rFonts w:ascii="Arial" w:hAnsi="Arial" w:cs="Arial"/>
          <w:sz w:val="20"/>
        </w:rPr>
        <w:t>, višjega cenovnega razreda</w:t>
      </w:r>
    </w:p>
    <w:p w14:paraId="49C9FB5E" w14:textId="082A7CE1" w:rsidR="000A0C9E" w:rsidRPr="00976BE4" w:rsidRDefault="000A0C9E" w:rsidP="004F4150">
      <w:pPr>
        <w:pStyle w:val="Odstavekseznama"/>
        <w:numPr>
          <w:ilvl w:val="0"/>
          <w:numId w:val="27"/>
        </w:numPr>
        <w:contextualSpacing/>
        <w:rPr>
          <w:rFonts w:ascii="Arial" w:hAnsi="Arial" w:cs="Arial"/>
          <w:sz w:val="20"/>
        </w:rPr>
      </w:pPr>
      <w:r>
        <w:rPr>
          <w:rFonts w:ascii="Arial" w:hAnsi="Arial" w:cs="Arial"/>
          <w:sz w:val="20"/>
        </w:rPr>
        <w:t>SKLOP 4: Nakup rabljenega osebnega vozila (limuzina) višjega cenovnega razreda</w:t>
      </w:r>
    </w:p>
    <w:p w14:paraId="6E44F793" w14:textId="66DAB5F1" w:rsidR="003539B7" w:rsidRDefault="003539B7" w:rsidP="003539B7">
      <w:pPr>
        <w:pStyle w:val="Odstavekseznama"/>
        <w:ind w:left="360"/>
        <w:contextualSpacing/>
        <w:rPr>
          <w:rFonts w:ascii="Arial" w:hAnsi="Arial" w:cs="Arial"/>
          <w:sz w:val="20"/>
        </w:rPr>
      </w:pPr>
    </w:p>
    <w:bookmarkEnd w:id="14"/>
    <w:p w14:paraId="5977B5A8" w14:textId="5D8962F3" w:rsidR="008647B3" w:rsidRPr="008647B3" w:rsidRDefault="008647B3" w:rsidP="008647B3">
      <w:pPr>
        <w:rPr>
          <w:rFonts w:ascii="Arial" w:hAnsi="Arial" w:cs="Arial"/>
          <w:sz w:val="20"/>
          <w:szCs w:val="20"/>
        </w:rPr>
      </w:pPr>
      <w:r w:rsidRPr="008647B3">
        <w:rPr>
          <w:rFonts w:ascii="Arial" w:hAnsi="Arial" w:cs="Arial"/>
          <w:sz w:val="20"/>
          <w:szCs w:val="20"/>
        </w:rPr>
        <w:t xml:space="preserve">Ponudniki lahko oddajo ponudbo za enega ali </w:t>
      </w:r>
      <w:r w:rsidR="00853DB4">
        <w:rPr>
          <w:rFonts w:ascii="Arial" w:hAnsi="Arial" w:cs="Arial"/>
          <w:sz w:val="20"/>
          <w:szCs w:val="20"/>
        </w:rPr>
        <w:t>več sklopov</w:t>
      </w:r>
      <w:r w:rsidRPr="008647B3">
        <w:rPr>
          <w:rFonts w:ascii="Arial" w:hAnsi="Arial" w:cs="Arial"/>
          <w:sz w:val="20"/>
          <w:szCs w:val="20"/>
        </w:rPr>
        <w:t>.</w:t>
      </w:r>
    </w:p>
    <w:p w14:paraId="579407D8" w14:textId="7731B43F" w:rsidR="008647B3" w:rsidRDefault="008647B3" w:rsidP="008647B3">
      <w:pPr>
        <w:jc w:val="both"/>
        <w:rPr>
          <w:rFonts w:ascii="Arial" w:hAnsi="Arial" w:cs="Arial"/>
          <w:sz w:val="20"/>
          <w:szCs w:val="20"/>
        </w:rPr>
      </w:pPr>
    </w:p>
    <w:p w14:paraId="4DF894CB" w14:textId="77777777" w:rsidR="00F016C5" w:rsidRPr="007267A1" w:rsidRDefault="00F016C5" w:rsidP="00F016C5">
      <w:pPr>
        <w:rPr>
          <w:rFonts w:ascii="Arial" w:hAnsi="Arial" w:cs="Arial"/>
          <w:b/>
          <w:sz w:val="20"/>
          <w:szCs w:val="20"/>
        </w:rPr>
      </w:pPr>
      <w:r w:rsidRPr="007267A1">
        <w:rPr>
          <w:rFonts w:ascii="Arial" w:hAnsi="Arial" w:cs="Arial"/>
          <w:b/>
          <w:sz w:val="20"/>
          <w:szCs w:val="20"/>
        </w:rPr>
        <w:t>Rok izvedbe naročila:</w:t>
      </w:r>
    </w:p>
    <w:p w14:paraId="2870F1C4" w14:textId="4067F80E" w:rsidR="00F016C5" w:rsidRPr="007267A1" w:rsidRDefault="00F016C5" w:rsidP="00F016C5">
      <w:pPr>
        <w:contextualSpacing/>
        <w:jc w:val="both"/>
        <w:rPr>
          <w:rFonts w:ascii="Arial" w:hAnsi="Arial" w:cs="Arial"/>
          <w:bCs/>
          <w:sz w:val="20"/>
          <w:szCs w:val="22"/>
        </w:rPr>
      </w:pPr>
      <w:r w:rsidRPr="007267A1">
        <w:rPr>
          <w:rFonts w:ascii="Arial" w:hAnsi="Arial" w:cs="Arial"/>
          <w:bCs/>
          <w:sz w:val="20"/>
          <w:szCs w:val="22"/>
        </w:rPr>
        <w:t>Rok za predajo/prevzem vozila (velja za SKLOP 1 in 4):</w:t>
      </w:r>
    </w:p>
    <w:p w14:paraId="0FF7B2CA" w14:textId="1ADE942B" w:rsidR="00F016C5" w:rsidRPr="007267A1" w:rsidRDefault="00F016C5" w:rsidP="00F016C5">
      <w:pPr>
        <w:pStyle w:val="Odstavekseznama"/>
        <w:numPr>
          <w:ilvl w:val="0"/>
          <w:numId w:val="28"/>
        </w:numPr>
        <w:contextualSpacing/>
        <w:jc w:val="both"/>
        <w:rPr>
          <w:rFonts w:ascii="Arial" w:hAnsi="Arial" w:cs="Arial"/>
          <w:sz w:val="20"/>
        </w:rPr>
      </w:pPr>
      <w:r w:rsidRPr="007267A1">
        <w:rPr>
          <w:rFonts w:ascii="Arial" w:hAnsi="Arial" w:cs="Arial"/>
          <w:sz w:val="20"/>
          <w:szCs w:val="22"/>
        </w:rPr>
        <w:t>najkasneje v 1 (enem) mesecu, od obojestranskega podpisa pogodbe.</w:t>
      </w:r>
    </w:p>
    <w:p w14:paraId="2207848E" w14:textId="77777777" w:rsidR="00F016C5" w:rsidRPr="007267A1" w:rsidRDefault="00F016C5" w:rsidP="00F016C5">
      <w:pPr>
        <w:contextualSpacing/>
        <w:jc w:val="both"/>
        <w:rPr>
          <w:rFonts w:ascii="Arial" w:hAnsi="Arial" w:cs="Arial"/>
          <w:sz w:val="20"/>
        </w:rPr>
      </w:pPr>
    </w:p>
    <w:p w14:paraId="5F6A5072" w14:textId="694DCBFE" w:rsidR="00F016C5" w:rsidRPr="007267A1" w:rsidRDefault="00F016C5" w:rsidP="00F016C5">
      <w:pPr>
        <w:contextualSpacing/>
        <w:jc w:val="both"/>
        <w:rPr>
          <w:rFonts w:ascii="Arial" w:hAnsi="Arial" w:cs="Arial"/>
          <w:bCs/>
          <w:sz w:val="20"/>
          <w:szCs w:val="22"/>
        </w:rPr>
      </w:pPr>
      <w:r w:rsidRPr="007267A1">
        <w:rPr>
          <w:rFonts w:ascii="Arial" w:hAnsi="Arial" w:cs="Arial"/>
          <w:bCs/>
          <w:sz w:val="20"/>
          <w:szCs w:val="22"/>
        </w:rPr>
        <w:t>Rok za predajo/prevzem vozila (velja za SKLOP 2 in 3):</w:t>
      </w:r>
    </w:p>
    <w:p w14:paraId="4C91DE7E" w14:textId="7302D386" w:rsidR="00F016C5" w:rsidRPr="007267A1" w:rsidRDefault="00F016C5" w:rsidP="00CC2C1C">
      <w:pPr>
        <w:pStyle w:val="Odstavekseznama"/>
        <w:numPr>
          <w:ilvl w:val="0"/>
          <w:numId w:val="28"/>
        </w:numPr>
        <w:contextualSpacing/>
        <w:jc w:val="both"/>
        <w:rPr>
          <w:rFonts w:ascii="Arial" w:hAnsi="Arial" w:cs="Arial"/>
          <w:sz w:val="20"/>
        </w:rPr>
      </w:pPr>
      <w:r w:rsidRPr="007267A1">
        <w:rPr>
          <w:rFonts w:ascii="Arial" w:hAnsi="Arial" w:cs="Arial"/>
          <w:sz w:val="20"/>
          <w:szCs w:val="22"/>
        </w:rPr>
        <w:t>najkasneje v 6 (šestih) mesecih, od obojestranskega podpisa pogodbe.</w:t>
      </w:r>
    </w:p>
    <w:p w14:paraId="2C74DE18" w14:textId="77777777" w:rsidR="00F016C5" w:rsidRPr="00F016C5" w:rsidRDefault="00F016C5" w:rsidP="005C0421">
      <w:pPr>
        <w:pStyle w:val="Odstavekseznama"/>
        <w:ind w:left="360"/>
        <w:contextualSpacing/>
        <w:jc w:val="both"/>
        <w:rPr>
          <w:rFonts w:ascii="Arial" w:hAnsi="Arial" w:cs="Arial"/>
          <w:sz w:val="20"/>
        </w:rPr>
      </w:pPr>
    </w:p>
    <w:p w14:paraId="5C6315EC" w14:textId="77777777" w:rsidR="00A24FEC" w:rsidRPr="00A24FEC" w:rsidRDefault="00A24FEC" w:rsidP="00A24FEC">
      <w:pPr>
        <w:jc w:val="both"/>
        <w:rPr>
          <w:rFonts w:ascii="Arial" w:hAnsi="Arial" w:cs="Arial"/>
          <w:b/>
          <w:sz w:val="20"/>
          <w:szCs w:val="20"/>
        </w:rPr>
      </w:pPr>
    </w:p>
    <w:p w14:paraId="12EFF2A9" w14:textId="7DF6B96A" w:rsidR="00366E97" w:rsidRPr="00513FBA" w:rsidRDefault="00366E97" w:rsidP="003337FA">
      <w:pPr>
        <w:pStyle w:val="Paragraf"/>
        <w:spacing w:before="0" w:after="0" w:line="240" w:lineRule="auto"/>
        <w:jc w:val="both"/>
        <w:rPr>
          <w:rFonts w:ascii="Arial" w:hAnsi="Arial" w:cs="Arial"/>
          <w:sz w:val="20"/>
          <w:szCs w:val="20"/>
        </w:rPr>
      </w:pPr>
      <w:r w:rsidRPr="00513FBA">
        <w:rPr>
          <w:rFonts w:ascii="Arial" w:hAnsi="Arial" w:cs="Arial"/>
          <w:sz w:val="20"/>
          <w:szCs w:val="20"/>
        </w:rPr>
        <w:t>Naročnik je predvidel, da bo javno naročilo izved</w:t>
      </w:r>
      <w:r w:rsidR="00D63B52" w:rsidRPr="00513FBA">
        <w:rPr>
          <w:rFonts w:ascii="Arial" w:hAnsi="Arial" w:cs="Arial"/>
          <w:sz w:val="20"/>
          <w:szCs w:val="20"/>
        </w:rPr>
        <w:t>e</w:t>
      </w:r>
      <w:r w:rsidRPr="00513FBA">
        <w:rPr>
          <w:rFonts w:ascii="Arial" w:hAnsi="Arial" w:cs="Arial"/>
          <w:sz w:val="20"/>
          <w:szCs w:val="20"/>
        </w:rPr>
        <w:t>l skladno z načrtovanim terminskim načrtom:</w:t>
      </w:r>
    </w:p>
    <w:tbl>
      <w:tblPr>
        <w:tblStyle w:val="NormalTablePHPDOCX"/>
        <w:tblW w:w="5061" w:type="pct"/>
        <w:tblInd w:w="-6" w:type="dxa"/>
        <w:tblLook w:val="04A0" w:firstRow="1" w:lastRow="0" w:firstColumn="1" w:lastColumn="0" w:noHBand="0" w:noVBand="1"/>
      </w:tblPr>
      <w:tblGrid>
        <w:gridCol w:w="5199"/>
        <w:gridCol w:w="4545"/>
      </w:tblGrid>
      <w:tr w:rsidR="00366E97" w:rsidRPr="00513FBA" w14:paraId="6B61F1E5" w14:textId="77777777" w:rsidTr="00366E97">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3CE961" w14:textId="77777777" w:rsidR="00366E97" w:rsidRPr="00513FBA" w:rsidRDefault="00366E97" w:rsidP="00366E97">
            <w:pPr>
              <w:rPr>
                <w:rFonts w:ascii="Arial" w:hAnsi="Arial" w:cs="Arial"/>
                <w:sz w:val="20"/>
                <w:szCs w:val="20"/>
              </w:rPr>
            </w:pPr>
            <w:r w:rsidRPr="00513FBA">
              <w:rPr>
                <w:rFonts w:ascii="Arial" w:hAnsi="Arial" w:cs="Arial"/>
                <w:b/>
                <w:bCs/>
                <w:color w:val="000000"/>
                <w:position w:val="-2"/>
                <w:sz w:val="20"/>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D1F99E" w14:textId="77777777" w:rsidR="00366E97" w:rsidRPr="00513FBA" w:rsidRDefault="00366E97" w:rsidP="00366E97">
            <w:pPr>
              <w:jc w:val="right"/>
              <w:rPr>
                <w:rFonts w:ascii="Arial" w:hAnsi="Arial" w:cs="Arial"/>
                <w:sz w:val="20"/>
                <w:szCs w:val="20"/>
              </w:rPr>
            </w:pPr>
            <w:r w:rsidRPr="00513FBA">
              <w:rPr>
                <w:rFonts w:ascii="Arial" w:hAnsi="Arial" w:cs="Arial"/>
                <w:b/>
                <w:bCs/>
                <w:color w:val="000000"/>
                <w:position w:val="-2"/>
                <w:sz w:val="20"/>
                <w:szCs w:val="20"/>
                <w:shd w:val="clear" w:color="auto" w:fill="D1D1D1"/>
              </w:rPr>
              <w:t>Datumi</w:t>
            </w:r>
          </w:p>
        </w:tc>
      </w:tr>
      <w:tr w:rsidR="00366E97" w:rsidRPr="00077348" w14:paraId="774A94CF"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9D3AE"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8A8CDB" w14:textId="69299D5C"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207919">
              <w:rPr>
                <w:rFonts w:ascii="Arial" w:hAnsi="Arial" w:cs="Arial"/>
                <w:position w:val="-2"/>
                <w:sz w:val="20"/>
                <w:szCs w:val="20"/>
              </w:rPr>
              <w:t>23.09</w:t>
            </w:r>
            <w:r w:rsidRPr="00077348">
              <w:rPr>
                <w:rFonts w:ascii="Arial" w:hAnsi="Arial" w:cs="Arial"/>
                <w:position w:val="-2"/>
                <w:sz w:val="20"/>
                <w:szCs w:val="20"/>
              </w:rPr>
              <w:t>.20</w:t>
            </w:r>
            <w:r w:rsidR="00D51180" w:rsidRPr="00077348">
              <w:rPr>
                <w:rFonts w:ascii="Arial" w:hAnsi="Arial" w:cs="Arial"/>
                <w:position w:val="-2"/>
                <w:sz w:val="20"/>
                <w:szCs w:val="20"/>
              </w:rPr>
              <w:t>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7067588A"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3BAEBB"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AAF435" w14:textId="26677DC1" w:rsidR="00366E97" w:rsidRPr="00077348" w:rsidRDefault="00366E97" w:rsidP="00D51180">
            <w:pPr>
              <w:jc w:val="right"/>
              <w:rPr>
                <w:rFonts w:ascii="Arial" w:hAnsi="Arial" w:cs="Arial"/>
                <w:sz w:val="20"/>
                <w:szCs w:val="20"/>
              </w:rPr>
            </w:pPr>
            <w:r w:rsidRPr="00077348">
              <w:rPr>
                <w:rFonts w:ascii="Arial" w:hAnsi="Arial" w:cs="Arial"/>
                <w:position w:val="-2"/>
                <w:sz w:val="20"/>
                <w:szCs w:val="20"/>
              </w:rPr>
              <w:t xml:space="preserve">do </w:t>
            </w:r>
            <w:r w:rsidR="00207919">
              <w:rPr>
                <w:rFonts w:ascii="Arial" w:hAnsi="Arial" w:cs="Arial"/>
                <w:position w:val="-2"/>
                <w:sz w:val="20"/>
                <w:szCs w:val="20"/>
              </w:rPr>
              <w:t>07.10</w:t>
            </w:r>
            <w:r w:rsidR="00077348" w:rsidRPr="00077348">
              <w:rPr>
                <w:rFonts w:ascii="Arial" w:hAnsi="Arial" w:cs="Arial"/>
                <w:position w:val="-2"/>
                <w:sz w:val="20"/>
                <w:szCs w:val="20"/>
              </w:rPr>
              <w:t>.</w:t>
            </w:r>
            <w:r w:rsidR="00C70F7B"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Pr="00077348">
              <w:rPr>
                <w:rFonts w:ascii="Arial" w:hAnsi="Arial" w:cs="Arial"/>
                <w:position w:val="-2"/>
                <w:sz w:val="20"/>
                <w:szCs w:val="20"/>
              </w:rPr>
              <w:t>do 09:00</w:t>
            </w:r>
          </w:p>
        </w:tc>
      </w:tr>
      <w:tr w:rsidR="00366E97" w:rsidRPr="00077348" w14:paraId="657BD678" w14:textId="77777777" w:rsidTr="00366E97">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BC9B52" w14:textId="77777777" w:rsidR="00366E97" w:rsidRPr="00513FBA" w:rsidRDefault="00366E97" w:rsidP="00366E97">
            <w:pPr>
              <w:rPr>
                <w:rFonts w:ascii="Arial" w:hAnsi="Arial" w:cs="Arial"/>
                <w:sz w:val="20"/>
                <w:szCs w:val="20"/>
              </w:rPr>
            </w:pPr>
            <w:r w:rsidRPr="00513FBA">
              <w:rPr>
                <w:rFonts w:ascii="Arial" w:hAnsi="Arial" w:cs="Arial"/>
                <w:color w:val="000000"/>
                <w:position w:val="-2"/>
                <w:sz w:val="20"/>
                <w:szCs w:val="20"/>
              </w:rPr>
              <w:lastRenderedPageBreak/>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9F75ED" w14:textId="5F431B4E" w:rsidR="00366E97" w:rsidRPr="00077348" w:rsidRDefault="00207919" w:rsidP="00D51180">
            <w:pPr>
              <w:jc w:val="right"/>
              <w:rPr>
                <w:rFonts w:ascii="Arial" w:hAnsi="Arial" w:cs="Arial"/>
                <w:sz w:val="20"/>
                <w:szCs w:val="20"/>
              </w:rPr>
            </w:pPr>
            <w:r>
              <w:rPr>
                <w:rFonts w:ascii="Arial" w:hAnsi="Arial" w:cs="Arial"/>
                <w:position w:val="-2"/>
                <w:sz w:val="20"/>
                <w:szCs w:val="20"/>
              </w:rPr>
              <w:t>07.10</w:t>
            </w:r>
            <w:r w:rsidR="00077348" w:rsidRPr="00077348">
              <w:rPr>
                <w:rFonts w:ascii="Arial" w:hAnsi="Arial" w:cs="Arial"/>
                <w:position w:val="-2"/>
                <w:sz w:val="20"/>
                <w:szCs w:val="20"/>
              </w:rPr>
              <w:t>.202</w:t>
            </w:r>
            <w:r w:rsidR="000A0C9E">
              <w:rPr>
                <w:rFonts w:ascii="Arial" w:hAnsi="Arial" w:cs="Arial"/>
                <w:position w:val="-2"/>
                <w:sz w:val="20"/>
                <w:szCs w:val="20"/>
              </w:rPr>
              <w:t>5</w:t>
            </w:r>
            <w:r w:rsidR="00C70F7B" w:rsidRPr="00077348">
              <w:rPr>
                <w:rFonts w:ascii="Arial" w:hAnsi="Arial" w:cs="Arial"/>
                <w:position w:val="-2"/>
                <w:sz w:val="20"/>
                <w:szCs w:val="20"/>
              </w:rPr>
              <w:t xml:space="preserve"> </w:t>
            </w:r>
            <w:r w:rsidR="00366E97" w:rsidRPr="00077348">
              <w:rPr>
                <w:rFonts w:ascii="Arial" w:hAnsi="Arial" w:cs="Arial"/>
                <w:position w:val="-2"/>
                <w:sz w:val="20"/>
                <w:szCs w:val="20"/>
              </w:rPr>
              <w:t xml:space="preserve">ob </w:t>
            </w:r>
            <w:r w:rsidR="00563E12" w:rsidRPr="00077348">
              <w:rPr>
                <w:rFonts w:ascii="Arial" w:hAnsi="Arial" w:cs="Arial"/>
                <w:position w:val="-2"/>
                <w:sz w:val="20"/>
                <w:szCs w:val="20"/>
              </w:rPr>
              <w:t>1</w:t>
            </w:r>
            <w:r w:rsidR="00EB78B9" w:rsidRPr="00077348">
              <w:rPr>
                <w:rFonts w:ascii="Arial" w:hAnsi="Arial" w:cs="Arial"/>
                <w:position w:val="-2"/>
                <w:sz w:val="20"/>
                <w:szCs w:val="20"/>
              </w:rPr>
              <w:t>1</w:t>
            </w:r>
            <w:r w:rsidR="00366E97" w:rsidRPr="00077348">
              <w:rPr>
                <w:rFonts w:ascii="Arial" w:hAnsi="Arial" w:cs="Arial"/>
                <w:position w:val="-2"/>
                <w:sz w:val="20"/>
                <w:szCs w:val="20"/>
              </w:rPr>
              <w:t>:</w:t>
            </w:r>
            <w:r w:rsidR="00563E12" w:rsidRPr="00077348">
              <w:rPr>
                <w:rFonts w:ascii="Arial" w:hAnsi="Arial" w:cs="Arial"/>
                <w:position w:val="-2"/>
                <w:sz w:val="20"/>
                <w:szCs w:val="20"/>
              </w:rPr>
              <w:t>0</w:t>
            </w:r>
            <w:r w:rsidR="00C27300" w:rsidRPr="00077348">
              <w:rPr>
                <w:rFonts w:ascii="Arial" w:hAnsi="Arial" w:cs="Arial"/>
                <w:position w:val="-2"/>
                <w:sz w:val="20"/>
                <w:szCs w:val="20"/>
              </w:rPr>
              <w:t>0</w:t>
            </w:r>
          </w:p>
        </w:tc>
      </w:tr>
    </w:tbl>
    <w:p w14:paraId="5ADF9D79" w14:textId="77777777" w:rsidR="00366E97" w:rsidRPr="00513FBA" w:rsidRDefault="00366E97" w:rsidP="00366E97">
      <w:pPr>
        <w:rPr>
          <w:rFonts w:ascii="Arial" w:hAnsi="Arial" w:cs="Arial"/>
          <w:sz w:val="20"/>
          <w:szCs w:val="20"/>
        </w:rPr>
      </w:pPr>
    </w:p>
    <w:p w14:paraId="4616CCC3" w14:textId="295291B8" w:rsidR="00D63999" w:rsidRPr="00513FBA" w:rsidRDefault="00366E97" w:rsidP="00D63999">
      <w:pPr>
        <w:jc w:val="both"/>
        <w:rPr>
          <w:rFonts w:ascii="Arial" w:hAnsi="Arial" w:cs="Arial"/>
          <w:sz w:val="20"/>
          <w:szCs w:val="20"/>
        </w:rPr>
      </w:pPr>
      <w:r w:rsidRPr="00513FBA">
        <w:rPr>
          <w:rFonts w:ascii="Arial" w:hAnsi="Arial" w:cs="Arial"/>
          <w:sz w:val="20"/>
          <w:szCs w:val="20"/>
        </w:rPr>
        <w:t>Komunikacija s ponudniki o vprašanjih v zvezi z vsebino naročila in v zvezi s pripravo ponudbe poteka izključno preko portala javnih naročil</w:t>
      </w:r>
      <w:r w:rsidR="00E34692" w:rsidRPr="00513FBA">
        <w:rPr>
          <w:rFonts w:ascii="Arial" w:hAnsi="Arial" w:cs="Arial"/>
          <w:sz w:val="20"/>
          <w:szCs w:val="20"/>
        </w:rPr>
        <w:t xml:space="preserve">. </w:t>
      </w:r>
    </w:p>
    <w:p w14:paraId="22E4AF61" w14:textId="77777777" w:rsidR="00366E97" w:rsidRPr="00513FBA" w:rsidRDefault="00366E97" w:rsidP="00366E97">
      <w:pPr>
        <w:jc w:val="both"/>
        <w:rPr>
          <w:rFonts w:ascii="Arial" w:hAnsi="Arial" w:cs="Arial"/>
          <w:sz w:val="20"/>
          <w:szCs w:val="20"/>
        </w:rPr>
      </w:pPr>
    </w:p>
    <w:p w14:paraId="3A28CFF1" w14:textId="109F2AE6"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r w:rsidR="00207919">
        <w:rPr>
          <w:rFonts w:ascii="Arial" w:hAnsi="Arial" w:cs="Arial"/>
          <w:sz w:val="20"/>
          <w:szCs w:val="20"/>
        </w:rPr>
        <w:t>23.09.</w:t>
      </w:r>
      <w:r w:rsidR="00077348">
        <w:rPr>
          <w:rFonts w:ascii="Arial" w:hAnsi="Arial" w:cs="Arial"/>
          <w:sz w:val="20"/>
          <w:szCs w:val="20"/>
        </w:rPr>
        <w:t>202</w:t>
      </w:r>
      <w:r w:rsidR="000A0C9E">
        <w:rPr>
          <w:rFonts w:ascii="Arial" w:hAnsi="Arial" w:cs="Arial"/>
          <w:sz w:val="20"/>
          <w:szCs w:val="20"/>
        </w:rPr>
        <w:t>5</w:t>
      </w:r>
      <w:r w:rsidR="00C70F7B" w:rsidRPr="00FD51B5">
        <w:rPr>
          <w:rFonts w:ascii="Arial" w:hAnsi="Arial" w:cs="Arial"/>
          <w:color w:val="FF0000"/>
          <w:sz w:val="20"/>
          <w:szCs w:val="20"/>
        </w:rPr>
        <w:t xml:space="preserve"> </w:t>
      </w:r>
      <w:r w:rsidRPr="00513FBA">
        <w:rPr>
          <w:rFonts w:ascii="Arial" w:hAnsi="Arial" w:cs="Arial"/>
          <w:sz w:val="20"/>
          <w:szCs w:val="20"/>
        </w:rPr>
        <w:t>do 09</w:t>
      </w:r>
      <w:r w:rsidR="00FE4F30">
        <w:rPr>
          <w:rFonts w:ascii="Arial" w:hAnsi="Arial" w:cs="Arial"/>
          <w:sz w:val="20"/>
          <w:szCs w:val="20"/>
        </w:rPr>
        <w:t>:</w:t>
      </w:r>
      <w:r w:rsidRPr="00513FBA">
        <w:rPr>
          <w:rFonts w:ascii="Arial" w:hAnsi="Arial" w:cs="Arial"/>
          <w:sz w:val="20"/>
          <w:szCs w:val="20"/>
        </w:rPr>
        <w:t>00 ure.</w:t>
      </w:r>
    </w:p>
    <w:p w14:paraId="4ABE10C4" w14:textId="77777777" w:rsidR="00366E97" w:rsidRPr="00513FBA" w:rsidRDefault="00366E97" w:rsidP="00366E97">
      <w:pPr>
        <w:jc w:val="both"/>
        <w:rPr>
          <w:rFonts w:ascii="Arial" w:hAnsi="Arial" w:cs="Arial"/>
          <w:sz w:val="20"/>
          <w:szCs w:val="20"/>
        </w:rPr>
      </w:pPr>
    </w:p>
    <w:p w14:paraId="7895FC3A" w14:textId="00BDAFBC" w:rsidR="00366E97" w:rsidRPr="00513FBA" w:rsidRDefault="00366E97" w:rsidP="00366E97">
      <w:pPr>
        <w:jc w:val="both"/>
        <w:rPr>
          <w:rFonts w:ascii="Arial" w:hAnsi="Arial" w:cs="Arial"/>
          <w:sz w:val="20"/>
          <w:szCs w:val="20"/>
        </w:rPr>
      </w:pPr>
      <w:r w:rsidRPr="00513FBA">
        <w:rPr>
          <w:rFonts w:ascii="Arial" w:hAnsi="Arial" w:cs="Arial"/>
          <w:sz w:val="20"/>
          <w:szCs w:val="20"/>
        </w:rPr>
        <w:t>Na zahteve za pojasnila oziroma druga vprašanja v zvezi z naročilom, zastavljena po tem roku, naročnik ne bo odgovarjal.</w:t>
      </w:r>
    </w:p>
    <w:p w14:paraId="080B7D1E" w14:textId="3BCB95C2" w:rsidR="00D63999" w:rsidRPr="00513FBA" w:rsidRDefault="00D63999" w:rsidP="00366E97">
      <w:pPr>
        <w:jc w:val="both"/>
        <w:rPr>
          <w:rFonts w:ascii="Arial" w:hAnsi="Arial" w:cs="Arial"/>
          <w:sz w:val="20"/>
          <w:szCs w:val="20"/>
        </w:rPr>
      </w:pPr>
    </w:p>
    <w:p w14:paraId="157B0A49" w14:textId="09A2CCB4" w:rsidR="00366E97" w:rsidRPr="00513FBA" w:rsidRDefault="00366E97" w:rsidP="00366E97">
      <w:pPr>
        <w:jc w:val="both"/>
        <w:rPr>
          <w:rFonts w:ascii="Arial" w:hAnsi="Arial" w:cs="Arial"/>
          <w:sz w:val="20"/>
          <w:szCs w:val="20"/>
        </w:rPr>
      </w:pPr>
      <w:r w:rsidRPr="00513FBA">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593D348" w14:textId="5FC196CE" w:rsidR="00563E12" w:rsidRDefault="00563E12" w:rsidP="00366E97">
      <w:pPr>
        <w:jc w:val="both"/>
        <w:rPr>
          <w:rFonts w:ascii="Arial" w:hAnsi="Arial" w:cs="Arial"/>
          <w:sz w:val="20"/>
          <w:szCs w:val="20"/>
        </w:rPr>
      </w:pPr>
    </w:p>
    <w:p w14:paraId="100E8BCA" w14:textId="0741A4F2" w:rsidR="00390026" w:rsidRPr="003F7291" w:rsidRDefault="00390026" w:rsidP="002859E1">
      <w:pPr>
        <w:pStyle w:val="Naslov2"/>
        <w:numPr>
          <w:ilvl w:val="0"/>
          <w:numId w:val="18"/>
        </w:numPr>
        <w:rPr>
          <w:i w:val="0"/>
          <w:sz w:val="20"/>
          <w:szCs w:val="20"/>
        </w:rPr>
      </w:pPr>
      <w:bookmarkStart w:id="15" w:name="_Toc87525690"/>
      <w:bookmarkStart w:id="16" w:name="_Toc176763877"/>
      <w:r w:rsidRPr="003F7291">
        <w:rPr>
          <w:i w:val="0"/>
          <w:sz w:val="20"/>
          <w:szCs w:val="20"/>
        </w:rPr>
        <w:t>Ponudnik</w:t>
      </w:r>
      <w:bookmarkEnd w:id="15"/>
      <w:bookmarkEnd w:id="16"/>
    </w:p>
    <w:p w14:paraId="19158AD1" w14:textId="77777777" w:rsidR="00390026" w:rsidRPr="00513FBA" w:rsidRDefault="00390026" w:rsidP="00390026">
      <w:pPr>
        <w:autoSpaceDE w:val="0"/>
        <w:autoSpaceDN w:val="0"/>
        <w:adjustRightInd w:val="0"/>
        <w:jc w:val="both"/>
        <w:rPr>
          <w:rFonts w:ascii="Arial" w:hAnsi="Arial" w:cs="Arial"/>
          <w:sz w:val="20"/>
          <w:szCs w:val="20"/>
        </w:rPr>
      </w:pPr>
    </w:p>
    <w:p w14:paraId="1A94DD8A" w14:textId="1677DF8A" w:rsidR="005C018C" w:rsidRPr="00513FBA" w:rsidRDefault="005C018C" w:rsidP="005C018C">
      <w:pPr>
        <w:pStyle w:val="Telo"/>
        <w:spacing w:before="0"/>
        <w:rPr>
          <w:rFonts w:ascii="Arial" w:hAnsi="Arial" w:cs="Arial"/>
          <w:i w:val="0"/>
          <w:sz w:val="20"/>
        </w:rPr>
      </w:pPr>
      <w:r w:rsidRPr="00513FBA">
        <w:rPr>
          <w:rFonts w:ascii="Arial" w:hAnsi="Arial" w:cs="Arial"/>
          <w:i w:val="0"/>
          <w:sz w:val="20"/>
        </w:rPr>
        <w:t xml:space="preserve">Kot ponudnik lahko za predmetno javno naročilo konkurira vsak gospodarski subjekt, ki na trgu ponuja </w:t>
      </w:r>
      <w:r w:rsidR="00A24FEC">
        <w:rPr>
          <w:rFonts w:ascii="Arial" w:hAnsi="Arial" w:cs="Arial"/>
          <w:i w:val="0"/>
          <w:sz w:val="20"/>
        </w:rPr>
        <w:t>storitve</w:t>
      </w:r>
      <w:r w:rsidR="000A0C9E">
        <w:rPr>
          <w:rFonts w:ascii="Arial" w:hAnsi="Arial" w:cs="Arial"/>
          <w:i w:val="0"/>
          <w:sz w:val="20"/>
        </w:rPr>
        <w:t xml:space="preserve"> in/ali blago</w:t>
      </w:r>
      <w:r w:rsidRPr="00513FBA">
        <w:rPr>
          <w:rFonts w:ascii="Arial" w:hAnsi="Arial" w:cs="Arial"/>
          <w:i w:val="0"/>
          <w:sz w:val="20"/>
        </w:rPr>
        <w:t xml:space="preserve">, ki </w:t>
      </w:r>
      <w:r w:rsidR="0079224C">
        <w:rPr>
          <w:rFonts w:ascii="Arial" w:hAnsi="Arial" w:cs="Arial"/>
          <w:i w:val="0"/>
          <w:sz w:val="20"/>
        </w:rPr>
        <w:t>je</w:t>
      </w:r>
      <w:r w:rsidRPr="00513FBA">
        <w:rPr>
          <w:rFonts w:ascii="Arial" w:hAnsi="Arial" w:cs="Arial"/>
          <w:i w:val="0"/>
          <w:sz w:val="20"/>
        </w:rPr>
        <w:t xml:space="preserve"> predmet tega javnega naročila in izpolnjuje vse pogoje in zahteve iz te razpisne dokumentacije.</w:t>
      </w:r>
    </w:p>
    <w:p w14:paraId="4F7FD9AE" w14:textId="2D87F4E7" w:rsidR="00366E97" w:rsidRPr="00513FBA" w:rsidRDefault="00366E97" w:rsidP="002859E1">
      <w:pPr>
        <w:pStyle w:val="Naslov2"/>
        <w:numPr>
          <w:ilvl w:val="0"/>
          <w:numId w:val="18"/>
        </w:numPr>
        <w:rPr>
          <w:i w:val="0"/>
          <w:sz w:val="20"/>
          <w:szCs w:val="20"/>
        </w:rPr>
      </w:pPr>
      <w:bookmarkStart w:id="17" w:name="_Toc509672309"/>
      <w:bookmarkStart w:id="18" w:name="_Toc10194642"/>
      <w:bookmarkStart w:id="19" w:name="_Toc176763878"/>
      <w:r w:rsidRPr="00513FBA">
        <w:rPr>
          <w:i w:val="0"/>
          <w:sz w:val="20"/>
          <w:szCs w:val="20"/>
        </w:rPr>
        <w:t>Rok in način predložitve ponudbe</w:t>
      </w:r>
      <w:bookmarkEnd w:id="17"/>
      <w:bookmarkEnd w:id="18"/>
      <w:bookmarkEnd w:id="19"/>
    </w:p>
    <w:p w14:paraId="76CEC20D" w14:textId="77777777" w:rsidR="00366E97" w:rsidRPr="00513FBA" w:rsidRDefault="00366E97" w:rsidP="00366E97">
      <w:pPr>
        <w:rPr>
          <w:rFonts w:ascii="Arial" w:hAnsi="Arial" w:cs="Arial"/>
          <w:sz w:val="20"/>
          <w:szCs w:val="20"/>
        </w:rPr>
      </w:pPr>
    </w:p>
    <w:p w14:paraId="78ED2E0A" w14:textId="0B3101A5" w:rsidR="004C58AF" w:rsidRDefault="004C58AF" w:rsidP="000A0C9E">
      <w:pPr>
        <w:jc w:val="both"/>
        <w:rPr>
          <w:rFonts w:ascii="Arial" w:hAnsi="Arial" w:cs="Arial"/>
          <w:sz w:val="20"/>
          <w:szCs w:val="20"/>
        </w:rPr>
      </w:pPr>
      <w:bookmarkStart w:id="20" w:name="_Toc467501160"/>
      <w:bookmarkStart w:id="21" w:name="_Toc467501161"/>
      <w:bookmarkStart w:id="22" w:name="_Toc336851733"/>
      <w:bookmarkStart w:id="23" w:name="_Toc336851781"/>
      <w:bookmarkStart w:id="24" w:name="_Toc509672310"/>
      <w:bookmarkStart w:id="25" w:name="_Toc10194643"/>
      <w:bookmarkEnd w:id="20"/>
      <w:bookmarkEnd w:id="21"/>
      <w:r w:rsidRPr="00F2744D">
        <w:rPr>
          <w:rFonts w:ascii="Arial" w:hAnsi="Arial" w:cs="Arial"/>
          <w:sz w:val="20"/>
          <w:szCs w:val="20"/>
        </w:rPr>
        <w:t xml:space="preserve">Ponudniki morajo ponudbe predložiti v informacijski sistem e-JN na spletnem naslovu </w:t>
      </w:r>
      <w:hyperlink r:id="rId11"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w:t>
      </w:r>
    </w:p>
    <w:p w14:paraId="7218C039" w14:textId="77777777" w:rsidR="000A0C9E" w:rsidRPr="00F2744D" w:rsidRDefault="000A0C9E" w:rsidP="000A0C9E">
      <w:pPr>
        <w:jc w:val="both"/>
        <w:rPr>
          <w:rFonts w:ascii="Arial" w:hAnsi="Arial" w:cs="Arial"/>
          <w:sz w:val="20"/>
          <w:szCs w:val="20"/>
        </w:rPr>
      </w:pPr>
    </w:p>
    <w:p w14:paraId="3E0C3503" w14:textId="0878EBDC" w:rsidR="004C58AF" w:rsidRDefault="004C58AF" w:rsidP="000A0C9E">
      <w:pPr>
        <w:jc w:val="both"/>
        <w:rPr>
          <w:rFonts w:ascii="Arial" w:hAnsi="Arial" w:cs="Arial"/>
          <w:sz w:val="20"/>
          <w:szCs w:val="20"/>
        </w:rPr>
      </w:pPr>
      <w:r w:rsidRPr="00F2744D">
        <w:rPr>
          <w:rFonts w:ascii="Arial" w:hAnsi="Arial" w:cs="Arial"/>
          <w:sz w:val="20"/>
          <w:szCs w:val="20"/>
        </w:rPr>
        <w:t xml:space="preserve">Ponudnik se mora pred oddajo ponudbe registrirati na spletnem naslovu </w:t>
      </w:r>
      <w:hyperlink r:id="rId13"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v skladu z Navodili za uporabo e-JN. Če je ponudnik že registriran v informacijski sistem e-JN, se v aplikacijo prijavi na istem naslovu.</w:t>
      </w:r>
    </w:p>
    <w:p w14:paraId="21FD06A7" w14:textId="77777777" w:rsidR="000A0C9E" w:rsidRPr="00F2744D" w:rsidRDefault="000A0C9E" w:rsidP="000A0C9E">
      <w:pPr>
        <w:jc w:val="both"/>
        <w:rPr>
          <w:rFonts w:ascii="Arial" w:hAnsi="Arial" w:cs="Arial"/>
          <w:sz w:val="20"/>
          <w:szCs w:val="20"/>
        </w:rPr>
      </w:pPr>
    </w:p>
    <w:p w14:paraId="755A85D5" w14:textId="02F50332"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w:t>
      </w:r>
      <w:proofErr w:type="spellStart"/>
      <w:r w:rsidRPr="00F2744D">
        <w:rPr>
          <w:rFonts w:ascii="Arial" w:eastAsia="Calibri" w:hAnsi="Arial" w:cs="Arial"/>
          <w:sz w:val="20"/>
          <w:szCs w:val="20"/>
          <w:lang w:eastAsia="en-US"/>
        </w:rPr>
        <w:t>odl</w:t>
      </w:r>
      <w:proofErr w:type="spellEnd"/>
      <w:r w:rsidRPr="00F2744D">
        <w:rPr>
          <w:rFonts w:ascii="Arial" w:eastAsia="Calibri" w:hAnsi="Arial" w:cs="Arial"/>
          <w:sz w:val="20"/>
          <w:szCs w:val="20"/>
          <w:lang w:eastAsia="en-US"/>
        </w:rPr>
        <w:t>. US in 20/18 – OROZ631, v nadaljnjem besedilu: OZ)). Z oddajo ponudbe je le-ta zavezujoča za čas, naveden v ponudbi, razen če jo uporabnik ponudnika umakne ali spremeni pred potekom roka za oddajo ponudb.</w:t>
      </w:r>
    </w:p>
    <w:p w14:paraId="0C88566E" w14:textId="77777777" w:rsidR="000A0C9E" w:rsidRPr="00F2744D" w:rsidRDefault="000A0C9E" w:rsidP="000A0C9E">
      <w:pPr>
        <w:jc w:val="both"/>
        <w:rPr>
          <w:rFonts w:ascii="Arial" w:eastAsia="Calibri" w:hAnsi="Arial" w:cs="Arial"/>
          <w:sz w:val="20"/>
          <w:szCs w:val="20"/>
          <w:lang w:eastAsia="en-US"/>
        </w:rPr>
      </w:pPr>
    </w:p>
    <w:p w14:paraId="2CCD431A" w14:textId="7F1A815E" w:rsidR="004C58AF" w:rsidRDefault="004C58AF" w:rsidP="000A0C9E">
      <w:pPr>
        <w:jc w:val="both"/>
        <w:rPr>
          <w:rFonts w:ascii="Arial" w:hAnsi="Arial" w:cs="Arial"/>
          <w:sz w:val="20"/>
          <w:szCs w:val="20"/>
        </w:rPr>
      </w:pPr>
      <w:r w:rsidRPr="00F2744D">
        <w:rPr>
          <w:rFonts w:ascii="Arial" w:hAnsi="Arial" w:cs="Arial"/>
          <w:sz w:val="20"/>
          <w:szCs w:val="20"/>
        </w:rPr>
        <w:t xml:space="preserve">Ponudba se šteje za pravočasno oddano, če jo naročnik prejme preko sistema e-JN </w:t>
      </w:r>
      <w:hyperlink r:id="rId14" w:history="1">
        <w:r w:rsidRPr="00F2744D">
          <w:rPr>
            <w:rFonts w:ascii="Arial" w:eastAsia="SimSun" w:hAnsi="Arial" w:cs="Arial"/>
            <w:color w:val="0000FF"/>
            <w:sz w:val="20"/>
            <w:szCs w:val="20"/>
            <w:u w:val="single"/>
          </w:rPr>
          <w:t>https://ejn.gov.si/eJN2</w:t>
        </w:r>
      </w:hyperlink>
      <w:r w:rsidRPr="00F2744D">
        <w:rPr>
          <w:rFonts w:ascii="Arial" w:hAnsi="Arial" w:cs="Arial"/>
          <w:sz w:val="20"/>
          <w:szCs w:val="20"/>
        </w:rPr>
        <w:t xml:space="preserve"> </w:t>
      </w:r>
      <w:r w:rsidRPr="00F2744D">
        <w:rPr>
          <w:rFonts w:ascii="Arial" w:hAnsi="Arial" w:cs="Arial"/>
          <w:b/>
          <w:color w:val="000000"/>
          <w:sz w:val="20"/>
          <w:szCs w:val="20"/>
        </w:rPr>
        <w:t xml:space="preserve">najkasneje </w:t>
      </w:r>
      <w:r w:rsidRPr="00F2744D">
        <w:rPr>
          <w:rFonts w:ascii="Arial" w:hAnsi="Arial" w:cs="Arial"/>
          <w:b/>
          <w:sz w:val="20"/>
          <w:szCs w:val="20"/>
        </w:rPr>
        <w:t xml:space="preserve">do </w:t>
      </w:r>
      <w:r w:rsidR="00207919">
        <w:rPr>
          <w:rFonts w:ascii="Arial" w:hAnsi="Arial" w:cs="Arial"/>
          <w:b/>
          <w:sz w:val="20"/>
          <w:szCs w:val="20"/>
        </w:rPr>
        <w:t>07</w:t>
      </w:r>
      <w:r w:rsidR="00D65903">
        <w:rPr>
          <w:rFonts w:ascii="Arial" w:hAnsi="Arial" w:cs="Arial"/>
          <w:b/>
          <w:sz w:val="20"/>
          <w:szCs w:val="20"/>
        </w:rPr>
        <w:t>.</w:t>
      </w:r>
      <w:r w:rsidR="00207919">
        <w:rPr>
          <w:rFonts w:ascii="Arial" w:hAnsi="Arial" w:cs="Arial"/>
          <w:b/>
          <w:sz w:val="20"/>
          <w:szCs w:val="20"/>
        </w:rPr>
        <w:t>10</w:t>
      </w:r>
      <w:r w:rsidR="00D65903">
        <w:rPr>
          <w:rFonts w:ascii="Arial" w:hAnsi="Arial" w:cs="Arial"/>
          <w:b/>
          <w:sz w:val="20"/>
          <w:szCs w:val="20"/>
        </w:rPr>
        <w:t>.</w:t>
      </w:r>
      <w:r w:rsidRPr="00077348">
        <w:rPr>
          <w:rFonts w:ascii="Arial" w:hAnsi="Arial" w:cs="Arial"/>
          <w:b/>
          <w:sz w:val="20"/>
          <w:szCs w:val="20"/>
        </w:rPr>
        <w:t>202</w:t>
      </w:r>
      <w:r w:rsidR="000A0C9E">
        <w:rPr>
          <w:rFonts w:ascii="Arial" w:hAnsi="Arial" w:cs="Arial"/>
          <w:b/>
          <w:sz w:val="20"/>
          <w:szCs w:val="20"/>
        </w:rPr>
        <w:t>5</w:t>
      </w:r>
      <w:r w:rsidRPr="00077348">
        <w:rPr>
          <w:rFonts w:ascii="Arial" w:eastAsia="Calibri" w:hAnsi="Arial" w:cs="Arial"/>
          <w:b/>
          <w:position w:val="-2"/>
          <w:sz w:val="20"/>
          <w:szCs w:val="20"/>
        </w:rPr>
        <w:t xml:space="preserve"> </w:t>
      </w:r>
      <w:r w:rsidRPr="00F2744D">
        <w:rPr>
          <w:rFonts w:ascii="Arial" w:eastAsia="Calibri" w:hAnsi="Arial" w:cs="Arial"/>
          <w:b/>
          <w:position w:val="-2"/>
          <w:sz w:val="20"/>
          <w:szCs w:val="20"/>
        </w:rPr>
        <w:t xml:space="preserve">do 09:00 </w:t>
      </w:r>
      <w:r w:rsidRPr="00F2744D">
        <w:rPr>
          <w:rFonts w:ascii="Arial" w:hAnsi="Arial" w:cs="Arial"/>
          <w:b/>
          <w:sz w:val="20"/>
          <w:szCs w:val="20"/>
        </w:rPr>
        <w:t>ure</w:t>
      </w:r>
      <w:r w:rsidRPr="00F2744D">
        <w:rPr>
          <w:rFonts w:ascii="Arial" w:hAnsi="Arial" w:cs="Arial"/>
          <w:sz w:val="20"/>
          <w:szCs w:val="20"/>
        </w:rPr>
        <w:t>. Za oddano ponudbo se šteje ponudba, ki je v informacijskem sistemu e-JN označena s statusom »ODDANO«.</w:t>
      </w:r>
    </w:p>
    <w:p w14:paraId="736EDC83" w14:textId="77777777" w:rsidR="000A0C9E" w:rsidRPr="00F2744D" w:rsidRDefault="000A0C9E" w:rsidP="000A0C9E">
      <w:pPr>
        <w:jc w:val="both"/>
        <w:rPr>
          <w:rFonts w:ascii="Arial" w:hAnsi="Arial" w:cs="Arial"/>
          <w:sz w:val="20"/>
          <w:szCs w:val="20"/>
        </w:rPr>
      </w:pPr>
    </w:p>
    <w:p w14:paraId="599406B3" w14:textId="7F0E8865" w:rsidR="004C58AF" w:rsidRDefault="004C58AF" w:rsidP="000A0C9E">
      <w:pPr>
        <w:jc w:val="both"/>
        <w:rPr>
          <w:rFonts w:ascii="Arial" w:hAnsi="Arial" w:cs="Arial"/>
          <w:sz w:val="20"/>
          <w:szCs w:val="20"/>
        </w:rPr>
      </w:pPr>
      <w:r w:rsidRPr="00F2744D">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37FCD" w14:textId="77777777" w:rsidR="000A0C9E" w:rsidRPr="00F2744D" w:rsidRDefault="000A0C9E" w:rsidP="000A0C9E">
      <w:pPr>
        <w:jc w:val="both"/>
        <w:rPr>
          <w:rFonts w:ascii="Arial" w:hAnsi="Arial" w:cs="Arial"/>
          <w:sz w:val="20"/>
          <w:szCs w:val="20"/>
        </w:rPr>
      </w:pPr>
    </w:p>
    <w:p w14:paraId="1ED1DB18" w14:textId="149AD815" w:rsidR="004C58AF" w:rsidRDefault="004C58AF" w:rsidP="000A0C9E">
      <w:pPr>
        <w:jc w:val="both"/>
        <w:rPr>
          <w:rFonts w:ascii="Arial" w:hAnsi="Arial" w:cs="Arial"/>
          <w:sz w:val="20"/>
          <w:szCs w:val="20"/>
        </w:rPr>
      </w:pPr>
      <w:r w:rsidRPr="00F2744D">
        <w:rPr>
          <w:rFonts w:ascii="Arial" w:hAnsi="Arial" w:cs="Arial"/>
          <w:sz w:val="20"/>
          <w:szCs w:val="20"/>
        </w:rPr>
        <w:t>Po preteku roka za predložitev ponudbe ne bo več mogoče oddati.</w:t>
      </w:r>
    </w:p>
    <w:p w14:paraId="136053CE" w14:textId="77777777" w:rsidR="000A0C9E" w:rsidRPr="00F2744D" w:rsidRDefault="000A0C9E" w:rsidP="000A0C9E">
      <w:pPr>
        <w:jc w:val="both"/>
        <w:rPr>
          <w:rFonts w:ascii="Arial" w:hAnsi="Arial" w:cs="Arial"/>
          <w:sz w:val="20"/>
          <w:szCs w:val="20"/>
        </w:rPr>
      </w:pPr>
    </w:p>
    <w:p w14:paraId="73CEE7EE" w14:textId="717BC5D2" w:rsidR="004C58AF" w:rsidRDefault="004C58AF" w:rsidP="000A0C9E">
      <w:pPr>
        <w:autoSpaceDE w:val="0"/>
        <w:autoSpaceDN w:val="0"/>
        <w:adjustRightInd w:val="0"/>
        <w:jc w:val="both"/>
        <w:rPr>
          <w:rFonts w:ascii="Arial" w:hAnsi="Arial" w:cs="Arial"/>
          <w:sz w:val="20"/>
          <w:szCs w:val="20"/>
        </w:rPr>
      </w:pPr>
      <w:r w:rsidRPr="00F2744D">
        <w:rPr>
          <w:rFonts w:ascii="Arial" w:hAnsi="Arial" w:cs="Arial"/>
          <w:sz w:val="20"/>
          <w:szCs w:val="20"/>
        </w:rPr>
        <w:t xml:space="preserve">Ponudnik v informacijski sistem e-JN v razdelek »Predračun« predloži obrazec </w:t>
      </w:r>
      <w:r w:rsidRPr="00F2744D">
        <w:rPr>
          <w:rFonts w:ascii="Arial" w:hAnsi="Arial" w:cs="Arial"/>
          <w:i/>
          <w:iCs/>
          <w:sz w:val="20"/>
          <w:szCs w:val="20"/>
        </w:rPr>
        <w:t xml:space="preserve">Ponudbeni predračun </w:t>
      </w:r>
      <w:r w:rsidRPr="00F2744D">
        <w:rPr>
          <w:rFonts w:ascii="Arial" w:hAnsi="Arial" w:cs="Arial"/>
          <w:sz w:val="20"/>
          <w:szCs w:val="20"/>
        </w:rPr>
        <w:t>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 Na javnem odpiranju ponudb bo odprt dokument </w:t>
      </w:r>
      <w:r w:rsidRPr="00F2744D">
        <w:rPr>
          <w:rFonts w:ascii="Arial" w:hAnsi="Arial" w:cs="Arial"/>
          <w:i/>
          <w:iCs/>
          <w:sz w:val="20"/>
          <w:szCs w:val="20"/>
        </w:rPr>
        <w:t>Ponudbeni predračun</w:t>
      </w:r>
      <w:r w:rsidRPr="00F2744D">
        <w:rPr>
          <w:rFonts w:ascii="Arial" w:hAnsi="Arial" w:cs="Arial"/>
          <w:sz w:val="20"/>
          <w:szCs w:val="20"/>
        </w:rPr>
        <w:t xml:space="preserve">. </w:t>
      </w:r>
    </w:p>
    <w:p w14:paraId="34610E23" w14:textId="77777777" w:rsidR="000A0C9E" w:rsidRPr="00F2744D" w:rsidRDefault="000A0C9E" w:rsidP="000A0C9E">
      <w:pPr>
        <w:autoSpaceDE w:val="0"/>
        <w:autoSpaceDN w:val="0"/>
        <w:adjustRightInd w:val="0"/>
        <w:jc w:val="both"/>
        <w:rPr>
          <w:rFonts w:ascii="Arial" w:hAnsi="Arial" w:cs="Arial"/>
          <w:sz w:val="20"/>
          <w:szCs w:val="20"/>
        </w:rPr>
      </w:pPr>
    </w:p>
    <w:p w14:paraId="63A488D9" w14:textId="0A683081" w:rsidR="004C58AF" w:rsidRDefault="004C58AF" w:rsidP="000A0C9E">
      <w:pPr>
        <w:jc w:val="both"/>
        <w:rPr>
          <w:rFonts w:ascii="Arial" w:eastAsia="Calibri" w:hAnsi="Arial" w:cs="Arial"/>
          <w:sz w:val="20"/>
          <w:szCs w:val="20"/>
          <w:lang w:eastAsia="en-US"/>
        </w:rPr>
      </w:pPr>
      <w:r w:rsidRPr="00F2744D">
        <w:rPr>
          <w:rFonts w:ascii="Arial" w:eastAsia="Calibri" w:hAnsi="Arial" w:cs="Arial"/>
          <w:sz w:val="20"/>
          <w:szCs w:val="20"/>
          <w:lang w:eastAsia="en-US"/>
        </w:rPr>
        <w:t xml:space="preserve">Ponudnik naloži svoj ESPD v razdelek »ESPD – ponudnik«, ESPD ostalih sodelujočih pa naloži v razdelek »ESPD – ostali sodelujoči«. Ponudnik, ki v sistemu e-JN oddaja ponudbo, naloži elektronsko podpisan ESPD </w:t>
      </w:r>
      <w:r w:rsidRPr="00F2744D">
        <w:rPr>
          <w:rFonts w:ascii="Arial" w:eastAsia="Calibri" w:hAnsi="Arial" w:cs="Arial"/>
          <w:sz w:val="20"/>
          <w:szCs w:val="20"/>
          <w:lang w:eastAsia="en-US"/>
        </w:rPr>
        <w:lastRenderedPageBreak/>
        <w:t xml:space="preserve">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ali nepodpisan ESPD v </w:t>
      </w:r>
      <w:proofErr w:type="spellStart"/>
      <w:r w:rsidRPr="00F2744D">
        <w:rPr>
          <w:rFonts w:ascii="Arial" w:eastAsia="Calibri" w:hAnsi="Arial" w:cs="Arial"/>
          <w:sz w:val="20"/>
          <w:szCs w:val="20"/>
          <w:lang w:eastAsia="en-US"/>
        </w:rPr>
        <w:t>xml</w:t>
      </w:r>
      <w:proofErr w:type="spellEnd"/>
      <w:r w:rsidRPr="00F2744D">
        <w:rPr>
          <w:rFonts w:ascii="Arial" w:eastAsia="Calibri" w:hAnsi="Arial" w:cs="Arial"/>
          <w:sz w:val="20"/>
          <w:szCs w:val="20"/>
          <w:lang w:eastAsia="en-US"/>
        </w:rPr>
        <w:t xml:space="preserve">. obliki, pri čemer se v slednjem primeru v skladu Splošnimi pogoji uporabe informacijskega sistema e-JN šteje, da je oddan pravno zavezujoč dokument, ki ima enako veljavnost kot podpisan. </w:t>
      </w:r>
    </w:p>
    <w:p w14:paraId="5A198BE5" w14:textId="77777777" w:rsidR="000A0C9E" w:rsidRPr="00F2744D" w:rsidRDefault="000A0C9E" w:rsidP="000A0C9E">
      <w:pPr>
        <w:jc w:val="both"/>
        <w:rPr>
          <w:rFonts w:ascii="Arial" w:eastAsia="Calibri" w:hAnsi="Arial" w:cs="Arial"/>
          <w:sz w:val="20"/>
          <w:szCs w:val="20"/>
          <w:lang w:eastAsia="en-US"/>
        </w:rPr>
      </w:pPr>
    </w:p>
    <w:p w14:paraId="3A22E28C" w14:textId="77777777" w:rsidR="004C58AF" w:rsidRPr="00F2744D" w:rsidRDefault="004C58AF" w:rsidP="000A0C9E">
      <w:pPr>
        <w:jc w:val="both"/>
        <w:rPr>
          <w:rFonts w:ascii="Arial" w:hAnsi="Arial" w:cs="Arial"/>
          <w:b/>
          <w:sz w:val="20"/>
          <w:szCs w:val="20"/>
        </w:rPr>
      </w:pPr>
      <w:r w:rsidRPr="00F2744D">
        <w:rPr>
          <w:rFonts w:ascii="Arial" w:hAnsi="Arial" w:cs="Arial"/>
          <w:sz w:val="20"/>
          <w:szCs w:val="20"/>
        </w:rPr>
        <w:t>Ponudnik v informacijskem sistemu e-JN v razdelek »</w:t>
      </w:r>
      <w:r w:rsidRPr="00F2744D">
        <w:rPr>
          <w:rFonts w:ascii="Arial" w:hAnsi="Arial" w:cs="Arial"/>
          <w:b/>
          <w:sz w:val="20"/>
          <w:szCs w:val="20"/>
        </w:rPr>
        <w:t>Druge priloge</w:t>
      </w:r>
      <w:r w:rsidRPr="00F2744D">
        <w:rPr>
          <w:rFonts w:ascii="Arial" w:hAnsi="Arial" w:cs="Arial"/>
          <w:sz w:val="20"/>
          <w:szCs w:val="20"/>
        </w:rPr>
        <w:t>« naloži, skladno z navodili za pripravo ponudbe, izpolnjeno vso preostalo ponudbeno dokumentacijo: vsa dokazila in potrjene obrazce (podpis in žig, v kolikor je to na posameznem obrazcu označeno), v *.</w:t>
      </w:r>
      <w:proofErr w:type="spellStart"/>
      <w:r w:rsidRPr="00F2744D">
        <w:rPr>
          <w:rFonts w:ascii="Arial" w:hAnsi="Arial" w:cs="Arial"/>
          <w:sz w:val="20"/>
          <w:szCs w:val="20"/>
        </w:rPr>
        <w:t>pdf</w:t>
      </w:r>
      <w:proofErr w:type="spellEnd"/>
      <w:r w:rsidRPr="00F2744D">
        <w:rPr>
          <w:rFonts w:ascii="Arial" w:hAnsi="Arial" w:cs="Arial"/>
          <w:sz w:val="20"/>
          <w:szCs w:val="20"/>
        </w:rPr>
        <w:t xml:space="preserve"> obliki.</w:t>
      </w:r>
    </w:p>
    <w:p w14:paraId="6759D60B" w14:textId="77777777" w:rsidR="004C58AF" w:rsidRPr="00F2744D" w:rsidRDefault="004C58AF" w:rsidP="000A0C9E">
      <w:pPr>
        <w:jc w:val="both"/>
        <w:rPr>
          <w:rFonts w:ascii="Arial" w:hAnsi="Arial" w:cs="Arial"/>
          <w:sz w:val="20"/>
          <w:szCs w:val="20"/>
        </w:rPr>
      </w:pPr>
    </w:p>
    <w:p w14:paraId="21DF6D87" w14:textId="0A3B061E" w:rsidR="00366E97" w:rsidRPr="00513FBA" w:rsidRDefault="00366E97" w:rsidP="002859E1">
      <w:pPr>
        <w:pStyle w:val="Naslov2"/>
        <w:numPr>
          <w:ilvl w:val="0"/>
          <w:numId w:val="18"/>
        </w:numPr>
        <w:rPr>
          <w:i w:val="0"/>
          <w:sz w:val="20"/>
          <w:szCs w:val="20"/>
        </w:rPr>
      </w:pPr>
      <w:bookmarkStart w:id="26" w:name="_Toc176763879"/>
      <w:r w:rsidRPr="00513FBA">
        <w:rPr>
          <w:i w:val="0"/>
          <w:sz w:val="20"/>
          <w:szCs w:val="20"/>
        </w:rPr>
        <w:t>Čas in kraj odpiranja ponudb</w:t>
      </w:r>
      <w:bookmarkEnd w:id="22"/>
      <w:bookmarkEnd w:id="23"/>
      <w:bookmarkEnd w:id="24"/>
      <w:bookmarkEnd w:id="25"/>
      <w:bookmarkEnd w:id="26"/>
      <w:r w:rsidRPr="00513FBA">
        <w:rPr>
          <w:i w:val="0"/>
          <w:sz w:val="20"/>
          <w:szCs w:val="20"/>
        </w:rPr>
        <w:t xml:space="preserve"> </w:t>
      </w:r>
    </w:p>
    <w:p w14:paraId="1379996E" w14:textId="77777777" w:rsidR="00366E97" w:rsidRPr="00513FBA" w:rsidRDefault="00366E97" w:rsidP="00366E97">
      <w:pPr>
        <w:rPr>
          <w:rFonts w:ascii="Arial" w:hAnsi="Arial" w:cs="Arial"/>
          <w:sz w:val="20"/>
          <w:szCs w:val="20"/>
        </w:rPr>
      </w:pPr>
    </w:p>
    <w:p w14:paraId="3AFFCC14" w14:textId="5CE82F40" w:rsidR="00366E97" w:rsidRPr="00513FBA" w:rsidRDefault="00366E97" w:rsidP="00366E97">
      <w:pPr>
        <w:jc w:val="both"/>
        <w:rPr>
          <w:rFonts w:ascii="Arial" w:hAnsi="Arial" w:cs="Arial"/>
          <w:sz w:val="20"/>
          <w:szCs w:val="20"/>
        </w:rPr>
      </w:pPr>
      <w:r w:rsidRPr="00513FBA">
        <w:rPr>
          <w:rFonts w:ascii="Arial" w:hAnsi="Arial" w:cs="Arial"/>
          <w:sz w:val="20"/>
          <w:szCs w:val="20"/>
        </w:rPr>
        <w:t xml:space="preserve">Odpiranje ponudb bo potekalo avtomatično v informacijskem sistemu e-JN dne </w:t>
      </w:r>
      <w:r w:rsidR="00207919">
        <w:rPr>
          <w:rFonts w:ascii="Arial" w:hAnsi="Arial" w:cs="Arial"/>
          <w:b/>
          <w:sz w:val="20"/>
          <w:szCs w:val="20"/>
        </w:rPr>
        <w:t>07.10.</w:t>
      </w:r>
      <w:r w:rsidR="00207919" w:rsidRPr="00077348">
        <w:rPr>
          <w:rFonts w:ascii="Arial" w:hAnsi="Arial" w:cs="Arial"/>
          <w:b/>
          <w:sz w:val="20"/>
          <w:szCs w:val="20"/>
        </w:rPr>
        <w:t>202</w:t>
      </w:r>
      <w:r w:rsidR="00207919">
        <w:rPr>
          <w:rFonts w:ascii="Arial" w:hAnsi="Arial" w:cs="Arial"/>
          <w:b/>
          <w:sz w:val="20"/>
          <w:szCs w:val="20"/>
        </w:rPr>
        <w:t>5</w:t>
      </w:r>
      <w:r w:rsidR="00207919" w:rsidRPr="00077348">
        <w:rPr>
          <w:rFonts w:ascii="Arial" w:eastAsia="Calibri" w:hAnsi="Arial" w:cs="Arial"/>
          <w:b/>
          <w:position w:val="-2"/>
          <w:sz w:val="20"/>
          <w:szCs w:val="20"/>
        </w:rPr>
        <w:t xml:space="preserve"> </w:t>
      </w:r>
      <w:r w:rsidRPr="00207919">
        <w:rPr>
          <w:rFonts w:ascii="Arial" w:hAnsi="Arial" w:cs="Arial"/>
          <w:bCs/>
          <w:sz w:val="20"/>
          <w:szCs w:val="20"/>
        </w:rPr>
        <w:t>in</w:t>
      </w:r>
      <w:r w:rsidRPr="00077348">
        <w:rPr>
          <w:rFonts w:ascii="Arial" w:hAnsi="Arial" w:cs="Arial"/>
          <w:sz w:val="20"/>
          <w:szCs w:val="20"/>
        </w:rPr>
        <w:t xml:space="preserve"> </w:t>
      </w:r>
      <w:r w:rsidRPr="00513FBA">
        <w:rPr>
          <w:rFonts w:ascii="Arial" w:hAnsi="Arial" w:cs="Arial"/>
          <w:sz w:val="20"/>
          <w:szCs w:val="20"/>
        </w:rPr>
        <w:t xml:space="preserve">se bo začelo </w:t>
      </w:r>
      <w:r w:rsidRPr="00513FBA">
        <w:rPr>
          <w:rFonts w:ascii="Arial" w:hAnsi="Arial" w:cs="Arial"/>
          <w:b/>
          <w:sz w:val="20"/>
          <w:szCs w:val="20"/>
        </w:rPr>
        <w:t xml:space="preserve">ob </w:t>
      </w:r>
      <w:r w:rsidR="00563E12" w:rsidRPr="00513FBA">
        <w:rPr>
          <w:rFonts w:ascii="Arial" w:hAnsi="Arial" w:cs="Arial"/>
          <w:b/>
          <w:sz w:val="20"/>
          <w:szCs w:val="20"/>
        </w:rPr>
        <w:t>1</w:t>
      </w:r>
      <w:r w:rsidR="00EB78B9" w:rsidRPr="00513FBA">
        <w:rPr>
          <w:rFonts w:ascii="Arial" w:hAnsi="Arial" w:cs="Arial"/>
          <w:b/>
          <w:sz w:val="20"/>
          <w:szCs w:val="20"/>
        </w:rPr>
        <w:t>1</w:t>
      </w:r>
      <w:r w:rsidR="00AA4E88" w:rsidRPr="00513FBA">
        <w:rPr>
          <w:rFonts w:ascii="Arial" w:hAnsi="Arial" w:cs="Arial"/>
          <w:b/>
          <w:sz w:val="20"/>
          <w:szCs w:val="20"/>
        </w:rPr>
        <w:t>:</w:t>
      </w:r>
      <w:r w:rsidR="00563E12" w:rsidRPr="00513FBA">
        <w:rPr>
          <w:rFonts w:ascii="Arial" w:hAnsi="Arial" w:cs="Arial"/>
          <w:b/>
          <w:sz w:val="20"/>
          <w:szCs w:val="20"/>
        </w:rPr>
        <w:t>0</w:t>
      </w:r>
      <w:r w:rsidRPr="00513FBA">
        <w:rPr>
          <w:rFonts w:ascii="Arial" w:hAnsi="Arial" w:cs="Arial"/>
          <w:b/>
          <w:sz w:val="20"/>
          <w:szCs w:val="20"/>
        </w:rPr>
        <w:t>0 uri</w:t>
      </w:r>
      <w:r w:rsidRPr="00513FBA">
        <w:rPr>
          <w:rFonts w:ascii="Arial" w:hAnsi="Arial" w:cs="Arial"/>
          <w:sz w:val="20"/>
          <w:szCs w:val="20"/>
        </w:rPr>
        <w:t xml:space="preserve"> na spletnem naslovu </w:t>
      </w:r>
      <w:hyperlink r:id="rId15" w:history="1">
        <w:r w:rsidRPr="00513FBA">
          <w:rPr>
            <w:rStyle w:val="Hiperpovezava"/>
            <w:rFonts w:ascii="Arial" w:hAnsi="Arial" w:cs="Arial"/>
            <w:sz w:val="20"/>
            <w:szCs w:val="20"/>
          </w:rPr>
          <w:t>https://ejn.gov.si/eJN2</w:t>
        </w:r>
      </w:hyperlink>
      <w:r w:rsidRPr="00513FBA">
        <w:rPr>
          <w:rFonts w:ascii="Arial" w:hAnsi="Arial" w:cs="Arial"/>
          <w:sz w:val="20"/>
          <w:szCs w:val="20"/>
        </w:rPr>
        <w:t xml:space="preserve">. </w:t>
      </w:r>
    </w:p>
    <w:p w14:paraId="0245012C" w14:textId="77777777" w:rsidR="00366E97" w:rsidRPr="00513FBA" w:rsidRDefault="00366E97" w:rsidP="00366E97">
      <w:pPr>
        <w:jc w:val="both"/>
        <w:rPr>
          <w:rFonts w:ascii="Arial" w:hAnsi="Arial" w:cs="Arial"/>
          <w:sz w:val="20"/>
          <w:szCs w:val="20"/>
        </w:rPr>
      </w:pPr>
    </w:p>
    <w:p w14:paraId="2C4AA9A9" w14:textId="047BF3F6" w:rsidR="00366E97" w:rsidRPr="00513FBA" w:rsidRDefault="00366E97" w:rsidP="00366E97">
      <w:pPr>
        <w:jc w:val="both"/>
        <w:rPr>
          <w:rFonts w:ascii="Arial" w:hAnsi="Arial" w:cs="Arial"/>
          <w:sz w:val="20"/>
          <w:szCs w:val="20"/>
        </w:rPr>
      </w:pPr>
      <w:r w:rsidRPr="00513FBA">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513FBA">
        <w:rPr>
          <w:rFonts w:ascii="Arial" w:hAnsi="Arial" w:cs="Arial"/>
          <w:sz w:val="20"/>
          <w:szCs w:val="20"/>
        </w:rPr>
        <w:t>pdf</w:t>
      </w:r>
      <w:proofErr w:type="spellEnd"/>
      <w:r w:rsidRPr="00513FBA">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2CF51981" w14:textId="77777777" w:rsidR="00455238" w:rsidRPr="00513FBA" w:rsidRDefault="00455238" w:rsidP="00366E97">
      <w:pPr>
        <w:jc w:val="both"/>
        <w:rPr>
          <w:rFonts w:ascii="Arial" w:hAnsi="Arial" w:cs="Arial"/>
          <w:sz w:val="20"/>
          <w:szCs w:val="20"/>
        </w:rPr>
      </w:pPr>
    </w:p>
    <w:p w14:paraId="039DAEAF" w14:textId="44F372FC" w:rsidR="00455238" w:rsidRPr="00513FBA" w:rsidRDefault="005373D1" w:rsidP="002859E1">
      <w:pPr>
        <w:pStyle w:val="Naslov2"/>
        <w:numPr>
          <w:ilvl w:val="0"/>
          <w:numId w:val="18"/>
        </w:numPr>
        <w:rPr>
          <w:i w:val="0"/>
          <w:sz w:val="20"/>
          <w:szCs w:val="20"/>
        </w:rPr>
      </w:pPr>
      <w:bookmarkStart w:id="27" w:name="_Toc529353580"/>
      <w:bookmarkStart w:id="28" w:name="_Toc529354117"/>
      <w:bookmarkStart w:id="29" w:name="_Toc10194644"/>
      <w:bookmarkStart w:id="30" w:name="_Toc176763880"/>
      <w:bookmarkStart w:id="31" w:name="_Toc130197587"/>
      <w:bookmarkStart w:id="32" w:name="_Toc130198088"/>
      <w:bookmarkStart w:id="33" w:name="_Toc130198148"/>
      <w:bookmarkStart w:id="34" w:name="_Toc130799609"/>
      <w:bookmarkStart w:id="35" w:name="_Toc132106380"/>
      <w:bookmarkStart w:id="36" w:name="_Toc132424994"/>
      <w:bookmarkStart w:id="37" w:name="_Toc132432243"/>
      <w:bookmarkStart w:id="38" w:name="_Toc157334780"/>
      <w:bookmarkStart w:id="39" w:name="_Toc125192846"/>
      <w:bookmarkStart w:id="40" w:name="_Toc130197567"/>
      <w:bookmarkStart w:id="41" w:name="_Toc130198068"/>
      <w:bookmarkStart w:id="42" w:name="_Toc130198128"/>
      <w:bookmarkStart w:id="43" w:name="_Toc130799589"/>
      <w:bookmarkStart w:id="44" w:name="_Toc132106360"/>
      <w:bookmarkStart w:id="45" w:name="_Toc132424974"/>
      <w:bookmarkStart w:id="46" w:name="_Toc132432223"/>
      <w:bookmarkEnd w:id="3"/>
      <w:bookmarkEnd w:id="4"/>
      <w:bookmarkEnd w:id="5"/>
      <w:bookmarkEnd w:id="6"/>
      <w:bookmarkEnd w:id="7"/>
      <w:bookmarkEnd w:id="8"/>
      <w:bookmarkEnd w:id="9"/>
      <w:bookmarkEnd w:id="10"/>
      <w:bookmarkEnd w:id="11"/>
      <w:r w:rsidRPr="00513FBA">
        <w:rPr>
          <w:i w:val="0"/>
          <w:sz w:val="20"/>
          <w:szCs w:val="20"/>
        </w:rPr>
        <w:t>Ugotavljanje sposobnosti</w:t>
      </w:r>
      <w:bookmarkEnd w:id="27"/>
      <w:bookmarkEnd w:id="28"/>
      <w:bookmarkEnd w:id="29"/>
      <w:bookmarkEnd w:id="30"/>
      <w:r w:rsidRPr="00513FBA">
        <w:rPr>
          <w:i w:val="0"/>
          <w:sz w:val="20"/>
          <w:szCs w:val="20"/>
        </w:rPr>
        <w:t xml:space="preserve"> </w:t>
      </w:r>
    </w:p>
    <w:p w14:paraId="5343248C" w14:textId="77777777" w:rsidR="00455238" w:rsidRPr="00513FBA" w:rsidRDefault="00455238" w:rsidP="00455238">
      <w:pPr>
        <w:autoSpaceDE w:val="0"/>
        <w:autoSpaceDN w:val="0"/>
        <w:adjustRightInd w:val="0"/>
        <w:rPr>
          <w:rFonts w:ascii="Arial" w:hAnsi="Arial" w:cs="Arial"/>
          <w:b/>
          <w:sz w:val="20"/>
          <w:szCs w:val="20"/>
        </w:rPr>
      </w:pPr>
    </w:p>
    <w:p w14:paraId="51DDF8CF" w14:textId="2D259581" w:rsidR="00455238" w:rsidRPr="00513FBA" w:rsidRDefault="00455238" w:rsidP="00455238">
      <w:pPr>
        <w:autoSpaceDE w:val="0"/>
        <w:autoSpaceDN w:val="0"/>
        <w:adjustRightInd w:val="0"/>
        <w:rPr>
          <w:rFonts w:ascii="Arial" w:hAnsi="Arial" w:cs="Arial"/>
          <w:b/>
          <w:bCs/>
          <w:sz w:val="20"/>
          <w:szCs w:val="20"/>
        </w:rPr>
      </w:pPr>
      <w:r w:rsidRPr="00513FBA">
        <w:rPr>
          <w:rFonts w:ascii="Arial" w:hAnsi="Arial" w:cs="Arial"/>
          <w:b/>
          <w:bCs/>
          <w:sz w:val="20"/>
          <w:szCs w:val="20"/>
        </w:rPr>
        <w:t>Ugotavljanje sposobnosti za sodelovanje v postopku oddaje javnega naročila in dokazila</w:t>
      </w:r>
    </w:p>
    <w:p w14:paraId="4B9EF0E5" w14:textId="143EB6F8" w:rsidR="00455238" w:rsidRPr="00513FBA" w:rsidRDefault="00455238" w:rsidP="00455238">
      <w:pPr>
        <w:pStyle w:val="Naslov3"/>
        <w:rPr>
          <w:sz w:val="20"/>
          <w:szCs w:val="20"/>
        </w:rPr>
      </w:pPr>
      <w:bookmarkStart w:id="47" w:name="_Toc461782173"/>
      <w:bookmarkStart w:id="48" w:name="_Toc529353581"/>
      <w:bookmarkStart w:id="49" w:name="_Toc529354118"/>
      <w:bookmarkStart w:id="50" w:name="_Toc10194645"/>
      <w:bookmarkStart w:id="51" w:name="_Toc21506072"/>
      <w:bookmarkStart w:id="52" w:name="_Toc55901902"/>
      <w:bookmarkStart w:id="53" w:name="_Toc108010586"/>
      <w:bookmarkStart w:id="54" w:name="_Toc128743283"/>
      <w:bookmarkStart w:id="55" w:name="_Toc128743894"/>
      <w:bookmarkStart w:id="56" w:name="_Toc160440579"/>
      <w:bookmarkStart w:id="57" w:name="_Toc161399769"/>
      <w:bookmarkStart w:id="58" w:name="_Toc176763881"/>
      <w:r w:rsidRPr="00513FBA">
        <w:rPr>
          <w:sz w:val="20"/>
          <w:szCs w:val="20"/>
        </w:rPr>
        <w:t>5.1 Razlogi za izključitev</w:t>
      </w:r>
      <w:bookmarkEnd w:id="47"/>
      <w:bookmarkEnd w:id="48"/>
      <w:bookmarkEnd w:id="49"/>
      <w:bookmarkEnd w:id="50"/>
      <w:bookmarkEnd w:id="51"/>
      <w:bookmarkEnd w:id="52"/>
      <w:bookmarkEnd w:id="53"/>
      <w:bookmarkEnd w:id="54"/>
      <w:bookmarkEnd w:id="55"/>
      <w:bookmarkEnd w:id="56"/>
      <w:bookmarkEnd w:id="57"/>
      <w:bookmarkEnd w:id="58"/>
      <w:r w:rsidRPr="00513FBA">
        <w:rPr>
          <w:sz w:val="20"/>
          <w:szCs w:val="20"/>
        </w:rPr>
        <w:t xml:space="preserve"> </w:t>
      </w:r>
    </w:p>
    <w:p w14:paraId="2B8C56E9" w14:textId="77777777" w:rsidR="00455238" w:rsidRPr="00513FBA" w:rsidRDefault="00455238" w:rsidP="00455238">
      <w:pPr>
        <w:jc w:val="both"/>
        <w:rPr>
          <w:rFonts w:ascii="Arial" w:hAnsi="Arial" w:cs="Arial"/>
          <w:bCs/>
          <w:sz w:val="20"/>
          <w:szCs w:val="20"/>
        </w:rPr>
      </w:pPr>
    </w:p>
    <w:p w14:paraId="41EEFAB1" w14:textId="1FABC911" w:rsidR="00455238" w:rsidRPr="00513FBA" w:rsidRDefault="00455238" w:rsidP="00455238">
      <w:pPr>
        <w:jc w:val="both"/>
        <w:rPr>
          <w:rFonts w:ascii="Arial" w:hAnsi="Arial" w:cs="Arial"/>
          <w:bCs/>
          <w:sz w:val="20"/>
          <w:szCs w:val="20"/>
        </w:rPr>
      </w:pPr>
      <w:r w:rsidRPr="00513FBA">
        <w:rPr>
          <w:rFonts w:ascii="Arial" w:hAnsi="Arial" w:cs="Arial"/>
          <w:bCs/>
          <w:sz w:val="20"/>
          <w:szCs w:val="20"/>
        </w:rPr>
        <w:t>Naročnik bo iz sodelovanja v postopku javnega naročanja izključil gospodarski subjekt, če pri preverjanju v skladu z ZJN-3 ugotovi ali je drugače seznanjen, da ta ne izpolnjuje pogojev v skladu s 1., 2. in 4. odstavkom 75. člena ZJN-3</w:t>
      </w:r>
      <w:r w:rsidR="00724570">
        <w:rPr>
          <w:rFonts w:ascii="Arial" w:hAnsi="Arial" w:cs="Arial"/>
          <w:bCs/>
          <w:sz w:val="20"/>
          <w:szCs w:val="20"/>
        </w:rPr>
        <w:t xml:space="preserve"> </w:t>
      </w:r>
      <w:r w:rsidR="00724570" w:rsidRPr="006022AD">
        <w:rPr>
          <w:rFonts w:ascii="Arial" w:hAnsi="Arial" w:cs="Arial"/>
          <w:bCs/>
          <w:sz w:val="20"/>
          <w:szCs w:val="20"/>
        </w:rPr>
        <w:t>ter točko b) 6. odstavka 75. člena ZJN-3</w:t>
      </w:r>
      <w:r w:rsidRPr="00513FBA">
        <w:rPr>
          <w:rFonts w:ascii="Arial" w:hAnsi="Arial" w:cs="Arial"/>
          <w:bCs/>
          <w:sz w:val="20"/>
          <w:szCs w:val="20"/>
        </w:rPr>
        <w:t xml:space="preserve">. </w:t>
      </w:r>
    </w:p>
    <w:p w14:paraId="08142E2C" w14:textId="77777777" w:rsidR="00455238" w:rsidRPr="00513FBA" w:rsidRDefault="00455238" w:rsidP="00455238">
      <w:pPr>
        <w:widowControl w:val="0"/>
        <w:jc w:val="both"/>
        <w:rPr>
          <w:rFonts w:ascii="Arial" w:hAnsi="Arial" w:cs="Arial"/>
          <w:sz w:val="20"/>
          <w:szCs w:val="20"/>
        </w:rPr>
      </w:pPr>
    </w:p>
    <w:p w14:paraId="093C079C" w14:textId="77777777" w:rsidR="00455238" w:rsidRPr="00513FBA" w:rsidRDefault="00455238" w:rsidP="00455238">
      <w:pPr>
        <w:widowControl w:val="0"/>
        <w:rPr>
          <w:rFonts w:ascii="Arial" w:hAnsi="Arial" w:cs="Arial"/>
          <w:sz w:val="20"/>
          <w:szCs w:val="20"/>
        </w:rPr>
      </w:pPr>
      <w:r w:rsidRPr="00513FBA">
        <w:rPr>
          <w:rFonts w:ascii="Arial" w:hAnsi="Arial" w:cs="Arial"/>
          <w:b/>
          <w:sz w:val="20"/>
          <w:szCs w:val="20"/>
        </w:rPr>
        <w:t>A: Nekaznovanost</w:t>
      </w:r>
    </w:p>
    <w:p w14:paraId="5EFC92EF" w14:textId="77777777" w:rsidR="00455238" w:rsidRPr="00513FBA" w:rsidRDefault="00455238" w:rsidP="00455238">
      <w:pPr>
        <w:widowControl w:val="0"/>
        <w:jc w:val="both"/>
        <w:rPr>
          <w:rFonts w:ascii="Arial" w:hAnsi="Arial" w:cs="Arial"/>
          <w:sz w:val="20"/>
          <w:szCs w:val="20"/>
        </w:rPr>
      </w:pPr>
    </w:p>
    <w:p w14:paraId="4D79F11B" w14:textId="77777777" w:rsidR="004C58AF" w:rsidRPr="00B5266F" w:rsidRDefault="004C58AF" w:rsidP="004C58AF">
      <w:pPr>
        <w:widowControl w:val="0"/>
        <w:jc w:val="both"/>
        <w:rPr>
          <w:rFonts w:ascii="Arial" w:hAnsi="Arial" w:cs="Arial"/>
          <w:sz w:val="20"/>
          <w:szCs w:val="20"/>
        </w:rPr>
      </w:pPr>
      <w:r w:rsidRPr="00B5266F">
        <w:rPr>
          <w:rFonts w:ascii="Arial" w:hAnsi="Arial" w:cs="Arial"/>
          <w:sz w:val="20"/>
          <w:szCs w:val="20"/>
        </w:rPr>
        <w:t xml:space="preserve">Naročnik bo iz sodelovanja v postopku javnega naročanja izključil gospodarski subjekt, če pri preverjanju v skladu s 77., 79. in 80. členom ZJN-3 ugotovi ali je drugače seznanjen, da je bila gospodarskemu subjektu </w:t>
      </w:r>
      <w:bookmarkStart w:id="59" w:name="_Hlk139613482"/>
      <w:r w:rsidRPr="00B5266F">
        <w:rPr>
          <w:rFonts w:ascii="Arial" w:hAnsi="Arial" w:cs="Arial"/>
          <w:sz w:val="20"/>
          <w:szCs w:val="20"/>
        </w:rPr>
        <w:t xml:space="preserve">ali osebi, ki je članica upravnega, vodstvenega ali nadzornega organa tega gospodarskega subjekta ali ki ima pooblastila za njegovo zastopanje ali odločanje ali nadzor </w:t>
      </w:r>
      <w:bookmarkEnd w:id="59"/>
      <w:r w:rsidRPr="00B5266F">
        <w:rPr>
          <w:rFonts w:ascii="Arial" w:hAnsi="Arial" w:cs="Arial"/>
          <w:sz w:val="20"/>
          <w:szCs w:val="20"/>
        </w:rPr>
        <w:t xml:space="preserve">v njem, izrečena pravnomočna sodba za kazniva dejanja iz Kazenskega zakonika (Uradni list RS, št. 50/12 – uradno prečiščeno besedilo 6/16 – </w:t>
      </w:r>
      <w:proofErr w:type="spellStart"/>
      <w:r w:rsidRPr="00B5266F">
        <w:rPr>
          <w:rFonts w:ascii="Arial" w:hAnsi="Arial" w:cs="Arial"/>
          <w:sz w:val="20"/>
          <w:szCs w:val="20"/>
        </w:rPr>
        <w:t>popr</w:t>
      </w:r>
      <w:proofErr w:type="spellEnd"/>
      <w:r w:rsidRPr="00B5266F">
        <w:rPr>
          <w:rFonts w:ascii="Arial" w:hAnsi="Arial" w:cs="Arial"/>
          <w:sz w:val="20"/>
          <w:szCs w:val="20"/>
        </w:rPr>
        <w:t xml:space="preserve">., 54/15, 38/16, 27/17, 23/20, 91/20, 95/21, 186/21 in 105/22 – ZZNŠPP; v nadaljnjem besedilu: KZ-1) ali za primerljiva kazniva dejanja, ki so jih izrekla tuja sodišča:  </w:t>
      </w:r>
    </w:p>
    <w:p w14:paraId="5A23696F" w14:textId="77777777" w:rsidR="004C58AF" w:rsidRPr="00B5266F" w:rsidRDefault="004C58AF" w:rsidP="004C58AF">
      <w:pPr>
        <w:pStyle w:val="Odstavekseznama"/>
        <w:widowControl w:val="0"/>
        <w:numPr>
          <w:ilvl w:val="0"/>
          <w:numId w:val="9"/>
        </w:numPr>
        <w:jc w:val="both"/>
        <w:rPr>
          <w:rFonts w:ascii="Arial" w:hAnsi="Arial" w:cs="Arial"/>
          <w:sz w:val="20"/>
        </w:rPr>
      </w:pPr>
      <w:r w:rsidRPr="00B5266F">
        <w:rPr>
          <w:rFonts w:ascii="Arial" w:hAnsi="Arial" w:cs="Arial"/>
          <w:sz w:val="20"/>
        </w:rPr>
        <w:t>terorizem (108. člen KZ-1),</w:t>
      </w:r>
    </w:p>
    <w:p w14:paraId="1B90A2E4" w14:textId="77777777" w:rsidR="004C58AF" w:rsidRPr="00B5266F"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B5266F">
        <w:rPr>
          <w:rFonts w:ascii="Arial" w:hAnsi="Arial" w:cs="Arial"/>
          <w:sz w:val="20"/>
          <w:szCs w:val="20"/>
        </w:rPr>
        <w:t>financiranje terorizma (109. člen KZ-1),</w:t>
      </w:r>
    </w:p>
    <w:p w14:paraId="16C5B6F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ščuvanje in javno poveličevanje terorističnih dejanj (110. člen KZ-1),</w:t>
      </w:r>
    </w:p>
    <w:p w14:paraId="3A089C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novačenje in usposabljanje za terorizem (111. člen KZ-1),</w:t>
      </w:r>
    </w:p>
    <w:p w14:paraId="776266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spravljanje v suženjsko razmerje (112. člen KZ-1),</w:t>
      </w:r>
    </w:p>
    <w:p w14:paraId="14F3217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trgovina z ljudmi (113. člen KZ-1),</w:t>
      </w:r>
    </w:p>
    <w:p w14:paraId="4E5803E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podkupnine pri volitvah (157. člen KZ-1),</w:t>
      </w:r>
    </w:p>
    <w:p w14:paraId="2199E8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kršitev temeljnih pravic delavcev (196. člen KZ-1),</w:t>
      </w:r>
    </w:p>
    <w:p w14:paraId="287EB8D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(211. člen KZ-1),</w:t>
      </w:r>
    </w:p>
    <w:p w14:paraId="2086D59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protipravno omejevanje konkurence (225. člen KZ-1),</w:t>
      </w:r>
    </w:p>
    <w:p w14:paraId="6FBD03D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povzročitev stečaja z goljufijo ali nevestnim poslovanjem (226. člen KZ-1),</w:t>
      </w:r>
    </w:p>
    <w:p w14:paraId="4149C80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upnikov (227. člen KZ-1),</w:t>
      </w:r>
    </w:p>
    <w:p w14:paraId="468B2B2D"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poslovna goljufija (228. člen KZ-1),</w:t>
      </w:r>
    </w:p>
    <w:p w14:paraId="6404428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goljufija na škodo Evropske unije (229. člen KZ-1),</w:t>
      </w:r>
    </w:p>
    <w:p w14:paraId="12780A9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pridobitvi in uporabi posojila ali ugodnosti (230. člen KZ-1),</w:t>
      </w:r>
    </w:p>
    <w:p w14:paraId="223AC70E"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pri poslovanju z vrednostnimi papirji (231. člen KZ-1),</w:t>
      </w:r>
    </w:p>
    <w:p w14:paraId="43F31E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preslepitev kupcev (232. člen KZ-1),</w:t>
      </w:r>
    </w:p>
    <w:p w14:paraId="60D8B59A"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 oznake ali modela (233. člen KZ-1),</w:t>
      </w:r>
    </w:p>
    <w:p w14:paraId="74BBC35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neupravičena uporaba tujega izuma ali topografije (234. člen KZ-1),</w:t>
      </w:r>
    </w:p>
    <w:p w14:paraId="6240C34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lastRenderedPageBreak/>
        <w:t>ponareditev ali uničenje poslovnih listin (235. člen KZ-1),</w:t>
      </w:r>
    </w:p>
    <w:p w14:paraId="698F83B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in neupravičena pridobitev poslovne skrivnosti (236. člen KZ-1),</w:t>
      </w:r>
    </w:p>
    <w:p w14:paraId="41BD851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informacijskega sistema (237. člen KZ-1),</w:t>
      </w:r>
    </w:p>
    <w:p w14:paraId="1EA762E7"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notranje informacije (238. člen KZ-1),</w:t>
      </w:r>
    </w:p>
    <w:p w14:paraId="1689FD74"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trga finančnih instrumentov (239. člen KZ-1),</w:t>
      </w:r>
    </w:p>
    <w:p w14:paraId="46CD143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položaja ali zaupanja pri gospodarski dejavnosti (240. člen KZ-1),</w:t>
      </w:r>
    </w:p>
    <w:p w14:paraId="448C9FD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sprejemanje daril (241. člen KZ-1),</w:t>
      </w:r>
    </w:p>
    <w:p w14:paraId="61DC3D7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nedovoljeno dajanje daril (242. člen KZ-1),</w:t>
      </w:r>
    </w:p>
    <w:p w14:paraId="592DDF1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denarja (243. člen KZ-1),</w:t>
      </w:r>
    </w:p>
    <w:p w14:paraId="4FD409F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ponarejanje in uporaba ponarejenih vrednotnic ali vrednostnih papirjev (244. člen KZ-1),</w:t>
      </w:r>
    </w:p>
    <w:p w14:paraId="148EFA56"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pranje denarja (245. člen KZ-1),</w:t>
      </w:r>
    </w:p>
    <w:p w14:paraId="4C267229"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negotovinskega plačilnega sredstva (246. člen KZ-1),</w:t>
      </w:r>
    </w:p>
    <w:p w14:paraId="79F65C3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uporaba ponarejenega negotovinskega plačilnega sredstva (247. člen KZ-1),</w:t>
      </w:r>
    </w:p>
    <w:p w14:paraId="7B3CBB90"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izdelava, pridobitev in odtujitev pripomočkov za ponarejanje (248. člen KZ-1),</w:t>
      </w:r>
    </w:p>
    <w:p w14:paraId="63F480D1"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davčna zatajitev (249. člen KZ-1),</w:t>
      </w:r>
    </w:p>
    <w:p w14:paraId="35FEB55B"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tihotapstvo (250. člen KZ-1),</w:t>
      </w:r>
    </w:p>
    <w:p w14:paraId="07803F53"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zloraba uradnega položaja ali uradnih pravic (257. člen KZ-1),</w:t>
      </w:r>
    </w:p>
    <w:p w14:paraId="5E0A0FC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oškodovanje javnih sredstev (257.a člen KZ-1),</w:t>
      </w:r>
    </w:p>
    <w:p w14:paraId="430BD06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izdaja tajnih podatkov (260. člen KZ-1),</w:t>
      </w:r>
    </w:p>
    <w:p w14:paraId="374614F2"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jemanje podkupnine (261. člen KZ-1),</w:t>
      </w:r>
    </w:p>
    <w:p w14:paraId="169E5D7C"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podkupnine (262. člen KZ-1),</w:t>
      </w:r>
    </w:p>
    <w:p w14:paraId="54752228"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sprejemanje koristi za nezakonito posredovanje (263. člen KZ-1),</w:t>
      </w:r>
    </w:p>
    <w:p w14:paraId="2CAC36A5"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dajanje daril za nezakonito posredovanje (264. člen KZ-1),</w:t>
      </w:r>
    </w:p>
    <w:p w14:paraId="65B910CF" w14:textId="77777777" w:rsidR="004C58AF" w:rsidRPr="00F2744D" w:rsidRDefault="004C58AF" w:rsidP="004C58AF">
      <w:pPr>
        <w:widowControl w:val="0"/>
        <w:numPr>
          <w:ilvl w:val="0"/>
          <w:numId w:val="9"/>
        </w:numPr>
        <w:tabs>
          <w:tab w:val="clear" w:pos="371"/>
          <w:tab w:val="num" w:pos="22"/>
          <w:tab w:val="num" w:pos="709"/>
        </w:tabs>
        <w:ind w:left="357" w:hanging="357"/>
        <w:jc w:val="both"/>
        <w:rPr>
          <w:rFonts w:ascii="Arial" w:hAnsi="Arial" w:cs="Arial"/>
          <w:sz w:val="20"/>
          <w:szCs w:val="20"/>
        </w:rPr>
      </w:pPr>
      <w:r w:rsidRPr="00F2744D">
        <w:rPr>
          <w:rFonts w:ascii="Arial" w:hAnsi="Arial" w:cs="Arial"/>
          <w:sz w:val="20"/>
          <w:szCs w:val="20"/>
        </w:rPr>
        <w:t>hudodelsko združevanje (294. člen KZ-1).</w:t>
      </w:r>
    </w:p>
    <w:p w14:paraId="07C6D03C" w14:textId="77777777" w:rsidR="004C58AF" w:rsidRPr="00F2744D" w:rsidRDefault="004C58AF" w:rsidP="004C58AF">
      <w:pPr>
        <w:widowControl w:val="0"/>
        <w:rPr>
          <w:rFonts w:ascii="Arial" w:hAnsi="Arial" w:cs="Arial"/>
          <w:sz w:val="20"/>
          <w:szCs w:val="20"/>
        </w:rPr>
      </w:pPr>
    </w:p>
    <w:p w14:paraId="712F4B03" w14:textId="77777777" w:rsidR="004C58AF" w:rsidRPr="00F2744D" w:rsidRDefault="004C58AF" w:rsidP="004C58AF">
      <w:pPr>
        <w:widowControl w:val="0"/>
        <w:jc w:val="both"/>
        <w:rPr>
          <w:rFonts w:ascii="Arial" w:hAnsi="Arial" w:cs="Arial"/>
          <w:sz w:val="20"/>
          <w:szCs w:val="20"/>
        </w:rPr>
      </w:pPr>
      <w:r w:rsidRPr="00F2744D">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pred ali med postopkom javnega naročanja le-ta glede na storjena ali neizvedena dejanja v enem od zgoraj navedenih položajev.</w:t>
      </w:r>
    </w:p>
    <w:p w14:paraId="3E5D9B4A" w14:textId="77777777" w:rsidR="004C58AF" w:rsidRPr="00F2744D" w:rsidRDefault="004C58AF" w:rsidP="004C58AF">
      <w:pPr>
        <w:widowControl w:val="0"/>
        <w:rPr>
          <w:rFonts w:ascii="Arial" w:eastAsia="Batang" w:hAnsi="Arial" w:cs="Arial"/>
          <w:i/>
          <w:sz w:val="20"/>
          <w:szCs w:val="20"/>
          <w:lang w:eastAsia="ko-KR"/>
        </w:rPr>
      </w:pPr>
    </w:p>
    <w:p w14:paraId="281B409F" w14:textId="77777777" w:rsidR="004C58AF" w:rsidRPr="00F2744D" w:rsidRDefault="004C58AF" w:rsidP="004C58AF">
      <w:pPr>
        <w:rPr>
          <w:rFonts w:ascii="Arial" w:hAnsi="Arial" w:cs="Arial"/>
          <w:b/>
          <w:color w:val="000000"/>
          <w:position w:val="-2"/>
          <w:sz w:val="20"/>
          <w:szCs w:val="20"/>
        </w:rPr>
      </w:pPr>
      <w:r w:rsidRPr="00F2744D">
        <w:rPr>
          <w:rFonts w:ascii="Arial" w:hAnsi="Arial" w:cs="Arial"/>
          <w:b/>
          <w:color w:val="000000"/>
          <w:position w:val="-2"/>
          <w:sz w:val="20"/>
          <w:szCs w:val="20"/>
        </w:rPr>
        <w:t>Način dokazovanja:</w:t>
      </w:r>
    </w:p>
    <w:p w14:paraId="388AEC54" w14:textId="32B55237" w:rsidR="004C58AF" w:rsidRDefault="004C58AF" w:rsidP="002859E1">
      <w:pPr>
        <w:pStyle w:val="Odstavekseznama"/>
        <w:numPr>
          <w:ilvl w:val="0"/>
          <w:numId w:val="14"/>
        </w:numPr>
        <w:autoSpaceDE w:val="0"/>
        <w:autoSpaceDN w:val="0"/>
        <w:adjustRightInd w:val="0"/>
        <w:jc w:val="both"/>
        <w:textAlignment w:val="center"/>
        <w:rPr>
          <w:rFonts w:ascii="Arial" w:hAnsi="Arial" w:cs="Arial"/>
          <w:sz w:val="20"/>
        </w:rPr>
      </w:pPr>
      <w:r>
        <w:rPr>
          <w:rFonts w:ascii="Arial" w:hAnsi="Arial" w:cs="Arial"/>
          <w:sz w:val="20"/>
        </w:rPr>
        <w:t>I</w:t>
      </w:r>
      <w:r w:rsidRPr="00F2744D">
        <w:rPr>
          <w:rFonts w:ascii="Arial" w:hAnsi="Arial" w:cs="Arial"/>
          <w:sz w:val="20"/>
        </w:rPr>
        <w:t>zpolnjen obrazec ESPD v delu III: Razlogi za izključitev, A</w:t>
      </w:r>
      <w:r w:rsidRPr="00F2744D">
        <w:rPr>
          <w:rFonts w:ascii="Arial" w:hAnsi="Arial" w:cs="Arial"/>
          <w:iCs/>
          <w:sz w:val="20"/>
        </w:rPr>
        <w:t>: Razlogi, povezani s kazenskimi obsodbami</w:t>
      </w:r>
      <w:r w:rsidRPr="00F2744D">
        <w:rPr>
          <w:rFonts w:ascii="Arial" w:hAnsi="Arial" w:cs="Arial"/>
          <w:sz w:val="20"/>
        </w:rPr>
        <w:t>, za vse gospodarske subjekte v ponudbi</w:t>
      </w:r>
      <w:r>
        <w:rPr>
          <w:rFonts w:ascii="Arial" w:hAnsi="Arial" w:cs="Arial"/>
          <w:sz w:val="20"/>
        </w:rPr>
        <w:t>.</w:t>
      </w:r>
    </w:p>
    <w:p w14:paraId="418CC4A6" w14:textId="77777777" w:rsidR="004C58AF" w:rsidRPr="00F2744D" w:rsidRDefault="004C58AF" w:rsidP="004C58AF">
      <w:pPr>
        <w:autoSpaceDE w:val="0"/>
        <w:autoSpaceDN w:val="0"/>
        <w:adjustRightInd w:val="0"/>
        <w:rPr>
          <w:rFonts w:ascii="Arial" w:hAnsi="Arial" w:cs="Arial"/>
          <w:sz w:val="20"/>
          <w:szCs w:val="20"/>
        </w:rPr>
      </w:pPr>
    </w:p>
    <w:p w14:paraId="6F498568" w14:textId="77777777" w:rsidR="004C58AF" w:rsidRPr="004C58AF" w:rsidRDefault="004C58AF" w:rsidP="004C58AF">
      <w:pPr>
        <w:shd w:val="clear" w:color="auto" w:fill="E7E6E6"/>
        <w:jc w:val="both"/>
        <w:rPr>
          <w:rFonts w:ascii="Arial" w:hAnsi="Arial" w:cs="Arial"/>
          <w:b/>
          <w:sz w:val="20"/>
          <w:szCs w:val="20"/>
          <w:u w:val="single"/>
        </w:rPr>
      </w:pPr>
      <w:r w:rsidRPr="004C58AF">
        <w:rPr>
          <w:rFonts w:ascii="Arial" w:hAnsi="Arial" w:cs="Arial"/>
          <w:b/>
          <w:sz w:val="20"/>
          <w:szCs w:val="20"/>
          <w:shd w:val="clear" w:color="auto" w:fill="FFFFFF"/>
          <w:lang w:eastAsia="en-US"/>
        </w:rPr>
        <w:t xml:space="preserve">Naročnik bo izpolnjevanje navedenega pogoja preveril v enotnem informacijskem sistemu. </w:t>
      </w:r>
      <w:r w:rsidRPr="004C58AF">
        <w:rPr>
          <w:rFonts w:ascii="Arial" w:hAnsi="Arial" w:cs="Arial"/>
          <w:b/>
          <w:sz w:val="20"/>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4C58AF">
        <w:rPr>
          <w:rFonts w:ascii="Arial" w:hAnsi="Arial" w:cs="Arial"/>
          <w:b/>
          <w:sz w:val="20"/>
          <w:szCs w:val="20"/>
        </w:rPr>
        <w:t xml:space="preserve"> </w:t>
      </w:r>
      <w:r w:rsidRPr="000A0C9E">
        <w:rPr>
          <w:rFonts w:ascii="Arial" w:hAnsi="Arial" w:cs="Arial"/>
          <w:b/>
          <w:sz w:val="20"/>
          <w:szCs w:val="20"/>
          <w:highlight w:val="cyan"/>
          <w:u w:val="single"/>
        </w:rPr>
        <w:t>Gospodarski subjekt podatek (EMŠO) navede v Oddelku B (Informacije o predstavnikih gospodarskega subjekta) Dela II ESPD.</w:t>
      </w:r>
    </w:p>
    <w:p w14:paraId="13E836F4" w14:textId="77777777" w:rsidR="004C58AF" w:rsidRDefault="004C58AF" w:rsidP="004C58AF">
      <w:pPr>
        <w:autoSpaceDE w:val="0"/>
        <w:autoSpaceDN w:val="0"/>
        <w:adjustRightInd w:val="0"/>
        <w:jc w:val="both"/>
        <w:textAlignment w:val="center"/>
        <w:rPr>
          <w:rFonts w:ascii="Arial" w:hAnsi="Arial" w:cs="Arial"/>
          <w:position w:val="-2"/>
          <w:sz w:val="20"/>
          <w:szCs w:val="20"/>
          <w:u w:val="single"/>
        </w:rPr>
      </w:pPr>
    </w:p>
    <w:p w14:paraId="0658932B" w14:textId="728FDB97" w:rsidR="004C58AF" w:rsidRPr="00513FBA" w:rsidRDefault="004C58AF" w:rsidP="004C58AF">
      <w:pPr>
        <w:autoSpaceDE w:val="0"/>
        <w:autoSpaceDN w:val="0"/>
        <w:adjustRightInd w:val="0"/>
        <w:jc w:val="both"/>
        <w:textAlignment w:val="center"/>
        <w:rPr>
          <w:rFonts w:ascii="Arial" w:hAnsi="Arial" w:cs="Arial"/>
          <w:color w:val="000000"/>
          <w:position w:val="-2"/>
          <w:sz w:val="20"/>
          <w:szCs w:val="20"/>
        </w:rPr>
      </w:pPr>
      <w:r w:rsidRPr="00B5266F">
        <w:rPr>
          <w:rFonts w:ascii="Arial" w:hAnsi="Arial" w:cs="Arial"/>
          <w:position w:val="-2"/>
          <w:sz w:val="20"/>
          <w:szCs w:val="20"/>
          <w:u w:val="single"/>
        </w:rPr>
        <w:t>Gospodarski subjekti (ponudniki, partnerji v skupini, podizvajalci), ki nimajo sedeža v Republiki Sloveniji in/ali osebe, ki nimajo stalnega prebivališča v Republiki Sloveniji,</w:t>
      </w:r>
      <w:r w:rsidRPr="00B5266F">
        <w:rPr>
          <w:rFonts w:ascii="Arial" w:hAnsi="Arial" w:cs="Arial"/>
          <w:position w:val="-2"/>
          <w:sz w:val="20"/>
          <w:szCs w:val="20"/>
        </w:rPr>
        <w:t xml:space="preserve"> predložijo izpis iz ustrezne evidence, kakršna je kazenska evidenca  </w:t>
      </w:r>
      <w:r w:rsidRPr="00B5266F">
        <w:rPr>
          <w:rFonts w:ascii="Arial" w:eastAsia="Batang" w:hAnsi="Arial" w:cs="Arial"/>
          <w:sz w:val="20"/>
          <w:szCs w:val="20"/>
          <w:lang w:eastAsia="ko-KR"/>
        </w:rPr>
        <w:t>in</w:t>
      </w:r>
      <w:r w:rsidRPr="00B5266F">
        <w:rPr>
          <w:rFonts w:ascii="Arial" w:hAnsi="Arial" w:cs="Arial"/>
          <w:sz w:val="20"/>
          <w:szCs w:val="20"/>
        </w:rPr>
        <w:t xml:space="preserve"> </w:t>
      </w:r>
      <w:r w:rsidRPr="00B5266F">
        <w:rPr>
          <w:rFonts w:ascii="Arial" w:eastAsia="Batang" w:hAnsi="Arial" w:cs="Arial"/>
          <w:sz w:val="20"/>
          <w:szCs w:val="20"/>
          <w:lang w:eastAsia="ko-KR"/>
        </w:rPr>
        <w:t xml:space="preserve">izpis ni starejši od 4 mesecev, šteto od roka za oddajo prijav ali ponudb, ali je pridobljen najpozneje v 90 dneh od roka </w:t>
      </w:r>
      <w:r w:rsidRPr="00513FBA">
        <w:rPr>
          <w:rFonts w:ascii="Arial" w:eastAsia="Batang" w:hAnsi="Arial" w:cs="Arial"/>
          <w:sz w:val="20"/>
          <w:szCs w:val="20"/>
          <w:lang w:eastAsia="ko-KR"/>
        </w:rPr>
        <w:t>za oddajo prijav ali ponudb</w:t>
      </w:r>
      <w:r w:rsidRPr="00513FBA">
        <w:rPr>
          <w:rFonts w:ascii="Arial" w:hAnsi="Arial" w:cs="Arial"/>
          <w:position w:val="-2"/>
          <w:sz w:val="20"/>
          <w:szCs w:val="20"/>
        </w:rPr>
        <w:t xml:space="preserve">, če tega registra ni, pa enakovreden dokument, ki ga izda pristojni sodni ali upravni organ v drugi državi članici ali matični državi ali državi, v kateri ima sedež gospodarski subjekt, in iz katerega je razvidno, da ne obstajajo zgoraj navedeni razlogi za izključitev. </w:t>
      </w:r>
      <w:r w:rsidRPr="00513FBA">
        <w:rPr>
          <w:rFonts w:ascii="Arial" w:hAnsi="Arial" w:cs="Arial"/>
          <w:color w:val="000000"/>
          <w:position w:val="-2"/>
          <w:sz w:val="20"/>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513FBA">
        <w:rPr>
          <w:rFonts w:ascii="Arial" w:hAnsi="Arial" w:cs="Arial"/>
          <w:position w:val="-2"/>
          <w:sz w:val="20"/>
          <w:szCs w:val="20"/>
        </w:rPr>
        <w:t>gospodarski subjekt</w:t>
      </w:r>
      <w:r w:rsidRPr="00513FBA">
        <w:rPr>
          <w:rFonts w:ascii="Arial" w:hAnsi="Arial" w:cs="Arial"/>
          <w:color w:val="00B050"/>
          <w:position w:val="-2"/>
          <w:sz w:val="20"/>
          <w:szCs w:val="20"/>
        </w:rPr>
        <w:t xml:space="preserve"> </w:t>
      </w:r>
      <w:r w:rsidRPr="00513FBA">
        <w:rPr>
          <w:rFonts w:ascii="Arial" w:hAnsi="Arial" w:cs="Arial"/>
          <w:color w:val="000000"/>
          <w:position w:val="-2"/>
          <w:sz w:val="20"/>
          <w:szCs w:val="20"/>
        </w:rPr>
        <w:t>sedež.</w:t>
      </w:r>
    </w:p>
    <w:p w14:paraId="74B91377" w14:textId="0F1299AA" w:rsidR="00D63999" w:rsidRDefault="00D63999" w:rsidP="00D63999">
      <w:pPr>
        <w:autoSpaceDE w:val="0"/>
        <w:autoSpaceDN w:val="0"/>
        <w:adjustRightInd w:val="0"/>
        <w:rPr>
          <w:rFonts w:ascii="Arial" w:hAnsi="Arial" w:cs="Arial"/>
          <w:sz w:val="20"/>
          <w:szCs w:val="20"/>
        </w:rPr>
      </w:pPr>
    </w:p>
    <w:p w14:paraId="579DB558" w14:textId="77777777" w:rsidR="004C58AF" w:rsidRPr="00513FBA" w:rsidRDefault="004C58AF" w:rsidP="00D63999">
      <w:pPr>
        <w:autoSpaceDE w:val="0"/>
        <w:autoSpaceDN w:val="0"/>
        <w:adjustRightInd w:val="0"/>
        <w:rPr>
          <w:rFonts w:ascii="Arial" w:hAnsi="Arial" w:cs="Arial"/>
          <w:sz w:val="20"/>
          <w:szCs w:val="20"/>
        </w:rPr>
      </w:pPr>
    </w:p>
    <w:p w14:paraId="70D10C58" w14:textId="77777777" w:rsidR="00455238" w:rsidRPr="00513FBA" w:rsidRDefault="00455238" w:rsidP="00455238">
      <w:pPr>
        <w:widowControl w:val="0"/>
        <w:jc w:val="both"/>
        <w:rPr>
          <w:rFonts w:ascii="Arial" w:hAnsi="Arial" w:cs="Arial"/>
          <w:b/>
          <w:sz w:val="20"/>
          <w:szCs w:val="20"/>
        </w:rPr>
      </w:pPr>
      <w:r w:rsidRPr="00513FBA">
        <w:rPr>
          <w:rFonts w:ascii="Arial" w:hAnsi="Arial" w:cs="Arial"/>
          <w:b/>
          <w:sz w:val="20"/>
          <w:szCs w:val="20"/>
        </w:rPr>
        <w:t>B: Plačani davki in prispevki</w:t>
      </w:r>
    </w:p>
    <w:p w14:paraId="1ED3759F" w14:textId="77777777" w:rsidR="00455238" w:rsidRPr="00513FBA" w:rsidRDefault="00455238" w:rsidP="00455238">
      <w:pPr>
        <w:widowControl w:val="0"/>
        <w:jc w:val="both"/>
        <w:rPr>
          <w:rFonts w:ascii="Arial" w:hAnsi="Arial" w:cs="Arial"/>
          <w:sz w:val="20"/>
          <w:szCs w:val="20"/>
        </w:rPr>
      </w:pPr>
    </w:p>
    <w:p w14:paraId="14D99DD1"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w:t>
      </w:r>
      <w:r w:rsidRPr="004C58AF">
        <w:rPr>
          <w:rFonts w:ascii="Arial" w:hAnsi="Arial" w:cs="Arial"/>
          <w:sz w:val="20"/>
          <w:szCs w:val="20"/>
        </w:rPr>
        <w:lastRenderedPageBreak/>
        <w:t xml:space="preserve">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7B8812BE" w14:textId="77777777" w:rsidR="004C58AF" w:rsidRPr="004C58AF" w:rsidRDefault="004C58AF" w:rsidP="004C58AF">
      <w:pPr>
        <w:widowControl w:val="0"/>
        <w:jc w:val="both"/>
        <w:rPr>
          <w:rFonts w:ascii="Arial" w:hAnsi="Arial" w:cs="Arial"/>
          <w:sz w:val="20"/>
          <w:szCs w:val="20"/>
          <w:lang w:eastAsia="en-US"/>
        </w:rPr>
      </w:pPr>
    </w:p>
    <w:p w14:paraId="2E440F97"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0416E468" w14:textId="77777777" w:rsidR="004C58AF" w:rsidRPr="004C58AF" w:rsidRDefault="004C58AF" w:rsidP="004C58AF">
      <w:pPr>
        <w:widowControl w:val="0"/>
        <w:jc w:val="both"/>
        <w:rPr>
          <w:rFonts w:ascii="Arial" w:eastAsia="Batang" w:hAnsi="Arial" w:cs="Arial"/>
          <w:i/>
          <w:sz w:val="20"/>
          <w:szCs w:val="20"/>
          <w:lang w:eastAsia="ko-KR"/>
        </w:rPr>
      </w:pPr>
    </w:p>
    <w:p w14:paraId="7D45275E"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 xml:space="preserve">Način dokazovanja: </w:t>
      </w:r>
    </w:p>
    <w:p w14:paraId="61044D30" w14:textId="77777777" w:rsidR="004C58AF" w:rsidRPr="004C58AF" w:rsidRDefault="004C58AF" w:rsidP="002859E1">
      <w:pPr>
        <w:numPr>
          <w:ilvl w:val="0"/>
          <w:numId w:val="13"/>
        </w:numPr>
        <w:autoSpaceDE w:val="0"/>
        <w:autoSpaceDN w:val="0"/>
        <w:adjustRightInd w:val="0"/>
        <w:spacing w:after="4" w:line="261" w:lineRule="auto"/>
        <w:ind w:left="357"/>
        <w:jc w:val="both"/>
        <w:textAlignment w:val="center"/>
        <w:rPr>
          <w:rFonts w:ascii="Arial" w:hAnsi="Arial" w:cs="Arial"/>
          <w:sz w:val="20"/>
          <w:szCs w:val="20"/>
        </w:rPr>
      </w:pPr>
      <w:r w:rsidRPr="004C58AF">
        <w:rPr>
          <w:rFonts w:ascii="Arial" w:hAnsi="Arial" w:cs="Arial"/>
          <w:sz w:val="20"/>
          <w:szCs w:val="20"/>
        </w:rPr>
        <w:t>Izpolnjen obrazec ESPD v delu III: Razlogi za izključitev, B</w:t>
      </w:r>
      <w:r w:rsidRPr="004C58AF">
        <w:rPr>
          <w:rFonts w:ascii="Arial" w:hAnsi="Arial" w:cs="Arial"/>
          <w:iCs/>
          <w:sz w:val="20"/>
          <w:szCs w:val="20"/>
        </w:rPr>
        <w:t>: Razlogi, povezani s plačilom davkov ali prispevkov za socialno varnost</w:t>
      </w:r>
      <w:r w:rsidRPr="004C58AF">
        <w:rPr>
          <w:rFonts w:ascii="Arial" w:hAnsi="Arial" w:cs="Arial"/>
          <w:sz w:val="20"/>
          <w:szCs w:val="20"/>
        </w:rPr>
        <w:t>, za vse gospodarske subjekte v ponudbi.</w:t>
      </w:r>
    </w:p>
    <w:p w14:paraId="7D121701" w14:textId="77777777" w:rsidR="004C58AF" w:rsidRPr="004C58AF" w:rsidRDefault="004C58AF" w:rsidP="004C58AF">
      <w:pPr>
        <w:widowControl w:val="0"/>
        <w:contextualSpacing/>
        <w:jc w:val="both"/>
        <w:rPr>
          <w:rFonts w:ascii="Arial" w:hAnsi="Arial" w:cs="Arial"/>
          <w:bCs/>
          <w:sz w:val="20"/>
          <w:szCs w:val="20"/>
          <w:lang w:eastAsia="en-US"/>
        </w:rPr>
      </w:pPr>
    </w:p>
    <w:p w14:paraId="3A098922" w14:textId="77777777" w:rsidR="004C58AF" w:rsidRPr="004C58AF" w:rsidRDefault="004C58AF" w:rsidP="004C58AF">
      <w:pPr>
        <w:autoSpaceDE w:val="0"/>
        <w:autoSpaceDN w:val="0"/>
        <w:adjustRightInd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1ADEBC4A" w14:textId="77777777" w:rsidR="004C58AF" w:rsidRPr="004C58AF" w:rsidRDefault="004C58AF" w:rsidP="004C58AF">
      <w:pPr>
        <w:autoSpaceDE w:val="0"/>
        <w:autoSpaceDN w:val="0"/>
        <w:adjustRightInd w:val="0"/>
        <w:jc w:val="both"/>
        <w:rPr>
          <w:rFonts w:ascii="Arial" w:hAnsi="Arial" w:cs="Arial"/>
          <w:sz w:val="20"/>
          <w:szCs w:val="20"/>
          <w:lang w:eastAsia="en-US"/>
        </w:rPr>
      </w:pPr>
    </w:p>
    <w:p w14:paraId="6DEA1BA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 xml:space="preserve">Gospodarski subjekti, </w:t>
      </w:r>
      <w:r w:rsidRPr="004C58AF">
        <w:rPr>
          <w:rFonts w:ascii="Arial" w:hAnsi="Arial" w:cs="Arial"/>
          <w:sz w:val="20"/>
          <w:szCs w:val="20"/>
          <w:u w:val="single"/>
          <w:lang w:eastAsia="en-US"/>
        </w:rPr>
        <w:t>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 </w:t>
      </w:r>
    </w:p>
    <w:p w14:paraId="4934AFE9" w14:textId="77777777" w:rsidR="004C58AF" w:rsidRPr="004C58AF" w:rsidRDefault="004C58AF" w:rsidP="004C58AF">
      <w:pPr>
        <w:widowControl w:val="0"/>
        <w:contextualSpacing/>
        <w:jc w:val="both"/>
        <w:rPr>
          <w:rFonts w:ascii="Arial" w:hAnsi="Arial" w:cs="Arial"/>
          <w:sz w:val="20"/>
          <w:szCs w:val="20"/>
          <w:lang w:eastAsia="en-US"/>
        </w:rPr>
      </w:pPr>
    </w:p>
    <w:p w14:paraId="054D656D"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56F2396" w14:textId="77777777" w:rsidR="00455238" w:rsidRPr="00513FBA" w:rsidRDefault="00455238" w:rsidP="00455238">
      <w:pPr>
        <w:jc w:val="both"/>
        <w:rPr>
          <w:rFonts w:ascii="Arial" w:hAnsi="Arial" w:cs="Arial"/>
          <w:color w:val="000000"/>
          <w:position w:val="-2"/>
          <w:sz w:val="20"/>
          <w:szCs w:val="20"/>
        </w:rPr>
      </w:pPr>
    </w:p>
    <w:p w14:paraId="03CC91BD" w14:textId="77777777" w:rsidR="004C58AF" w:rsidRPr="004C58AF" w:rsidRDefault="004C58AF" w:rsidP="004C58AF">
      <w:pPr>
        <w:keepLines/>
        <w:jc w:val="both"/>
        <w:rPr>
          <w:rFonts w:ascii="Arial" w:hAnsi="Arial" w:cs="Arial"/>
          <w:b/>
          <w:sz w:val="20"/>
          <w:szCs w:val="20"/>
          <w:lang w:val="x-none" w:eastAsia="x-none"/>
        </w:rPr>
      </w:pPr>
      <w:r w:rsidRPr="004C58AF">
        <w:rPr>
          <w:rFonts w:ascii="Arial" w:hAnsi="Arial" w:cs="Arial"/>
          <w:b/>
          <w:color w:val="000000"/>
          <w:position w:val="-2"/>
          <w:sz w:val="20"/>
          <w:szCs w:val="20"/>
          <w:lang w:eastAsia="x-none"/>
        </w:rPr>
        <w:t xml:space="preserve">C: </w:t>
      </w:r>
      <w:r w:rsidRPr="004C58AF">
        <w:rPr>
          <w:rFonts w:ascii="Arial" w:hAnsi="Arial" w:cs="Arial"/>
          <w:b/>
          <w:sz w:val="20"/>
          <w:szCs w:val="20"/>
          <w:lang w:val="x-none" w:eastAsia="x-none"/>
        </w:rPr>
        <w:t xml:space="preserve">Evidenca gospodarskih subjektov z izrečenimi stranskimi sankcijami izločitve iz postopkov javnega naročanja </w:t>
      </w:r>
    </w:p>
    <w:p w14:paraId="59FFA5F2" w14:textId="77777777" w:rsidR="004C58AF" w:rsidRPr="004C58AF" w:rsidRDefault="004C58AF" w:rsidP="004C58AF">
      <w:pPr>
        <w:keepLines/>
        <w:jc w:val="both"/>
        <w:rPr>
          <w:rFonts w:ascii="Arial" w:hAnsi="Arial" w:cs="Arial"/>
          <w:b/>
          <w:color w:val="000000"/>
          <w:position w:val="-2"/>
          <w:sz w:val="20"/>
          <w:szCs w:val="20"/>
          <w:lang w:eastAsia="en-US"/>
        </w:rPr>
      </w:pPr>
    </w:p>
    <w:p w14:paraId="3F8E2E26" w14:textId="77777777" w:rsidR="004C58AF" w:rsidRPr="004C58AF" w:rsidRDefault="004C58AF" w:rsidP="004C58AF">
      <w:pPr>
        <w:keepLines/>
        <w:jc w:val="both"/>
        <w:rPr>
          <w:rFonts w:ascii="Arial" w:hAnsi="Arial" w:cs="Arial"/>
          <w:b/>
          <w:sz w:val="20"/>
          <w:szCs w:val="20"/>
          <w:lang w:eastAsia="x-none"/>
        </w:rPr>
      </w:pPr>
      <w:r w:rsidRPr="004C58AF">
        <w:rPr>
          <w:rFonts w:ascii="Arial" w:hAnsi="Arial" w:cs="Arial"/>
          <w:position w:val="-2"/>
          <w:sz w:val="20"/>
          <w:szCs w:val="20"/>
          <w:lang w:val="x-none" w:eastAsia="x-none"/>
        </w:rPr>
        <w:t xml:space="preserve">Naročnik bo iz postopka javnega naročanja izločil gospodarski subjekt </w:t>
      </w:r>
      <w:r w:rsidRPr="004C58AF">
        <w:rPr>
          <w:rFonts w:ascii="Arial" w:hAnsi="Arial" w:cs="Arial"/>
          <w:sz w:val="20"/>
          <w:szCs w:val="20"/>
          <w:lang w:val="x-none" w:eastAsia="x-none"/>
        </w:rPr>
        <w:t>(velja za vse gospodarske subjekte v ponudbi: ponudnika, ponudnika v skupni ponudbi in podizvajalca),</w:t>
      </w:r>
      <w:r w:rsidRPr="004C58AF">
        <w:rPr>
          <w:rFonts w:ascii="Arial" w:hAnsi="Arial" w:cs="Arial"/>
          <w:position w:val="-2"/>
          <w:sz w:val="20"/>
          <w:szCs w:val="20"/>
          <w:lang w:val="x-none" w:eastAsia="x-none"/>
        </w:rPr>
        <w:t xml:space="preserve"> če je ta na dan, ko poteče rok za oddajo ponudb ali prijav, izločen iz postopkov oddaje javnih naročil zaradi uvrstitve v </w:t>
      </w:r>
      <w:r w:rsidRPr="004C58AF">
        <w:rPr>
          <w:rFonts w:ascii="Arial" w:hAnsi="Arial" w:cs="Arial"/>
          <w:bCs/>
          <w:position w:val="-2"/>
          <w:sz w:val="20"/>
          <w:szCs w:val="20"/>
          <w:lang w:val="x-none" w:eastAsia="x-none"/>
        </w:rPr>
        <w:t>evidenco gospodarskih subjektov z</w:t>
      </w:r>
      <w:r w:rsidRPr="004C58AF">
        <w:rPr>
          <w:rFonts w:ascii="Arial" w:hAnsi="Arial" w:cs="Arial"/>
          <w:sz w:val="20"/>
          <w:szCs w:val="20"/>
          <w:lang w:val="x-none" w:eastAsia="x-none"/>
        </w:rPr>
        <w:t xml:space="preserve"> </w:t>
      </w:r>
      <w:r w:rsidRPr="004C58AF">
        <w:rPr>
          <w:rFonts w:ascii="Arial" w:hAnsi="Arial" w:cs="Arial"/>
          <w:bCs/>
          <w:position w:val="-2"/>
          <w:sz w:val="20"/>
          <w:szCs w:val="20"/>
          <w:lang w:eastAsia="x-none"/>
        </w:rPr>
        <w:t>izrečenimi stranskimi sankcijami izločitve iz postopkov javnega naročanja.</w:t>
      </w:r>
    </w:p>
    <w:p w14:paraId="4C8D3D99" w14:textId="77777777" w:rsidR="004C58AF" w:rsidRPr="004C58AF" w:rsidRDefault="004C58AF" w:rsidP="004C58AF">
      <w:pPr>
        <w:jc w:val="both"/>
        <w:textAlignment w:val="center"/>
        <w:rPr>
          <w:rFonts w:ascii="Arial" w:hAnsi="Arial" w:cs="Arial"/>
          <w:b/>
          <w:bCs/>
          <w:strike/>
          <w:color w:val="000000"/>
          <w:position w:val="-2"/>
          <w:sz w:val="20"/>
          <w:szCs w:val="20"/>
        </w:rPr>
      </w:pPr>
    </w:p>
    <w:p w14:paraId="6180EF98" w14:textId="77777777" w:rsidR="004C58AF" w:rsidRPr="004C58AF" w:rsidRDefault="004C58AF" w:rsidP="004C58AF">
      <w:pPr>
        <w:widowControl w:val="0"/>
        <w:jc w:val="both"/>
        <w:rPr>
          <w:rFonts w:ascii="Arial" w:hAnsi="Arial" w:cs="Arial"/>
          <w:b/>
          <w:sz w:val="20"/>
          <w:szCs w:val="20"/>
        </w:rPr>
      </w:pPr>
      <w:r w:rsidRPr="004C58AF">
        <w:rPr>
          <w:rFonts w:ascii="Arial" w:hAnsi="Arial" w:cs="Arial"/>
          <w:b/>
          <w:sz w:val="20"/>
          <w:szCs w:val="20"/>
        </w:rPr>
        <w:t>Način dokazovanja:</w:t>
      </w:r>
    </w:p>
    <w:p w14:paraId="2A749255" w14:textId="77777777" w:rsidR="004C58AF" w:rsidRPr="004C58AF" w:rsidRDefault="004C58AF" w:rsidP="002859E1">
      <w:pPr>
        <w:numPr>
          <w:ilvl w:val="0"/>
          <w:numId w:val="13"/>
        </w:numPr>
        <w:autoSpaceDE w:val="0"/>
        <w:autoSpaceDN w:val="0"/>
        <w:adjustRightInd w:val="0"/>
        <w:spacing w:after="4" w:line="261" w:lineRule="auto"/>
        <w:ind w:left="357" w:hanging="357"/>
        <w:jc w:val="both"/>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551E80DF" w14:textId="77777777" w:rsidR="004C58AF" w:rsidRPr="004C58AF" w:rsidRDefault="004C58AF" w:rsidP="004C58AF">
      <w:pPr>
        <w:widowControl w:val="0"/>
        <w:jc w:val="both"/>
        <w:rPr>
          <w:rFonts w:ascii="Arial" w:hAnsi="Arial" w:cs="Arial"/>
          <w:sz w:val="20"/>
          <w:szCs w:val="20"/>
        </w:rPr>
      </w:pPr>
    </w:p>
    <w:p w14:paraId="0E42DB7C"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rPr>
        <w:t xml:space="preserve">Naročnik bo izpolnjevanje navedenega pogoja preveril v enotnem informacijskem sistemu. </w:t>
      </w:r>
    </w:p>
    <w:p w14:paraId="35EAC9D0" w14:textId="77777777" w:rsidR="004C58AF" w:rsidRPr="004C58AF" w:rsidRDefault="004C58AF" w:rsidP="004C58AF">
      <w:pPr>
        <w:widowControl w:val="0"/>
        <w:jc w:val="both"/>
        <w:rPr>
          <w:rFonts w:ascii="Arial" w:hAnsi="Arial" w:cs="Arial"/>
          <w:sz w:val="20"/>
          <w:szCs w:val="20"/>
        </w:rPr>
      </w:pPr>
    </w:p>
    <w:p w14:paraId="0B4CF906" w14:textId="77777777" w:rsidR="004C58AF" w:rsidRPr="004C58AF" w:rsidRDefault="004C58AF" w:rsidP="004C58AF">
      <w:pPr>
        <w:widowControl w:val="0"/>
        <w:jc w:val="both"/>
        <w:rPr>
          <w:rFonts w:ascii="Arial" w:hAnsi="Arial" w:cs="Arial"/>
          <w:sz w:val="20"/>
          <w:szCs w:val="20"/>
          <w:u w:val="single"/>
          <w:lang w:eastAsia="en-US"/>
        </w:rPr>
      </w:pPr>
      <w:r w:rsidRPr="004C58AF">
        <w:rPr>
          <w:rFonts w:ascii="Arial" w:hAnsi="Arial" w:cs="Arial"/>
          <w:sz w:val="20"/>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22FA0118" w14:textId="77777777" w:rsidR="004C58AF" w:rsidRPr="004C58AF" w:rsidRDefault="004C58AF" w:rsidP="004C58AF">
      <w:pPr>
        <w:widowControl w:val="0"/>
        <w:jc w:val="both"/>
        <w:rPr>
          <w:rFonts w:ascii="Arial" w:hAnsi="Arial" w:cs="Arial"/>
          <w:sz w:val="20"/>
          <w:szCs w:val="20"/>
          <w:lang w:eastAsia="en-US"/>
        </w:rPr>
      </w:pPr>
    </w:p>
    <w:p w14:paraId="6C08CC1C"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006102F" w14:textId="77777777" w:rsidR="004C58AF" w:rsidRDefault="004C58AF" w:rsidP="00455238">
      <w:pPr>
        <w:pStyle w:val="Telo"/>
        <w:spacing w:before="0"/>
        <w:rPr>
          <w:rFonts w:ascii="Arial" w:hAnsi="Arial" w:cs="Arial"/>
          <w:b/>
          <w:i w:val="0"/>
          <w:sz w:val="20"/>
        </w:rPr>
      </w:pPr>
    </w:p>
    <w:p w14:paraId="4A463D4B" w14:textId="288B3892" w:rsidR="00455238" w:rsidRPr="00513FBA" w:rsidRDefault="00455238" w:rsidP="00455238">
      <w:pPr>
        <w:pStyle w:val="Telo"/>
        <w:spacing w:before="0"/>
        <w:rPr>
          <w:rFonts w:ascii="Arial" w:hAnsi="Arial" w:cs="Arial"/>
          <w:b/>
          <w:i w:val="0"/>
          <w:sz w:val="20"/>
        </w:rPr>
      </w:pPr>
      <w:r w:rsidRPr="00513FBA">
        <w:rPr>
          <w:rFonts w:ascii="Arial" w:hAnsi="Arial" w:cs="Arial"/>
          <w:b/>
          <w:i w:val="0"/>
          <w:sz w:val="20"/>
        </w:rPr>
        <w:t>D: Prekršek v zvezi s plačilom za delo</w:t>
      </w:r>
    </w:p>
    <w:p w14:paraId="03AA43E9" w14:textId="77777777" w:rsidR="00455238" w:rsidRPr="00513FBA" w:rsidRDefault="00455238" w:rsidP="00455238">
      <w:pPr>
        <w:widowControl w:val="0"/>
        <w:rPr>
          <w:rFonts w:ascii="Arial" w:hAnsi="Arial" w:cs="Arial"/>
          <w:sz w:val="20"/>
          <w:szCs w:val="20"/>
        </w:rPr>
      </w:pPr>
    </w:p>
    <w:p w14:paraId="2864434F" w14:textId="77777777" w:rsidR="004C58AF" w:rsidRPr="004C58AF" w:rsidRDefault="004C58AF" w:rsidP="004C58AF">
      <w:pPr>
        <w:jc w:val="both"/>
        <w:rPr>
          <w:rFonts w:ascii="Arial" w:hAnsi="Arial" w:cs="Arial"/>
          <w:iCs/>
          <w:sz w:val="20"/>
          <w:szCs w:val="20"/>
          <w:lang w:eastAsia="en-US"/>
        </w:rPr>
      </w:pPr>
      <w:r w:rsidRPr="004C58AF">
        <w:rPr>
          <w:rFonts w:ascii="Arial" w:hAnsi="Arial" w:cs="Arial"/>
          <w:iCs/>
          <w:sz w:val="20"/>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76F22F" w14:textId="77777777" w:rsidR="004C58AF" w:rsidRPr="004C58AF" w:rsidRDefault="004C58AF" w:rsidP="004C58AF">
      <w:pPr>
        <w:jc w:val="both"/>
        <w:rPr>
          <w:rFonts w:ascii="Arial" w:hAnsi="Arial" w:cs="Arial"/>
          <w:sz w:val="20"/>
          <w:szCs w:val="20"/>
          <w:lang w:eastAsia="en-US"/>
        </w:rPr>
      </w:pPr>
    </w:p>
    <w:p w14:paraId="5335CFA9"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 postopka javnega naročanja kadar koli v postopku izključil gospodarski subjekt, če se izkaže, </w:t>
      </w:r>
      <w:r w:rsidRPr="004C58AF">
        <w:rPr>
          <w:rFonts w:ascii="Arial" w:hAnsi="Arial" w:cs="Arial"/>
          <w:sz w:val="20"/>
          <w:szCs w:val="20"/>
          <w:lang w:eastAsia="en-US"/>
        </w:rPr>
        <w:lastRenderedPageBreak/>
        <w:t>da je ta pred ali med postopkom javnega naročanja glede na storjena ali neizvedena dejanja v enem od zgoraj navedenih položajev.</w:t>
      </w:r>
    </w:p>
    <w:p w14:paraId="526C7763" w14:textId="77777777" w:rsidR="004C58AF" w:rsidRPr="004C58AF" w:rsidRDefault="004C58AF" w:rsidP="004C58AF">
      <w:pPr>
        <w:widowControl w:val="0"/>
        <w:jc w:val="both"/>
        <w:rPr>
          <w:rFonts w:ascii="Arial" w:hAnsi="Arial" w:cs="Arial"/>
          <w:sz w:val="20"/>
          <w:szCs w:val="20"/>
          <w:lang w:eastAsia="en-US"/>
        </w:rPr>
      </w:pPr>
    </w:p>
    <w:p w14:paraId="262CE782"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23BA3833" w14:textId="77777777" w:rsidR="004C58AF" w:rsidRPr="004C58AF" w:rsidRDefault="004C58AF" w:rsidP="004C58AF">
      <w:pPr>
        <w:widowControl w:val="0"/>
        <w:jc w:val="both"/>
        <w:rPr>
          <w:rFonts w:ascii="Arial" w:eastAsia="Batang" w:hAnsi="Arial" w:cs="Arial"/>
          <w:sz w:val="20"/>
          <w:szCs w:val="20"/>
          <w:lang w:eastAsia="ko-KR"/>
        </w:rPr>
      </w:pPr>
    </w:p>
    <w:p w14:paraId="3A0ACB6D" w14:textId="77777777" w:rsidR="004C58AF" w:rsidRPr="004C58AF" w:rsidRDefault="004C58AF" w:rsidP="004C58AF">
      <w:pPr>
        <w:jc w:val="both"/>
        <w:textAlignment w:val="center"/>
        <w:rPr>
          <w:rFonts w:ascii="Arial" w:hAnsi="Arial" w:cs="Arial"/>
          <w:b/>
          <w:color w:val="000000"/>
          <w:position w:val="-2"/>
          <w:sz w:val="20"/>
          <w:szCs w:val="20"/>
          <w:lang w:eastAsia="en-US"/>
        </w:rPr>
      </w:pPr>
      <w:r w:rsidRPr="004C58AF">
        <w:rPr>
          <w:rFonts w:ascii="Arial" w:hAnsi="Arial" w:cs="Arial"/>
          <w:b/>
          <w:color w:val="000000"/>
          <w:position w:val="-2"/>
          <w:sz w:val="20"/>
          <w:szCs w:val="20"/>
          <w:lang w:eastAsia="en-US"/>
        </w:rPr>
        <w:t>Način dokazovanja:</w:t>
      </w:r>
    </w:p>
    <w:p w14:paraId="4B2AF8B4"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color w:val="000000"/>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D: Nacionalni razlogi za izključitev</w:t>
      </w:r>
      <w:r w:rsidRPr="004C58AF">
        <w:rPr>
          <w:rFonts w:ascii="Arial" w:hAnsi="Arial" w:cs="Arial"/>
          <w:sz w:val="20"/>
          <w:szCs w:val="20"/>
        </w:rPr>
        <w:t>, za vse gospodarske subjekte v ponudbi.</w:t>
      </w:r>
    </w:p>
    <w:p w14:paraId="4A93DEA4" w14:textId="77777777" w:rsidR="004C58AF" w:rsidRPr="004C58AF" w:rsidRDefault="004C58AF" w:rsidP="004C58AF">
      <w:pPr>
        <w:autoSpaceDE w:val="0"/>
        <w:autoSpaceDN w:val="0"/>
        <w:adjustRightInd w:val="0"/>
        <w:ind w:left="720"/>
        <w:contextualSpacing/>
        <w:jc w:val="both"/>
        <w:textAlignment w:val="center"/>
        <w:rPr>
          <w:rFonts w:ascii="Arial" w:hAnsi="Arial" w:cs="Arial"/>
          <w:color w:val="000000"/>
          <w:position w:val="-2"/>
          <w:sz w:val="20"/>
          <w:szCs w:val="20"/>
        </w:rPr>
      </w:pPr>
    </w:p>
    <w:p w14:paraId="25D11DD6"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 xml:space="preserve">Naročnik bo izpolnjevanje navedenega pogoja preveril v enotnem informacijskem sistemu. </w:t>
      </w:r>
    </w:p>
    <w:p w14:paraId="62724F91" w14:textId="77777777" w:rsidR="004C58AF" w:rsidRPr="004C58AF" w:rsidRDefault="004C58AF" w:rsidP="004C58AF">
      <w:pPr>
        <w:widowControl w:val="0"/>
        <w:jc w:val="both"/>
        <w:rPr>
          <w:rFonts w:ascii="Arial" w:hAnsi="Arial" w:cs="Arial"/>
          <w:sz w:val="20"/>
          <w:szCs w:val="20"/>
          <w:lang w:eastAsia="en-US"/>
        </w:rPr>
      </w:pPr>
    </w:p>
    <w:p w14:paraId="566349B0"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 v</w:t>
      </w:r>
      <w:r w:rsidRPr="004C58AF">
        <w:rPr>
          <w:rFonts w:ascii="Arial" w:hAnsi="Arial" w:cs="Arial"/>
          <w:sz w:val="20"/>
          <w:szCs w:val="20"/>
          <w:lang w:eastAsia="en-US"/>
        </w:rPr>
        <w:t xml:space="preserve"> ponudbi predložijo izpis iz evidence o pravnomočnih odločbah o prekrških, ki jo vodi pristojni organ v drugi državi članici ali tretji državi. </w:t>
      </w:r>
    </w:p>
    <w:p w14:paraId="3A0EC0E0" w14:textId="77777777" w:rsidR="004C58AF" w:rsidRPr="004C58AF" w:rsidRDefault="004C58AF" w:rsidP="004C58AF">
      <w:pPr>
        <w:widowControl w:val="0"/>
        <w:jc w:val="both"/>
        <w:rPr>
          <w:rFonts w:ascii="Arial" w:hAnsi="Arial" w:cs="Arial"/>
          <w:sz w:val="20"/>
          <w:szCs w:val="20"/>
          <w:lang w:eastAsia="en-US"/>
        </w:rPr>
      </w:pPr>
    </w:p>
    <w:p w14:paraId="630A2658" w14:textId="77777777" w:rsidR="004C58AF" w:rsidRPr="004C58AF" w:rsidRDefault="004C58AF" w:rsidP="004C58AF">
      <w:pPr>
        <w:widowControl w:val="0"/>
        <w:jc w:val="both"/>
        <w:rPr>
          <w:rFonts w:ascii="Arial" w:hAnsi="Arial" w:cs="Arial"/>
          <w:sz w:val="20"/>
          <w:szCs w:val="20"/>
          <w:lang w:eastAsia="en-US"/>
        </w:rPr>
      </w:pPr>
      <w:r w:rsidRPr="004C58AF">
        <w:rPr>
          <w:rFonts w:ascii="Arial" w:hAnsi="Arial" w:cs="Arial"/>
          <w:sz w:val="20"/>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40A67FD" w14:textId="77777777" w:rsidR="008E5582" w:rsidRPr="00513FBA" w:rsidRDefault="008E5582" w:rsidP="00455238">
      <w:pPr>
        <w:ind w:left="360"/>
        <w:jc w:val="both"/>
        <w:rPr>
          <w:rFonts w:ascii="Arial" w:hAnsi="Arial" w:cs="Arial"/>
          <w:sz w:val="20"/>
          <w:szCs w:val="20"/>
        </w:rPr>
      </w:pPr>
    </w:p>
    <w:p w14:paraId="4F6FCC2B"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E: Insolventnost ali prisilno prenehanje</w:t>
      </w:r>
    </w:p>
    <w:p w14:paraId="0EF879AC" w14:textId="77777777" w:rsidR="00455238" w:rsidRPr="00513FBA" w:rsidRDefault="00455238" w:rsidP="00455238">
      <w:pPr>
        <w:jc w:val="both"/>
        <w:rPr>
          <w:rFonts w:ascii="Arial" w:hAnsi="Arial" w:cs="Arial"/>
          <w:b/>
          <w:sz w:val="20"/>
          <w:szCs w:val="20"/>
        </w:rPr>
      </w:pPr>
    </w:p>
    <w:p w14:paraId="50A51E74" w14:textId="77777777" w:rsidR="004C58AF" w:rsidRPr="004C58AF" w:rsidRDefault="004C58AF" w:rsidP="004C58AF">
      <w:pPr>
        <w:tabs>
          <w:tab w:val="left" w:pos="426"/>
          <w:tab w:val="left" w:pos="9354"/>
        </w:tabs>
        <w:ind w:right="-2"/>
        <w:jc w:val="both"/>
        <w:rPr>
          <w:rFonts w:ascii="Arial" w:hAnsi="Arial" w:cs="Arial"/>
          <w:sz w:val="20"/>
          <w:szCs w:val="20"/>
          <w:lang w:eastAsia="en-US"/>
        </w:rPr>
      </w:pPr>
      <w:r w:rsidRPr="004C58AF">
        <w:rPr>
          <w:rFonts w:ascii="Arial" w:hAnsi="Arial" w:cs="Arial"/>
          <w:sz w:val="20"/>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698E2BA5" w14:textId="77777777" w:rsidR="004C58AF" w:rsidRPr="004C58AF" w:rsidRDefault="004C58AF" w:rsidP="004C58AF">
      <w:pPr>
        <w:tabs>
          <w:tab w:val="left" w:pos="426"/>
          <w:tab w:val="left" w:pos="9354"/>
        </w:tabs>
        <w:ind w:right="-2"/>
        <w:jc w:val="both"/>
        <w:rPr>
          <w:rFonts w:ascii="Arial" w:hAnsi="Arial" w:cs="Arial"/>
          <w:sz w:val="20"/>
          <w:szCs w:val="20"/>
          <w:lang w:eastAsia="en-US"/>
        </w:rPr>
      </w:pPr>
    </w:p>
    <w:p w14:paraId="0E2D3B2D" w14:textId="77777777" w:rsidR="004C58AF" w:rsidRPr="004C58AF" w:rsidRDefault="004C58AF" w:rsidP="004C58AF">
      <w:pPr>
        <w:widowControl w:val="0"/>
        <w:jc w:val="both"/>
        <w:rPr>
          <w:rFonts w:ascii="Arial" w:eastAsia="Batang" w:hAnsi="Arial" w:cs="Arial"/>
          <w:sz w:val="20"/>
          <w:szCs w:val="20"/>
          <w:lang w:eastAsia="ko-KR"/>
        </w:rPr>
      </w:pPr>
      <w:r w:rsidRPr="004C58AF">
        <w:rPr>
          <w:rFonts w:ascii="Arial" w:eastAsia="Batang" w:hAnsi="Arial" w:cs="Arial"/>
          <w:sz w:val="20"/>
          <w:szCs w:val="20"/>
          <w:lang w:eastAsia="ko-KR"/>
        </w:rPr>
        <w:t xml:space="preserve">Pogoj morajo izpolnjevati vsi gospodarski subjekti, ki nastopajo v ponudbi: ponudnik, in vsak izmed partnerjev v primeru skupne ponudbe in vsak podizvajalec. </w:t>
      </w:r>
    </w:p>
    <w:p w14:paraId="7843E5D7" w14:textId="77777777" w:rsidR="004C58AF" w:rsidRPr="004C58AF" w:rsidRDefault="004C58AF" w:rsidP="004C58AF">
      <w:pPr>
        <w:widowControl w:val="0"/>
        <w:jc w:val="both"/>
        <w:rPr>
          <w:rFonts w:ascii="Arial" w:eastAsia="Batang" w:hAnsi="Arial" w:cs="Arial"/>
          <w:i/>
          <w:sz w:val="20"/>
          <w:szCs w:val="20"/>
          <w:lang w:eastAsia="ko-KR"/>
        </w:rPr>
      </w:pPr>
    </w:p>
    <w:p w14:paraId="5FD567A8" w14:textId="77777777" w:rsidR="004C58AF" w:rsidRPr="004C58AF" w:rsidRDefault="004C58AF" w:rsidP="004C58AF">
      <w:pPr>
        <w:jc w:val="both"/>
        <w:rPr>
          <w:rFonts w:ascii="Arial" w:hAnsi="Arial" w:cs="Arial"/>
          <w:b/>
          <w:sz w:val="20"/>
          <w:szCs w:val="20"/>
          <w:lang w:eastAsia="en-US"/>
        </w:rPr>
      </w:pPr>
    </w:p>
    <w:p w14:paraId="18F6904B" w14:textId="77777777" w:rsidR="004C58AF" w:rsidRPr="004C58AF" w:rsidRDefault="004C58AF" w:rsidP="004C58AF">
      <w:pPr>
        <w:widowControl w:val="0"/>
        <w:jc w:val="both"/>
        <w:rPr>
          <w:rFonts w:ascii="Arial" w:hAnsi="Arial" w:cs="Arial"/>
          <w:b/>
          <w:sz w:val="20"/>
          <w:szCs w:val="20"/>
          <w:lang w:eastAsia="en-US"/>
        </w:rPr>
      </w:pPr>
      <w:r w:rsidRPr="004C58AF">
        <w:rPr>
          <w:rFonts w:ascii="Arial" w:hAnsi="Arial" w:cs="Arial"/>
          <w:b/>
          <w:sz w:val="20"/>
          <w:szCs w:val="20"/>
          <w:lang w:eastAsia="en-US"/>
        </w:rPr>
        <w:t>Način dokazovanja:</w:t>
      </w:r>
    </w:p>
    <w:p w14:paraId="460A552D" w14:textId="77777777" w:rsidR="004C58AF" w:rsidRPr="004C58AF" w:rsidRDefault="004C58AF" w:rsidP="002859E1">
      <w:pPr>
        <w:numPr>
          <w:ilvl w:val="0"/>
          <w:numId w:val="13"/>
        </w:numPr>
        <w:autoSpaceDE w:val="0"/>
        <w:autoSpaceDN w:val="0"/>
        <w:adjustRightInd w:val="0"/>
        <w:spacing w:after="4" w:line="261" w:lineRule="auto"/>
        <w:ind w:left="357" w:hanging="357"/>
        <w:jc w:val="both"/>
        <w:textAlignment w:val="center"/>
        <w:rPr>
          <w:rFonts w:ascii="Arial" w:hAnsi="Arial" w:cs="Arial"/>
          <w:position w:val="-2"/>
          <w:sz w:val="20"/>
          <w:szCs w:val="20"/>
        </w:rPr>
      </w:pPr>
      <w:r w:rsidRPr="004C58AF">
        <w:rPr>
          <w:rFonts w:ascii="Arial" w:hAnsi="Arial" w:cs="Arial"/>
          <w:sz w:val="20"/>
          <w:szCs w:val="20"/>
        </w:rPr>
        <w:t xml:space="preserve">Izpolnjen obrazec ESPD v delu </w:t>
      </w:r>
      <w:r w:rsidRPr="004C58AF">
        <w:rPr>
          <w:rFonts w:ascii="Arial" w:hAnsi="Arial" w:cs="Arial"/>
          <w:iCs/>
          <w:sz w:val="20"/>
          <w:szCs w:val="20"/>
        </w:rPr>
        <w:t>III: Razlogi za izključitev, C: Razlogi, povezani z insolventnostjo, nasprotjem interesov ali kršitvijo poklicnih pravil</w:t>
      </w:r>
      <w:r w:rsidRPr="004C58AF">
        <w:rPr>
          <w:rFonts w:ascii="Arial" w:hAnsi="Arial" w:cs="Arial"/>
          <w:sz w:val="20"/>
          <w:szCs w:val="20"/>
        </w:rPr>
        <w:t xml:space="preserve">, za vse gospodarske subjekte v ponudbi. Naročnik bo izpolnjevanje navedenega pogoja preveril v enotnem informacijskem sistemu. </w:t>
      </w:r>
    </w:p>
    <w:p w14:paraId="15728793" w14:textId="77777777" w:rsidR="004C58AF" w:rsidRPr="004C58AF" w:rsidRDefault="004C58AF" w:rsidP="004C58AF">
      <w:pPr>
        <w:jc w:val="both"/>
        <w:rPr>
          <w:rFonts w:ascii="Arial" w:hAnsi="Arial" w:cs="Arial"/>
          <w:b/>
          <w:sz w:val="20"/>
          <w:szCs w:val="20"/>
          <w:lang w:eastAsia="en-US"/>
        </w:rPr>
      </w:pPr>
    </w:p>
    <w:p w14:paraId="65C7DF47" w14:textId="77777777" w:rsidR="004C58AF" w:rsidRPr="004C58AF" w:rsidRDefault="004C58AF" w:rsidP="004C58AF">
      <w:pPr>
        <w:widowControl w:val="0"/>
        <w:contextualSpacing/>
        <w:jc w:val="both"/>
        <w:rPr>
          <w:rFonts w:ascii="Arial" w:hAnsi="Arial" w:cs="Arial"/>
          <w:sz w:val="20"/>
          <w:szCs w:val="20"/>
          <w:lang w:eastAsia="en-US"/>
        </w:rPr>
      </w:pPr>
      <w:r w:rsidRPr="004C58AF">
        <w:rPr>
          <w:rFonts w:ascii="Arial" w:hAnsi="Arial" w:cs="Arial"/>
          <w:sz w:val="20"/>
          <w:szCs w:val="20"/>
          <w:u w:val="single"/>
          <w:lang w:eastAsia="en-US"/>
        </w:rPr>
        <w:t>Gospodarski subjekti, ki nimajo sedeža v Republiki Sloveniji</w:t>
      </w:r>
      <w:r w:rsidRPr="004C58AF">
        <w:rPr>
          <w:rFonts w:ascii="Arial" w:hAnsi="Arial" w:cs="Arial"/>
          <w:sz w:val="20"/>
          <w:szCs w:val="20"/>
          <w:lang w:eastAsia="en-US"/>
        </w:rPr>
        <w:t xml:space="preserve"> v ponudbi predložijo potrdilo, iz katerega bo razvidno, da ne obstajajo predmetni razlogi za izključitev, ki ga izda pristojni organ v drugi državi članici ali tretji državi.</w:t>
      </w:r>
    </w:p>
    <w:p w14:paraId="3FCD8E92" w14:textId="77777777" w:rsidR="004C58AF" w:rsidRPr="004C58AF" w:rsidRDefault="004C58AF" w:rsidP="004C58AF">
      <w:pPr>
        <w:widowControl w:val="0"/>
        <w:contextualSpacing/>
        <w:jc w:val="both"/>
        <w:rPr>
          <w:rFonts w:ascii="Arial" w:hAnsi="Arial" w:cs="Arial"/>
          <w:sz w:val="20"/>
          <w:szCs w:val="20"/>
          <w:lang w:eastAsia="en-US"/>
        </w:rPr>
      </w:pPr>
    </w:p>
    <w:p w14:paraId="4BE34078" w14:textId="77777777" w:rsidR="004C58AF" w:rsidRPr="004C58AF" w:rsidRDefault="004C58AF" w:rsidP="004C58AF">
      <w:pPr>
        <w:widowControl w:val="0"/>
        <w:jc w:val="both"/>
        <w:rPr>
          <w:rFonts w:ascii="Arial" w:hAnsi="Arial" w:cs="Arial"/>
          <w:sz w:val="20"/>
          <w:szCs w:val="20"/>
        </w:rPr>
      </w:pPr>
      <w:r w:rsidRPr="004C58AF">
        <w:rPr>
          <w:rFonts w:ascii="Arial" w:hAnsi="Arial" w:cs="Arial"/>
          <w:sz w:val="20"/>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4C58AF">
        <w:rPr>
          <w:rFonts w:ascii="Arial" w:hAnsi="Arial" w:cs="Arial"/>
          <w:sz w:val="20"/>
          <w:szCs w:val="20"/>
        </w:rPr>
        <w:t>gospodarski subjekt sedež.</w:t>
      </w:r>
    </w:p>
    <w:p w14:paraId="36522048" w14:textId="77777777" w:rsidR="00987516" w:rsidRPr="00513FBA" w:rsidRDefault="00987516" w:rsidP="00987516">
      <w:pPr>
        <w:widowControl w:val="0"/>
        <w:rPr>
          <w:rFonts w:ascii="Arial" w:hAnsi="Arial" w:cs="Arial"/>
          <w:sz w:val="20"/>
          <w:szCs w:val="20"/>
        </w:rPr>
      </w:pPr>
    </w:p>
    <w:p w14:paraId="61B1277A" w14:textId="6CD3CCDC" w:rsidR="00455238" w:rsidRPr="00513FBA" w:rsidRDefault="00455238" w:rsidP="002859E1">
      <w:pPr>
        <w:pStyle w:val="Naslov3"/>
        <w:numPr>
          <w:ilvl w:val="1"/>
          <w:numId w:val="18"/>
        </w:numPr>
        <w:rPr>
          <w:sz w:val="20"/>
          <w:szCs w:val="20"/>
          <w:shd w:val="clear" w:color="auto" w:fill="FFFFFF"/>
        </w:rPr>
      </w:pPr>
      <w:bookmarkStart w:id="60" w:name="_Toc452471600"/>
      <w:bookmarkStart w:id="61" w:name="_Toc511388769"/>
      <w:bookmarkStart w:id="62" w:name="_Toc512246089"/>
      <w:bookmarkStart w:id="63" w:name="_Toc10194646"/>
      <w:bookmarkStart w:id="64" w:name="_Toc21506073"/>
      <w:bookmarkStart w:id="65" w:name="_Toc55901903"/>
      <w:bookmarkStart w:id="66" w:name="_Toc108010587"/>
      <w:bookmarkStart w:id="67" w:name="_Toc128743284"/>
      <w:bookmarkStart w:id="68" w:name="_Toc128743895"/>
      <w:bookmarkStart w:id="69" w:name="_Toc160440580"/>
      <w:bookmarkStart w:id="70" w:name="_Toc161399770"/>
      <w:bookmarkStart w:id="71" w:name="_Toc176763882"/>
      <w:r w:rsidRPr="00513FBA">
        <w:rPr>
          <w:sz w:val="20"/>
          <w:szCs w:val="20"/>
          <w:shd w:val="clear" w:color="auto" w:fill="FFFFFF"/>
        </w:rPr>
        <w:t>Pogoji za sodelovanje</w:t>
      </w:r>
      <w:bookmarkEnd w:id="60"/>
      <w:bookmarkEnd w:id="61"/>
      <w:bookmarkEnd w:id="62"/>
      <w:bookmarkEnd w:id="63"/>
      <w:bookmarkEnd w:id="64"/>
      <w:bookmarkEnd w:id="65"/>
      <w:bookmarkEnd w:id="66"/>
      <w:bookmarkEnd w:id="67"/>
      <w:bookmarkEnd w:id="68"/>
      <w:bookmarkEnd w:id="69"/>
      <w:bookmarkEnd w:id="70"/>
      <w:bookmarkEnd w:id="71"/>
    </w:p>
    <w:p w14:paraId="64445FBD" w14:textId="77777777" w:rsidR="00455238" w:rsidRPr="00513FBA" w:rsidRDefault="00455238" w:rsidP="00455238">
      <w:pPr>
        <w:widowControl w:val="0"/>
        <w:ind w:left="360"/>
        <w:rPr>
          <w:rFonts w:ascii="Arial" w:hAnsi="Arial" w:cs="Arial"/>
          <w:sz w:val="20"/>
          <w:szCs w:val="20"/>
        </w:rPr>
      </w:pPr>
    </w:p>
    <w:p w14:paraId="3A56B793" w14:textId="77777777" w:rsidR="008E5582" w:rsidRPr="00513FBA" w:rsidRDefault="008E5582" w:rsidP="008E5582">
      <w:pPr>
        <w:widowControl w:val="0"/>
        <w:jc w:val="both"/>
        <w:rPr>
          <w:rFonts w:ascii="Arial" w:hAnsi="Arial" w:cs="Arial"/>
          <w:sz w:val="20"/>
          <w:szCs w:val="20"/>
        </w:rPr>
      </w:pPr>
      <w:r w:rsidRPr="00513FBA">
        <w:rPr>
          <w:rFonts w:ascii="Arial" w:hAnsi="Arial" w:cs="Arial"/>
          <w:sz w:val="20"/>
          <w:szCs w:val="20"/>
        </w:rPr>
        <w:t>Gospodarski subjekt mora izpolnjevati vse navedene pogoje za sodelovanje.</w:t>
      </w:r>
    </w:p>
    <w:p w14:paraId="2BCD43BE" w14:textId="77777777" w:rsidR="008E5582" w:rsidRPr="00513FBA" w:rsidRDefault="008E5582" w:rsidP="008E5582">
      <w:pPr>
        <w:widowControl w:val="0"/>
        <w:jc w:val="both"/>
        <w:rPr>
          <w:rFonts w:ascii="Arial" w:hAnsi="Arial" w:cs="Arial"/>
          <w:sz w:val="20"/>
          <w:szCs w:val="20"/>
        </w:rPr>
      </w:pPr>
    </w:p>
    <w:p w14:paraId="7CAC927B"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 xml:space="preserve">A: Pogoji za sodelovanje glede sposobnosti za opravljanje poklicne dejavnosti </w:t>
      </w:r>
    </w:p>
    <w:p w14:paraId="037C7D50" w14:textId="77777777" w:rsidR="008E5582" w:rsidRPr="00513FBA" w:rsidRDefault="008E5582" w:rsidP="008E5582">
      <w:pPr>
        <w:widowControl w:val="0"/>
        <w:jc w:val="both"/>
        <w:rPr>
          <w:rFonts w:ascii="Arial" w:hAnsi="Arial" w:cs="Arial"/>
          <w:b/>
          <w:sz w:val="20"/>
          <w:szCs w:val="20"/>
        </w:rPr>
      </w:pPr>
    </w:p>
    <w:p w14:paraId="70EDF569" w14:textId="42BF08A8" w:rsidR="00A639DE" w:rsidRDefault="00A639DE" w:rsidP="00513FBA">
      <w:pPr>
        <w:jc w:val="both"/>
        <w:rPr>
          <w:rFonts w:ascii="Arial" w:hAnsi="Arial" w:cs="Arial"/>
          <w:sz w:val="20"/>
          <w:szCs w:val="20"/>
        </w:rPr>
      </w:pPr>
      <w:r w:rsidRPr="00513FBA">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5BBDB2A" w14:textId="77777777" w:rsidR="00513FBA" w:rsidRPr="00513FBA" w:rsidRDefault="00513FBA" w:rsidP="00513FBA">
      <w:pPr>
        <w:jc w:val="both"/>
        <w:rPr>
          <w:rFonts w:ascii="Arial" w:hAnsi="Arial" w:cs="Arial"/>
          <w:sz w:val="20"/>
          <w:szCs w:val="20"/>
        </w:rPr>
      </w:pPr>
    </w:p>
    <w:p w14:paraId="0BD3DA16" w14:textId="0478C3F6" w:rsidR="00A24FEC" w:rsidRPr="00A24FEC" w:rsidRDefault="00A24FEC" w:rsidP="00A24FEC">
      <w:pPr>
        <w:widowControl w:val="0"/>
        <w:jc w:val="both"/>
        <w:rPr>
          <w:rFonts w:ascii="Arial" w:hAnsi="Arial" w:cs="Arial"/>
          <w:sz w:val="20"/>
          <w:szCs w:val="20"/>
        </w:rPr>
      </w:pPr>
      <w:r w:rsidRPr="00A24FEC">
        <w:rPr>
          <w:rFonts w:ascii="Arial" w:hAnsi="Arial" w:cs="Arial"/>
          <w:sz w:val="20"/>
          <w:szCs w:val="20"/>
        </w:rPr>
        <w:t xml:space="preserve">Gospodarski subjekt mora imeti registrirano dejavnost za </w:t>
      </w:r>
      <w:r w:rsidR="00A004E9">
        <w:rPr>
          <w:rFonts w:ascii="Arial" w:hAnsi="Arial" w:cs="Arial"/>
          <w:sz w:val="20"/>
          <w:szCs w:val="20"/>
        </w:rPr>
        <w:t xml:space="preserve">opravljanje dejavnosti, ki je predmet naročila znotraj </w:t>
      </w:r>
      <w:r w:rsidR="00A004E9">
        <w:rPr>
          <w:rFonts w:ascii="Arial" w:hAnsi="Arial" w:cs="Arial"/>
          <w:sz w:val="20"/>
          <w:szCs w:val="20"/>
        </w:rPr>
        <w:lastRenderedPageBreak/>
        <w:t>posameznega sklopa (</w:t>
      </w:r>
      <w:r w:rsidR="00EB7166">
        <w:rPr>
          <w:rFonts w:ascii="Arial" w:hAnsi="Arial" w:cs="Arial"/>
          <w:sz w:val="20"/>
          <w:szCs w:val="20"/>
        </w:rPr>
        <w:t xml:space="preserve">dajanje </w:t>
      </w:r>
      <w:r w:rsidR="000A0C9E">
        <w:rPr>
          <w:rFonts w:ascii="Arial" w:hAnsi="Arial" w:cs="Arial"/>
          <w:sz w:val="20"/>
          <w:szCs w:val="20"/>
        </w:rPr>
        <w:t>v najem in/ali prodaj</w:t>
      </w:r>
      <w:r w:rsidR="00A004E9">
        <w:rPr>
          <w:rFonts w:ascii="Arial" w:hAnsi="Arial" w:cs="Arial"/>
          <w:sz w:val="20"/>
          <w:szCs w:val="20"/>
        </w:rPr>
        <w:t>a</w:t>
      </w:r>
      <w:r w:rsidR="000A0C9E">
        <w:rPr>
          <w:rFonts w:ascii="Arial" w:hAnsi="Arial" w:cs="Arial"/>
          <w:sz w:val="20"/>
          <w:szCs w:val="20"/>
        </w:rPr>
        <w:t xml:space="preserve"> </w:t>
      </w:r>
      <w:r w:rsidR="00EB7166">
        <w:rPr>
          <w:rFonts w:ascii="Arial" w:hAnsi="Arial" w:cs="Arial"/>
          <w:sz w:val="20"/>
          <w:szCs w:val="20"/>
        </w:rPr>
        <w:t>lahkih motornih vozil</w:t>
      </w:r>
      <w:r w:rsidR="00A004E9">
        <w:rPr>
          <w:rFonts w:ascii="Arial" w:hAnsi="Arial" w:cs="Arial"/>
          <w:sz w:val="20"/>
          <w:szCs w:val="20"/>
        </w:rPr>
        <w:t>)</w:t>
      </w:r>
      <w:r w:rsidR="00EB7166">
        <w:rPr>
          <w:rFonts w:ascii="Arial" w:hAnsi="Arial" w:cs="Arial"/>
          <w:sz w:val="20"/>
          <w:szCs w:val="20"/>
        </w:rPr>
        <w:t xml:space="preserve"> </w:t>
      </w:r>
      <w:r w:rsidR="000A0C9E">
        <w:rPr>
          <w:rFonts w:ascii="Arial" w:hAnsi="Arial" w:cs="Arial"/>
          <w:sz w:val="20"/>
          <w:szCs w:val="20"/>
        </w:rPr>
        <w:t>ter</w:t>
      </w:r>
      <w:r w:rsidR="00EB7166">
        <w:rPr>
          <w:rFonts w:ascii="Arial" w:hAnsi="Arial" w:cs="Arial"/>
          <w:sz w:val="20"/>
          <w:szCs w:val="20"/>
        </w:rPr>
        <w:t xml:space="preserve"> </w:t>
      </w:r>
      <w:r w:rsidRPr="00A24FEC">
        <w:rPr>
          <w:rFonts w:ascii="Arial" w:hAnsi="Arial" w:cs="Arial"/>
          <w:sz w:val="20"/>
          <w:szCs w:val="20"/>
        </w:rPr>
        <w:t>vsa potrebna dovoljenja za izvajanje te dejavnosti</w:t>
      </w:r>
      <w:r w:rsidR="00EB7166">
        <w:rPr>
          <w:rFonts w:ascii="Arial" w:hAnsi="Arial" w:cs="Arial"/>
          <w:sz w:val="20"/>
          <w:szCs w:val="20"/>
        </w:rPr>
        <w:t>.</w:t>
      </w:r>
    </w:p>
    <w:p w14:paraId="5B70D95B" w14:textId="77777777" w:rsidR="00A639DE" w:rsidRPr="00513FBA" w:rsidRDefault="00A639DE" w:rsidP="00513FBA">
      <w:pPr>
        <w:jc w:val="both"/>
        <w:rPr>
          <w:rFonts w:ascii="Arial" w:hAnsi="Arial" w:cs="Arial"/>
          <w:sz w:val="20"/>
          <w:szCs w:val="20"/>
        </w:rPr>
      </w:pPr>
    </w:p>
    <w:p w14:paraId="134F53B3" w14:textId="77AEE160" w:rsidR="00A639DE" w:rsidRPr="00513FBA" w:rsidRDefault="00A639DE" w:rsidP="00513FBA">
      <w:pPr>
        <w:jc w:val="both"/>
        <w:rPr>
          <w:rFonts w:ascii="Arial" w:hAnsi="Arial" w:cs="Arial"/>
          <w:sz w:val="20"/>
          <w:szCs w:val="20"/>
        </w:rPr>
      </w:pPr>
      <w:r w:rsidRPr="00513FBA">
        <w:rPr>
          <w:rFonts w:ascii="Arial" w:hAnsi="Arial" w:cs="Arial"/>
          <w:sz w:val="20"/>
          <w:szCs w:val="20"/>
        </w:rPr>
        <w:t>Zgoraj naveden</w:t>
      </w:r>
      <w:r w:rsidR="00A24FEC">
        <w:rPr>
          <w:rFonts w:ascii="Arial" w:hAnsi="Arial" w:cs="Arial"/>
          <w:sz w:val="20"/>
          <w:szCs w:val="20"/>
        </w:rPr>
        <w:t>e</w:t>
      </w:r>
      <w:r w:rsidRPr="00513FBA">
        <w:rPr>
          <w:rFonts w:ascii="Arial" w:hAnsi="Arial" w:cs="Arial"/>
          <w:sz w:val="20"/>
          <w:szCs w:val="20"/>
        </w:rPr>
        <w:t xml:space="preserve"> pogo</w:t>
      </w:r>
      <w:r w:rsidR="00A24FEC">
        <w:rPr>
          <w:rFonts w:ascii="Arial" w:hAnsi="Arial" w:cs="Arial"/>
          <w:sz w:val="20"/>
          <w:szCs w:val="20"/>
        </w:rPr>
        <w:t>je</w:t>
      </w:r>
      <w:r w:rsidRPr="00513FBA">
        <w:rPr>
          <w:rFonts w:ascii="Arial" w:hAnsi="Arial" w:cs="Arial"/>
          <w:sz w:val="20"/>
          <w:szCs w:val="20"/>
        </w:rPr>
        <w:t xml:space="preserve"> glede sposobnosti za opravljanje poklicne dejavnosti mora izpolnjevati vsak gospodarski subjekt, ki nastopa v ponudbi: ponudnik in vsak izmed partnerjev v primeru skupne ponudbe in vsak podizvajalec.  </w:t>
      </w:r>
    </w:p>
    <w:p w14:paraId="3412B367" w14:textId="77777777" w:rsidR="008E5582" w:rsidRPr="00513FBA" w:rsidRDefault="008E5582" w:rsidP="008E5582">
      <w:pPr>
        <w:ind w:left="66"/>
        <w:jc w:val="both"/>
        <w:rPr>
          <w:rFonts w:ascii="Arial" w:hAnsi="Arial" w:cs="Arial"/>
          <w:color w:val="00B050"/>
          <w:sz w:val="20"/>
          <w:szCs w:val="20"/>
        </w:rPr>
      </w:pPr>
    </w:p>
    <w:p w14:paraId="4C793CDA" w14:textId="77777777" w:rsidR="008E5582" w:rsidRPr="00513FBA" w:rsidRDefault="008E5582" w:rsidP="008E5582">
      <w:pPr>
        <w:widowControl w:val="0"/>
        <w:jc w:val="both"/>
        <w:rPr>
          <w:rFonts w:ascii="Arial" w:hAnsi="Arial" w:cs="Arial"/>
          <w:b/>
          <w:sz w:val="20"/>
          <w:szCs w:val="20"/>
        </w:rPr>
      </w:pPr>
      <w:r w:rsidRPr="00513FBA">
        <w:rPr>
          <w:rFonts w:ascii="Arial" w:hAnsi="Arial" w:cs="Arial"/>
          <w:b/>
          <w:sz w:val="20"/>
          <w:szCs w:val="20"/>
        </w:rPr>
        <w:t>Način dokazovanja:</w:t>
      </w:r>
    </w:p>
    <w:p w14:paraId="3C30156E" w14:textId="77777777" w:rsidR="006E2CDD" w:rsidRPr="00513FBA" w:rsidRDefault="008E5582" w:rsidP="002859E1">
      <w:pPr>
        <w:pStyle w:val="Barvniseznampoudarek11"/>
        <w:numPr>
          <w:ilvl w:val="0"/>
          <w:numId w:val="13"/>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513FBA">
        <w:rPr>
          <w:rFonts w:ascii="Arial" w:hAnsi="Arial" w:cs="Arial"/>
          <w:sz w:val="20"/>
          <w:szCs w:val="20"/>
        </w:rPr>
        <w:t>Izpolnjen obrazec ESPD (v »Del IV: Pogoji za sodelovanje, Oddelek A: Ustreznost, Vpis v ustrezen poklicni register ali Vpis v poslovni register«), za vse gospodarske subjekte v ponudbi.</w:t>
      </w:r>
      <w:r w:rsidR="006E2CDD" w:rsidRPr="00513FBA">
        <w:rPr>
          <w:rFonts w:ascii="Arial" w:hAnsi="Arial" w:cs="Arial"/>
          <w:sz w:val="20"/>
          <w:szCs w:val="20"/>
        </w:rPr>
        <w:t xml:space="preserve">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6F406848" w14:textId="77777777" w:rsidR="0079224C" w:rsidRDefault="0079224C" w:rsidP="008E5582">
      <w:pPr>
        <w:widowControl w:val="0"/>
        <w:ind w:left="360"/>
        <w:jc w:val="both"/>
        <w:rPr>
          <w:rFonts w:ascii="Arial" w:hAnsi="Arial" w:cs="Arial"/>
          <w:sz w:val="20"/>
          <w:szCs w:val="20"/>
          <w:u w:val="single"/>
        </w:rPr>
      </w:pPr>
    </w:p>
    <w:p w14:paraId="50020956" w14:textId="0FC7637D" w:rsidR="008E5582" w:rsidRPr="00954C25" w:rsidRDefault="008E5582" w:rsidP="008E5582">
      <w:pPr>
        <w:widowControl w:val="0"/>
        <w:ind w:left="360"/>
        <w:jc w:val="both"/>
        <w:rPr>
          <w:rFonts w:ascii="Arial" w:hAnsi="Arial" w:cs="Arial"/>
          <w:sz w:val="20"/>
          <w:szCs w:val="20"/>
          <w:u w:val="single"/>
        </w:rPr>
      </w:pPr>
      <w:r w:rsidRPr="00954C25">
        <w:rPr>
          <w:rFonts w:ascii="Arial" w:hAnsi="Arial" w:cs="Arial"/>
          <w:sz w:val="20"/>
          <w:szCs w:val="20"/>
          <w:u w:val="single"/>
        </w:rPr>
        <w:t>Gospodarski subjekti (ponudniki, partnerji v skupini, podizvajalci), ki nimajo sedeža v Republiki Sloveniji morajo v ponudbi predložiti:</w:t>
      </w:r>
    </w:p>
    <w:p w14:paraId="792D16B0" w14:textId="7A1D897A" w:rsidR="008E5582" w:rsidRDefault="008E5582" w:rsidP="008E5582">
      <w:pPr>
        <w:widowControl w:val="0"/>
        <w:ind w:left="360"/>
        <w:jc w:val="both"/>
        <w:rPr>
          <w:rFonts w:ascii="Arial" w:hAnsi="Arial" w:cs="Arial"/>
          <w:sz w:val="20"/>
          <w:szCs w:val="20"/>
        </w:rPr>
      </w:pPr>
      <w:r w:rsidRPr="00954C25">
        <w:rPr>
          <w:rFonts w:ascii="Arial" w:hAnsi="Arial" w:cs="Arial"/>
          <w:sz w:val="20"/>
          <w:szCs w:val="20"/>
        </w:rPr>
        <w:t>Izjava o izpolnjevanju pogojev glede sposobnosti za opravljanje poklicne dejavnosti gospodarskega subjekta in dokazilo iz uradnih evidenc o izpolnjevanju navedenega pogoja.</w:t>
      </w:r>
    </w:p>
    <w:p w14:paraId="74A9D179" w14:textId="77777777" w:rsidR="004C58AF" w:rsidRPr="004C58AF" w:rsidRDefault="004C58AF" w:rsidP="004C58AF">
      <w:pPr>
        <w:widowControl w:val="0"/>
        <w:ind w:left="360"/>
        <w:jc w:val="both"/>
        <w:rPr>
          <w:rFonts w:ascii="Arial" w:hAnsi="Arial" w:cs="Arial"/>
          <w:sz w:val="20"/>
          <w:szCs w:val="20"/>
        </w:rPr>
      </w:pPr>
      <w:r w:rsidRPr="004C58AF">
        <w:rPr>
          <w:rFonts w:ascii="Arial" w:hAnsi="Arial" w:cs="Arial"/>
          <w:sz w:val="20"/>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FF47F" w14:textId="77777777" w:rsidR="004C58AF" w:rsidRPr="004C58AF" w:rsidRDefault="004C58AF" w:rsidP="008E5582">
      <w:pPr>
        <w:widowControl w:val="0"/>
        <w:ind w:left="360"/>
        <w:jc w:val="both"/>
        <w:rPr>
          <w:rFonts w:ascii="Arial" w:hAnsi="Arial" w:cs="Arial"/>
          <w:strike/>
          <w:sz w:val="20"/>
          <w:szCs w:val="20"/>
        </w:rPr>
      </w:pPr>
    </w:p>
    <w:p w14:paraId="6DD7B41A" w14:textId="6D19DBD6" w:rsidR="006E2CDD" w:rsidRPr="00376B46" w:rsidRDefault="004C05A4" w:rsidP="004C05A4">
      <w:pPr>
        <w:ind w:left="360"/>
        <w:jc w:val="both"/>
        <w:rPr>
          <w:rFonts w:ascii="Arial" w:hAnsi="Arial" w:cs="Arial"/>
          <w:color w:val="FF0000"/>
          <w:sz w:val="20"/>
          <w:szCs w:val="20"/>
        </w:rPr>
      </w:pPr>
      <w:r w:rsidRPr="00376B46">
        <w:rPr>
          <w:rFonts w:ascii="Arial" w:hAnsi="Arial" w:cs="Arial"/>
          <w:sz w:val="20"/>
          <w:szCs w:val="20"/>
        </w:rPr>
        <w:t>Če morajo imeti gospodarski subjekti določeno dovoljenje ali biti člani določene organizacije, da lahko v svoji matični državi opravljajo določeno storitev, predložijo dokazilo o tem dovoljenju ali članstvu.</w:t>
      </w:r>
    </w:p>
    <w:p w14:paraId="1ECD69B9" w14:textId="77777777" w:rsidR="00455238" w:rsidRPr="00513FBA" w:rsidRDefault="00455238" w:rsidP="00455238">
      <w:pPr>
        <w:widowControl w:val="0"/>
        <w:jc w:val="both"/>
        <w:rPr>
          <w:rFonts w:ascii="Arial" w:hAnsi="Arial" w:cs="Arial"/>
          <w:sz w:val="20"/>
          <w:szCs w:val="20"/>
        </w:rPr>
      </w:pPr>
    </w:p>
    <w:p w14:paraId="495DAAB5" w14:textId="77777777" w:rsidR="00455238" w:rsidRPr="00513FBA" w:rsidRDefault="00455238" w:rsidP="00455238">
      <w:pPr>
        <w:jc w:val="both"/>
        <w:rPr>
          <w:rFonts w:ascii="Arial" w:hAnsi="Arial" w:cs="Arial"/>
          <w:b/>
          <w:sz w:val="20"/>
          <w:szCs w:val="20"/>
        </w:rPr>
      </w:pPr>
      <w:r w:rsidRPr="00513FBA">
        <w:rPr>
          <w:rFonts w:ascii="Arial" w:hAnsi="Arial" w:cs="Arial"/>
          <w:b/>
          <w:sz w:val="20"/>
          <w:szCs w:val="20"/>
        </w:rPr>
        <w:t>B: Pogoji za sodelovanje glede ekonomske in finančne sposobnosti:</w:t>
      </w:r>
    </w:p>
    <w:p w14:paraId="296ACD0E" w14:textId="77777777" w:rsidR="00455238" w:rsidRPr="00513FBA" w:rsidRDefault="00455238" w:rsidP="00455238">
      <w:pPr>
        <w:pStyle w:val="Odstavekseznama"/>
        <w:ind w:left="360"/>
        <w:jc w:val="both"/>
        <w:rPr>
          <w:rFonts w:ascii="Arial" w:hAnsi="Arial" w:cs="Arial"/>
          <w:color w:val="00B050"/>
          <w:sz w:val="20"/>
        </w:rPr>
      </w:pPr>
    </w:p>
    <w:p w14:paraId="014949C3" w14:textId="0725406F" w:rsidR="00455238" w:rsidRPr="00513FBA" w:rsidRDefault="00455238" w:rsidP="00455238">
      <w:pPr>
        <w:pStyle w:val="Odstavekseznama"/>
        <w:ind w:left="360"/>
        <w:jc w:val="both"/>
        <w:rPr>
          <w:rFonts w:ascii="Arial" w:hAnsi="Arial" w:cs="Arial"/>
          <w:sz w:val="20"/>
        </w:rPr>
      </w:pPr>
      <w:r w:rsidRPr="00513FBA">
        <w:rPr>
          <w:rFonts w:ascii="Arial" w:hAnsi="Arial" w:cs="Arial"/>
          <w:sz w:val="20"/>
        </w:rPr>
        <w:t>Gospodarski subjekt v zadnjih 6 (šestih) mesecih pred objavo tega javnega naročila ni imel blokiranega transakcijskega računa. V kolikor ima gospodarski subjekt več transakcijskih računov</w:t>
      </w:r>
      <w:r w:rsidR="006E2CDD" w:rsidRPr="00513FBA">
        <w:rPr>
          <w:rFonts w:ascii="Arial" w:hAnsi="Arial" w:cs="Arial"/>
          <w:sz w:val="20"/>
        </w:rPr>
        <w:t>,</w:t>
      </w:r>
      <w:r w:rsidRPr="00513FBA">
        <w:rPr>
          <w:rFonts w:ascii="Arial" w:hAnsi="Arial" w:cs="Arial"/>
          <w:sz w:val="20"/>
        </w:rPr>
        <w:t xml:space="preserve"> velja to za vse račune. </w:t>
      </w:r>
    </w:p>
    <w:p w14:paraId="739F6FBD" w14:textId="77777777" w:rsidR="00455238" w:rsidRPr="00513FBA" w:rsidRDefault="00455238" w:rsidP="00455238">
      <w:pPr>
        <w:jc w:val="both"/>
        <w:rPr>
          <w:rFonts w:ascii="Arial" w:hAnsi="Arial" w:cs="Arial"/>
          <w:sz w:val="20"/>
          <w:szCs w:val="20"/>
        </w:rPr>
      </w:pPr>
    </w:p>
    <w:p w14:paraId="468EA4D1" w14:textId="6EBAFB68" w:rsidR="00455238" w:rsidRPr="00513FBA" w:rsidRDefault="00563E12" w:rsidP="00455238">
      <w:pPr>
        <w:ind w:left="360"/>
        <w:jc w:val="both"/>
        <w:rPr>
          <w:rFonts w:ascii="Arial" w:hAnsi="Arial" w:cs="Arial"/>
          <w:sz w:val="20"/>
          <w:szCs w:val="20"/>
        </w:rPr>
      </w:pPr>
      <w:r w:rsidRPr="00513FBA">
        <w:rPr>
          <w:rFonts w:ascii="Arial" w:hAnsi="Arial" w:cs="Arial"/>
          <w:sz w:val="20"/>
          <w:szCs w:val="20"/>
        </w:rPr>
        <w:t xml:space="preserve">Pogoj morajo izpolnjevati vsi gospodarski subjekti v ponudbi: ponudnik, ponudnik v skupni ponudbi in podizvajalec </w:t>
      </w:r>
      <w:r w:rsidR="00455238" w:rsidRPr="00513FBA">
        <w:rPr>
          <w:rFonts w:ascii="Arial" w:hAnsi="Arial" w:cs="Arial"/>
          <w:sz w:val="20"/>
          <w:szCs w:val="20"/>
        </w:rPr>
        <w:t xml:space="preserve">ponudnik.  </w:t>
      </w:r>
    </w:p>
    <w:p w14:paraId="6955AE61" w14:textId="77777777" w:rsidR="00455238" w:rsidRPr="00513FBA" w:rsidRDefault="00455238" w:rsidP="00455238">
      <w:pPr>
        <w:pStyle w:val="Odstavekseznama"/>
        <w:ind w:left="720"/>
        <w:jc w:val="both"/>
        <w:rPr>
          <w:rFonts w:ascii="Arial" w:hAnsi="Arial" w:cs="Arial"/>
          <w:sz w:val="20"/>
          <w:u w:val="single"/>
        </w:rPr>
      </w:pPr>
    </w:p>
    <w:p w14:paraId="170FB1E2" w14:textId="52B92976" w:rsidR="00455238" w:rsidRPr="008E2F96" w:rsidRDefault="00455238" w:rsidP="00455238">
      <w:pPr>
        <w:ind w:left="360"/>
        <w:jc w:val="both"/>
        <w:rPr>
          <w:rFonts w:ascii="Arial" w:hAnsi="Arial" w:cs="Arial"/>
          <w:b/>
          <w:sz w:val="20"/>
          <w:szCs w:val="20"/>
        </w:rPr>
      </w:pPr>
      <w:r w:rsidRPr="008E2F96">
        <w:rPr>
          <w:rFonts w:ascii="Arial" w:hAnsi="Arial" w:cs="Arial"/>
          <w:b/>
          <w:sz w:val="20"/>
          <w:szCs w:val="20"/>
        </w:rPr>
        <w:t xml:space="preserve">Način dokazovanja: </w:t>
      </w:r>
    </w:p>
    <w:p w14:paraId="5027DB21" w14:textId="77777777" w:rsidR="00455238" w:rsidRDefault="00455238" w:rsidP="00015DFC">
      <w:pPr>
        <w:pStyle w:val="Pripombabesedilo"/>
        <w:numPr>
          <w:ilvl w:val="0"/>
          <w:numId w:val="10"/>
        </w:numPr>
        <w:ind w:left="720"/>
        <w:jc w:val="both"/>
        <w:rPr>
          <w:rFonts w:ascii="Arial" w:hAnsi="Arial" w:cs="Arial"/>
        </w:rPr>
      </w:pPr>
      <w:r w:rsidRPr="00513FBA">
        <w:rPr>
          <w:rFonts w:ascii="Arial" w:hAnsi="Arial" w:cs="Arial"/>
        </w:rPr>
        <w:t>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24401354" w14:textId="77777777" w:rsidR="00FE5E99" w:rsidRDefault="00FE5E99" w:rsidP="00FE5E99">
      <w:pPr>
        <w:pStyle w:val="Pripombabesedilo"/>
        <w:jc w:val="both"/>
        <w:rPr>
          <w:rFonts w:ascii="Arial" w:hAnsi="Arial" w:cs="Arial"/>
        </w:rPr>
      </w:pPr>
    </w:p>
    <w:p w14:paraId="4CB9BE6A" w14:textId="1A9D5958" w:rsidR="00586F22" w:rsidRPr="00513FBA" w:rsidRDefault="00586F22" w:rsidP="002859E1">
      <w:pPr>
        <w:pStyle w:val="Naslov2"/>
        <w:numPr>
          <w:ilvl w:val="0"/>
          <w:numId w:val="19"/>
        </w:numPr>
        <w:ind w:left="357" w:hanging="357"/>
        <w:rPr>
          <w:i w:val="0"/>
          <w:sz w:val="20"/>
          <w:szCs w:val="20"/>
        </w:rPr>
      </w:pPr>
      <w:bookmarkStart w:id="72" w:name="_Toc176763883"/>
      <w:r w:rsidRPr="00513FBA">
        <w:rPr>
          <w:i w:val="0"/>
          <w:sz w:val="20"/>
          <w:szCs w:val="20"/>
        </w:rPr>
        <w:t>Finančna zavarovanja</w:t>
      </w:r>
      <w:bookmarkEnd w:id="72"/>
      <w:r w:rsidRPr="00513FBA">
        <w:rPr>
          <w:i w:val="0"/>
          <w:sz w:val="20"/>
          <w:szCs w:val="20"/>
        </w:rPr>
        <w:t xml:space="preserve">  </w:t>
      </w:r>
    </w:p>
    <w:p w14:paraId="0CCAB7DC" w14:textId="77777777" w:rsidR="00586F22" w:rsidRPr="00513FBA" w:rsidRDefault="00586F22" w:rsidP="00586F22">
      <w:pPr>
        <w:ind w:left="720"/>
        <w:jc w:val="both"/>
        <w:rPr>
          <w:rFonts w:ascii="Arial" w:hAnsi="Arial" w:cs="Arial"/>
          <w:b/>
          <w:i/>
          <w:sz w:val="20"/>
          <w:szCs w:val="20"/>
        </w:rPr>
      </w:pPr>
    </w:p>
    <w:p w14:paraId="0F3C95AC"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Finančno zavarovanje za dobro izvedbo pogodbenih obveznosti</w:t>
      </w:r>
    </w:p>
    <w:p w14:paraId="07D8C812" w14:textId="77777777" w:rsidR="002A1EB6" w:rsidRPr="002A1EB6" w:rsidRDefault="002A1EB6" w:rsidP="0005133E">
      <w:pPr>
        <w:autoSpaceDE w:val="0"/>
        <w:autoSpaceDN w:val="0"/>
        <w:adjustRightInd w:val="0"/>
        <w:jc w:val="both"/>
        <w:rPr>
          <w:rFonts w:ascii="Arial" w:hAnsi="Arial" w:cs="Arial"/>
          <w:sz w:val="20"/>
          <w:szCs w:val="20"/>
        </w:rPr>
      </w:pPr>
    </w:p>
    <w:p w14:paraId="08241305" w14:textId="77777777" w:rsidR="0005133E" w:rsidRPr="00513FBA" w:rsidRDefault="0005133E" w:rsidP="0005133E">
      <w:pPr>
        <w:autoSpaceDE w:val="0"/>
        <w:autoSpaceDN w:val="0"/>
        <w:adjustRightInd w:val="0"/>
        <w:jc w:val="both"/>
        <w:rPr>
          <w:rFonts w:ascii="Arial" w:hAnsi="Arial" w:cs="Arial"/>
          <w:color w:val="000000"/>
          <w:sz w:val="20"/>
          <w:szCs w:val="20"/>
        </w:rPr>
      </w:pPr>
      <w:r w:rsidRPr="00513FBA">
        <w:rPr>
          <w:rFonts w:ascii="Arial" w:hAnsi="Arial" w:cs="Arial"/>
          <w:color w:val="000000"/>
          <w:sz w:val="20"/>
          <w:szCs w:val="20"/>
        </w:rPr>
        <w:t xml:space="preserve">Ponudnik mora k ponudbi predložiti: </w:t>
      </w:r>
    </w:p>
    <w:p w14:paraId="6AFA5738" w14:textId="77777777" w:rsidR="0005133E" w:rsidRPr="00513FBA" w:rsidRDefault="0005133E" w:rsidP="0005133E">
      <w:pPr>
        <w:autoSpaceDE w:val="0"/>
        <w:autoSpaceDN w:val="0"/>
        <w:adjustRightInd w:val="0"/>
        <w:jc w:val="both"/>
        <w:rPr>
          <w:rFonts w:ascii="Arial" w:hAnsi="Arial" w:cs="Arial"/>
          <w:sz w:val="20"/>
          <w:szCs w:val="20"/>
        </w:rPr>
      </w:pPr>
    </w:p>
    <w:p w14:paraId="20F0E639" w14:textId="22300F15" w:rsidR="0005133E" w:rsidRPr="00513FBA" w:rsidRDefault="0005133E" w:rsidP="002859E1">
      <w:pPr>
        <w:numPr>
          <w:ilvl w:val="0"/>
          <w:numId w:val="20"/>
        </w:num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 xml:space="preserve">Izpolnjen obrazec št. </w:t>
      </w:r>
      <w:r w:rsidR="00C40732">
        <w:rPr>
          <w:rFonts w:ascii="Arial" w:hAnsi="Arial" w:cs="Arial"/>
          <w:sz w:val="20"/>
          <w:szCs w:val="20"/>
        </w:rPr>
        <w:t>5</w:t>
      </w:r>
      <w:r w:rsidRPr="00513FBA">
        <w:rPr>
          <w:rFonts w:ascii="Arial" w:hAnsi="Arial" w:cs="Arial"/>
          <w:sz w:val="20"/>
          <w:szCs w:val="20"/>
        </w:rPr>
        <w:t xml:space="preserve"> – Vzorec menične izjave za dobro izvedbo pogodbenih obveznosti. V primeru izbora bo ponudnik naročniku</w:t>
      </w:r>
      <w:r w:rsidR="007D4CAA">
        <w:rPr>
          <w:rFonts w:ascii="Arial" w:hAnsi="Arial" w:cs="Arial"/>
          <w:sz w:val="20"/>
          <w:szCs w:val="20"/>
        </w:rPr>
        <w:t xml:space="preserve">, </w:t>
      </w:r>
      <w:r w:rsidRPr="00513FBA">
        <w:rPr>
          <w:rFonts w:ascii="Arial" w:hAnsi="Arial" w:cs="Arial"/>
          <w:sz w:val="20"/>
          <w:szCs w:val="20"/>
        </w:rPr>
        <w:t xml:space="preserve">po obojestranskem podpisu pogodbe v roku 10 (desetih) dni, izročil menico z menično izjavo v višini 10 % pogodbene vrednosti </w:t>
      </w:r>
      <w:r>
        <w:rPr>
          <w:rFonts w:ascii="Arial" w:hAnsi="Arial" w:cs="Arial"/>
          <w:sz w:val="20"/>
          <w:szCs w:val="20"/>
        </w:rPr>
        <w:t>bre</w:t>
      </w:r>
      <w:r w:rsidRPr="00513FBA">
        <w:rPr>
          <w:rFonts w:ascii="Arial" w:hAnsi="Arial" w:cs="Arial"/>
          <w:sz w:val="20"/>
          <w:szCs w:val="20"/>
        </w:rPr>
        <w:t>z D</w:t>
      </w:r>
      <w:r w:rsidR="00C659CE">
        <w:rPr>
          <w:rFonts w:ascii="Arial" w:hAnsi="Arial" w:cs="Arial"/>
          <w:sz w:val="20"/>
          <w:szCs w:val="20"/>
        </w:rPr>
        <w:t>DV</w:t>
      </w:r>
      <w:r w:rsidR="0079224C">
        <w:rPr>
          <w:rFonts w:ascii="Arial" w:hAnsi="Arial" w:cs="Arial"/>
          <w:sz w:val="20"/>
          <w:szCs w:val="20"/>
        </w:rPr>
        <w:t xml:space="preserve"> (velja za vse sklope)</w:t>
      </w:r>
      <w:r w:rsidR="007D4CAA">
        <w:rPr>
          <w:rFonts w:ascii="Arial" w:hAnsi="Arial" w:cs="Arial"/>
          <w:sz w:val="20"/>
          <w:szCs w:val="20"/>
        </w:rPr>
        <w:t>,</w:t>
      </w:r>
      <w:r w:rsidRPr="00513FBA">
        <w:rPr>
          <w:rFonts w:ascii="Arial" w:hAnsi="Arial" w:cs="Arial"/>
          <w:sz w:val="20"/>
          <w:szCs w:val="20"/>
        </w:rPr>
        <w:t xml:space="preserve"> z veljavnostjo 30 dni po prenehanju veljavnosti pogodbe.</w:t>
      </w:r>
    </w:p>
    <w:p w14:paraId="6C369E9F" w14:textId="172A3DB4"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Pogodba o izvedbi javnega naročila postane veljavna pod pogojem, da izbrani ponudnik predloži finančno zavarovanje za dobro izvedbo pogodbenih obveznosti.</w:t>
      </w:r>
    </w:p>
    <w:p w14:paraId="4A8DDEEF" w14:textId="77777777" w:rsidR="00896388" w:rsidRPr="00513FBA" w:rsidRDefault="00896388" w:rsidP="00896388">
      <w:pPr>
        <w:autoSpaceDE w:val="0"/>
        <w:autoSpaceDN w:val="0"/>
        <w:adjustRightInd w:val="0"/>
        <w:jc w:val="both"/>
        <w:rPr>
          <w:rFonts w:ascii="Arial" w:hAnsi="Arial" w:cs="Arial"/>
          <w:sz w:val="20"/>
          <w:szCs w:val="20"/>
        </w:rPr>
      </w:pPr>
    </w:p>
    <w:p w14:paraId="06701EB2" w14:textId="3FAE47AC" w:rsidR="0005133E" w:rsidRDefault="0005133E" w:rsidP="00896388">
      <w:pPr>
        <w:autoSpaceDE w:val="0"/>
        <w:autoSpaceDN w:val="0"/>
        <w:adjustRightInd w:val="0"/>
        <w:jc w:val="both"/>
        <w:rPr>
          <w:rFonts w:ascii="Arial" w:hAnsi="Arial" w:cs="Arial"/>
          <w:sz w:val="20"/>
          <w:szCs w:val="20"/>
        </w:rPr>
      </w:pPr>
      <w:r w:rsidRPr="00513FBA">
        <w:rPr>
          <w:rFonts w:ascii="Arial" w:hAnsi="Arial" w:cs="Arial"/>
          <w:sz w:val="20"/>
          <w:szCs w:val="20"/>
        </w:rPr>
        <w:t xml:space="preserve">Uporabljena valuta finančnega zavarovanja mora biti enaka valuti javnega naročila. Finančno zavarovanje, ki ga izbrani ponudnik ne predloži po vzorcu iz razpisne dokumentacije, po vsebini ne sme bistveno odstopati od </w:t>
      </w:r>
      <w:r w:rsidRPr="00513FBA">
        <w:rPr>
          <w:rFonts w:ascii="Arial" w:hAnsi="Arial" w:cs="Arial"/>
          <w:sz w:val="20"/>
          <w:szCs w:val="20"/>
        </w:rPr>
        <w:lastRenderedPageBreak/>
        <w:t>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006AF4" w14:textId="77777777" w:rsidR="00896388" w:rsidRPr="00513FBA" w:rsidRDefault="00896388" w:rsidP="00896388">
      <w:pPr>
        <w:autoSpaceDE w:val="0"/>
        <w:autoSpaceDN w:val="0"/>
        <w:adjustRightInd w:val="0"/>
        <w:jc w:val="both"/>
        <w:rPr>
          <w:rFonts w:ascii="Arial" w:hAnsi="Arial" w:cs="Arial"/>
          <w:sz w:val="20"/>
          <w:szCs w:val="20"/>
        </w:rPr>
      </w:pPr>
    </w:p>
    <w:p w14:paraId="1656398E" w14:textId="77777777" w:rsidR="0005133E" w:rsidRPr="00513FBA" w:rsidRDefault="0005133E" w:rsidP="0005133E">
      <w:pPr>
        <w:autoSpaceDE w:val="0"/>
        <w:autoSpaceDN w:val="0"/>
        <w:adjustRightInd w:val="0"/>
        <w:jc w:val="both"/>
        <w:rPr>
          <w:rFonts w:ascii="Arial" w:hAnsi="Arial" w:cs="Arial"/>
          <w:sz w:val="20"/>
          <w:szCs w:val="20"/>
        </w:rPr>
      </w:pPr>
      <w:r w:rsidRPr="00513FBA">
        <w:rPr>
          <w:rFonts w:ascii="Arial" w:hAnsi="Arial" w:cs="Arial"/>
          <w:sz w:val="20"/>
          <w:szCs w:val="20"/>
        </w:rPr>
        <w:t>Naročnik bo unovčil zavarovanje za dobro izvedbo obveznosti po tej pogodbi v primeru:</w:t>
      </w:r>
    </w:p>
    <w:p w14:paraId="04EABA7B"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pričel izvajati svojih pogodbenih obveznosti v skladu z določili pogodbe,</w:t>
      </w:r>
    </w:p>
    <w:p w14:paraId="3C00B582"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izpolnil svojih pogodbenih obveznosti v skladu z določili pogodbe,</w:t>
      </w:r>
    </w:p>
    <w:p w14:paraId="0240183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pravočasno izpolnil svojih pogodbenih obveznosti v skladu z določili pogodbe,</w:t>
      </w:r>
    </w:p>
    <w:p w14:paraId="6FEEB818"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izbrani ponudnik ne bo pravilno izpolnil svojih pogodbenih obveznosti v skladu z določili pogodbe,</w:t>
      </w:r>
    </w:p>
    <w:p w14:paraId="34196C0E" w14:textId="77777777" w:rsidR="0005133E" w:rsidRPr="00513FBA" w:rsidRDefault="0005133E" w:rsidP="002859E1">
      <w:pPr>
        <w:numPr>
          <w:ilvl w:val="0"/>
          <w:numId w:val="21"/>
        </w:numPr>
        <w:autoSpaceDE w:val="0"/>
        <w:autoSpaceDN w:val="0"/>
        <w:adjustRightInd w:val="0"/>
        <w:ind w:left="357" w:hanging="357"/>
        <w:jc w:val="both"/>
        <w:rPr>
          <w:rFonts w:ascii="Arial" w:hAnsi="Arial" w:cs="Arial"/>
          <w:sz w:val="20"/>
          <w:szCs w:val="20"/>
        </w:rPr>
      </w:pPr>
      <w:r w:rsidRPr="00513FBA">
        <w:rPr>
          <w:rFonts w:ascii="Arial" w:hAnsi="Arial" w:cs="Arial"/>
          <w:sz w:val="20"/>
          <w:szCs w:val="20"/>
        </w:rPr>
        <w:t>če bo izbrani ponudnik prenehal izpolnjevati svoje pogodbene obveznosti v skladu z določili pogodbe.</w:t>
      </w:r>
    </w:p>
    <w:p w14:paraId="0E86D7F2" w14:textId="77777777" w:rsidR="005B1CDD" w:rsidRPr="00513FBA" w:rsidRDefault="005B1CDD" w:rsidP="005B1CDD">
      <w:pPr>
        <w:spacing w:after="160" w:line="252" w:lineRule="auto"/>
        <w:jc w:val="both"/>
        <w:rPr>
          <w:rFonts w:ascii="Arial" w:hAnsi="Arial" w:cs="Arial"/>
          <w:sz w:val="20"/>
          <w:szCs w:val="20"/>
        </w:rPr>
      </w:pPr>
    </w:p>
    <w:p w14:paraId="661711A3" w14:textId="01ED47CB" w:rsidR="005B1CDD" w:rsidRPr="00513FBA" w:rsidRDefault="005B1CDD" w:rsidP="002859E1">
      <w:pPr>
        <w:pStyle w:val="Odstavekseznama"/>
        <w:keepNext/>
        <w:keepLines/>
        <w:numPr>
          <w:ilvl w:val="0"/>
          <w:numId w:val="19"/>
        </w:numPr>
        <w:spacing w:before="120" w:after="160" w:line="252" w:lineRule="auto"/>
        <w:ind w:left="357" w:hanging="357"/>
        <w:jc w:val="both"/>
        <w:outlineLvl w:val="1"/>
        <w:rPr>
          <w:rFonts w:ascii="Arial" w:eastAsia="SimSun" w:hAnsi="Arial" w:cs="Arial"/>
          <w:b/>
          <w:bCs/>
          <w:sz w:val="20"/>
          <w:lang w:val="x-none" w:eastAsia="x-none"/>
        </w:rPr>
      </w:pPr>
      <w:bookmarkStart w:id="73" w:name="_Toc522712038"/>
      <w:bookmarkStart w:id="74" w:name="_Toc522712155"/>
      <w:bookmarkStart w:id="75" w:name="_Toc522712311"/>
      <w:bookmarkStart w:id="76" w:name="_Toc522712375"/>
      <w:bookmarkStart w:id="77" w:name="_Toc522878583"/>
      <w:bookmarkStart w:id="78" w:name="_Toc522879549"/>
      <w:bookmarkStart w:id="79" w:name="_Toc64529988"/>
      <w:bookmarkStart w:id="80" w:name="_Toc89345064"/>
      <w:bookmarkStart w:id="81" w:name="_Toc176763884"/>
      <w:r w:rsidRPr="00513FBA">
        <w:rPr>
          <w:rFonts w:ascii="Arial" w:eastAsia="SimSun" w:hAnsi="Arial" w:cs="Arial"/>
          <w:b/>
          <w:bCs/>
          <w:sz w:val="20"/>
          <w:lang w:eastAsia="x-none"/>
        </w:rPr>
        <w:t>Drugi</w:t>
      </w:r>
      <w:r w:rsidRPr="00513FBA">
        <w:rPr>
          <w:rFonts w:ascii="Arial" w:eastAsia="SimSun" w:hAnsi="Arial" w:cs="Arial"/>
          <w:b/>
          <w:bCs/>
          <w:sz w:val="20"/>
          <w:lang w:val="x-none" w:eastAsia="x-none"/>
        </w:rPr>
        <w:t xml:space="preserve"> pogoji</w:t>
      </w:r>
      <w:bookmarkEnd w:id="73"/>
      <w:bookmarkEnd w:id="74"/>
      <w:bookmarkEnd w:id="75"/>
      <w:bookmarkEnd w:id="76"/>
      <w:bookmarkEnd w:id="77"/>
      <w:bookmarkEnd w:id="78"/>
      <w:bookmarkEnd w:id="79"/>
      <w:bookmarkEnd w:id="80"/>
      <w:bookmarkEnd w:id="81"/>
    </w:p>
    <w:p w14:paraId="6461AE7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Ponudnik, partner v ponudbi, podizvajalec ni uvrščen v evidenco poslovnih subjektov iz 35. člena Zakona o integriteti in preprečevanju korupcije (Uradni list RS, št. 69/11-UPB2) in mu ni na podlagi tega člena prepovedano poslovanje z naročnikom.</w:t>
      </w:r>
    </w:p>
    <w:p w14:paraId="126F9587" w14:textId="77777777" w:rsidR="005B1CDD" w:rsidRPr="00513FBA" w:rsidRDefault="005B1CDD" w:rsidP="005B1CDD">
      <w:pPr>
        <w:jc w:val="both"/>
        <w:rPr>
          <w:rFonts w:ascii="Arial" w:hAnsi="Arial" w:cs="Arial"/>
          <w:sz w:val="20"/>
          <w:szCs w:val="20"/>
        </w:rPr>
      </w:pPr>
    </w:p>
    <w:p w14:paraId="5DC824A6" w14:textId="77777777" w:rsidR="005B1CDD" w:rsidRPr="00513FBA" w:rsidRDefault="005B1CDD" w:rsidP="005B1CDD">
      <w:pPr>
        <w:widowControl w:val="0"/>
        <w:jc w:val="both"/>
        <w:rPr>
          <w:rFonts w:ascii="Arial" w:hAnsi="Arial" w:cs="Arial"/>
          <w:b/>
          <w:sz w:val="20"/>
          <w:szCs w:val="20"/>
        </w:rPr>
      </w:pPr>
      <w:r w:rsidRPr="00513FBA">
        <w:rPr>
          <w:rFonts w:ascii="Arial" w:hAnsi="Arial" w:cs="Arial"/>
          <w:b/>
          <w:sz w:val="20"/>
          <w:szCs w:val="20"/>
        </w:rPr>
        <w:t>Način dokazovanja:</w:t>
      </w:r>
    </w:p>
    <w:p w14:paraId="6232CE84" w14:textId="1CEC0C0B" w:rsidR="005B1CDD" w:rsidRDefault="005B1CDD" w:rsidP="002859E1">
      <w:pPr>
        <w:widowControl w:val="0"/>
        <w:numPr>
          <w:ilvl w:val="0"/>
          <w:numId w:val="13"/>
        </w:numPr>
        <w:ind w:left="357" w:hanging="357"/>
        <w:jc w:val="both"/>
        <w:rPr>
          <w:rFonts w:ascii="Arial" w:hAnsi="Arial" w:cs="Arial"/>
          <w:sz w:val="20"/>
          <w:szCs w:val="20"/>
        </w:rPr>
      </w:pPr>
      <w:r w:rsidRPr="00513FBA">
        <w:rPr>
          <w:rFonts w:ascii="Arial" w:hAnsi="Arial" w:cs="Arial"/>
          <w:sz w:val="20"/>
          <w:szCs w:val="20"/>
        </w:rPr>
        <w:t>Izpolnjen obrazec ESPD v delu VI: Zaključek, v podpisani dajem/o uradno soglasje …), za vse gospodarske subjekte v ponudbi.</w:t>
      </w:r>
    </w:p>
    <w:p w14:paraId="2696B985" w14:textId="45B939FD" w:rsidR="004A4FA5" w:rsidRDefault="004A4FA5" w:rsidP="004A4FA5">
      <w:pPr>
        <w:widowControl w:val="0"/>
        <w:jc w:val="both"/>
        <w:rPr>
          <w:rFonts w:ascii="Arial" w:hAnsi="Arial" w:cs="Arial"/>
          <w:sz w:val="20"/>
          <w:szCs w:val="20"/>
        </w:rPr>
      </w:pPr>
    </w:p>
    <w:p w14:paraId="6DF2735A" w14:textId="77777777" w:rsidR="004A4FA5" w:rsidRDefault="004A4FA5" w:rsidP="004A4FA5">
      <w:pPr>
        <w:widowControl w:val="0"/>
        <w:jc w:val="both"/>
        <w:rPr>
          <w:rFonts w:ascii="Arial" w:hAnsi="Arial" w:cs="Arial"/>
          <w:sz w:val="20"/>
          <w:szCs w:val="20"/>
        </w:rPr>
      </w:pPr>
    </w:p>
    <w:p w14:paraId="4EE26505" w14:textId="41630888" w:rsidR="005B1CDD" w:rsidRPr="00896388" w:rsidRDefault="00754D82" w:rsidP="002859E1">
      <w:pPr>
        <w:pStyle w:val="Naslov2"/>
        <w:numPr>
          <w:ilvl w:val="0"/>
          <w:numId w:val="19"/>
        </w:numPr>
        <w:spacing w:before="0" w:after="0"/>
        <w:ind w:left="357" w:hanging="357"/>
        <w:rPr>
          <w:i w:val="0"/>
          <w:sz w:val="20"/>
          <w:szCs w:val="20"/>
          <w:lang w:val="x-none" w:eastAsia="x-none"/>
        </w:rPr>
      </w:pPr>
      <w:bookmarkStart w:id="82" w:name="_Toc176763885"/>
      <w:bookmarkStart w:id="83" w:name="_Toc55901905"/>
      <w:r w:rsidRPr="00896388">
        <w:rPr>
          <w:i w:val="0"/>
          <w:sz w:val="20"/>
          <w:szCs w:val="20"/>
        </w:rPr>
        <w:t xml:space="preserve">Tehnične </w:t>
      </w:r>
      <w:r w:rsidR="00896388" w:rsidRPr="00896388">
        <w:rPr>
          <w:i w:val="0"/>
          <w:sz w:val="20"/>
        </w:rPr>
        <w:t>zahteve naročnika</w:t>
      </w:r>
      <w:bookmarkEnd w:id="82"/>
      <w:r w:rsidR="00896388" w:rsidRPr="00896388">
        <w:rPr>
          <w:i w:val="0"/>
          <w:sz w:val="20"/>
          <w:szCs w:val="20"/>
        </w:rPr>
        <w:t xml:space="preserve"> </w:t>
      </w:r>
      <w:bookmarkEnd w:id="83"/>
    </w:p>
    <w:p w14:paraId="214FB640" w14:textId="7ED028B8" w:rsidR="005B1CDD" w:rsidRDefault="005B1CDD" w:rsidP="004A4FA5">
      <w:pPr>
        <w:rPr>
          <w:rFonts w:ascii="Arial" w:hAnsi="Arial" w:cs="Arial"/>
          <w:b/>
          <w:sz w:val="20"/>
          <w:szCs w:val="20"/>
          <w:lang w:eastAsia="x-none"/>
        </w:rPr>
      </w:pPr>
    </w:p>
    <w:p w14:paraId="5684D6DF" w14:textId="4C8E67BC" w:rsidR="00033320" w:rsidRDefault="00033320" w:rsidP="00033320">
      <w:pPr>
        <w:pStyle w:val="Odstavekseznama"/>
        <w:numPr>
          <w:ilvl w:val="1"/>
          <w:numId w:val="50"/>
        </w:numPr>
        <w:rPr>
          <w:rFonts w:ascii="Arial" w:hAnsi="Arial" w:cs="Arial"/>
          <w:b/>
          <w:sz w:val="20"/>
          <w:lang w:eastAsia="x-none"/>
        </w:rPr>
      </w:pPr>
      <w:r>
        <w:rPr>
          <w:rFonts w:ascii="Arial" w:hAnsi="Arial" w:cs="Arial"/>
          <w:b/>
          <w:sz w:val="20"/>
          <w:lang w:eastAsia="x-none"/>
        </w:rPr>
        <w:t>Splošne tehnične zahteve za najem vozil:</w:t>
      </w:r>
    </w:p>
    <w:p w14:paraId="76C8A6BC" w14:textId="77777777" w:rsidR="00033320" w:rsidRDefault="00033320" w:rsidP="00033320">
      <w:pPr>
        <w:rPr>
          <w:rFonts w:ascii="Arial" w:hAnsi="Arial" w:cs="Arial"/>
          <w:b/>
          <w:sz w:val="20"/>
          <w:lang w:eastAsia="x-none"/>
        </w:rPr>
      </w:pPr>
    </w:p>
    <w:p w14:paraId="6B253780" w14:textId="334EF2E2" w:rsidR="005625EB" w:rsidRPr="00033320" w:rsidRDefault="005625EB" w:rsidP="00033320">
      <w:pPr>
        <w:rPr>
          <w:rFonts w:ascii="Arial" w:hAnsi="Arial" w:cs="Arial"/>
          <w:bCs/>
          <w:sz w:val="20"/>
          <w:lang w:eastAsia="x-none"/>
        </w:rPr>
      </w:pPr>
      <w:r w:rsidRPr="00033320">
        <w:rPr>
          <w:rFonts w:ascii="Arial" w:hAnsi="Arial" w:cs="Arial"/>
          <w:bCs/>
          <w:sz w:val="20"/>
          <w:lang w:eastAsia="x-none"/>
        </w:rPr>
        <w:t>Trajanje poslovnega najema: 48 mesecev (4 leta)</w:t>
      </w:r>
    </w:p>
    <w:p w14:paraId="5DF02466" w14:textId="77777777" w:rsidR="005625EB" w:rsidRDefault="005625EB" w:rsidP="004A4FA5">
      <w:pPr>
        <w:rPr>
          <w:rFonts w:ascii="Arial" w:hAnsi="Arial" w:cs="Arial"/>
          <w:b/>
          <w:sz w:val="20"/>
          <w:szCs w:val="20"/>
          <w:lang w:eastAsia="x-none"/>
        </w:rPr>
      </w:pPr>
    </w:p>
    <w:p w14:paraId="14407CCA" w14:textId="7CA85C61" w:rsidR="00B27EDF" w:rsidRPr="009B25D7" w:rsidRDefault="00B27EDF" w:rsidP="00B27EDF">
      <w:pPr>
        <w:ind w:left="11"/>
        <w:rPr>
          <w:rFonts w:ascii="Arial" w:hAnsi="Arial" w:cs="Arial"/>
          <w:b/>
          <w:color w:val="000000" w:themeColor="text1"/>
          <w:sz w:val="20"/>
          <w:szCs w:val="20"/>
        </w:rPr>
      </w:pPr>
      <w:r w:rsidRPr="009B25D7">
        <w:rPr>
          <w:rFonts w:ascii="Arial" w:hAnsi="Arial" w:cs="Arial"/>
          <w:b/>
          <w:color w:val="000000" w:themeColor="text1"/>
          <w:sz w:val="20"/>
          <w:szCs w:val="20"/>
        </w:rPr>
        <w:t>V storitev poslovnega najem</w:t>
      </w:r>
      <w:r>
        <w:rPr>
          <w:rFonts w:ascii="Arial" w:hAnsi="Arial" w:cs="Arial"/>
          <w:b/>
          <w:color w:val="000000" w:themeColor="text1"/>
          <w:sz w:val="20"/>
          <w:szCs w:val="20"/>
        </w:rPr>
        <w:t>a</w:t>
      </w:r>
      <w:r w:rsidRPr="009B25D7">
        <w:rPr>
          <w:rFonts w:ascii="Arial" w:hAnsi="Arial" w:cs="Arial"/>
          <w:b/>
          <w:color w:val="000000" w:themeColor="text1"/>
          <w:sz w:val="20"/>
          <w:szCs w:val="20"/>
        </w:rPr>
        <w:t xml:space="preserve"> </w:t>
      </w:r>
      <w:r>
        <w:rPr>
          <w:rFonts w:ascii="Arial" w:hAnsi="Arial" w:cs="Arial"/>
          <w:b/>
          <w:color w:val="000000" w:themeColor="text1"/>
          <w:sz w:val="20"/>
          <w:szCs w:val="20"/>
        </w:rPr>
        <w:t>mora biti</w:t>
      </w:r>
      <w:r w:rsidRPr="009B25D7">
        <w:rPr>
          <w:rFonts w:ascii="Arial" w:hAnsi="Arial" w:cs="Arial"/>
          <w:b/>
          <w:color w:val="000000" w:themeColor="text1"/>
          <w:sz w:val="20"/>
          <w:szCs w:val="20"/>
        </w:rPr>
        <w:t xml:space="preserve"> vključeno:</w:t>
      </w:r>
    </w:p>
    <w:p w14:paraId="64347C7E" w14:textId="69875B3E" w:rsidR="008C5454" w:rsidRPr="008C545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Z</w:t>
      </w:r>
      <w:r w:rsidR="008C5454" w:rsidRPr="008C5454">
        <w:rPr>
          <w:rFonts w:ascii="Arial" w:hAnsi="Arial" w:cs="Arial"/>
          <w:sz w:val="20"/>
          <w:szCs w:val="20"/>
        </w:rPr>
        <w:t>avarovanje: polni kasko z 1% odbitno franšizo, zavarovanje potnikov AO in AO plus, zelena karta, zavarovane vse nevarnosti</w:t>
      </w:r>
      <w:r w:rsidR="008C5454">
        <w:rPr>
          <w:rFonts w:ascii="Arial" w:hAnsi="Arial" w:cs="Arial"/>
          <w:sz w:val="20"/>
          <w:szCs w:val="20"/>
        </w:rPr>
        <w:t>,</w:t>
      </w:r>
    </w:p>
    <w:p w14:paraId="4C98D600" w14:textId="6A636369" w:rsidR="008C5454" w:rsidRPr="008C545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L</w:t>
      </w:r>
      <w:r w:rsidR="008C5454" w:rsidRPr="008C5454">
        <w:rPr>
          <w:rFonts w:ascii="Arial" w:hAnsi="Arial" w:cs="Arial"/>
          <w:sz w:val="20"/>
          <w:szCs w:val="20"/>
        </w:rPr>
        <w:t>etna vinjeta za uporabo avtocest v S</w:t>
      </w:r>
      <w:r w:rsidR="008C5454">
        <w:rPr>
          <w:rFonts w:ascii="Arial" w:hAnsi="Arial" w:cs="Arial"/>
          <w:sz w:val="20"/>
          <w:szCs w:val="20"/>
        </w:rPr>
        <w:t>loveniji,</w:t>
      </w:r>
    </w:p>
    <w:p w14:paraId="1E568AE1" w14:textId="7C6A1C52" w:rsidR="008C5454" w:rsidRPr="008C545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S</w:t>
      </w:r>
      <w:r w:rsidR="008C5454" w:rsidRPr="008C5454">
        <w:rPr>
          <w:rFonts w:ascii="Arial" w:hAnsi="Arial" w:cs="Arial"/>
          <w:sz w:val="20"/>
          <w:szCs w:val="20"/>
        </w:rPr>
        <w:t>troški registracije</w:t>
      </w:r>
      <w:r w:rsidR="008C5454">
        <w:rPr>
          <w:rFonts w:ascii="Arial" w:hAnsi="Arial" w:cs="Arial"/>
          <w:sz w:val="20"/>
          <w:szCs w:val="20"/>
        </w:rPr>
        <w:t>,</w:t>
      </w:r>
    </w:p>
    <w:p w14:paraId="791A9B26" w14:textId="1E821689" w:rsidR="008C5454" w:rsidRPr="00157544" w:rsidRDefault="0079224C" w:rsidP="000A0C9E">
      <w:pPr>
        <w:numPr>
          <w:ilvl w:val="0"/>
          <w:numId w:val="28"/>
        </w:numPr>
        <w:ind w:left="357" w:hanging="357"/>
        <w:contextualSpacing/>
        <w:jc w:val="both"/>
        <w:rPr>
          <w:rFonts w:ascii="Arial" w:hAnsi="Arial" w:cs="Arial"/>
          <w:b/>
          <w:sz w:val="20"/>
          <w:szCs w:val="20"/>
        </w:rPr>
      </w:pPr>
      <w:r>
        <w:rPr>
          <w:rFonts w:ascii="Arial" w:hAnsi="Arial" w:cs="Arial"/>
          <w:sz w:val="20"/>
          <w:szCs w:val="20"/>
        </w:rPr>
        <w:t>R</w:t>
      </w:r>
      <w:r w:rsidR="008C5454" w:rsidRPr="008C5454">
        <w:rPr>
          <w:rFonts w:ascii="Arial" w:hAnsi="Arial" w:cs="Arial"/>
          <w:sz w:val="20"/>
          <w:szCs w:val="20"/>
        </w:rPr>
        <w:t>edno servisno vzdrževanje po normativih proizvajalca</w:t>
      </w:r>
      <w:r w:rsidR="008C5454">
        <w:rPr>
          <w:rFonts w:ascii="Arial" w:hAnsi="Arial" w:cs="Arial"/>
          <w:sz w:val="20"/>
          <w:szCs w:val="20"/>
        </w:rPr>
        <w:t>,</w:t>
      </w:r>
    </w:p>
    <w:p w14:paraId="0CBEF09A" w14:textId="542BC526"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D</w:t>
      </w:r>
      <w:r w:rsidR="008C5454" w:rsidRPr="008C5454">
        <w:rPr>
          <w:rFonts w:ascii="Arial" w:hAnsi="Arial" w:cs="Arial"/>
          <w:sz w:val="20"/>
          <w:szCs w:val="20"/>
        </w:rPr>
        <w:t>ostava vozila na servis in vrnitev na želeno lokacijo</w:t>
      </w:r>
      <w:r w:rsidR="008C5454">
        <w:rPr>
          <w:rFonts w:ascii="Arial" w:hAnsi="Arial" w:cs="Arial"/>
          <w:sz w:val="20"/>
          <w:szCs w:val="20"/>
        </w:rPr>
        <w:t>,</w:t>
      </w:r>
    </w:p>
    <w:p w14:paraId="1420F7B9" w14:textId="131EF9F2"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S</w:t>
      </w:r>
      <w:r w:rsidR="008C5454" w:rsidRPr="008C5454">
        <w:rPr>
          <w:rFonts w:ascii="Arial" w:hAnsi="Arial" w:cs="Arial"/>
          <w:sz w:val="20"/>
          <w:szCs w:val="20"/>
        </w:rPr>
        <w:t>ervis pnevmatik (zimske, letne, shramba)</w:t>
      </w:r>
      <w:r w:rsidR="008C5454">
        <w:rPr>
          <w:rFonts w:ascii="Arial" w:hAnsi="Arial" w:cs="Arial"/>
          <w:sz w:val="20"/>
          <w:szCs w:val="20"/>
        </w:rPr>
        <w:t>,</w:t>
      </w:r>
    </w:p>
    <w:p w14:paraId="4FCC3B63" w14:textId="68430F2C"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P</w:t>
      </w:r>
      <w:r w:rsidR="008C5454" w:rsidRPr="008C5454">
        <w:rPr>
          <w:rFonts w:ascii="Arial" w:hAnsi="Arial" w:cs="Arial"/>
          <w:sz w:val="20"/>
          <w:szCs w:val="20"/>
        </w:rPr>
        <w:t>omoč na cesti (24 urna asistenca po celi Evropi)</w:t>
      </w:r>
      <w:r w:rsidR="008C5454">
        <w:rPr>
          <w:rFonts w:ascii="Arial" w:hAnsi="Arial" w:cs="Arial"/>
          <w:sz w:val="20"/>
          <w:szCs w:val="20"/>
        </w:rPr>
        <w:t>,</w:t>
      </w:r>
    </w:p>
    <w:p w14:paraId="690F343B" w14:textId="655FF171"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N</w:t>
      </w:r>
      <w:r w:rsidR="008C5454" w:rsidRPr="008C5454">
        <w:rPr>
          <w:rFonts w:ascii="Arial" w:hAnsi="Arial" w:cs="Arial"/>
          <w:sz w:val="20"/>
          <w:szCs w:val="20"/>
        </w:rPr>
        <w:t>adomestno vozilo za čas rednega in izrednega servisa v enakem rangu kot najeto vozilo ali razred manj,</w:t>
      </w:r>
    </w:p>
    <w:p w14:paraId="0753B186" w14:textId="25A96F03" w:rsid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P</w:t>
      </w:r>
      <w:r w:rsidR="008C5454" w:rsidRPr="008C5454">
        <w:rPr>
          <w:rFonts w:ascii="Arial" w:hAnsi="Arial" w:cs="Arial"/>
          <w:sz w:val="20"/>
          <w:szCs w:val="20"/>
        </w:rPr>
        <w:t>nevmatike, menjava in skladiščenje</w:t>
      </w:r>
      <w:r w:rsidR="008C5454">
        <w:rPr>
          <w:rFonts w:ascii="Arial" w:hAnsi="Arial" w:cs="Arial"/>
          <w:sz w:val="20"/>
          <w:szCs w:val="20"/>
        </w:rPr>
        <w:t>,</w:t>
      </w:r>
    </w:p>
    <w:p w14:paraId="7014986F" w14:textId="4FA6631E" w:rsidR="00620531" w:rsidRPr="008C5454" w:rsidRDefault="00620531" w:rsidP="000A0C9E">
      <w:pPr>
        <w:numPr>
          <w:ilvl w:val="0"/>
          <w:numId w:val="28"/>
        </w:numPr>
        <w:ind w:left="357" w:hanging="357"/>
        <w:contextualSpacing/>
        <w:jc w:val="both"/>
        <w:rPr>
          <w:rFonts w:ascii="Arial" w:hAnsi="Arial" w:cs="Arial"/>
          <w:sz w:val="20"/>
          <w:szCs w:val="20"/>
        </w:rPr>
      </w:pPr>
      <w:r>
        <w:rPr>
          <w:rFonts w:ascii="Arial" w:hAnsi="Arial" w:cs="Arial"/>
          <w:sz w:val="20"/>
          <w:szCs w:val="20"/>
        </w:rPr>
        <w:t>Strošek priprave pogodbe,</w:t>
      </w:r>
    </w:p>
    <w:p w14:paraId="6E955F9D" w14:textId="666BE8AF" w:rsidR="008C5454" w:rsidRPr="008C5454" w:rsidRDefault="0079224C" w:rsidP="000A0C9E">
      <w:pPr>
        <w:numPr>
          <w:ilvl w:val="0"/>
          <w:numId w:val="28"/>
        </w:numPr>
        <w:ind w:left="357" w:hanging="357"/>
        <w:contextualSpacing/>
        <w:jc w:val="both"/>
        <w:rPr>
          <w:rFonts w:ascii="Arial" w:hAnsi="Arial" w:cs="Arial"/>
          <w:sz w:val="20"/>
          <w:szCs w:val="20"/>
        </w:rPr>
      </w:pPr>
      <w:r>
        <w:rPr>
          <w:rFonts w:ascii="Arial" w:hAnsi="Arial" w:cs="Arial"/>
          <w:sz w:val="20"/>
          <w:szCs w:val="20"/>
        </w:rPr>
        <w:t>D</w:t>
      </w:r>
      <w:r w:rsidR="008C5454" w:rsidRPr="008C5454">
        <w:rPr>
          <w:rFonts w:ascii="Arial" w:hAnsi="Arial" w:cs="Arial"/>
          <w:sz w:val="20"/>
          <w:szCs w:val="20"/>
        </w:rPr>
        <w:t>odeljen skrbnik pogodbe in vozila.</w:t>
      </w:r>
    </w:p>
    <w:p w14:paraId="45D86646" w14:textId="264E60CC" w:rsidR="00B27EDF" w:rsidRDefault="00B27EDF" w:rsidP="004A4FA5">
      <w:pPr>
        <w:rPr>
          <w:rFonts w:ascii="Arial" w:hAnsi="Arial" w:cs="Arial"/>
          <w:b/>
          <w:sz w:val="20"/>
          <w:szCs w:val="20"/>
          <w:lang w:eastAsia="x-none"/>
        </w:rPr>
      </w:pPr>
    </w:p>
    <w:p w14:paraId="10619370" w14:textId="77777777" w:rsidR="0079224C" w:rsidRDefault="0079224C" w:rsidP="004A4FA5">
      <w:pPr>
        <w:rPr>
          <w:rFonts w:ascii="Arial" w:hAnsi="Arial" w:cs="Arial"/>
          <w:b/>
          <w:sz w:val="20"/>
          <w:szCs w:val="20"/>
          <w:lang w:eastAsia="x-none"/>
        </w:rPr>
      </w:pPr>
    </w:p>
    <w:p w14:paraId="223F7FA6" w14:textId="28D38513" w:rsidR="00754D82" w:rsidRDefault="00164FFC" w:rsidP="004A4FA5">
      <w:pPr>
        <w:autoSpaceDE w:val="0"/>
        <w:autoSpaceDN w:val="0"/>
        <w:adjustRightInd w:val="0"/>
        <w:jc w:val="both"/>
        <w:rPr>
          <w:rFonts w:ascii="Arial" w:hAnsi="Arial" w:cs="Arial"/>
          <w:b/>
          <w:sz w:val="20"/>
          <w:szCs w:val="20"/>
        </w:rPr>
      </w:pPr>
      <w:bookmarkStart w:id="84" w:name="_Toc452471603"/>
      <w:bookmarkStart w:id="85" w:name="_Toc10194648"/>
      <w:bookmarkStart w:id="86" w:name="_Toc130197580"/>
      <w:bookmarkStart w:id="87" w:name="_Toc130198081"/>
      <w:bookmarkStart w:id="88" w:name="_Toc130198141"/>
      <w:bookmarkStart w:id="89" w:name="_Toc130799602"/>
      <w:bookmarkStart w:id="90" w:name="_Toc132106373"/>
      <w:bookmarkStart w:id="91" w:name="_Toc132424987"/>
      <w:bookmarkStart w:id="92" w:name="_Toc132432236"/>
      <w:bookmarkStart w:id="93" w:name="_Toc157334768"/>
      <w:bookmarkStart w:id="94" w:name="_Toc125192847"/>
      <w:bookmarkStart w:id="95" w:name="_Toc130197572"/>
      <w:bookmarkStart w:id="96" w:name="_Toc130198073"/>
      <w:bookmarkStart w:id="97" w:name="_Toc130198133"/>
      <w:bookmarkStart w:id="98" w:name="_Toc130799594"/>
      <w:bookmarkStart w:id="99" w:name="_Toc132106365"/>
      <w:bookmarkStart w:id="100" w:name="_Toc132424979"/>
      <w:bookmarkStart w:id="101" w:name="_Toc132432228"/>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ascii="Arial" w:hAnsi="Arial" w:cs="Arial"/>
          <w:b/>
          <w:sz w:val="20"/>
          <w:szCs w:val="20"/>
        </w:rPr>
        <w:t>8.</w:t>
      </w:r>
      <w:r w:rsidR="00033320">
        <w:rPr>
          <w:rFonts w:ascii="Arial" w:hAnsi="Arial" w:cs="Arial"/>
          <w:b/>
          <w:sz w:val="20"/>
          <w:szCs w:val="20"/>
        </w:rPr>
        <w:t>2</w:t>
      </w:r>
      <w:r>
        <w:rPr>
          <w:rFonts w:ascii="Arial" w:hAnsi="Arial" w:cs="Arial"/>
          <w:b/>
          <w:sz w:val="20"/>
          <w:szCs w:val="20"/>
        </w:rPr>
        <w:t xml:space="preserve"> </w:t>
      </w:r>
      <w:r w:rsidR="00410BF0" w:rsidRPr="00B27EDF">
        <w:rPr>
          <w:rFonts w:ascii="Arial" w:hAnsi="Arial" w:cs="Arial"/>
          <w:b/>
          <w:sz w:val="20"/>
          <w:szCs w:val="20"/>
        </w:rPr>
        <w:t xml:space="preserve">Tehnične zahteve </w:t>
      </w:r>
      <w:r>
        <w:rPr>
          <w:rFonts w:ascii="Arial" w:hAnsi="Arial" w:cs="Arial"/>
          <w:b/>
          <w:sz w:val="20"/>
          <w:szCs w:val="20"/>
        </w:rPr>
        <w:t xml:space="preserve">za vozila </w:t>
      </w:r>
      <w:r w:rsidR="00410BF0" w:rsidRPr="00B27EDF">
        <w:rPr>
          <w:rFonts w:ascii="Arial" w:hAnsi="Arial" w:cs="Arial"/>
          <w:b/>
          <w:sz w:val="20"/>
          <w:szCs w:val="20"/>
        </w:rPr>
        <w:t>po sklopih:</w:t>
      </w:r>
    </w:p>
    <w:p w14:paraId="4A36DF52" w14:textId="36223850" w:rsidR="007D7C94" w:rsidRDefault="007D7C94" w:rsidP="004A4FA5">
      <w:pPr>
        <w:autoSpaceDE w:val="0"/>
        <w:autoSpaceDN w:val="0"/>
        <w:adjustRightInd w:val="0"/>
        <w:jc w:val="both"/>
        <w:rPr>
          <w:rFonts w:ascii="Arial" w:hAnsi="Arial" w:cs="Arial"/>
          <w:b/>
          <w:sz w:val="20"/>
          <w:szCs w:val="20"/>
        </w:rPr>
      </w:pPr>
    </w:p>
    <w:p w14:paraId="0F28261B" w14:textId="77777777" w:rsidR="00A80011" w:rsidRPr="001D4561" w:rsidRDefault="004A4FA5" w:rsidP="00A80011">
      <w:pPr>
        <w:shd w:val="clear" w:color="auto" w:fill="EEECE1" w:themeFill="background2"/>
        <w:contextualSpacing/>
        <w:rPr>
          <w:rFonts w:ascii="Arial" w:hAnsi="Arial" w:cs="Arial"/>
          <w:b/>
          <w:sz w:val="20"/>
        </w:rPr>
      </w:pPr>
      <w:r w:rsidRPr="004A4FA5">
        <w:rPr>
          <w:rFonts w:ascii="Arial" w:hAnsi="Arial" w:cs="Arial"/>
          <w:b/>
          <w:sz w:val="20"/>
        </w:rPr>
        <w:t xml:space="preserve">SKLOP 1: </w:t>
      </w:r>
      <w:r w:rsidR="00A80011" w:rsidRPr="001D4561">
        <w:rPr>
          <w:rFonts w:ascii="Arial" w:hAnsi="Arial" w:cs="Arial"/>
          <w:b/>
          <w:sz w:val="20"/>
        </w:rPr>
        <w:t>Najem rabljen</w:t>
      </w:r>
      <w:r w:rsidR="00A80011">
        <w:rPr>
          <w:rFonts w:ascii="Arial" w:hAnsi="Arial" w:cs="Arial"/>
          <w:b/>
          <w:sz w:val="20"/>
        </w:rPr>
        <w:t>ega</w:t>
      </w:r>
      <w:r w:rsidR="00A80011" w:rsidRPr="001D4561">
        <w:rPr>
          <w:rFonts w:ascii="Arial" w:hAnsi="Arial" w:cs="Arial"/>
          <w:b/>
          <w:sz w:val="20"/>
        </w:rPr>
        <w:t xml:space="preserve"> osebn</w:t>
      </w:r>
      <w:r w:rsidR="00A80011">
        <w:rPr>
          <w:rFonts w:ascii="Arial" w:hAnsi="Arial" w:cs="Arial"/>
          <w:b/>
          <w:sz w:val="20"/>
        </w:rPr>
        <w:t>ega</w:t>
      </w:r>
      <w:r w:rsidR="00A80011" w:rsidRPr="001D4561">
        <w:rPr>
          <w:rFonts w:ascii="Arial" w:hAnsi="Arial" w:cs="Arial"/>
          <w:b/>
          <w:sz w:val="20"/>
        </w:rPr>
        <w:t xml:space="preserve"> vozil</w:t>
      </w:r>
      <w:r w:rsidR="00A80011">
        <w:rPr>
          <w:rFonts w:ascii="Arial" w:hAnsi="Arial" w:cs="Arial"/>
          <w:b/>
          <w:sz w:val="20"/>
        </w:rPr>
        <w:t>a</w:t>
      </w:r>
      <w:r w:rsidR="00A80011" w:rsidRPr="001D4561">
        <w:rPr>
          <w:rFonts w:ascii="Arial" w:hAnsi="Arial" w:cs="Arial"/>
          <w:b/>
          <w:sz w:val="20"/>
        </w:rPr>
        <w:t xml:space="preserve"> (SUV), višjega cenovnega razreda</w:t>
      </w:r>
    </w:p>
    <w:p w14:paraId="1C40486A" w14:textId="77777777" w:rsidR="004A4FA5" w:rsidRDefault="004A4FA5" w:rsidP="004A4FA5">
      <w:pPr>
        <w:autoSpaceDE w:val="0"/>
        <w:autoSpaceDN w:val="0"/>
        <w:adjustRightInd w:val="0"/>
        <w:jc w:val="both"/>
      </w:pPr>
    </w:p>
    <w:p w14:paraId="311C6604" w14:textId="455254AF" w:rsidR="008E71DE" w:rsidRPr="00321798" w:rsidRDefault="00A80011" w:rsidP="004A4FA5">
      <w:pPr>
        <w:autoSpaceDE w:val="0"/>
        <w:autoSpaceDN w:val="0"/>
        <w:adjustRightInd w:val="0"/>
        <w:jc w:val="both"/>
        <w:rPr>
          <w:rFonts w:ascii="Arial" w:hAnsi="Arial" w:cs="Arial"/>
          <w:b/>
          <w:sz w:val="20"/>
          <w:szCs w:val="20"/>
        </w:rPr>
      </w:pPr>
      <w:r>
        <w:rPr>
          <w:rFonts w:ascii="Arial" w:hAnsi="Arial" w:cs="Arial"/>
          <w:b/>
          <w:sz w:val="20"/>
          <w:szCs w:val="20"/>
        </w:rPr>
        <w:t xml:space="preserve">Osebno vozilo (SUV) </w:t>
      </w:r>
      <w:r w:rsidR="004A4FA5" w:rsidRPr="00321798">
        <w:rPr>
          <w:rFonts w:ascii="Arial" w:hAnsi="Arial" w:cs="Arial"/>
          <w:b/>
          <w:sz w:val="20"/>
          <w:szCs w:val="20"/>
        </w:rPr>
        <w:t>mora izpolnjevati naslednje tehnične zahteve:</w:t>
      </w:r>
    </w:p>
    <w:p w14:paraId="3547EAA7" w14:textId="6258F57D" w:rsidR="00A80011" w:rsidRPr="00A80011" w:rsidRDefault="00A80011" w:rsidP="00A80011">
      <w:pPr>
        <w:numPr>
          <w:ilvl w:val="0"/>
          <w:numId w:val="28"/>
        </w:numPr>
        <w:contextualSpacing/>
        <w:rPr>
          <w:rFonts w:ascii="Arial" w:hAnsi="Arial" w:cs="Arial"/>
          <w:sz w:val="20"/>
          <w:szCs w:val="20"/>
        </w:rPr>
      </w:pPr>
      <w:r w:rsidRPr="00A80011">
        <w:rPr>
          <w:rFonts w:ascii="Arial" w:hAnsi="Arial" w:cs="Arial"/>
          <w:sz w:val="20"/>
          <w:szCs w:val="20"/>
        </w:rPr>
        <w:t>Starost vozila</w:t>
      </w:r>
      <w:r>
        <w:rPr>
          <w:rFonts w:ascii="Arial" w:hAnsi="Arial" w:cs="Arial"/>
          <w:sz w:val="20"/>
          <w:szCs w:val="20"/>
        </w:rPr>
        <w:t>:</w:t>
      </w:r>
      <w:r w:rsidRPr="00A80011">
        <w:rPr>
          <w:rFonts w:ascii="Arial" w:hAnsi="Arial" w:cs="Arial"/>
          <w:sz w:val="20"/>
          <w:szCs w:val="20"/>
        </w:rPr>
        <w:t xml:space="preserve"> do največ 36 </w:t>
      </w:r>
      <w:r w:rsidRPr="008F7E59">
        <w:rPr>
          <w:rFonts w:ascii="Arial" w:hAnsi="Arial" w:cs="Arial"/>
          <w:sz w:val="20"/>
          <w:szCs w:val="20"/>
        </w:rPr>
        <w:t xml:space="preserve">mesecev do </w:t>
      </w:r>
      <w:r w:rsidR="0023738F" w:rsidRPr="008F7E59">
        <w:rPr>
          <w:rFonts w:ascii="Arial" w:hAnsi="Arial" w:cs="Arial"/>
          <w:sz w:val="20"/>
          <w:szCs w:val="20"/>
        </w:rPr>
        <w:t>skrajnega roka za oddajo ponudb</w:t>
      </w:r>
    </w:p>
    <w:p w14:paraId="2301D7A5" w14:textId="77777777" w:rsidR="00A80011" w:rsidRPr="00A80011" w:rsidRDefault="00A80011" w:rsidP="00A80011">
      <w:pPr>
        <w:numPr>
          <w:ilvl w:val="0"/>
          <w:numId w:val="28"/>
        </w:numPr>
        <w:contextualSpacing/>
        <w:rPr>
          <w:rFonts w:ascii="Arial" w:hAnsi="Arial" w:cs="Arial"/>
          <w:sz w:val="20"/>
          <w:szCs w:val="20"/>
        </w:rPr>
      </w:pPr>
      <w:r w:rsidRPr="00A80011">
        <w:rPr>
          <w:rFonts w:ascii="Arial" w:hAnsi="Arial" w:cs="Arial"/>
          <w:sz w:val="20"/>
          <w:szCs w:val="20"/>
        </w:rPr>
        <w:t>Prevoženih do maksimalno 40.000 km</w:t>
      </w:r>
    </w:p>
    <w:p w14:paraId="18BA99A7"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Moč motorja: min 170 kW</w:t>
      </w:r>
    </w:p>
    <w:p w14:paraId="49A564CC"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 xml:space="preserve">Motor: </w:t>
      </w:r>
      <w:proofErr w:type="spellStart"/>
      <w:r w:rsidRPr="00A80011">
        <w:rPr>
          <w:rFonts w:ascii="Arial" w:hAnsi="Arial" w:cs="Arial"/>
          <w:sz w:val="20"/>
          <w:szCs w:val="20"/>
        </w:rPr>
        <w:t>diesel</w:t>
      </w:r>
      <w:proofErr w:type="spellEnd"/>
    </w:p>
    <w:p w14:paraId="6918CABC"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Emisijski razred:  EURO 6</w:t>
      </w:r>
    </w:p>
    <w:p w14:paraId="77268C53"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Delovna prostornina motorja: od 2900 do 3189 cm</w:t>
      </w:r>
      <w:r w:rsidRPr="00A80011">
        <w:rPr>
          <w:rFonts w:ascii="Arial" w:hAnsi="Arial" w:cs="Arial"/>
          <w:sz w:val="20"/>
          <w:szCs w:val="20"/>
          <w:vertAlign w:val="superscript"/>
        </w:rPr>
        <w:t>3</w:t>
      </w:r>
    </w:p>
    <w:p w14:paraId="1CE239ED" w14:textId="3FC9AE1E" w:rsidR="00A80011" w:rsidRPr="00243648"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 xml:space="preserve">Dolžina vozila: </w:t>
      </w:r>
      <w:r w:rsidR="00ED03F8" w:rsidRPr="00243648">
        <w:rPr>
          <w:rFonts w:ascii="Arial" w:hAnsi="Arial" w:cs="Arial"/>
          <w:sz w:val="20"/>
          <w:szCs w:val="20"/>
        </w:rPr>
        <w:t>min</w:t>
      </w:r>
      <w:r w:rsidRPr="00243648">
        <w:rPr>
          <w:rFonts w:ascii="Arial" w:hAnsi="Arial" w:cs="Arial"/>
          <w:sz w:val="20"/>
          <w:szCs w:val="20"/>
        </w:rPr>
        <w:t xml:space="preserve"> 4800 mm</w:t>
      </w:r>
    </w:p>
    <w:p w14:paraId="2DD4F09F" w14:textId="2A6DFADD" w:rsidR="00A80011" w:rsidRPr="00A80011" w:rsidRDefault="00A80011" w:rsidP="00A80011">
      <w:pPr>
        <w:numPr>
          <w:ilvl w:val="0"/>
          <w:numId w:val="28"/>
        </w:numPr>
        <w:contextualSpacing/>
        <w:jc w:val="both"/>
        <w:rPr>
          <w:rFonts w:ascii="Arial" w:hAnsi="Arial" w:cs="Arial"/>
          <w:sz w:val="20"/>
          <w:szCs w:val="20"/>
        </w:rPr>
      </w:pPr>
      <w:r w:rsidRPr="00243648">
        <w:rPr>
          <w:rFonts w:ascii="Arial" w:hAnsi="Arial" w:cs="Arial"/>
          <w:sz w:val="20"/>
          <w:szCs w:val="20"/>
        </w:rPr>
        <w:t xml:space="preserve">Medosna razdalja: </w:t>
      </w:r>
      <w:r w:rsidR="00ED03F8" w:rsidRPr="00243648">
        <w:rPr>
          <w:rFonts w:ascii="Arial" w:hAnsi="Arial" w:cs="Arial"/>
          <w:sz w:val="20"/>
          <w:szCs w:val="20"/>
        </w:rPr>
        <w:t xml:space="preserve">min </w:t>
      </w:r>
      <w:r w:rsidRPr="00243648">
        <w:rPr>
          <w:rFonts w:ascii="Arial" w:hAnsi="Arial" w:cs="Arial"/>
          <w:sz w:val="20"/>
          <w:szCs w:val="20"/>
        </w:rPr>
        <w:t>2890 mm</w:t>
      </w:r>
    </w:p>
    <w:p w14:paraId="5D1FCE17"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Menjalnik: avtomatski</w:t>
      </w:r>
    </w:p>
    <w:p w14:paraId="28322964"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Pogon: štirikolesni</w:t>
      </w:r>
    </w:p>
    <w:p w14:paraId="276A9D6C"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Število sedežev: 5</w:t>
      </w:r>
    </w:p>
    <w:p w14:paraId="402605A3"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Število vrat: 5</w:t>
      </w:r>
    </w:p>
    <w:p w14:paraId="0DB30A0C"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lastRenderedPageBreak/>
        <w:t>Avtomatska klimatska naprava z 4 conami in možnostjo upravljanja klime zadaj</w:t>
      </w:r>
    </w:p>
    <w:p w14:paraId="28951AF2" w14:textId="4E0CC08A"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Barva:</w:t>
      </w:r>
      <w:r w:rsidR="00A1430A">
        <w:rPr>
          <w:rFonts w:ascii="Arial" w:hAnsi="Arial" w:cs="Arial"/>
          <w:sz w:val="20"/>
          <w:szCs w:val="20"/>
        </w:rPr>
        <w:t xml:space="preserve"> </w:t>
      </w:r>
      <w:r w:rsidRPr="00A80011">
        <w:rPr>
          <w:rFonts w:ascii="Arial" w:hAnsi="Arial" w:cs="Arial"/>
          <w:sz w:val="20"/>
          <w:szCs w:val="20"/>
        </w:rPr>
        <w:t>črna,</w:t>
      </w:r>
      <w:r w:rsidR="00A1430A">
        <w:rPr>
          <w:rFonts w:ascii="Arial" w:hAnsi="Arial" w:cs="Arial"/>
          <w:sz w:val="20"/>
          <w:szCs w:val="20"/>
        </w:rPr>
        <w:t xml:space="preserve"> </w:t>
      </w:r>
      <w:r w:rsidRPr="00A80011">
        <w:rPr>
          <w:rFonts w:ascii="Arial" w:hAnsi="Arial" w:cs="Arial"/>
          <w:sz w:val="20"/>
          <w:szCs w:val="20"/>
        </w:rPr>
        <w:t xml:space="preserve">siva </w:t>
      </w:r>
    </w:p>
    <w:p w14:paraId="7B376C4F"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 xml:space="preserve">Notranjost: usnjeni sedeži </w:t>
      </w:r>
    </w:p>
    <w:p w14:paraId="18430DF6" w14:textId="77777777" w:rsidR="00A80011" w:rsidRPr="00A80011" w:rsidRDefault="00A80011" w:rsidP="00A80011">
      <w:pPr>
        <w:numPr>
          <w:ilvl w:val="0"/>
          <w:numId w:val="28"/>
        </w:numPr>
        <w:contextualSpacing/>
        <w:jc w:val="both"/>
        <w:rPr>
          <w:rFonts w:ascii="Arial" w:hAnsi="Arial" w:cs="Arial"/>
          <w:sz w:val="20"/>
          <w:szCs w:val="20"/>
        </w:rPr>
      </w:pPr>
      <w:r w:rsidRPr="00A80011">
        <w:rPr>
          <w:rFonts w:ascii="Arial" w:hAnsi="Arial" w:cs="Arial"/>
          <w:sz w:val="20"/>
          <w:szCs w:val="20"/>
        </w:rPr>
        <w:t>Parkirna asistenca</w:t>
      </w:r>
    </w:p>
    <w:p w14:paraId="5F7B4233" w14:textId="77777777" w:rsidR="00A80011" w:rsidRPr="00A1430A" w:rsidRDefault="00A80011" w:rsidP="00A80011">
      <w:pPr>
        <w:numPr>
          <w:ilvl w:val="0"/>
          <w:numId w:val="28"/>
        </w:numPr>
        <w:contextualSpacing/>
        <w:jc w:val="both"/>
        <w:rPr>
          <w:rFonts w:ascii="Arial" w:hAnsi="Arial"/>
          <w:sz w:val="20"/>
        </w:rPr>
      </w:pPr>
      <w:r w:rsidRPr="00A1430A">
        <w:rPr>
          <w:rFonts w:ascii="Arial" w:hAnsi="Arial"/>
          <w:sz w:val="20"/>
        </w:rPr>
        <w:t xml:space="preserve">Sistem za pomoč pri vožnji </w:t>
      </w:r>
    </w:p>
    <w:p w14:paraId="16A78256" w14:textId="77777777" w:rsidR="00A80011" w:rsidRPr="00A1430A" w:rsidRDefault="00A80011" w:rsidP="00A80011">
      <w:pPr>
        <w:numPr>
          <w:ilvl w:val="0"/>
          <w:numId w:val="28"/>
        </w:numPr>
        <w:contextualSpacing/>
        <w:jc w:val="both"/>
        <w:rPr>
          <w:rFonts w:ascii="Arial" w:hAnsi="Arial"/>
          <w:sz w:val="20"/>
        </w:rPr>
      </w:pPr>
      <w:r w:rsidRPr="00A1430A">
        <w:rPr>
          <w:rFonts w:ascii="Arial" w:hAnsi="Arial"/>
          <w:sz w:val="20"/>
        </w:rPr>
        <w:t xml:space="preserve">El. Nastavljivi in ogrevani zunanji gledali </w:t>
      </w:r>
    </w:p>
    <w:p w14:paraId="333FCE9F" w14:textId="77777777" w:rsidR="00A80011" w:rsidRPr="00A1430A" w:rsidRDefault="00A80011" w:rsidP="00A80011">
      <w:pPr>
        <w:numPr>
          <w:ilvl w:val="0"/>
          <w:numId w:val="28"/>
        </w:numPr>
        <w:contextualSpacing/>
        <w:jc w:val="both"/>
        <w:rPr>
          <w:rFonts w:ascii="Arial" w:hAnsi="Arial"/>
          <w:sz w:val="20"/>
        </w:rPr>
      </w:pPr>
      <w:r w:rsidRPr="00A1430A">
        <w:rPr>
          <w:rFonts w:ascii="Arial" w:hAnsi="Arial"/>
          <w:sz w:val="20"/>
        </w:rPr>
        <w:t>Električno nastavljivi prednji sedeži</w:t>
      </w:r>
    </w:p>
    <w:p w14:paraId="31E67823" w14:textId="77777777" w:rsidR="00A80011" w:rsidRPr="00A1430A" w:rsidRDefault="00A80011" w:rsidP="00A80011">
      <w:pPr>
        <w:numPr>
          <w:ilvl w:val="0"/>
          <w:numId w:val="28"/>
        </w:numPr>
        <w:contextualSpacing/>
        <w:jc w:val="both"/>
        <w:rPr>
          <w:rFonts w:ascii="Arial" w:hAnsi="Arial" w:cs="Arial"/>
          <w:sz w:val="20"/>
          <w:szCs w:val="20"/>
        </w:rPr>
      </w:pPr>
      <w:r w:rsidRPr="00A1430A">
        <w:rPr>
          <w:rFonts w:ascii="Arial" w:hAnsi="Arial" w:cs="Arial"/>
          <w:sz w:val="20"/>
          <w:szCs w:val="20"/>
        </w:rPr>
        <w:t>Aktivni informativni zaslon</w:t>
      </w:r>
    </w:p>
    <w:p w14:paraId="719BB067" w14:textId="77777777" w:rsidR="00A80011" w:rsidRPr="00A1430A" w:rsidRDefault="00A80011" w:rsidP="00A80011">
      <w:pPr>
        <w:numPr>
          <w:ilvl w:val="0"/>
          <w:numId w:val="28"/>
        </w:numPr>
        <w:contextualSpacing/>
        <w:jc w:val="both"/>
        <w:rPr>
          <w:rFonts w:ascii="Arial" w:hAnsi="Arial" w:cs="Arial"/>
          <w:sz w:val="20"/>
          <w:szCs w:val="20"/>
        </w:rPr>
      </w:pPr>
      <w:r w:rsidRPr="00A1430A">
        <w:rPr>
          <w:rFonts w:ascii="Arial" w:hAnsi="Arial" w:cs="Arial"/>
          <w:sz w:val="20"/>
          <w:szCs w:val="20"/>
        </w:rPr>
        <w:t>Električno zložljiva vlečna kljuka</w:t>
      </w:r>
    </w:p>
    <w:p w14:paraId="7CCB4983" w14:textId="77777777" w:rsidR="00A80011" w:rsidRPr="00A1430A" w:rsidRDefault="00A80011" w:rsidP="00A80011">
      <w:pPr>
        <w:numPr>
          <w:ilvl w:val="0"/>
          <w:numId w:val="28"/>
        </w:numPr>
        <w:contextualSpacing/>
        <w:jc w:val="both"/>
        <w:rPr>
          <w:rFonts w:ascii="Arial" w:hAnsi="Arial" w:cs="Arial"/>
          <w:sz w:val="20"/>
          <w:szCs w:val="20"/>
        </w:rPr>
      </w:pPr>
      <w:r w:rsidRPr="00A1430A">
        <w:rPr>
          <w:rFonts w:ascii="Arial" w:hAnsi="Arial" w:cs="Arial"/>
          <w:sz w:val="20"/>
          <w:szCs w:val="20"/>
        </w:rPr>
        <w:t>Rezervoar za gorivo min 85 l</w:t>
      </w:r>
    </w:p>
    <w:p w14:paraId="226CD8DD" w14:textId="77777777" w:rsidR="007D7C94" w:rsidRPr="007D7C94" w:rsidRDefault="007D7C94" w:rsidP="007D7C94">
      <w:pPr>
        <w:ind w:left="21" w:hanging="10"/>
        <w:contextualSpacing/>
        <w:jc w:val="both"/>
        <w:rPr>
          <w:rFonts w:ascii="Arial" w:hAnsi="Arial" w:cs="Arial"/>
          <w:sz w:val="20"/>
          <w:szCs w:val="22"/>
        </w:rPr>
      </w:pPr>
    </w:p>
    <w:p w14:paraId="44C869D5" w14:textId="77777777" w:rsidR="007D7C94" w:rsidRPr="007D7C94" w:rsidRDefault="007D7C94" w:rsidP="007D7C94">
      <w:pPr>
        <w:ind w:left="21" w:hanging="10"/>
        <w:jc w:val="both"/>
        <w:rPr>
          <w:rFonts w:ascii="Arial" w:hAnsi="Arial" w:cs="Arial"/>
          <w:b/>
          <w:sz w:val="20"/>
          <w:szCs w:val="22"/>
        </w:rPr>
      </w:pPr>
      <w:r w:rsidRPr="007D7C94">
        <w:rPr>
          <w:rFonts w:ascii="Arial" w:hAnsi="Arial" w:cs="Arial"/>
          <w:b/>
          <w:sz w:val="20"/>
          <w:szCs w:val="22"/>
        </w:rPr>
        <w:t>Dodatna oprema:</w:t>
      </w:r>
    </w:p>
    <w:p w14:paraId="66088012" w14:textId="53041155" w:rsidR="00A1430A" w:rsidRPr="00A1430A" w:rsidRDefault="00231445" w:rsidP="00A1430A">
      <w:pPr>
        <w:numPr>
          <w:ilvl w:val="0"/>
          <w:numId w:val="28"/>
        </w:numPr>
        <w:contextualSpacing/>
        <w:jc w:val="both"/>
        <w:rPr>
          <w:rFonts w:ascii="Arial" w:hAnsi="Arial" w:cs="Arial"/>
          <w:sz w:val="20"/>
          <w:szCs w:val="20"/>
        </w:rPr>
      </w:pPr>
      <w:r>
        <w:rPr>
          <w:rFonts w:ascii="Arial" w:hAnsi="Arial" w:cs="Arial"/>
          <w:sz w:val="20"/>
          <w:szCs w:val="20"/>
        </w:rPr>
        <w:t>m</w:t>
      </w:r>
      <w:r w:rsidR="00A1430A" w:rsidRPr="00A1430A">
        <w:rPr>
          <w:rFonts w:ascii="Arial" w:hAnsi="Arial" w:cs="Arial"/>
          <w:sz w:val="20"/>
          <w:szCs w:val="20"/>
        </w:rPr>
        <w:t>in 20'' platišča</w:t>
      </w:r>
    </w:p>
    <w:p w14:paraId="6AC1772E" w14:textId="1FA1028F" w:rsidR="007D7C94" w:rsidRPr="007D7C94" w:rsidRDefault="00231445" w:rsidP="007D7C94">
      <w:pPr>
        <w:numPr>
          <w:ilvl w:val="0"/>
          <w:numId w:val="28"/>
        </w:numPr>
        <w:spacing w:after="4" w:line="261" w:lineRule="auto"/>
        <w:contextualSpacing/>
        <w:jc w:val="both"/>
        <w:rPr>
          <w:rFonts w:ascii="Arial" w:hAnsi="Arial" w:cs="Arial"/>
          <w:sz w:val="20"/>
          <w:szCs w:val="22"/>
        </w:rPr>
      </w:pPr>
      <w:r>
        <w:rPr>
          <w:rFonts w:ascii="Arial" w:hAnsi="Arial" w:cs="Arial"/>
          <w:sz w:val="20"/>
          <w:szCs w:val="22"/>
        </w:rPr>
        <w:t>o</w:t>
      </w:r>
      <w:r w:rsidR="007D7C94" w:rsidRPr="007D7C94">
        <w:rPr>
          <w:rFonts w:ascii="Arial" w:hAnsi="Arial" w:cs="Arial"/>
          <w:sz w:val="20"/>
          <w:szCs w:val="22"/>
        </w:rPr>
        <w:t>bvezna oprema v skladu s slovensko zakonodajo (prva pomoč, varnostni trikotnik</w:t>
      </w:r>
      <w:r w:rsidR="00832DF1">
        <w:rPr>
          <w:rFonts w:ascii="Arial" w:hAnsi="Arial" w:cs="Arial"/>
          <w:sz w:val="20"/>
          <w:szCs w:val="22"/>
        </w:rPr>
        <w:t xml:space="preserve"> …</w:t>
      </w:r>
      <w:r w:rsidR="007D7C94" w:rsidRPr="007D7C94">
        <w:rPr>
          <w:rFonts w:ascii="Arial" w:hAnsi="Arial" w:cs="Arial"/>
          <w:sz w:val="20"/>
          <w:szCs w:val="22"/>
        </w:rPr>
        <w:t>)</w:t>
      </w:r>
    </w:p>
    <w:p w14:paraId="1B061B32" w14:textId="77777777" w:rsidR="007D7C94" w:rsidRPr="007D7C94" w:rsidRDefault="007D7C94" w:rsidP="007D7C94">
      <w:pPr>
        <w:ind w:left="21" w:hanging="10"/>
        <w:jc w:val="both"/>
        <w:rPr>
          <w:rFonts w:ascii="Arial" w:hAnsi="Arial" w:cs="Arial"/>
          <w:sz w:val="20"/>
          <w:szCs w:val="22"/>
        </w:rPr>
      </w:pPr>
    </w:p>
    <w:p w14:paraId="544E0DD4" w14:textId="77777777" w:rsidR="007D7C94" w:rsidRPr="007D7C94" w:rsidRDefault="007D7C94" w:rsidP="007D7C94">
      <w:pPr>
        <w:ind w:left="21" w:hanging="10"/>
        <w:jc w:val="both"/>
        <w:rPr>
          <w:rFonts w:ascii="Arial" w:hAnsi="Arial" w:cs="Arial"/>
          <w:b/>
          <w:sz w:val="20"/>
          <w:szCs w:val="22"/>
        </w:rPr>
      </w:pPr>
      <w:r w:rsidRPr="007D7C94">
        <w:rPr>
          <w:rFonts w:ascii="Arial" w:hAnsi="Arial" w:cs="Arial"/>
          <w:b/>
          <w:sz w:val="20"/>
          <w:szCs w:val="22"/>
        </w:rPr>
        <w:t>Dodatna zahteva:</w:t>
      </w:r>
    </w:p>
    <w:p w14:paraId="67D6827D" w14:textId="5EEC1CB1" w:rsidR="007D7C94" w:rsidRPr="007D7C94" w:rsidRDefault="007D7C94" w:rsidP="00A46154">
      <w:pPr>
        <w:numPr>
          <w:ilvl w:val="0"/>
          <w:numId w:val="28"/>
        </w:numPr>
        <w:spacing w:after="4" w:line="261" w:lineRule="auto"/>
        <w:contextualSpacing/>
        <w:jc w:val="both"/>
        <w:rPr>
          <w:rFonts w:ascii="Arial" w:hAnsi="Arial" w:cs="Arial"/>
          <w:sz w:val="20"/>
          <w:szCs w:val="22"/>
        </w:rPr>
      </w:pPr>
      <w:r w:rsidRPr="007D7C94">
        <w:rPr>
          <w:rFonts w:ascii="Arial" w:hAnsi="Arial" w:cs="Arial"/>
          <w:sz w:val="20"/>
          <w:szCs w:val="22"/>
        </w:rPr>
        <w:t>prevoženi km/leto m</w:t>
      </w:r>
      <w:r w:rsidR="002D6A8B">
        <w:rPr>
          <w:rFonts w:ascii="Arial" w:hAnsi="Arial" w:cs="Arial"/>
          <w:sz w:val="20"/>
          <w:szCs w:val="22"/>
        </w:rPr>
        <w:t xml:space="preserve">aksimalno </w:t>
      </w:r>
      <w:r w:rsidRPr="007D7C94">
        <w:rPr>
          <w:rFonts w:ascii="Arial" w:hAnsi="Arial" w:cs="Arial"/>
          <w:sz w:val="20"/>
          <w:szCs w:val="22"/>
        </w:rPr>
        <w:t>30.000 km</w:t>
      </w:r>
    </w:p>
    <w:p w14:paraId="2B58E189" w14:textId="375D4DF0" w:rsidR="007D7C94" w:rsidRDefault="007D7C94" w:rsidP="007D7C94">
      <w:pPr>
        <w:ind w:left="21" w:hanging="10"/>
        <w:jc w:val="both"/>
        <w:rPr>
          <w:rFonts w:ascii="Arial" w:hAnsi="Arial" w:cs="Arial"/>
          <w:sz w:val="20"/>
          <w:szCs w:val="22"/>
        </w:rPr>
      </w:pPr>
    </w:p>
    <w:p w14:paraId="0BD0FC5F" w14:textId="0FF28D1F" w:rsidR="007D7C94" w:rsidRPr="007D7C94" w:rsidRDefault="007D7C94" w:rsidP="007D7C94">
      <w:pPr>
        <w:ind w:left="21" w:hanging="10"/>
        <w:jc w:val="both"/>
        <w:rPr>
          <w:rFonts w:ascii="Arial" w:hAnsi="Arial" w:cs="Arial"/>
          <w:b/>
          <w:sz w:val="20"/>
          <w:szCs w:val="22"/>
        </w:rPr>
      </w:pPr>
      <w:r w:rsidRPr="007D7C94">
        <w:rPr>
          <w:rFonts w:ascii="Arial" w:hAnsi="Arial" w:cs="Arial"/>
          <w:b/>
          <w:sz w:val="20"/>
          <w:szCs w:val="22"/>
        </w:rPr>
        <w:t>Vrednost vozila</w:t>
      </w:r>
      <w:r w:rsidR="00832DF1">
        <w:rPr>
          <w:rFonts w:ascii="Arial" w:hAnsi="Arial" w:cs="Arial"/>
          <w:b/>
          <w:sz w:val="20"/>
          <w:szCs w:val="22"/>
        </w:rPr>
        <w:t>:</w:t>
      </w:r>
      <w:r w:rsidRPr="007D7C94">
        <w:rPr>
          <w:rFonts w:ascii="Arial" w:hAnsi="Arial" w:cs="Arial"/>
          <w:b/>
          <w:sz w:val="20"/>
          <w:szCs w:val="22"/>
        </w:rPr>
        <w:t xml:space="preserve"> do </w:t>
      </w:r>
      <w:r w:rsidR="002D6A8B">
        <w:rPr>
          <w:rFonts w:ascii="Arial" w:hAnsi="Arial" w:cs="Arial"/>
          <w:b/>
          <w:sz w:val="20"/>
          <w:szCs w:val="22"/>
        </w:rPr>
        <w:t>7</w:t>
      </w:r>
      <w:r w:rsidRPr="007D7C94">
        <w:rPr>
          <w:rFonts w:ascii="Arial" w:hAnsi="Arial" w:cs="Arial"/>
          <w:b/>
          <w:sz w:val="20"/>
          <w:szCs w:val="22"/>
        </w:rPr>
        <w:t>0.000 EUR z DDV</w:t>
      </w:r>
    </w:p>
    <w:p w14:paraId="188587FC" w14:textId="77777777" w:rsidR="007D7C94" w:rsidRDefault="007D7C94" w:rsidP="00004C87">
      <w:pPr>
        <w:contextualSpacing/>
        <w:jc w:val="both"/>
        <w:rPr>
          <w:rFonts w:ascii="Arial" w:hAnsi="Arial" w:cs="Arial"/>
          <w:b/>
          <w:sz w:val="20"/>
        </w:rPr>
      </w:pPr>
    </w:p>
    <w:p w14:paraId="6F13EF8C" w14:textId="074FB954" w:rsidR="005F67C6" w:rsidRPr="005C1791" w:rsidRDefault="005F67C6" w:rsidP="00004C87">
      <w:pPr>
        <w:contextualSpacing/>
        <w:jc w:val="both"/>
        <w:rPr>
          <w:rFonts w:ascii="Arial" w:hAnsi="Arial" w:cs="Arial"/>
          <w:b/>
          <w:sz w:val="20"/>
        </w:rPr>
      </w:pPr>
      <w:r w:rsidRPr="005C1791">
        <w:rPr>
          <w:rFonts w:ascii="Arial" w:hAnsi="Arial" w:cs="Arial"/>
          <w:b/>
          <w:sz w:val="20"/>
        </w:rPr>
        <w:t>Način dokazovanja:</w:t>
      </w:r>
    </w:p>
    <w:p w14:paraId="45F0F512" w14:textId="5FD95897" w:rsidR="00F15143" w:rsidRPr="00F15143" w:rsidRDefault="00F15143" w:rsidP="00F15143">
      <w:pPr>
        <w:pStyle w:val="Odstavekseznama"/>
        <w:numPr>
          <w:ilvl w:val="0"/>
          <w:numId w:val="31"/>
        </w:numPr>
        <w:autoSpaceDE w:val="0"/>
        <w:autoSpaceDN w:val="0"/>
        <w:adjustRightInd w:val="0"/>
        <w:ind w:left="397" w:hanging="397"/>
        <w:jc w:val="both"/>
        <w:rPr>
          <w:rFonts w:ascii="Arial" w:hAnsi="Arial" w:cs="Arial"/>
          <w:sz w:val="20"/>
          <w:u w:val="single"/>
        </w:rPr>
      </w:pPr>
      <w:r w:rsidRPr="00F15143">
        <w:rPr>
          <w:rFonts w:ascii="Arial" w:hAnsi="Arial" w:cs="Arial"/>
          <w:sz w:val="20"/>
        </w:rPr>
        <w:t xml:space="preserve">Tehnična dokumentacija z vsemi tehničnimi podatki, iz katere je razvidno izpolnjevanje </w:t>
      </w:r>
      <w:r w:rsidR="0024606A">
        <w:rPr>
          <w:rFonts w:ascii="Arial" w:hAnsi="Arial" w:cs="Arial"/>
          <w:sz w:val="20"/>
        </w:rPr>
        <w:t xml:space="preserve">vseh </w:t>
      </w:r>
      <w:r w:rsidRPr="00F15143">
        <w:rPr>
          <w:rFonts w:ascii="Arial" w:hAnsi="Arial" w:cs="Arial"/>
          <w:sz w:val="20"/>
        </w:rPr>
        <w:t xml:space="preserve">tehničnih zahtev naročnika </w:t>
      </w:r>
      <w:r w:rsidR="0024606A" w:rsidRPr="0024606A">
        <w:rPr>
          <w:rFonts w:ascii="Arial" w:hAnsi="Arial" w:cs="Arial"/>
          <w:b/>
          <w:bCs/>
          <w:sz w:val="20"/>
          <w:u w:val="single"/>
        </w:rPr>
        <w:t xml:space="preserve">(relevantni </w:t>
      </w:r>
      <w:r w:rsidRPr="0024606A">
        <w:rPr>
          <w:rFonts w:ascii="Arial" w:hAnsi="Arial" w:cs="Arial"/>
          <w:b/>
          <w:bCs/>
          <w:sz w:val="20"/>
          <w:u w:val="single"/>
        </w:rPr>
        <w:t xml:space="preserve">tehnični podatki </w:t>
      </w:r>
      <w:r w:rsidR="0024606A" w:rsidRPr="0024606A">
        <w:rPr>
          <w:rFonts w:ascii="Arial" w:hAnsi="Arial" w:cs="Arial"/>
          <w:b/>
          <w:bCs/>
          <w:sz w:val="20"/>
          <w:u w:val="single"/>
        </w:rPr>
        <w:t xml:space="preserve">morajo biti </w:t>
      </w:r>
      <w:r w:rsidRPr="0024606A">
        <w:rPr>
          <w:rFonts w:ascii="Arial" w:hAnsi="Arial" w:cs="Arial"/>
          <w:b/>
          <w:bCs/>
          <w:sz w:val="20"/>
          <w:u w:val="single"/>
        </w:rPr>
        <w:t>jasno razvidni in označeni</w:t>
      </w:r>
      <w:r w:rsidR="0024606A" w:rsidRPr="0024606A">
        <w:rPr>
          <w:rFonts w:ascii="Arial" w:hAnsi="Arial" w:cs="Arial"/>
          <w:b/>
          <w:bCs/>
          <w:sz w:val="20"/>
          <w:u w:val="single"/>
        </w:rPr>
        <w:t>)</w:t>
      </w:r>
      <w:r w:rsidR="0024606A" w:rsidRPr="0024606A">
        <w:rPr>
          <w:rFonts w:ascii="Arial" w:hAnsi="Arial" w:cs="Arial"/>
          <w:sz w:val="20"/>
          <w:u w:val="single"/>
        </w:rPr>
        <w:t>;</w:t>
      </w:r>
    </w:p>
    <w:p w14:paraId="52422BA3" w14:textId="5A6284D7" w:rsidR="002F5F28" w:rsidRDefault="002F5F28" w:rsidP="00F15143">
      <w:pPr>
        <w:numPr>
          <w:ilvl w:val="0"/>
          <w:numId w:val="31"/>
        </w:numPr>
        <w:autoSpaceDE w:val="0"/>
        <w:autoSpaceDN w:val="0"/>
        <w:adjustRightInd w:val="0"/>
        <w:ind w:left="397" w:hanging="397"/>
        <w:jc w:val="both"/>
        <w:rPr>
          <w:rFonts w:ascii="Arial" w:hAnsi="Arial" w:cs="Arial"/>
          <w:sz w:val="20"/>
          <w:szCs w:val="20"/>
        </w:rPr>
      </w:pPr>
      <w:r w:rsidRPr="005C1791">
        <w:rPr>
          <w:rFonts w:ascii="Arial" w:hAnsi="Arial" w:cs="Arial"/>
          <w:sz w:val="20"/>
          <w:szCs w:val="20"/>
        </w:rPr>
        <w:t>Kopij</w:t>
      </w:r>
      <w:r w:rsidR="005C1791" w:rsidRPr="005C1791">
        <w:rPr>
          <w:rFonts w:ascii="Arial" w:hAnsi="Arial" w:cs="Arial"/>
          <w:sz w:val="20"/>
          <w:szCs w:val="20"/>
        </w:rPr>
        <w:t>a</w:t>
      </w:r>
      <w:r w:rsidRPr="005C1791">
        <w:rPr>
          <w:rFonts w:ascii="Arial" w:hAnsi="Arial" w:cs="Arial"/>
          <w:sz w:val="20"/>
          <w:szCs w:val="20"/>
        </w:rPr>
        <w:t xml:space="preserve"> </w:t>
      </w:r>
      <w:r w:rsidR="005C1791" w:rsidRPr="005C1791">
        <w:rPr>
          <w:rFonts w:ascii="Arial" w:hAnsi="Arial" w:cs="Arial"/>
          <w:sz w:val="20"/>
          <w:szCs w:val="20"/>
        </w:rPr>
        <w:t xml:space="preserve">kupoprodajne </w:t>
      </w:r>
      <w:r w:rsidRPr="005C1791">
        <w:rPr>
          <w:rFonts w:ascii="Arial" w:hAnsi="Arial" w:cs="Arial"/>
          <w:sz w:val="20"/>
          <w:szCs w:val="20"/>
        </w:rPr>
        <w:t xml:space="preserve">pogodbe ali računa </w:t>
      </w:r>
      <w:r w:rsidR="0044310B">
        <w:rPr>
          <w:rFonts w:ascii="Arial" w:hAnsi="Arial" w:cs="Arial"/>
          <w:sz w:val="20"/>
          <w:szCs w:val="20"/>
        </w:rPr>
        <w:t xml:space="preserve">ali ponudbe </w:t>
      </w:r>
      <w:r w:rsidRPr="005C1791">
        <w:rPr>
          <w:rFonts w:ascii="Arial" w:hAnsi="Arial" w:cs="Arial"/>
          <w:sz w:val="20"/>
          <w:szCs w:val="20"/>
        </w:rPr>
        <w:t>prodajalca, iz katere</w:t>
      </w:r>
      <w:r w:rsidR="005C1791" w:rsidRPr="005C1791">
        <w:rPr>
          <w:rFonts w:ascii="Arial" w:hAnsi="Arial" w:cs="Arial"/>
          <w:sz w:val="20"/>
          <w:szCs w:val="20"/>
        </w:rPr>
        <w:t>/</w:t>
      </w:r>
      <w:r w:rsidRPr="005C1791">
        <w:rPr>
          <w:rFonts w:ascii="Arial" w:hAnsi="Arial" w:cs="Arial"/>
          <w:sz w:val="20"/>
          <w:szCs w:val="20"/>
        </w:rPr>
        <w:t xml:space="preserve">ga </w:t>
      </w:r>
      <w:r w:rsidR="005C1791" w:rsidRPr="005C1791">
        <w:rPr>
          <w:rFonts w:ascii="Arial" w:hAnsi="Arial" w:cs="Arial"/>
          <w:sz w:val="20"/>
          <w:szCs w:val="20"/>
        </w:rPr>
        <w:t xml:space="preserve">je razvidna </w:t>
      </w:r>
      <w:r w:rsidRPr="005C1791">
        <w:rPr>
          <w:rFonts w:ascii="Arial" w:hAnsi="Arial" w:cs="Arial"/>
          <w:sz w:val="20"/>
          <w:szCs w:val="20"/>
        </w:rPr>
        <w:t xml:space="preserve">vrednost </w:t>
      </w:r>
      <w:r w:rsidR="005C1791" w:rsidRPr="005C1791">
        <w:rPr>
          <w:rFonts w:ascii="Arial" w:hAnsi="Arial" w:cs="Arial"/>
          <w:sz w:val="20"/>
          <w:szCs w:val="20"/>
        </w:rPr>
        <w:t>vozila brez oz. z DDV</w:t>
      </w:r>
      <w:r w:rsidR="007D25E5">
        <w:rPr>
          <w:rFonts w:ascii="Arial" w:hAnsi="Arial" w:cs="Arial"/>
          <w:sz w:val="20"/>
          <w:szCs w:val="20"/>
        </w:rPr>
        <w:t>.</w:t>
      </w:r>
    </w:p>
    <w:p w14:paraId="467ADE41" w14:textId="77777777" w:rsidR="00797A0A" w:rsidRDefault="00797A0A" w:rsidP="00797A0A">
      <w:pPr>
        <w:contextualSpacing/>
        <w:jc w:val="both"/>
        <w:rPr>
          <w:rFonts w:ascii="Arial" w:hAnsi="Arial" w:cs="Arial"/>
          <w:sz w:val="20"/>
        </w:rPr>
      </w:pPr>
    </w:p>
    <w:p w14:paraId="6276AB71" w14:textId="15FF79A3" w:rsidR="008C5454" w:rsidRDefault="001E42DD" w:rsidP="00004C87">
      <w:pPr>
        <w:contextualSpacing/>
        <w:jc w:val="both"/>
        <w:rPr>
          <w:rFonts w:ascii="Arial" w:hAnsi="Arial" w:cs="Arial"/>
          <w:sz w:val="20"/>
        </w:rPr>
      </w:pPr>
      <w:r>
        <w:rPr>
          <w:rFonts w:ascii="Arial" w:hAnsi="Arial" w:cs="Arial"/>
          <w:sz w:val="20"/>
        </w:rPr>
        <w:t>____________________________________________________________________________________</w:t>
      </w:r>
    </w:p>
    <w:p w14:paraId="6B5C0889" w14:textId="77777777" w:rsidR="001E42DD" w:rsidRDefault="001E42DD" w:rsidP="00004C87">
      <w:pPr>
        <w:contextualSpacing/>
        <w:jc w:val="both"/>
        <w:rPr>
          <w:rFonts w:ascii="Arial" w:hAnsi="Arial" w:cs="Arial"/>
          <w:sz w:val="20"/>
        </w:rPr>
      </w:pPr>
    </w:p>
    <w:p w14:paraId="103B4D2E" w14:textId="010FD5F4" w:rsidR="004A4FA5" w:rsidRPr="008C5454" w:rsidRDefault="00583EA7" w:rsidP="00DA0A39">
      <w:pPr>
        <w:shd w:val="clear" w:color="auto" w:fill="EEECE1" w:themeFill="background2"/>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008C5454" w:rsidRPr="008C5454">
        <w:rPr>
          <w:rFonts w:ascii="Arial" w:hAnsi="Arial" w:cs="Arial"/>
          <w:b/>
          <w:sz w:val="20"/>
        </w:rPr>
        <w:t xml:space="preserve">Najem </w:t>
      </w:r>
      <w:r w:rsidR="001E258D" w:rsidRPr="001E258D">
        <w:rPr>
          <w:rFonts w:ascii="Arial" w:hAnsi="Arial" w:cs="Arial"/>
          <w:b/>
          <w:sz w:val="20"/>
        </w:rPr>
        <w:t>novega osebnega vozila</w:t>
      </w:r>
      <w:r w:rsidR="00A80011">
        <w:rPr>
          <w:rFonts w:ascii="Arial" w:hAnsi="Arial" w:cs="Arial"/>
          <w:b/>
          <w:sz w:val="20"/>
        </w:rPr>
        <w:t xml:space="preserve"> (limuzina)</w:t>
      </w:r>
      <w:r w:rsidR="001E258D" w:rsidRPr="001E258D">
        <w:rPr>
          <w:rFonts w:ascii="Arial" w:hAnsi="Arial" w:cs="Arial"/>
          <w:b/>
          <w:sz w:val="20"/>
        </w:rPr>
        <w:t>,</w:t>
      </w:r>
      <w:r w:rsidR="00586749" w:rsidRPr="001E258D">
        <w:rPr>
          <w:rFonts w:ascii="Arial" w:hAnsi="Arial" w:cs="Arial"/>
          <w:b/>
          <w:sz w:val="20"/>
        </w:rPr>
        <w:t xml:space="preserve"> višjega</w:t>
      </w:r>
      <w:r w:rsidR="00586749">
        <w:rPr>
          <w:rFonts w:ascii="Arial" w:hAnsi="Arial" w:cs="Arial"/>
          <w:b/>
          <w:sz w:val="20"/>
        </w:rPr>
        <w:t xml:space="preserve"> cenovnega razreda</w:t>
      </w:r>
    </w:p>
    <w:p w14:paraId="57C10286" w14:textId="77777777" w:rsidR="008C5454" w:rsidRPr="00583EA7" w:rsidRDefault="008C5454" w:rsidP="008C5454">
      <w:pPr>
        <w:contextualSpacing/>
        <w:rPr>
          <w:rFonts w:ascii="Arial" w:hAnsi="Arial" w:cs="Arial"/>
          <w:b/>
          <w:sz w:val="20"/>
        </w:rPr>
      </w:pPr>
    </w:p>
    <w:p w14:paraId="159DCA75" w14:textId="43629BA2" w:rsidR="008C5454" w:rsidRPr="001E258D" w:rsidRDefault="001E258D" w:rsidP="001E258D">
      <w:pPr>
        <w:spacing w:after="4" w:line="261" w:lineRule="auto"/>
        <w:contextualSpacing/>
        <w:rPr>
          <w:rFonts w:ascii="Arial" w:hAnsi="Arial" w:cs="Arial"/>
          <w:b/>
          <w:sz w:val="20"/>
          <w:szCs w:val="22"/>
        </w:rPr>
      </w:pPr>
      <w:bookmarkStart w:id="102" w:name="_Hlk176348499"/>
      <w:r w:rsidRPr="001E258D">
        <w:rPr>
          <w:rFonts w:ascii="Arial" w:eastAsia="Arial" w:hAnsi="Arial" w:cs="Arial"/>
          <w:b/>
          <w:sz w:val="20"/>
          <w:szCs w:val="22"/>
        </w:rPr>
        <w:t>O</w:t>
      </w:r>
      <w:r w:rsidR="008C5454" w:rsidRPr="001E258D">
        <w:rPr>
          <w:rFonts w:ascii="Arial" w:eastAsia="Arial" w:hAnsi="Arial" w:cs="Arial"/>
          <w:b/>
          <w:sz w:val="20"/>
          <w:szCs w:val="22"/>
        </w:rPr>
        <w:t xml:space="preserve">sebno vozilo </w:t>
      </w:r>
      <w:r w:rsidR="00321798" w:rsidRPr="001E258D">
        <w:rPr>
          <w:rFonts w:ascii="Arial" w:eastAsia="Arial" w:hAnsi="Arial" w:cs="Arial"/>
          <w:b/>
          <w:sz w:val="20"/>
          <w:szCs w:val="22"/>
        </w:rPr>
        <w:t>(</w:t>
      </w:r>
      <w:r w:rsidR="00231445">
        <w:rPr>
          <w:rFonts w:ascii="Arial" w:eastAsia="Arial" w:hAnsi="Arial" w:cs="Arial"/>
          <w:b/>
          <w:sz w:val="20"/>
          <w:szCs w:val="22"/>
        </w:rPr>
        <w:t>limuzina</w:t>
      </w:r>
      <w:r w:rsidR="00321798" w:rsidRPr="001E258D">
        <w:rPr>
          <w:rFonts w:ascii="Arial" w:eastAsia="Arial" w:hAnsi="Arial" w:cs="Arial"/>
          <w:b/>
          <w:sz w:val="20"/>
          <w:szCs w:val="22"/>
        </w:rPr>
        <w:t xml:space="preserve">) </w:t>
      </w:r>
      <w:r w:rsidR="008C5454" w:rsidRPr="001E258D">
        <w:rPr>
          <w:rFonts w:ascii="Arial" w:eastAsia="Arial" w:hAnsi="Arial" w:cs="Arial"/>
          <w:b/>
          <w:sz w:val="20"/>
          <w:szCs w:val="22"/>
        </w:rPr>
        <w:t>mora izpolnjevati naslednje tehnične zahteve:</w:t>
      </w:r>
    </w:p>
    <w:bookmarkEnd w:id="102"/>
    <w:p w14:paraId="122899A4" w14:textId="77777777" w:rsidR="00231445" w:rsidRPr="00231445" w:rsidRDefault="00231445" w:rsidP="00231445">
      <w:pPr>
        <w:numPr>
          <w:ilvl w:val="0"/>
          <w:numId w:val="28"/>
        </w:numPr>
        <w:spacing w:after="4" w:line="261" w:lineRule="auto"/>
        <w:contextualSpacing/>
        <w:rPr>
          <w:rFonts w:ascii="Arial" w:hAnsi="Arial" w:cs="Arial"/>
          <w:sz w:val="20"/>
          <w:szCs w:val="22"/>
        </w:rPr>
      </w:pPr>
      <w:r w:rsidRPr="00231445">
        <w:rPr>
          <w:rFonts w:ascii="Arial" w:eastAsia="Arial" w:hAnsi="Arial" w:cs="Arial"/>
          <w:sz w:val="20"/>
          <w:szCs w:val="22"/>
        </w:rPr>
        <w:t>Novo vozilo</w:t>
      </w:r>
    </w:p>
    <w:p w14:paraId="3A9AEC2A"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Moč motorja: min 150 kW</w:t>
      </w:r>
    </w:p>
    <w:p w14:paraId="6462DAF3"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Motor: Bencinski</w:t>
      </w:r>
    </w:p>
    <w:p w14:paraId="3F76985C"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Delovna prostornina motorja: od 1950 do 2100 cm</w:t>
      </w:r>
      <w:r w:rsidRPr="00231445">
        <w:rPr>
          <w:rFonts w:ascii="Arial" w:hAnsi="Arial" w:cs="Arial"/>
          <w:sz w:val="20"/>
          <w:szCs w:val="22"/>
          <w:vertAlign w:val="superscript"/>
        </w:rPr>
        <w:t>3</w:t>
      </w:r>
    </w:p>
    <w:p w14:paraId="43BFD378" w14:textId="6CBDC696"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Dolžina vozila: min 4900 mm</w:t>
      </w:r>
    </w:p>
    <w:p w14:paraId="31207876"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Medosna razdalja min 2900 mm</w:t>
      </w:r>
    </w:p>
    <w:p w14:paraId="45BA26DA"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Menjalnik: avtomatski</w:t>
      </w:r>
    </w:p>
    <w:p w14:paraId="117146D3"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Število vrat: 4</w:t>
      </w:r>
    </w:p>
    <w:p w14:paraId="41B6C706"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Električno odpiranje in zapiranje pokrova prtljažnika</w:t>
      </w:r>
    </w:p>
    <w:p w14:paraId="1BFDF7C4" w14:textId="77777777" w:rsidR="00231445" w:rsidRPr="00231445" w:rsidRDefault="00231445" w:rsidP="00231445">
      <w:pPr>
        <w:numPr>
          <w:ilvl w:val="0"/>
          <w:numId w:val="28"/>
        </w:numPr>
        <w:spacing w:after="4" w:line="261" w:lineRule="auto"/>
        <w:contextualSpacing/>
        <w:jc w:val="both"/>
        <w:rPr>
          <w:rFonts w:ascii="Arial" w:hAnsi="Arial" w:cs="Arial"/>
          <w:sz w:val="20"/>
          <w:szCs w:val="22"/>
        </w:rPr>
      </w:pPr>
      <w:r w:rsidRPr="00231445">
        <w:rPr>
          <w:rFonts w:ascii="Arial" w:hAnsi="Arial" w:cs="Arial"/>
          <w:sz w:val="20"/>
          <w:szCs w:val="22"/>
        </w:rPr>
        <w:t>Avtomatska klimatska naprava</w:t>
      </w:r>
    </w:p>
    <w:p w14:paraId="7916D1B9" w14:textId="77777777" w:rsidR="00231445" w:rsidRPr="00231445" w:rsidRDefault="00231445" w:rsidP="00231445">
      <w:pPr>
        <w:numPr>
          <w:ilvl w:val="0"/>
          <w:numId w:val="28"/>
        </w:numPr>
        <w:spacing w:after="4" w:line="261" w:lineRule="auto"/>
        <w:contextualSpacing/>
        <w:jc w:val="both"/>
        <w:rPr>
          <w:rFonts w:ascii="Arial" w:hAnsi="Arial" w:cs="Arial"/>
          <w:sz w:val="20"/>
          <w:szCs w:val="20"/>
        </w:rPr>
      </w:pPr>
      <w:r w:rsidRPr="00231445">
        <w:rPr>
          <w:rFonts w:ascii="Arial" w:hAnsi="Arial" w:cs="Arial"/>
          <w:sz w:val="20"/>
          <w:szCs w:val="20"/>
        </w:rPr>
        <w:t>Barva: črna, bela, siva, srebrna</w:t>
      </w:r>
    </w:p>
    <w:p w14:paraId="7B7896E5" w14:textId="77777777" w:rsidR="00231445" w:rsidRPr="00231445" w:rsidRDefault="00231445" w:rsidP="00231445">
      <w:pPr>
        <w:numPr>
          <w:ilvl w:val="0"/>
          <w:numId w:val="28"/>
        </w:numPr>
        <w:spacing w:after="4" w:line="261" w:lineRule="auto"/>
        <w:contextualSpacing/>
        <w:jc w:val="both"/>
        <w:rPr>
          <w:rFonts w:ascii="Arial" w:hAnsi="Arial" w:cs="Arial"/>
          <w:sz w:val="20"/>
          <w:szCs w:val="20"/>
        </w:rPr>
      </w:pPr>
      <w:r w:rsidRPr="00231445">
        <w:rPr>
          <w:rFonts w:ascii="Arial" w:hAnsi="Arial" w:cs="Arial"/>
          <w:sz w:val="20"/>
          <w:szCs w:val="20"/>
        </w:rPr>
        <w:t>Parkirna asistenca</w:t>
      </w:r>
    </w:p>
    <w:p w14:paraId="30E19ABD"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Kamera za vzvratno vožnjo</w:t>
      </w:r>
    </w:p>
    <w:p w14:paraId="59FA0F96"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Ogrevana prednja sedeža</w:t>
      </w:r>
    </w:p>
    <w:p w14:paraId="6934DFE8"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Sistem za prostoročno telefoniranje</w:t>
      </w:r>
    </w:p>
    <w:p w14:paraId="2C7EAF22"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Zaslon na dotik</w:t>
      </w:r>
    </w:p>
    <w:p w14:paraId="13117BC1" w14:textId="77777777" w:rsidR="00231445" w:rsidRPr="00231445" w:rsidRDefault="00231445" w:rsidP="00231445">
      <w:pPr>
        <w:numPr>
          <w:ilvl w:val="0"/>
          <w:numId w:val="28"/>
        </w:numPr>
        <w:contextualSpacing/>
        <w:jc w:val="both"/>
        <w:rPr>
          <w:rFonts w:ascii="Arial" w:hAnsi="Arial" w:cs="Arial"/>
          <w:sz w:val="20"/>
          <w:szCs w:val="20"/>
        </w:rPr>
      </w:pPr>
      <w:r w:rsidRPr="00231445">
        <w:rPr>
          <w:rFonts w:ascii="Arial" w:hAnsi="Arial" w:cs="Arial"/>
          <w:sz w:val="20"/>
          <w:szCs w:val="20"/>
        </w:rPr>
        <w:t>Emisijski standard: EURO 6 EB</w:t>
      </w:r>
    </w:p>
    <w:p w14:paraId="3B02F0CF" w14:textId="77777777" w:rsidR="001E258D" w:rsidRDefault="001E258D" w:rsidP="001E258D">
      <w:pPr>
        <w:contextualSpacing/>
        <w:jc w:val="both"/>
        <w:rPr>
          <w:rFonts w:ascii="Arial" w:eastAsia="Arial" w:hAnsi="Arial" w:cs="Arial"/>
          <w:sz w:val="20"/>
          <w:szCs w:val="22"/>
        </w:rPr>
      </w:pPr>
    </w:p>
    <w:p w14:paraId="7ADCF5DC" w14:textId="77777777" w:rsidR="001E258D" w:rsidRPr="00756ED6" w:rsidRDefault="001E258D" w:rsidP="001E258D">
      <w:pPr>
        <w:contextualSpacing/>
        <w:jc w:val="both"/>
        <w:rPr>
          <w:rFonts w:ascii="Arial" w:eastAsia="Arial" w:hAnsi="Arial" w:cs="Arial"/>
          <w:b/>
          <w:sz w:val="20"/>
          <w:szCs w:val="22"/>
        </w:rPr>
      </w:pPr>
      <w:r w:rsidRPr="00756ED6">
        <w:rPr>
          <w:rFonts w:ascii="Arial" w:eastAsia="Arial" w:hAnsi="Arial" w:cs="Arial"/>
          <w:b/>
          <w:sz w:val="20"/>
          <w:szCs w:val="22"/>
        </w:rPr>
        <w:t>Dodatna oprema:</w:t>
      </w:r>
    </w:p>
    <w:p w14:paraId="09D0EFC3" w14:textId="07C7C408" w:rsidR="001E258D" w:rsidRPr="001E258D" w:rsidRDefault="001E258D" w:rsidP="001E258D">
      <w:pPr>
        <w:pStyle w:val="Odstavekseznama"/>
        <w:numPr>
          <w:ilvl w:val="0"/>
          <w:numId w:val="45"/>
        </w:numPr>
        <w:contextualSpacing/>
        <w:jc w:val="both"/>
        <w:rPr>
          <w:rFonts w:ascii="Arial" w:eastAsia="Arial" w:hAnsi="Arial" w:cs="Arial"/>
          <w:sz w:val="20"/>
          <w:szCs w:val="22"/>
        </w:rPr>
      </w:pPr>
      <w:r w:rsidRPr="001E258D">
        <w:rPr>
          <w:rFonts w:ascii="Arial" w:eastAsia="Arial" w:hAnsi="Arial" w:cs="Arial"/>
          <w:sz w:val="20"/>
          <w:szCs w:val="22"/>
        </w:rPr>
        <w:t xml:space="preserve">min </w:t>
      </w:r>
      <w:r w:rsidR="00832DF1">
        <w:rPr>
          <w:rFonts w:ascii="Arial" w:eastAsia="Arial" w:hAnsi="Arial" w:cs="Arial"/>
          <w:sz w:val="20"/>
          <w:szCs w:val="22"/>
        </w:rPr>
        <w:t>18</w:t>
      </w:r>
      <w:r w:rsidRPr="001E258D">
        <w:rPr>
          <w:rFonts w:ascii="Arial" w:eastAsia="Arial" w:hAnsi="Arial" w:cs="Arial"/>
          <w:sz w:val="20"/>
          <w:szCs w:val="22"/>
        </w:rPr>
        <w:t>'' platišča</w:t>
      </w:r>
    </w:p>
    <w:p w14:paraId="475324CF" w14:textId="170A2E77" w:rsidR="00832DF1" w:rsidRPr="00832DF1" w:rsidRDefault="00A25F1D" w:rsidP="00832DF1">
      <w:pPr>
        <w:pStyle w:val="Odstavekseznama"/>
        <w:numPr>
          <w:ilvl w:val="0"/>
          <w:numId w:val="45"/>
        </w:numPr>
        <w:rPr>
          <w:rFonts w:ascii="Arial" w:eastAsia="Arial" w:hAnsi="Arial" w:cs="Arial"/>
          <w:sz w:val="20"/>
          <w:szCs w:val="22"/>
        </w:rPr>
      </w:pPr>
      <w:r>
        <w:rPr>
          <w:rFonts w:ascii="Arial" w:eastAsia="Arial" w:hAnsi="Arial" w:cs="Arial"/>
          <w:sz w:val="20"/>
          <w:szCs w:val="22"/>
        </w:rPr>
        <w:t>o</w:t>
      </w:r>
      <w:r w:rsidR="00832DF1" w:rsidRPr="00832DF1">
        <w:rPr>
          <w:rFonts w:ascii="Arial" w:eastAsia="Arial" w:hAnsi="Arial" w:cs="Arial"/>
          <w:sz w:val="20"/>
          <w:szCs w:val="22"/>
        </w:rPr>
        <w:t xml:space="preserve">bvezna oprema v skladu s slovensko zakonodajo (prva pomoč, varnostni trikotnik </w:t>
      </w:r>
      <w:r w:rsidR="00832DF1">
        <w:rPr>
          <w:rFonts w:ascii="Arial" w:eastAsia="Arial" w:hAnsi="Arial" w:cs="Arial"/>
          <w:sz w:val="20"/>
          <w:szCs w:val="22"/>
        </w:rPr>
        <w:t>…</w:t>
      </w:r>
      <w:r w:rsidR="00832DF1" w:rsidRPr="00832DF1">
        <w:rPr>
          <w:rFonts w:ascii="Arial" w:eastAsia="Arial" w:hAnsi="Arial" w:cs="Arial"/>
          <w:sz w:val="20"/>
          <w:szCs w:val="22"/>
        </w:rPr>
        <w:t>)</w:t>
      </w:r>
    </w:p>
    <w:p w14:paraId="7958D267" w14:textId="77777777" w:rsidR="001E258D" w:rsidRPr="001E258D" w:rsidRDefault="001E258D" w:rsidP="001E258D">
      <w:pPr>
        <w:contextualSpacing/>
        <w:jc w:val="both"/>
        <w:rPr>
          <w:rFonts w:ascii="Arial" w:eastAsia="Arial" w:hAnsi="Arial" w:cs="Arial"/>
          <w:sz w:val="20"/>
          <w:szCs w:val="22"/>
        </w:rPr>
      </w:pPr>
    </w:p>
    <w:p w14:paraId="5F8CC3A9" w14:textId="77777777" w:rsidR="001E258D" w:rsidRPr="00756ED6" w:rsidRDefault="001E258D" w:rsidP="001E258D">
      <w:pPr>
        <w:contextualSpacing/>
        <w:jc w:val="both"/>
        <w:rPr>
          <w:rFonts w:ascii="Arial" w:eastAsia="Arial" w:hAnsi="Arial" w:cs="Arial"/>
          <w:b/>
          <w:sz w:val="20"/>
          <w:szCs w:val="22"/>
        </w:rPr>
      </w:pPr>
      <w:r w:rsidRPr="00756ED6">
        <w:rPr>
          <w:rFonts w:ascii="Arial" w:eastAsia="Arial" w:hAnsi="Arial" w:cs="Arial"/>
          <w:b/>
          <w:sz w:val="20"/>
          <w:szCs w:val="22"/>
        </w:rPr>
        <w:t>Dodatna zahteva:</w:t>
      </w:r>
    </w:p>
    <w:p w14:paraId="3F3678C4" w14:textId="09E650E0" w:rsidR="001E258D" w:rsidRPr="001E258D" w:rsidRDefault="001E258D" w:rsidP="001E258D">
      <w:pPr>
        <w:pStyle w:val="Odstavekseznama"/>
        <w:numPr>
          <w:ilvl w:val="0"/>
          <w:numId w:val="46"/>
        </w:numPr>
        <w:contextualSpacing/>
        <w:jc w:val="both"/>
        <w:rPr>
          <w:rFonts w:ascii="Arial" w:eastAsia="Arial" w:hAnsi="Arial" w:cs="Arial"/>
          <w:sz w:val="20"/>
          <w:szCs w:val="22"/>
        </w:rPr>
      </w:pPr>
      <w:r w:rsidRPr="001E258D">
        <w:rPr>
          <w:rFonts w:ascii="Arial" w:eastAsia="Arial" w:hAnsi="Arial" w:cs="Arial"/>
          <w:sz w:val="20"/>
          <w:szCs w:val="22"/>
        </w:rPr>
        <w:t>prevoženi km/leto m</w:t>
      </w:r>
      <w:r w:rsidR="000468EA">
        <w:rPr>
          <w:rFonts w:ascii="Arial" w:eastAsia="Arial" w:hAnsi="Arial" w:cs="Arial"/>
          <w:sz w:val="20"/>
          <w:szCs w:val="22"/>
        </w:rPr>
        <w:t xml:space="preserve">aksimalno </w:t>
      </w:r>
      <w:r w:rsidRPr="001E258D">
        <w:rPr>
          <w:rFonts w:ascii="Arial" w:eastAsia="Arial" w:hAnsi="Arial" w:cs="Arial"/>
          <w:sz w:val="20"/>
          <w:szCs w:val="22"/>
        </w:rPr>
        <w:t>45.000 km</w:t>
      </w:r>
    </w:p>
    <w:p w14:paraId="27C3DE28" w14:textId="174B9EC8" w:rsidR="001E258D" w:rsidRDefault="001E258D" w:rsidP="001E258D">
      <w:pPr>
        <w:contextualSpacing/>
        <w:jc w:val="both"/>
        <w:rPr>
          <w:rFonts w:ascii="Arial" w:eastAsia="Arial" w:hAnsi="Arial" w:cs="Arial"/>
          <w:sz w:val="20"/>
          <w:szCs w:val="22"/>
        </w:rPr>
      </w:pPr>
    </w:p>
    <w:p w14:paraId="1F9C31A9" w14:textId="77777777" w:rsidR="003203A0" w:rsidRPr="00832DF1" w:rsidRDefault="003203A0" w:rsidP="003203A0">
      <w:pPr>
        <w:contextualSpacing/>
        <w:jc w:val="both"/>
        <w:rPr>
          <w:rFonts w:ascii="Arial" w:hAnsi="Arial" w:cs="Arial"/>
          <w:b/>
          <w:sz w:val="20"/>
          <w:szCs w:val="22"/>
        </w:rPr>
      </w:pPr>
      <w:bookmarkStart w:id="103" w:name="_Hlk205528735"/>
      <w:r w:rsidRPr="00832DF1">
        <w:rPr>
          <w:rFonts w:ascii="Arial" w:hAnsi="Arial" w:cs="Arial"/>
          <w:b/>
          <w:sz w:val="20"/>
          <w:szCs w:val="22"/>
        </w:rPr>
        <w:t xml:space="preserve">Rok za predajo/prevzem vozila: </w:t>
      </w:r>
    </w:p>
    <w:p w14:paraId="4629D36C" w14:textId="6A049BB1" w:rsidR="003203A0" w:rsidRPr="00832DF1" w:rsidRDefault="00A25F1D" w:rsidP="003203A0">
      <w:pPr>
        <w:pStyle w:val="Odstavekseznama"/>
        <w:numPr>
          <w:ilvl w:val="0"/>
          <w:numId w:val="28"/>
        </w:numPr>
        <w:contextualSpacing/>
        <w:jc w:val="both"/>
        <w:rPr>
          <w:rFonts w:ascii="Arial" w:hAnsi="Arial" w:cs="Arial"/>
          <w:sz w:val="20"/>
        </w:rPr>
      </w:pPr>
      <w:bookmarkStart w:id="104" w:name="_Hlk206748102"/>
      <w:r>
        <w:rPr>
          <w:rFonts w:ascii="Arial" w:hAnsi="Arial" w:cs="Arial"/>
          <w:sz w:val="20"/>
          <w:szCs w:val="22"/>
        </w:rPr>
        <w:t>n</w:t>
      </w:r>
      <w:r w:rsidR="003203A0" w:rsidRPr="00832DF1">
        <w:rPr>
          <w:rFonts w:ascii="Arial" w:hAnsi="Arial" w:cs="Arial"/>
          <w:sz w:val="20"/>
          <w:szCs w:val="22"/>
        </w:rPr>
        <w:t>ajkasneje v 6 (šestih) mesecih, od obojestranskega podpisa pogodbe</w:t>
      </w:r>
    </w:p>
    <w:bookmarkEnd w:id="103"/>
    <w:bookmarkEnd w:id="104"/>
    <w:p w14:paraId="4B17222B" w14:textId="77777777" w:rsidR="003203A0" w:rsidRPr="001E258D" w:rsidRDefault="003203A0" w:rsidP="001E258D">
      <w:pPr>
        <w:contextualSpacing/>
        <w:jc w:val="both"/>
        <w:rPr>
          <w:rFonts w:ascii="Arial" w:eastAsia="Arial" w:hAnsi="Arial" w:cs="Arial"/>
          <w:sz w:val="20"/>
          <w:szCs w:val="22"/>
        </w:rPr>
      </w:pPr>
    </w:p>
    <w:p w14:paraId="202E6E0A" w14:textId="63B9621C" w:rsidR="001E258D" w:rsidRPr="001E258D" w:rsidRDefault="001E258D" w:rsidP="001E258D">
      <w:pPr>
        <w:contextualSpacing/>
        <w:jc w:val="both"/>
        <w:rPr>
          <w:rFonts w:ascii="Arial" w:eastAsia="Arial" w:hAnsi="Arial" w:cs="Arial"/>
          <w:b/>
          <w:sz w:val="20"/>
          <w:szCs w:val="22"/>
        </w:rPr>
      </w:pPr>
      <w:r w:rsidRPr="001E258D">
        <w:rPr>
          <w:rFonts w:ascii="Arial" w:eastAsia="Arial" w:hAnsi="Arial" w:cs="Arial"/>
          <w:b/>
          <w:sz w:val="20"/>
          <w:szCs w:val="22"/>
        </w:rPr>
        <w:lastRenderedPageBreak/>
        <w:t>Vrednost vozila</w:t>
      </w:r>
      <w:r w:rsidR="000468EA">
        <w:rPr>
          <w:rFonts w:ascii="Arial" w:eastAsia="Arial" w:hAnsi="Arial" w:cs="Arial"/>
          <w:b/>
          <w:sz w:val="20"/>
          <w:szCs w:val="22"/>
        </w:rPr>
        <w:t>:</w:t>
      </w:r>
      <w:r w:rsidRPr="001E258D">
        <w:rPr>
          <w:rFonts w:ascii="Arial" w:eastAsia="Arial" w:hAnsi="Arial" w:cs="Arial"/>
          <w:b/>
          <w:sz w:val="20"/>
          <w:szCs w:val="22"/>
        </w:rPr>
        <w:t xml:space="preserve"> do </w:t>
      </w:r>
      <w:r w:rsidR="00832DF1">
        <w:rPr>
          <w:rFonts w:ascii="Arial" w:eastAsia="Arial" w:hAnsi="Arial" w:cs="Arial"/>
          <w:b/>
          <w:sz w:val="20"/>
          <w:szCs w:val="22"/>
        </w:rPr>
        <w:t>50</w:t>
      </w:r>
      <w:r w:rsidRPr="001E258D">
        <w:rPr>
          <w:rFonts w:ascii="Arial" w:eastAsia="Arial" w:hAnsi="Arial" w:cs="Arial"/>
          <w:b/>
          <w:sz w:val="20"/>
          <w:szCs w:val="22"/>
        </w:rPr>
        <w:t>.000 EUR z DDV</w:t>
      </w:r>
    </w:p>
    <w:p w14:paraId="30403061" w14:textId="77777777" w:rsidR="001E258D" w:rsidRPr="001E258D" w:rsidRDefault="001E258D" w:rsidP="001E258D">
      <w:pPr>
        <w:contextualSpacing/>
        <w:jc w:val="both"/>
        <w:rPr>
          <w:rFonts w:ascii="Arial" w:eastAsia="Arial" w:hAnsi="Arial" w:cs="Arial"/>
          <w:sz w:val="20"/>
          <w:szCs w:val="22"/>
        </w:rPr>
      </w:pPr>
    </w:p>
    <w:p w14:paraId="3A01C2BC" w14:textId="77777777" w:rsidR="00B94237" w:rsidRPr="005C1791" w:rsidRDefault="00B94237" w:rsidP="00B94237">
      <w:pPr>
        <w:contextualSpacing/>
        <w:jc w:val="both"/>
        <w:rPr>
          <w:rFonts w:ascii="Arial" w:hAnsi="Arial" w:cs="Arial"/>
          <w:b/>
          <w:sz w:val="20"/>
        </w:rPr>
      </w:pPr>
      <w:r w:rsidRPr="005C1791">
        <w:rPr>
          <w:rFonts w:ascii="Arial" w:hAnsi="Arial" w:cs="Arial"/>
          <w:b/>
          <w:sz w:val="20"/>
        </w:rPr>
        <w:t>Način dokazovanja:</w:t>
      </w:r>
    </w:p>
    <w:p w14:paraId="7C02C161" w14:textId="5BF998C4" w:rsidR="0024606A" w:rsidRPr="0024606A" w:rsidRDefault="0024606A" w:rsidP="0024606A">
      <w:pPr>
        <w:pStyle w:val="Odstavekseznama"/>
        <w:numPr>
          <w:ilvl w:val="0"/>
          <w:numId w:val="33"/>
        </w:numPr>
        <w:rPr>
          <w:rFonts w:ascii="Arial" w:hAnsi="Arial" w:cs="Arial"/>
          <w:b/>
          <w:bCs/>
          <w:sz w:val="20"/>
        </w:rPr>
      </w:pPr>
      <w:r w:rsidRPr="0024606A">
        <w:rPr>
          <w:rFonts w:ascii="Arial" w:hAnsi="Arial" w:cs="Arial"/>
          <w:sz w:val="20"/>
        </w:rPr>
        <w:t xml:space="preserve">Tehnična dokumentacija z vsemi tehničnimi podatki, iz katere je razvidno izpolnjevanje vseh tehničnih zahtev naročnika </w:t>
      </w:r>
      <w:r w:rsidRPr="0024606A">
        <w:rPr>
          <w:rFonts w:ascii="Arial" w:hAnsi="Arial" w:cs="Arial"/>
          <w:b/>
          <w:bCs/>
          <w:sz w:val="20"/>
          <w:u w:val="single"/>
        </w:rPr>
        <w:t>(relevantni tehnični podatki morajo biti jasno razvidni in označeni)</w:t>
      </w:r>
      <w:r w:rsidRPr="0024606A">
        <w:rPr>
          <w:rFonts w:ascii="Arial" w:hAnsi="Arial" w:cs="Arial"/>
          <w:sz w:val="20"/>
          <w:u w:val="single"/>
        </w:rPr>
        <w:t>;</w:t>
      </w:r>
    </w:p>
    <w:p w14:paraId="21B87B95" w14:textId="5A933EB2" w:rsidR="00B94237" w:rsidRDefault="00B94237" w:rsidP="004B52DD">
      <w:pPr>
        <w:numPr>
          <w:ilvl w:val="0"/>
          <w:numId w:val="33"/>
        </w:numPr>
        <w:autoSpaceDE w:val="0"/>
        <w:autoSpaceDN w:val="0"/>
        <w:adjustRightInd w:val="0"/>
        <w:ind w:left="357" w:hanging="357"/>
        <w:jc w:val="both"/>
        <w:rPr>
          <w:rFonts w:ascii="Arial" w:hAnsi="Arial" w:cs="Arial"/>
          <w:sz w:val="20"/>
          <w:szCs w:val="20"/>
        </w:rPr>
      </w:pPr>
      <w:r w:rsidRPr="005C1791">
        <w:rPr>
          <w:rFonts w:ascii="Arial" w:hAnsi="Arial" w:cs="Arial"/>
          <w:sz w:val="20"/>
          <w:szCs w:val="20"/>
        </w:rPr>
        <w:t xml:space="preserve">Kopija kupoprodajne pogodbe ali računa </w:t>
      </w:r>
      <w:r w:rsidR="0044310B">
        <w:rPr>
          <w:rFonts w:ascii="Arial" w:hAnsi="Arial" w:cs="Arial"/>
          <w:sz w:val="20"/>
          <w:szCs w:val="20"/>
        </w:rPr>
        <w:t xml:space="preserve">ali ponudbe </w:t>
      </w:r>
      <w:r w:rsidRPr="005C1791">
        <w:rPr>
          <w:rFonts w:ascii="Arial" w:hAnsi="Arial" w:cs="Arial"/>
          <w:sz w:val="20"/>
          <w:szCs w:val="20"/>
        </w:rPr>
        <w:t>prodajalca, iz katere/ga je razvidna vrednost vozila brez oz. z DDV</w:t>
      </w:r>
      <w:r w:rsidR="007D25E5">
        <w:rPr>
          <w:rFonts w:ascii="Arial" w:hAnsi="Arial" w:cs="Arial"/>
          <w:sz w:val="20"/>
          <w:szCs w:val="20"/>
        </w:rPr>
        <w:t>.</w:t>
      </w:r>
    </w:p>
    <w:p w14:paraId="577C29C9" w14:textId="433835C4" w:rsidR="00797A0A" w:rsidRPr="007D25E5" w:rsidRDefault="00797A0A" w:rsidP="00F016C5">
      <w:pPr>
        <w:pStyle w:val="Odstavekseznama"/>
        <w:ind w:left="360"/>
        <w:rPr>
          <w:rFonts w:ascii="Arial" w:hAnsi="Arial" w:cs="Arial"/>
          <w:strike/>
          <w:color w:val="EE0000"/>
          <w:sz w:val="20"/>
        </w:rPr>
      </w:pPr>
    </w:p>
    <w:p w14:paraId="0DB415F9" w14:textId="77777777" w:rsidR="00797A0A" w:rsidRDefault="00797A0A" w:rsidP="00797A0A">
      <w:pPr>
        <w:autoSpaceDE w:val="0"/>
        <w:autoSpaceDN w:val="0"/>
        <w:adjustRightInd w:val="0"/>
        <w:ind w:left="357"/>
        <w:jc w:val="both"/>
        <w:rPr>
          <w:rFonts w:ascii="Arial" w:hAnsi="Arial" w:cs="Arial"/>
          <w:sz w:val="20"/>
          <w:szCs w:val="20"/>
        </w:rPr>
      </w:pPr>
    </w:p>
    <w:p w14:paraId="6AD1EA4A" w14:textId="3BF42599" w:rsidR="001D4561" w:rsidRPr="005C1791" w:rsidRDefault="001D4561" w:rsidP="001D4561">
      <w:pPr>
        <w:autoSpaceDE w:val="0"/>
        <w:autoSpaceDN w:val="0"/>
        <w:adjustRightInd w:val="0"/>
        <w:jc w:val="both"/>
        <w:rPr>
          <w:rFonts w:ascii="Arial" w:hAnsi="Arial" w:cs="Arial"/>
          <w:sz w:val="20"/>
          <w:szCs w:val="20"/>
        </w:rPr>
      </w:pPr>
      <w:r>
        <w:rPr>
          <w:rFonts w:ascii="Arial" w:hAnsi="Arial" w:cs="Arial"/>
          <w:sz w:val="20"/>
          <w:szCs w:val="20"/>
        </w:rPr>
        <w:t>______________________________________________________________________________________</w:t>
      </w:r>
    </w:p>
    <w:p w14:paraId="56ACA032" w14:textId="3845B29E" w:rsidR="00321798" w:rsidRDefault="00321798" w:rsidP="004A4FA5">
      <w:pPr>
        <w:contextualSpacing/>
        <w:rPr>
          <w:rFonts w:ascii="Arial" w:hAnsi="Arial" w:cs="Arial"/>
          <w:b/>
          <w:sz w:val="20"/>
        </w:rPr>
      </w:pPr>
    </w:p>
    <w:p w14:paraId="64E2167C" w14:textId="77777777" w:rsidR="000405D0" w:rsidRDefault="000405D0" w:rsidP="004A4FA5">
      <w:pPr>
        <w:contextualSpacing/>
        <w:rPr>
          <w:rFonts w:ascii="Arial" w:hAnsi="Arial" w:cs="Arial"/>
          <w:b/>
          <w:sz w:val="20"/>
        </w:rPr>
      </w:pPr>
    </w:p>
    <w:p w14:paraId="747F0B79" w14:textId="0ED17130" w:rsidR="004A4FA5" w:rsidRPr="001D4561" w:rsidRDefault="004A4FA5" w:rsidP="00DA0A39">
      <w:pPr>
        <w:shd w:val="clear" w:color="auto" w:fill="EEECE1" w:themeFill="background2"/>
        <w:contextualSpacing/>
        <w:rPr>
          <w:rFonts w:ascii="Arial" w:hAnsi="Arial" w:cs="Arial"/>
          <w:b/>
          <w:sz w:val="20"/>
        </w:rPr>
      </w:pPr>
      <w:r w:rsidRPr="001D4561">
        <w:rPr>
          <w:rFonts w:ascii="Arial" w:hAnsi="Arial" w:cs="Arial"/>
          <w:b/>
          <w:sz w:val="20"/>
        </w:rPr>
        <w:t xml:space="preserve">SKLOP </w:t>
      </w:r>
      <w:r w:rsidR="00CC7E5C" w:rsidRPr="001D4561">
        <w:rPr>
          <w:rFonts w:ascii="Arial" w:hAnsi="Arial" w:cs="Arial"/>
          <w:b/>
          <w:sz w:val="20"/>
        </w:rPr>
        <w:t>3</w:t>
      </w:r>
      <w:r w:rsidRPr="001D4561">
        <w:rPr>
          <w:rFonts w:ascii="Arial" w:hAnsi="Arial" w:cs="Arial"/>
          <w:b/>
          <w:sz w:val="20"/>
        </w:rPr>
        <w:t xml:space="preserve">: </w:t>
      </w:r>
      <w:r w:rsidR="00A80011" w:rsidRPr="004A4FA5">
        <w:rPr>
          <w:rFonts w:ascii="Arial" w:hAnsi="Arial" w:cs="Arial"/>
          <w:b/>
          <w:sz w:val="20"/>
        </w:rPr>
        <w:t>Na</w:t>
      </w:r>
      <w:r w:rsidR="00A80011">
        <w:rPr>
          <w:rFonts w:ascii="Arial" w:hAnsi="Arial" w:cs="Arial"/>
          <w:b/>
          <w:sz w:val="20"/>
        </w:rPr>
        <w:t>kup</w:t>
      </w:r>
      <w:r w:rsidR="00A80011" w:rsidRPr="004A4FA5">
        <w:rPr>
          <w:rFonts w:ascii="Arial" w:hAnsi="Arial" w:cs="Arial"/>
          <w:b/>
          <w:sz w:val="20"/>
        </w:rPr>
        <w:t xml:space="preserve"> </w:t>
      </w:r>
      <w:r w:rsidR="00A80011" w:rsidRPr="007D7C94">
        <w:rPr>
          <w:rFonts w:ascii="Arial" w:hAnsi="Arial" w:cs="Arial"/>
          <w:b/>
          <w:sz w:val="20"/>
        </w:rPr>
        <w:t>2 (dveh) novih električnih osebnih vozil, višjega</w:t>
      </w:r>
      <w:r w:rsidR="00A80011">
        <w:rPr>
          <w:rFonts w:ascii="Arial" w:hAnsi="Arial" w:cs="Arial"/>
          <w:b/>
          <w:sz w:val="20"/>
        </w:rPr>
        <w:t xml:space="preserve"> cenovnega razreda</w:t>
      </w:r>
    </w:p>
    <w:p w14:paraId="27DC83E7" w14:textId="51BCF0B6" w:rsidR="00A31842" w:rsidRPr="00A31842" w:rsidRDefault="00A31842" w:rsidP="00164FFC">
      <w:pPr>
        <w:ind w:left="360"/>
        <w:rPr>
          <w:rFonts w:ascii="Arial" w:hAnsi="Arial" w:cs="Arial"/>
          <w:sz w:val="20"/>
          <w:u w:val="single"/>
        </w:rPr>
      </w:pPr>
    </w:p>
    <w:p w14:paraId="586B4E02" w14:textId="5B544204" w:rsidR="00A31842" w:rsidRPr="00B35B88" w:rsidRDefault="000468EA" w:rsidP="001E42DD">
      <w:pPr>
        <w:rPr>
          <w:rFonts w:ascii="Arial" w:hAnsi="Arial" w:cs="Arial"/>
          <w:b/>
          <w:sz w:val="20"/>
        </w:rPr>
      </w:pPr>
      <w:r w:rsidRPr="000468EA">
        <w:rPr>
          <w:rFonts w:ascii="Arial" w:hAnsi="Arial" w:cs="Arial"/>
          <w:b/>
          <w:sz w:val="20"/>
          <w:szCs w:val="20"/>
        </w:rPr>
        <w:t xml:space="preserve">Električni </w:t>
      </w:r>
      <w:r w:rsidRPr="00B35B88">
        <w:rPr>
          <w:rFonts w:ascii="Arial" w:hAnsi="Arial" w:cs="Arial"/>
          <w:b/>
          <w:sz w:val="20"/>
          <w:szCs w:val="20"/>
        </w:rPr>
        <w:t>osebni vozili (</w:t>
      </w:r>
      <w:r w:rsidR="008E4928" w:rsidRPr="00B35B88">
        <w:rPr>
          <w:rFonts w:ascii="Arial" w:hAnsi="Arial" w:cs="Arial"/>
          <w:b/>
          <w:sz w:val="20"/>
          <w:szCs w:val="20"/>
        </w:rPr>
        <w:t>karavanska izvedba</w:t>
      </w:r>
      <w:r w:rsidRPr="00B35B88">
        <w:rPr>
          <w:rFonts w:ascii="Arial" w:hAnsi="Arial" w:cs="Arial"/>
          <w:b/>
          <w:sz w:val="20"/>
          <w:szCs w:val="20"/>
        </w:rPr>
        <w:t xml:space="preserve">) </w:t>
      </w:r>
      <w:r w:rsidR="00D00B34" w:rsidRPr="00B35B88">
        <w:rPr>
          <w:rFonts w:ascii="Arial" w:hAnsi="Arial" w:cs="Arial"/>
          <w:b/>
          <w:sz w:val="20"/>
        </w:rPr>
        <w:t>mora</w:t>
      </w:r>
      <w:r w:rsidRPr="00B35B88">
        <w:rPr>
          <w:rFonts w:ascii="Arial" w:hAnsi="Arial" w:cs="Arial"/>
          <w:b/>
          <w:sz w:val="20"/>
        </w:rPr>
        <w:t>ta</w:t>
      </w:r>
      <w:r w:rsidR="00D00B34" w:rsidRPr="00B35B88">
        <w:rPr>
          <w:rFonts w:ascii="Arial" w:hAnsi="Arial" w:cs="Arial"/>
          <w:b/>
          <w:sz w:val="20"/>
        </w:rPr>
        <w:t xml:space="preserve"> izpolnjevati naslednje tehnične zahteve:</w:t>
      </w:r>
    </w:p>
    <w:p w14:paraId="07CE3456" w14:textId="77777777" w:rsidR="00842C89" w:rsidRPr="00B35B88" w:rsidRDefault="00842C89" w:rsidP="00842C89">
      <w:pPr>
        <w:numPr>
          <w:ilvl w:val="0"/>
          <w:numId w:val="28"/>
        </w:numPr>
        <w:spacing w:after="4" w:line="261" w:lineRule="auto"/>
        <w:contextualSpacing/>
        <w:rPr>
          <w:rFonts w:ascii="Arial" w:hAnsi="Arial" w:cs="Arial"/>
          <w:sz w:val="20"/>
          <w:szCs w:val="22"/>
        </w:rPr>
      </w:pPr>
      <w:r w:rsidRPr="00B35B88">
        <w:rPr>
          <w:rFonts w:ascii="Arial" w:eastAsia="Arial" w:hAnsi="Arial" w:cs="Arial"/>
          <w:sz w:val="20"/>
          <w:szCs w:val="22"/>
        </w:rPr>
        <w:t>Novo vozilo</w:t>
      </w:r>
    </w:p>
    <w:p w14:paraId="0CBA8AD5"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Motor: Električni min 210 kW</w:t>
      </w:r>
    </w:p>
    <w:p w14:paraId="6B6CBAB5"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Doseg vožnje: </w:t>
      </w:r>
      <w:r w:rsidRPr="00842C89">
        <w:rPr>
          <w:rFonts w:ascii="Arial" w:hAnsi="Arial" w:cs="Arial"/>
          <w:b/>
          <w:sz w:val="20"/>
          <w:szCs w:val="22"/>
        </w:rPr>
        <w:t>min 520 km</w:t>
      </w:r>
      <w:r w:rsidRPr="00842C89">
        <w:rPr>
          <w:rFonts w:ascii="Arial" w:hAnsi="Arial" w:cs="Arial"/>
          <w:sz w:val="20"/>
          <w:szCs w:val="22"/>
        </w:rPr>
        <w:t xml:space="preserve"> </w:t>
      </w:r>
    </w:p>
    <w:p w14:paraId="4543ADD6"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Dolžina vozila: vsaj 4.900 mm</w:t>
      </w:r>
    </w:p>
    <w:p w14:paraId="5070BCCA" w14:textId="7A3BD48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Medosna razdalja </w:t>
      </w:r>
      <w:r w:rsidRPr="00B35B88">
        <w:rPr>
          <w:rFonts w:ascii="Arial" w:hAnsi="Arial" w:cs="Arial"/>
          <w:sz w:val="20"/>
          <w:szCs w:val="22"/>
        </w:rPr>
        <w:t xml:space="preserve">min. </w:t>
      </w:r>
      <w:r w:rsidR="008E4928" w:rsidRPr="00B35B88">
        <w:rPr>
          <w:rFonts w:ascii="Arial" w:hAnsi="Arial" w:cs="Arial"/>
          <w:sz w:val="20"/>
          <w:szCs w:val="22"/>
        </w:rPr>
        <w:t xml:space="preserve">2.945 </w:t>
      </w:r>
      <w:r w:rsidRPr="00842C89">
        <w:rPr>
          <w:rFonts w:ascii="Arial" w:hAnsi="Arial" w:cs="Arial"/>
          <w:sz w:val="20"/>
          <w:szCs w:val="22"/>
        </w:rPr>
        <w:t>mm</w:t>
      </w:r>
    </w:p>
    <w:p w14:paraId="10076741"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Menjalnik: avtomatski</w:t>
      </w:r>
    </w:p>
    <w:p w14:paraId="0710E23D"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Število sedežev: 5</w:t>
      </w:r>
    </w:p>
    <w:p w14:paraId="2DC3E56D"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Število vrat: 5</w:t>
      </w:r>
    </w:p>
    <w:p w14:paraId="4F4540F7"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Avtomatska klimatska naprava</w:t>
      </w:r>
    </w:p>
    <w:p w14:paraId="2EDA30AD"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Barva: črna, bela, siva, srebrna,</w:t>
      </w:r>
    </w:p>
    <w:p w14:paraId="038A3ABD"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Parkirna asistenca </w:t>
      </w:r>
    </w:p>
    <w:p w14:paraId="68FC08A0"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Kamera za vzvratno vožnjo</w:t>
      </w:r>
    </w:p>
    <w:p w14:paraId="27E3C329"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LED žarometi </w:t>
      </w:r>
    </w:p>
    <w:p w14:paraId="67C2B7FC"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proofErr w:type="spellStart"/>
      <w:r w:rsidRPr="00842C89">
        <w:rPr>
          <w:rFonts w:ascii="Arial" w:hAnsi="Arial" w:cs="Arial"/>
          <w:sz w:val="20"/>
          <w:szCs w:val="22"/>
        </w:rPr>
        <w:t>Tempomat</w:t>
      </w:r>
      <w:proofErr w:type="spellEnd"/>
      <w:r w:rsidRPr="00842C89">
        <w:rPr>
          <w:rFonts w:ascii="Arial" w:hAnsi="Arial" w:cs="Arial"/>
          <w:sz w:val="20"/>
          <w:szCs w:val="22"/>
        </w:rPr>
        <w:t xml:space="preserve"> z nadzorom razdalje</w:t>
      </w:r>
    </w:p>
    <w:p w14:paraId="34193250"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Toplotna črpalka</w:t>
      </w:r>
    </w:p>
    <w:p w14:paraId="45ABF2E4"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Sistem za prostoročno telefoniranje</w:t>
      </w:r>
    </w:p>
    <w:p w14:paraId="7091E7C5" w14:textId="77777777" w:rsid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 xml:space="preserve">Polnilni kabel za polnjenje </w:t>
      </w:r>
      <w:proofErr w:type="spellStart"/>
      <w:r w:rsidRPr="00842C89">
        <w:rPr>
          <w:rFonts w:ascii="Arial" w:hAnsi="Arial" w:cs="Arial"/>
          <w:sz w:val="20"/>
          <w:szCs w:val="22"/>
        </w:rPr>
        <w:t>Type</w:t>
      </w:r>
      <w:proofErr w:type="spellEnd"/>
      <w:r w:rsidRPr="00842C89">
        <w:rPr>
          <w:rFonts w:ascii="Arial" w:hAnsi="Arial" w:cs="Arial"/>
          <w:sz w:val="20"/>
          <w:szCs w:val="22"/>
        </w:rPr>
        <w:t xml:space="preserve"> 2</w:t>
      </w:r>
    </w:p>
    <w:p w14:paraId="0DD66404" w14:textId="2B0D6011" w:rsidR="008E4928" w:rsidRPr="00B35B88" w:rsidRDefault="008E4928" w:rsidP="00842C89">
      <w:pPr>
        <w:numPr>
          <w:ilvl w:val="0"/>
          <w:numId w:val="28"/>
        </w:numPr>
        <w:spacing w:after="4" w:line="261" w:lineRule="auto"/>
        <w:contextualSpacing/>
        <w:jc w:val="both"/>
        <w:rPr>
          <w:rFonts w:ascii="Arial" w:hAnsi="Arial" w:cs="Arial"/>
          <w:sz w:val="20"/>
          <w:szCs w:val="22"/>
        </w:rPr>
      </w:pPr>
      <w:r w:rsidRPr="00B35B88">
        <w:rPr>
          <w:rFonts w:ascii="Arial" w:hAnsi="Arial" w:cs="Arial"/>
          <w:sz w:val="20"/>
          <w:szCs w:val="22"/>
        </w:rPr>
        <w:t>Prenosni polnilni sistem z gospodinjskimi in industrijskimi vtiči</w:t>
      </w:r>
    </w:p>
    <w:p w14:paraId="287573B1"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El. Nastavljivi zunanji ogledali</w:t>
      </w:r>
    </w:p>
    <w:p w14:paraId="3CE42258"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Zaslon na dotik</w:t>
      </w:r>
    </w:p>
    <w:p w14:paraId="17066A08"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Ogrevanje prednjih sedežev</w:t>
      </w:r>
    </w:p>
    <w:p w14:paraId="6C1E6322"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Mehko zapiranje vrat</w:t>
      </w:r>
    </w:p>
    <w:p w14:paraId="64CE1253" w14:textId="77777777" w:rsidR="00842C89" w:rsidRPr="00842C89" w:rsidRDefault="00842C89" w:rsidP="00842C89">
      <w:pPr>
        <w:numPr>
          <w:ilvl w:val="0"/>
          <w:numId w:val="28"/>
        </w:numPr>
        <w:spacing w:after="4" w:line="261" w:lineRule="auto"/>
        <w:contextualSpacing/>
        <w:jc w:val="both"/>
        <w:rPr>
          <w:rFonts w:ascii="Arial" w:hAnsi="Arial" w:cs="Arial"/>
          <w:sz w:val="20"/>
          <w:szCs w:val="22"/>
        </w:rPr>
      </w:pPr>
      <w:r w:rsidRPr="00842C89">
        <w:rPr>
          <w:rFonts w:ascii="Arial" w:hAnsi="Arial" w:cs="Arial"/>
          <w:sz w:val="20"/>
          <w:szCs w:val="22"/>
        </w:rPr>
        <w:t>Emisijski razred AX</w:t>
      </w:r>
    </w:p>
    <w:p w14:paraId="39C27415" w14:textId="25FB691C" w:rsidR="00A31842" w:rsidRDefault="00A31842" w:rsidP="001E42DD">
      <w:pPr>
        <w:ind w:left="397"/>
        <w:rPr>
          <w:rFonts w:ascii="Arial" w:hAnsi="Arial" w:cs="Arial"/>
          <w:sz w:val="20"/>
        </w:rPr>
      </w:pPr>
    </w:p>
    <w:p w14:paraId="51AC45D5" w14:textId="77777777" w:rsidR="00247BFD" w:rsidRPr="00247BFD" w:rsidRDefault="00247BFD" w:rsidP="00247BFD">
      <w:pPr>
        <w:ind w:left="21" w:hanging="10"/>
        <w:jc w:val="both"/>
        <w:rPr>
          <w:rFonts w:ascii="Arial" w:hAnsi="Arial" w:cs="Arial"/>
          <w:b/>
          <w:sz w:val="20"/>
          <w:szCs w:val="22"/>
        </w:rPr>
      </w:pPr>
      <w:r w:rsidRPr="00247BFD">
        <w:rPr>
          <w:rFonts w:ascii="Arial" w:hAnsi="Arial" w:cs="Arial"/>
          <w:b/>
          <w:sz w:val="20"/>
          <w:szCs w:val="22"/>
        </w:rPr>
        <w:t>Dodatna oprema:</w:t>
      </w:r>
    </w:p>
    <w:p w14:paraId="58FFD398" w14:textId="7986653D"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 xml:space="preserve">min </w:t>
      </w:r>
      <w:r w:rsidR="00842C89">
        <w:rPr>
          <w:rFonts w:ascii="Arial" w:hAnsi="Arial" w:cs="Arial"/>
          <w:sz w:val="20"/>
          <w:szCs w:val="22"/>
        </w:rPr>
        <w:t>19</w:t>
      </w:r>
      <w:r w:rsidRPr="00247BFD">
        <w:rPr>
          <w:rFonts w:ascii="Arial" w:hAnsi="Arial" w:cs="Arial"/>
          <w:sz w:val="20"/>
          <w:szCs w:val="22"/>
        </w:rPr>
        <w:t xml:space="preserve">'' </w:t>
      </w:r>
      <w:r w:rsidR="00842C89">
        <w:rPr>
          <w:rFonts w:ascii="Arial" w:hAnsi="Arial" w:cs="Arial"/>
          <w:sz w:val="20"/>
          <w:szCs w:val="22"/>
        </w:rPr>
        <w:t xml:space="preserve">lita </w:t>
      </w:r>
      <w:r w:rsidRPr="00247BFD">
        <w:rPr>
          <w:rFonts w:ascii="Arial" w:hAnsi="Arial" w:cs="Arial"/>
          <w:sz w:val="20"/>
          <w:szCs w:val="22"/>
        </w:rPr>
        <w:t>platišča</w:t>
      </w:r>
    </w:p>
    <w:p w14:paraId="6965588A" w14:textId="49B27B8E" w:rsidR="00247BFD" w:rsidRDefault="00A25F1D" w:rsidP="00247BFD">
      <w:pPr>
        <w:numPr>
          <w:ilvl w:val="0"/>
          <w:numId w:val="28"/>
        </w:numPr>
        <w:spacing w:after="4" w:line="261" w:lineRule="auto"/>
        <w:contextualSpacing/>
        <w:jc w:val="both"/>
        <w:rPr>
          <w:rFonts w:ascii="Arial" w:hAnsi="Arial" w:cs="Arial"/>
          <w:sz w:val="20"/>
          <w:szCs w:val="22"/>
        </w:rPr>
      </w:pPr>
      <w:r>
        <w:rPr>
          <w:rFonts w:ascii="Arial" w:hAnsi="Arial" w:cs="Arial"/>
          <w:sz w:val="20"/>
          <w:szCs w:val="22"/>
        </w:rPr>
        <w:t>o</w:t>
      </w:r>
      <w:r w:rsidR="00247BFD" w:rsidRPr="00247BFD">
        <w:rPr>
          <w:rFonts w:ascii="Arial" w:hAnsi="Arial" w:cs="Arial"/>
          <w:sz w:val="20"/>
          <w:szCs w:val="22"/>
        </w:rPr>
        <w:t>bvezna oprema v skladu s slovensko zakonodajo (prva pomoč, varnostni trikotnik</w:t>
      </w:r>
      <w:r>
        <w:rPr>
          <w:rFonts w:ascii="Arial" w:hAnsi="Arial" w:cs="Arial"/>
          <w:sz w:val="20"/>
          <w:szCs w:val="22"/>
        </w:rPr>
        <w:t xml:space="preserve"> …</w:t>
      </w:r>
      <w:r w:rsidR="00247BFD" w:rsidRPr="00247BFD">
        <w:rPr>
          <w:rFonts w:ascii="Arial" w:hAnsi="Arial" w:cs="Arial"/>
          <w:sz w:val="20"/>
          <w:szCs w:val="22"/>
        </w:rPr>
        <w:t>)</w:t>
      </w:r>
    </w:p>
    <w:p w14:paraId="355CAF68" w14:textId="77777777" w:rsidR="00033320" w:rsidRDefault="00033320" w:rsidP="00033320">
      <w:pPr>
        <w:spacing w:after="4" w:line="261" w:lineRule="auto"/>
        <w:contextualSpacing/>
        <w:jc w:val="both"/>
        <w:rPr>
          <w:rFonts w:ascii="Arial" w:hAnsi="Arial" w:cs="Arial"/>
          <w:sz w:val="20"/>
          <w:szCs w:val="22"/>
        </w:rPr>
      </w:pPr>
    </w:p>
    <w:p w14:paraId="35AE8B96" w14:textId="77777777" w:rsidR="00576FA6" w:rsidRPr="00B35B88" w:rsidRDefault="00033320" w:rsidP="00576FA6">
      <w:pPr>
        <w:spacing w:after="4" w:line="261" w:lineRule="auto"/>
        <w:contextualSpacing/>
        <w:jc w:val="both"/>
        <w:rPr>
          <w:rFonts w:ascii="Arial" w:hAnsi="Arial" w:cs="Arial"/>
          <w:sz w:val="20"/>
          <w:szCs w:val="22"/>
        </w:rPr>
      </w:pPr>
      <w:r w:rsidRPr="00B35B88">
        <w:rPr>
          <w:rFonts w:ascii="Arial" w:hAnsi="Arial" w:cs="Arial"/>
          <w:b/>
          <w:bCs/>
          <w:sz w:val="20"/>
          <w:szCs w:val="22"/>
        </w:rPr>
        <w:t>Garancijski rok</w:t>
      </w:r>
      <w:r w:rsidR="00280406" w:rsidRPr="00B35B88">
        <w:rPr>
          <w:rFonts w:ascii="Arial" w:hAnsi="Arial" w:cs="Arial"/>
          <w:b/>
          <w:bCs/>
          <w:sz w:val="20"/>
          <w:szCs w:val="22"/>
        </w:rPr>
        <w:t xml:space="preserve"> za dobavljeno vozilo</w:t>
      </w:r>
      <w:r w:rsidRPr="00B35B88">
        <w:rPr>
          <w:rFonts w:ascii="Arial" w:hAnsi="Arial" w:cs="Arial"/>
          <w:b/>
          <w:bCs/>
          <w:sz w:val="20"/>
          <w:szCs w:val="22"/>
        </w:rPr>
        <w:t>:</w:t>
      </w:r>
      <w:r w:rsidRPr="00B35B88">
        <w:rPr>
          <w:rFonts w:ascii="Arial" w:hAnsi="Arial" w:cs="Arial"/>
          <w:sz w:val="20"/>
          <w:szCs w:val="22"/>
        </w:rPr>
        <w:t xml:space="preserve"> </w:t>
      </w:r>
      <w:r w:rsidR="003C7507" w:rsidRPr="00B35B88">
        <w:rPr>
          <w:rFonts w:ascii="Arial" w:hAnsi="Arial" w:cs="Arial"/>
          <w:sz w:val="20"/>
          <w:szCs w:val="22"/>
        </w:rPr>
        <w:t>najmanj 4 (štiri) leta od dneva prevzema vozila</w:t>
      </w:r>
      <w:r w:rsidR="00576FA6" w:rsidRPr="00B35B88">
        <w:rPr>
          <w:rFonts w:ascii="Arial" w:hAnsi="Arial" w:cs="Arial"/>
          <w:sz w:val="20"/>
          <w:szCs w:val="22"/>
        </w:rPr>
        <w:t xml:space="preserve"> ali do najmanj 160.000 prevoženih kilometrov.</w:t>
      </w:r>
    </w:p>
    <w:p w14:paraId="141D7507" w14:textId="77777777" w:rsidR="003C7507" w:rsidRPr="00797A0A" w:rsidRDefault="003C7507" w:rsidP="004B52DD">
      <w:pPr>
        <w:spacing w:after="4" w:line="261" w:lineRule="auto"/>
        <w:contextualSpacing/>
        <w:jc w:val="both"/>
        <w:rPr>
          <w:rFonts w:ascii="Arial" w:hAnsi="Arial" w:cs="Arial"/>
          <w:b/>
          <w:bCs/>
          <w:sz w:val="20"/>
          <w:szCs w:val="22"/>
        </w:rPr>
      </w:pPr>
    </w:p>
    <w:p w14:paraId="5EE0549C" w14:textId="027315F1" w:rsidR="00280406" w:rsidRPr="00797A0A" w:rsidRDefault="00280406" w:rsidP="004B52DD">
      <w:pPr>
        <w:spacing w:after="4" w:line="261" w:lineRule="auto"/>
        <w:contextualSpacing/>
        <w:jc w:val="both"/>
        <w:rPr>
          <w:rFonts w:ascii="Arial" w:hAnsi="Arial" w:cs="Arial"/>
          <w:sz w:val="20"/>
          <w:szCs w:val="22"/>
        </w:rPr>
      </w:pPr>
      <w:r w:rsidRPr="00797A0A">
        <w:rPr>
          <w:rFonts w:ascii="Arial" w:hAnsi="Arial" w:cs="Arial"/>
          <w:b/>
          <w:bCs/>
          <w:sz w:val="20"/>
          <w:szCs w:val="22"/>
        </w:rPr>
        <w:t xml:space="preserve">Garancijski rok za baterijo vozila: </w:t>
      </w:r>
      <w:r w:rsidR="003C7507" w:rsidRPr="00797A0A">
        <w:rPr>
          <w:rFonts w:ascii="Arial" w:hAnsi="Arial" w:cs="Arial"/>
          <w:sz w:val="20"/>
          <w:szCs w:val="22"/>
        </w:rPr>
        <w:t>najmanj 8 (osem) let od dneva prevzema vozila ali do najmanj 160.000 prevoženih kilometrov.</w:t>
      </w:r>
    </w:p>
    <w:p w14:paraId="46DB7BCF" w14:textId="77777777" w:rsidR="002E5B0F" w:rsidRDefault="002E5B0F" w:rsidP="004B52DD">
      <w:pPr>
        <w:spacing w:after="4" w:line="261" w:lineRule="auto"/>
        <w:contextualSpacing/>
        <w:jc w:val="both"/>
        <w:rPr>
          <w:rFonts w:ascii="Arial" w:hAnsi="Arial" w:cs="Arial"/>
          <w:color w:val="EE0000"/>
          <w:sz w:val="20"/>
          <w:szCs w:val="22"/>
        </w:rPr>
      </w:pPr>
    </w:p>
    <w:p w14:paraId="35CD1EA1" w14:textId="3E7B2471" w:rsidR="00033320" w:rsidRPr="003C7507" w:rsidRDefault="00033320" w:rsidP="00033320">
      <w:pPr>
        <w:contextualSpacing/>
        <w:jc w:val="both"/>
        <w:rPr>
          <w:rFonts w:ascii="Arial" w:hAnsi="Arial" w:cs="Arial"/>
          <w:b/>
          <w:bCs/>
          <w:sz w:val="20"/>
        </w:rPr>
      </w:pPr>
      <w:r w:rsidRPr="003C7507">
        <w:rPr>
          <w:rFonts w:ascii="Arial" w:hAnsi="Arial" w:cs="Arial"/>
          <w:b/>
          <w:bCs/>
          <w:sz w:val="20"/>
        </w:rPr>
        <w:t>Zahtevana dokumentacija ob dobavi vozila:</w:t>
      </w:r>
    </w:p>
    <w:p w14:paraId="3672374D" w14:textId="1B8C7B89" w:rsidR="00033320" w:rsidRPr="003C7507" w:rsidRDefault="00033320" w:rsidP="00033320">
      <w:pPr>
        <w:pStyle w:val="Odstavekseznama"/>
        <w:numPr>
          <w:ilvl w:val="0"/>
          <w:numId w:val="28"/>
        </w:numPr>
        <w:contextualSpacing/>
        <w:jc w:val="both"/>
        <w:rPr>
          <w:rFonts w:ascii="Arial" w:hAnsi="Arial" w:cs="Arial"/>
          <w:sz w:val="20"/>
        </w:rPr>
      </w:pPr>
      <w:r w:rsidRPr="003C7507">
        <w:rPr>
          <w:rFonts w:ascii="Arial" w:hAnsi="Arial" w:cs="Arial"/>
          <w:sz w:val="20"/>
        </w:rPr>
        <w:t>Homologacijski dokument,</w:t>
      </w:r>
    </w:p>
    <w:p w14:paraId="065612E7" w14:textId="787A8F00" w:rsidR="00033320" w:rsidRPr="003C7507" w:rsidRDefault="00033320" w:rsidP="00033320">
      <w:pPr>
        <w:pStyle w:val="Odstavekseznama"/>
        <w:numPr>
          <w:ilvl w:val="0"/>
          <w:numId w:val="28"/>
        </w:numPr>
        <w:contextualSpacing/>
        <w:jc w:val="both"/>
        <w:rPr>
          <w:rFonts w:ascii="Arial" w:hAnsi="Arial" w:cs="Arial"/>
          <w:sz w:val="20"/>
        </w:rPr>
      </w:pPr>
      <w:r w:rsidRPr="003C7507">
        <w:rPr>
          <w:rFonts w:ascii="Arial" w:hAnsi="Arial" w:cs="Arial"/>
          <w:sz w:val="20"/>
        </w:rPr>
        <w:t>Podpisani in potrjeni garancijski listi,</w:t>
      </w:r>
    </w:p>
    <w:p w14:paraId="1DBB3055" w14:textId="1B55A386" w:rsidR="00033320" w:rsidRPr="003C7507" w:rsidRDefault="00033320" w:rsidP="00033320">
      <w:pPr>
        <w:pStyle w:val="Odstavekseznama"/>
        <w:numPr>
          <w:ilvl w:val="0"/>
          <w:numId w:val="28"/>
        </w:numPr>
        <w:contextualSpacing/>
        <w:jc w:val="both"/>
        <w:rPr>
          <w:rFonts w:ascii="Arial" w:hAnsi="Arial" w:cs="Arial"/>
          <w:sz w:val="20"/>
        </w:rPr>
      </w:pPr>
      <w:r w:rsidRPr="003C7507">
        <w:rPr>
          <w:rFonts w:ascii="Arial" w:hAnsi="Arial" w:cs="Arial"/>
          <w:sz w:val="20"/>
        </w:rPr>
        <w:t>Navodila za uporabo in vzdrževanje v slovenskem jeziku,</w:t>
      </w:r>
    </w:p>
    <w:p w14:paraId="244D2485" w14:textId="559D00D5" w:rsidR="00033320" w:rsidRPr="0023738F" w:rsidRDefault="00033320" w:rsidP="00033320">
      <w:pPr>
        <w:pStyle w:val="Odstavekseznama"/>
        <w:numPr>
          <w:ilvl w:val="0"/>
          <w:numId w:val="28"/>
        </w:numPr>
        <w:contextualSpacing/>
        <w:jc w:val="both"/>
        <w:rPr>
          <w:rFonts w:ascii="Arial" w:hAnsi="Arial" w:cs="Arial"/>
          <w:color w:val="EE0000"/>
          <w:sz w:val="20"/>
        </w:rPr>
      </w:pPr>
      <w:r w:rsidRPr="003C7507">
        <w:rPr>
          <w:rFonts w:ascii="Arial" w:hAnsi="Arial" w:cs="Arial"/>
          <w:sz w:val="20"/>
        </w:rPr>
        <w:t>Račun z vsemi podatki, potrebnimi za registracijo.</w:t>
      </w:r>
    </w:p>
    <w:p w14:paraId="5E879EDC" w14:textId="77777777" w:rsidR="00A25F1D" w:rsidRPr="0023738F" w:rsidRDefault="00A25F1D" w:rsidP="00247BFD">
      <w:pPr>
        <w:ind w:left="21" w:hanging="10"/>
        <w:contextualSpacing/>
        <w:jc w:val="both"/>
        <w:rPr>
          <w:rFonts w:ascii="Arial" w:hAnsi="Arial" w:cs="Arial"/>
          <w:color w:val="EE0000"/>
          <w:sz w:val="20"/>
          <w:szCs w:val="22"/>
        </w:rPr>
      </w:pPr>
    </w:p>
    <w:p w14:paraId="6E2FB3E4" w14:textId="69F0B156" w:rsidR="00247BFD" w:rsidRPr="00247BFD" w:rsidRDefault="00247BFD" w:rsidP="00247BFD">
      <w:pPr>
        <w:ind w:left="21" w:hanging="10"/>
        <w:jc w:val="both"/>
        <w:rPr>
          <w:rFonts w:ascii="Arial" w:hAnsi="Arial" w:cs="Arial"/>
          <w:b/>
          <w:sz w:val="20"/>
          <w:szCs w:val="22"/>
        </w:rPr>
      </w:pPr>
      <w:r w:rsidRPr="00247BFD">
        <w:rPr>
          <w:rFonts w:ascii="Arial" w:hAnsi="Arial" w:cs="Arial"/>
          <w:b/>
          <w:sz w:val="20"/>
          <w:szCs w:val="22"/>
        </w:rPr>
        <w:t>Vrednost vozila</w:t>
      </w:r>
      <w:r w:rsidR="00842C89">
        <w:rPr>
          <w:rFonts w:ascii="Arial" w:hAnsi="Arial" w:cs="Arial"/>
          <w:b/>
          <w:sz w:val="20"/>
          <w:szCs w:val="22"/>
        </w:rPr>
        <w:t>:</w:t>
      </w:r>
      <w:r w:rsidRPr="00247BFD">
        <w:rPr>
          <w:rFonts w:ascii="Arial" w:hAnsi="Arial" w:cs="Arial"/>
          <w:b/>
          <w:sz w:val="20"/>
          <w:szCs w:val="22"/>
        </w:rPr>
        <w:t xml:space="preserve"> do </w:t>
      </w:r>
      <w:r w:rsidR="00842C89">
        <w:rPr>
          <w:rFonts w:ascii="Arial" w:hAnsi="Arial" w:cs="Arial"/>
          <w:b/>
          <w:sz w:val="20"/>
          <w:szCs w:val="22"/>
        </w:rPr>
        <w:t>6</w:t>
      </w:r>
      <w:r w:rsidRPr="00247BFD">
        <w:rPr>
          <w:rFonts w:ascii="Arial" w:hAnsi="Arial" w:cs="Arial"/>
          <w:b/>
          <w:sz w:val="20"/>
          <w:szCs w:val="22"/>
        </w:rPr>
        <w:t>0.000 EUR z DDV</w:t>
      </w:r>
    </w:p>
    <w:p w14:paraId="38DD048E" w14:textId="77777777" w:rsidR="00247BFD" w:rsidRDefault="00247BFD" w:rsidP="00D00B34">
      <w:pPr>
        <w:contextualSpacing/>
        <w:jc w:val="both"/>
        <w:rPr>
          <w:rFonts w:ascii="Arial" w:hAnsi="Arial" w:cs="Arial"/>
          <w:b/>
          <w:sz w:val="20"/>
        </w:rPr>
      </w:pPr>
    </w:p>
    <w:p w14:paraId="6A19AA20" w14:textId="5DA90977" w:rsidR="00D00B34" w:rsidRPr="005C1791" w:rsidRDefault="00D00B34" w:rsidP="00D00B34">
      <w:pPr>
        <w:contextualSpacing/>
        <w:jc w:val="both"/>
        <w:rPr>
          <w:rFonts w:ascii="Arial" w:hAnsi="Arial" w:cs="Arial"/>
          <w:b/>
          <w:sz w:val="20"/>
        </w:rPr>
      </w:pPr>
      <w:r w:rsidRPr="005C1791">
        <w:rPr>
          <w:rFonts w:ascii="Arial" w:hAnsi="Arial" w:cs="Arial"/>
          <w:b/>
          <w:sz w:val="20"/>
        </w:rPr>
        <w:t>Način dokazovanja:</w:t>
      </w:r>
    </w:p>
    <w:p w14:paraId="0ED77BE9" w14:textId="51899AEC" w:rsidR="0024606A" w:rsidRDefault="0024606A" w:rsidP="0024606A">
      <w:pPr>
        <w:pStyle w:val="Odstavekseznama"/>
        <w:numPr>
          <w:ilvl w:val="0"/>
          <w:numId w:val="33"/>
        </w:numPr>
        <w:rPr>
          <w:rFonts w:ascii="Arial" w:hAnsi="Arial" w:cs="Arial"/>
          <w:b/>
          <w:bCs/>
          <w:sz w:val="20"/>
        </w:rPr>
      </w:pPr>
      <w:r w:rsidRPr="0024606A">
        <w:rPr>
          <w:rFonts w:ascii="Arial" w:hAnsi="Arial" w:cs="Arial"/>
          <w:sz w:val="20"/>
        </w:rPr>
        <w:lastRenderedPageBreak/>
        <w:t xml:space="preserve">Tehnična dokumentacija z vsemi tehničnimi podatki, iz katere je razvidno izpolnjevanje vseh tehničnih zahtev naročnika </w:t>
      </w:r>
      <w:r w:rsidRPr="0024606A">
        <w:rPr>
          <w:rFonts w:ascii="Arial" w:hAnsi="Arial" w:cs="Arial"/>
          <w:b/>
          <w:bCs/>
          <w:sz w:val="20"/>
        </w:rPr>
        <w:t>(</w:t>
      </w:r>
      <w:r>
        <w:rPr>
          <w:rFonts w:ascii="Arial" w:hAnsi="Arial" w:cs="Arial"/>
          <w:b/>
          <w:bCs/>
          <w:sz w:val="20"/>
        </w:rPr>
        <w:t xml:space="preserve">relevantni </w:t>
      </w:r>
      <w:r w:rsidRPr="0024606A">
        <w:rPr>
          <w:rFonts w:ascii="Arial" w:hAnsi="Arial" w:cs="Arial"/>
          <w:b/>
          <w:bCs/>
          <w:sz w:val="20"/>
        </w:rPr>
        <w:t>tehnični podatki morajo biti jasno razvidni in označeni)</w:t>
      </w:r>
      <w:r w:rsidR="007D25E5">
        <w:rPr>
          <w:rFonts w:ascii="Arial" w:hAnsi="Arial" w:cs="Arial"/>
          <w:b/>
          <w:bCs/>
          <w:sz w:val="20"/>
        </w:rPr>
        <w:t>.</w:t>
      </w:r>
    </w:p>
    <w:p w14:paraId="7E3BC9E0" w14:textId="77777777" w:rsidR="00797A0A" w:rsidRDefault="00797A0A" w:rsidP="00797A0A">
      <w:pPr>
        <w:pStyle w:val="Odstavekseznama"/>
        <w:ind w:left="360"/>
        <w:rPr>
          <w:rFonts w:ascii="Arial" w:hAnsi="Arial" w:cs="Arial"/>
          <w:b/>
          <w:bCs/>
          <w:sz w:val="20"/>
        </w:rPr>
      </w:pPr>
    </w:p>
    <w:p w14:paraId="75046AA7" w14:textId="7BB953A3" w:rsidR="00D00B34" w:rsidRPr="0024606A" w:rsidRDefault="00F15143" w:rsidP="0024606A">
      <w:pPr>
        <w:rPr>
          <w:rFonts w:ascii="Arial" w:hAnsi="Arial" w:cs="Arial"/>
          <w:sz w:val="20"/>
        </w:rPr>
      </w:pPr>
      <w:r w:rsidRPr="0024606A">
        <w:rPr>
          <w:rFonts w:ascii="Arial" w:hAnsi="Arial" w:cs="Arial"/>
          <w:sz w:val="20"/>
        </w:rPr>
        <w:t xml:space="preserve"> </w:t>
      </w:r>
      <w:r w:rsidR="00D00B34" w:rsidRPr="0024606A">
        <w:rPr>
          <w:rFonts w:ascii="Arial" w:hAnsi="Arial" w:cs="Arial"/>
          <w:sz w:val="20"/>
        </w:rPr>
        <w:t>___________________________________________________________________________________</w:t>
      </w:r>
    </w:p>
    <w:p w14:paraId="47AF0604" w14:textId="184D686E" w:rsidR="001D4561" w:rsidRPr="00D824B7" w:rsidRDefault="001D4561" w:rsidP="00D824B7">
      <w:pPr>
        <w:shd w:val="clear" w:color="auto" w:fill="EEECE1" w:themeFill="background2"/>
        <w:contextualSpacing/>
        <w:jc w:val="both"/>
        <w:rPr>
          <w:rFonts w:ascii="Arial" w:hAnsi="Arial" w:cs="Arial"/>
          <w:b/>
          <w:sz w:val="20"/>
        </w:rPr>
      </w:pPr>
      <w:r w:rsidRPr="00D824B7">
        <w:rPr>
          <w:rFonts w:ascii="Arial" w:hAnsi="Arial" w:cs="Arial"/>
          <w:b/>
          <w:sz w:val="20"/>
        </w:rPr>
        <w:t>SKLOP 4: Na</w:t>
      </w:r>
      <w:r w:rsidR="001E42DD">
        <w:rPr>
          <w:rFonts w:ascii="Arial" w:hAnsi="Arial" w:cs="Arial"/>
          <w:b/>
          <w:sz w:val="20"/>
        </w:rPr>
        <w:t>kup</w:t>
      </w:r>
      <w:r w:rsidRPr="00D824B7">
        <w:rPr>
          <w:rFonts w:ascii="Arial" w:hAnsi="Arial" w:cs="Arial"/>
          <w:b/>
          <w:sz w:val="20"/>
        </w:rPr>
        <w:t xml:space="preserve"> rabljen</w:t>
      </w:r>
      <w:r w:rsidR="001E42DD">
        <w:rPr>
          <w:rFonts w:ascii="Arial" w:hAnsi="Arial" w:cs="Arial"/>
          <w:b/>
          <w:sz w:val="20"/>
        </w:rPr>
        <w:t>ega</w:t>
      </w:r>
      <w:r w:rsidRPr="00D824B7">
        <w:rPr>
          <w:rFonts w:ascii="Arial" w:hAnsi="Arial" w:cs="Arial"/>
          <w:b/>
          <w:sz w:val="20"/>
        </w:rPr>
        <w:t xml:space="preserve"> osebn</w:t>
      </w:r>
      <w:r w:rsidR="001E42DD">
        <w:rPr>
          <w:rFonts w:ascii="Arial" w:hAnsi="Arial" w:cs="Arial"/>
          <w:b/>
          <w:sz w:val="20"/>
        </w:rPr>
        <w:t>ega</w:t>
      </w:r>
      <w:r w:rsidRPr="00D824B7">
        <w:rPr>
          <w:rFonts w:ascii="Arial" w:hAnsi="Arial" w:cs="Arial"/>
          <w:b/>
          <w:sz w:val="20"/>
        </w:rPr>
        <w:t xml:space="preserve"> vozil</w:t>
      </w:r>
      <w:r w:rsidR="001E42DD">
        <w:rPr>
          <w:rFonts w:ascii="Arial" w:hAnsi="Arial" w:cs="Arial"/>
          <w:b/>
          <w:sz w:val="20"/>
        </w:rPr>
        <w:t>a</w:t>
      </w:r>
      <w:r w:rsidRPr="00D824B7">
        <w:rPr>
          <w:rFonts w:ascii="Arial" w:hAnsi="Arial" w:cs="Arial"/>
          <w:b/>
          <w:sz w:val="20"/>
        </w:rPr>
        <w:t xml:space="preserve"> (limuzina), višjega cenovnega razreda</w:t>
      </w:r>
    </w:p>
    <w:p w14:paraId="28943318" w14:textId="77777777" w:rsidR="00247BFD" w:rsidRDefault="00247BFD" w:rsidP="00D824B7">
      <w:pPr>
        <w:contextualSpacing/>
        <w:jc w:val="both"/>
        <w:rPr>
          <w:rFonts w:ascii="Arial" w:hAnsi="Arial" w:cs="Arial"/>
          <w:sz w:val="20"/>
        </w:rPr>
      </w:pPr>
    </w:p>
    <w:p w14:paraId="4CA8F7F1" w14:textId="61CA9EAC" w:rsidR="00D824B7" w:rsidRPr="009A3936" w:rsidRDefault="00D824B7" w:rsidP="009A3936">
      <w:pPr>
        <w:contextualSpacing/>
        <w:jc w:val="both"/>
        <w:rPr>
          <w:rFonts w:ascii="Arial" w:hAnsi="Arial" w:cs="Arial"/>
          <w:b/>
          <w:sz w:val="20"/>
        </w:rPr>
      </w:pPr>
      <w:bookmarkStart w:id="105" w:name="_Hlk176355330"/>
      <w:r w:rsidRPr="009A3936">
        <w:rPr>
          <w:rFonts w:ascii="Arial" w:hAnsi="Arial" w:cs="Arial"/>
          <w:b/>
          <w:sz w:val="20"/>
        </w:rPr>
        <w:t xml:space="preserve">Osebno </w:t>
      </w:r>
      <w:r w:rsidRPr="007267A1">
        <w:rPr>
          <w:rFonts w:ascii="Arial" w:hAnsi="Arial" w:cs="Arial"/>
          <w:b/>
          <w:sz w:val="20"/>
        </w:rPr>
        <w:t>vozilo (</w:t>
      </w:r>
      <w:r w:rsidR="000C2425" w:rsidRPr="007267A1">
        <w:rPr>
          <w:rFonts w:ascii="Arial" w:hAnsi="Arial" w:cs="Arial"/>
          <w:b/>
          <w:sz w:val="20"/>
        </w:rPr>
        <w:t>limuzina</w:t>
      </w:r>
      <w:r w:rsidRPr="007267A1">
        <w:rPr>
          <w:rFonts w:ascii="Arial" w:hAnsi="Arial" w:cs="Arial"/>
          <w:b/>
          <w:sz w:val="20"/>
        </w:rPr>
        <w:t xml:space="preserve">), višjega </w:t>
      </w:r>
      <w:r w:rsidRPr="009A3936">
        <w:rPr>
          <w:rFonts w:ascii="Arial" w:hAnsi="Arial" w:cs="Arial"/>
          <w:b/>
          <w:sz w:val="20"/>
        </w:rPr>
        <w:t>cenovnega razreda mora izpolnjevati naslednje tehnične zahteve:</w:t>
      </w:r>
    </w:p>
    <w:bookmarkEnd w:id="105"/>
    <w:p w14:paraId="13A1647D" w14:textId="09CEA829" w:rsidR="00842C89" w:rsidRPr="0023738F" w:rsidRDefault="00247BFD" w:rsidP="00CC2C1C">
      <w:pPr>
        <w:numPr>
          <w:ilvl w:val="0"/>
          <w:numId w:val="28"/>
        </w:numPr>
        <w:contextualSpacing/>
        <w:rPr>
          <w:rFonts w:ascii="Arial" w:hAnsi="Arial" w:cs="Arial"/>
          <w:sz w:val="20"/>
          <w:szCs w:val="20"/>
        </w:rPr>
      </w:pPr>
      <w:r w:rsidRPr="0023738F">
        <w:rPr>
          <w:rFonts w:ascii="Arial" w:eastAsia="Arial" w:hAnsi="Arial" w:cs="Arial"/>
          <w:sz w:val="20"/>
          <w:szCs w:val="22"/>
        </w:rPr>
        <w:t>Starost vozila</w:t>
      </w:r>
      <w:r w:rsidR="008D1132" w:rsidRPr="0023738F">
        <w:rPr>
          <w:rFonts w:ascii="Arial" w:eastAsia="Arial" w:hAnsi="Arial" w:cs="Arial"/>
          <w:sz w:val="20"/>
          <w:szCs w:val="22"/>
        </w:rPr>
        <w:t>:</w:t>
      </w:r>
      <w:r w:rsidRPr="0023738F">
        <w:rPr>
          <w:rFonts w:ascii="Arial" w:eastAsia="Arial" w:hAnsi="Arial" w:cs="Arial"/>
          <w:sz w:val="20"/>
          <w:szCs w:val="22"/>
        </w:rPr>
        <w:t xml:space="preserve"> do največ </w:t>
      </w:r>
      <w:r w:rsidR="00A25F1D" w:rsidRPr="0023738F">
        <w:rPr>
          <w:rFonts w:ascii="Arial" w:eastAsia="Arial" w:hAnsi="Arial" w:cs="Arial"/>
          <w:sz w:val="20"/>
          <w:szCs w:val="22"/>
        </w:rPr>
        <w:t>84</w:t>
      </w:r>
      <w:r w:rsidRPr="0023738F">
        <w:rPr>
          <w:rFonts w:ascii="Arial" w:eastAsia="Arial" w:hAnsi="Arial" w:cs="Arial"/>
          <w:sz w:val="20"/>
          <w:szCs w:val="22"/>
        </w:rPr>
        <w:t xml:space="preserve"> </w:t>
      </w:r>
      <w:r w:rsidRPr="008F7E59">
        <w:rPr>
          <w:rFonts w:ascii="Arial" w:eastAsia="Arial" w:hAnsi="Arial" w:cs="Arial"/>
          <w:sz w:val="20"/>
          <w:szCs w:val="22"/>
        </w:rPr>
        <w:t xml:space="preserve">mesecev </w:t>
      </w:r>
      <w:r w:rsidR="00842C89" w:rsidRPr="008F7E59">
        <w:rPr>
          <w:rFonts w:ascii="Arial" w:hAnsi="Arial" w:cs="Arial"/>
          <w:sz w:val="20"/>
          <w:szCs w:val="20"/>
        </w:rPr>
        <w:t>do skrajnega roka</w:t>
      </w:r>
      <w:r w:rsidR="0023738F" w:rsidRPr="008F7E59">
        <w:rPr>
          <w:rFonts w:ascii="Arial" w:hAnsi="Arial" w:cs="Arial"/>
          <w:sz w:val="20"/>
          <w:szCs w:val="20"/>
        </w:rPr>
        <w:t xml:space="preserve"> </w:t>
      </w:r>
      <w:r w:rsidR="00842C89" w:rsidRPr="008F7E59">
        <w:rPr>
          <w:rFonts w:ascii="Arial" w:hAnsi="Arial" w:cs="Arial"/>
          <w:sz w:val="20"/>
          <w:szCs w:val="20"/>
        </w:rPr>
        <w:t>za oddajo ponudb</w:t>
      </w:r>
    </w:p>
    <w:p w14:paraId="4AB35C30" w14:textId="528CB8F8" w:rsidR="00247BFD" w:rsidRPr="00247BFD" w:rsidRDefault="00247BFD" w:rsidP="00247BFD">
      <w:pPr>
        <w:numPr>
          <w:ilvl w:val="0"/>
          <w:numId w:val="28"/>
        </w:numPr>
        <w:spacing w:after="4" w:line="261" w:lineRule="auto"/>
        <w:contextualSpacing/>
        <w:rPr>
          <w:rFonts w:ascii="Arial" w:hAnsi="Arial" w:cs="Arial"/>
          <w:sz w:val="20"/>
          <w:szCs w:val="22"/>
        </w:rPr>
      </w:pPr>
      <w:r w:rsidRPr="00247BFD">
        <w:rPr>
          <w:rFonts w:ascii="Arial" w:hAnsi="Arial" w:cs="Arial"/>
          <w:sz w:val="20"/>
          <w:szCs w:val="22"/>
        </w:rPr>
        <w:t>Prevoženih do maksimalno 1</w:t>
      </w:r>
      <w:r w:rsidR="00A25F1D">
        <w:rPr>
          <w:rFonts w:ascii="Arial" w:hAnsi="Arial" w:cs="Arial"/>
          <w:sz w:val="20"/>
          <w:szCs w:val="22"/>
        </w:rPr>
        <w:t>7</w:t>
      </w:r>
      <w:r w:rsidRPr="00247BFD">
        <w:rPr>
          <w:rFonts w:ascii="Arial" w:hAnsi="Arial" w:cs="Arial"/>
          <w:sz w:val="20"/>
          <w:szCs w:val="22"/>
        </w:rPr>
        <w:t>0.000 km</w:t>
      </w:r>
    </w:p>
    <w:p w14:paraId="5DE47673"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Moč motorja: od 140 do 180 kW</w:t>
      </w:r>
    </w:p>
    <w:p w14:paraId="20A111E4"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 xml:space="preserve">Motor: </w:t>
      </w:r>
      <w:proofErr w:type="spellStart"/>
      <w:r w:rsidRPr="00247BFD">
        <w:rPr>
          <w:rFonts w:ascii="Arial" w:hAnsi="Arial" w:cs="Arial"/>
          <w:sz w:val="20"/>
          <w:szCs w:val="22"/>
        </w:rPr>
        <w:t>diesel</w:t>
      </w:r>
      <w:proofErr w:type="spellEnd"/>
    </w:p>
    <w:p w14:paraId="5E3811D2"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Norma:  EURO 6</w:t>
      </w:r>
    </w:p>
    <w:p w14:paraId="281095C2"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Delovna prostornina motorja: od 2550 do 3189 cm</w:t>
      </w:r>
      <w:r w:rsidRPr="00247BFD">
        <w:rPr>
          <w:rFonts w:ascii="Arial" w:hAnsi="Arial" w:cs="Arial"/>
          <w:sz w:val="20"/>
          <w:szCs w:val="22"/>
          <w:vertAlign w:val="superscript"/>
        </w:rPr>
        <w:t>3</w:t>
      </w:r>
    </w:p>
    <w:p w14:paraId="1F4DFF9B"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Dolžina vozila: vsaj 4900 mm</w:t>
      </w:r>
    </w:p>
    <w:p w14:paraId="0E53A5C5"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Menjalnik: avtomatski</w:t>
      </w:r>
    </w:p>
    <w:p w14:paraId="3A0B1C7B"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Število sedežev: 5</w:t>
      </w:r>
    </w:p>
    <w:p w14:paraId="57507113"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Število vrat: min 4</w:t>
      </w:r>
    </w:p>
    <w:p w14:paraId="440ED04D" w14:textId="77777777" w:rsidR="00247BFD" w:rsidRPr="00247BFD" w:rsidRDefault="00247BFD" w:rsidP="00247BFD">
      <w:pPr>
        <w:numPr>
          <w:ilvl w:val="0"/>
          <w:numId w:val="28"/>
        </w:numPr>
        <w:spacing w:after="4" w:line="261" w:lineRule="auto"/>
        <w:contextualSpacing/>
        <w:jc w:val="both"/>
        <w:rPr>
          <w:rFonts w:ascii="Arial" w:hAnsi="Arial" w:cs="Arial"/>
          <w:sz w:val="20"/>
          <w:szCs w:val="22"/>
        </w:rPr>
      </w:pPr>
      <w:r w:rsidRPr="00247BFD">
        <w:rPr>
          <w:rFonts w:ascii="Arial" w:hAnsi="Arial" w:cs="Arial"/>
          <w:sz w:val="20"/>
          <w:szCs w:val="22"/>
        </w:rPr>
        <w:t>Avtomatska klimatska naprava</w:t>
      </w:r>
    </w:p>
    <w:p w14:paraId="10BDDBD2"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El. nastavljivi in ogrevani zunanji ogledali</w:t>
      </w:r>
    </w:p>
    <w:p w14:paraId="5EA6D344"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Ogrevanje sprednjih sedežev</w:t>
      </w:r>
    </w:p>
    <w:p w14:paraId="4103B896" w14:textId="77777777" w:rsidR="00A25F1D" w:rsidRPr="00A25F1D" w:rsidRDefault="00A25F1D" w:rsidP="00A25F1D">
      <w:pPr>
        <w:pStyle w:val="Odstavekseznama"/>
        <w:numPr>
          <w:ilvl w:val="0"/>
          <w:numId w:val="28"/>
        </w:numPr>
        <w:contextualSpacing/>
        <w:jc w:val="both"/>
        <w:rPr>
          <w:rFonts w:ascii="Arial" w:hAnsi="Arial" w:cs="Arial"/>
          <w:sz w:val="20"/>
          <w:szCs w:val="22"/>
        </w:rPr>
      </w:pPr>
      <w:proofErr w:type="spellStart"/>
      <w:r w:rsidRPr="00A25F1D">
        <w:rPr>
          <w:rFonts w:ascii="Arial" w:hAnsi="Arial" w:cs="Arial"/>
          <w:sz w:val="20"/>
          <w:szCs w:val="22"/>
        </w:rPr>
        <w:t>Tempomat</w:t>
      </w:r>
      <w:proofErr w:type="spellEnd"/>
      <w:r w:rsidRPr="00A25F1D">
        <w:rPr>
          <w:rFonts w:ascii="Arial" w:hAnsi="Arial" w:cs="Arial"/>
          <w:sz w:val="20"/>
          <w:szCs w:val="22"/>
        </w:rPr>
        <w:t xml:space="preserve"> z avtomatskim uravnavanjem hitrosti </w:t>
      </w:r>
    </w:p>
    <w:p w14:paraId="46CD2703"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Parkirni sistem Plus (senzorji spredaj in zadaj)</w:t>
      </w:r>
    </w:p>
    <w:p w14:paraId="475E73BC"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Sistem za nadzor mrtvega kota</w:t>
      </w:r>
    </w:p>
    <w:p w14:paraId="0D8ABE61"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Pogon na vsa 4 kolesa</w:t>
      </w:r>
    </w:p>
    <w:p w14:paraId="1EB642DE"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Matrični LED žarometi in LED zadnje luči z dinamičnim smernikom ter sistemom za pranje žarometov</w:t>
      </w:r>
    </w:p>
    <w:p w14:paraId="512FF7E5" w14:textId="77777777" w:rsidR="00A25F1D" w:rsidRPr="00A25F1D" w:rsidRDefault="00A25F1D" w:rsidP="00A25F1D">
      <w:pPr>
        <w:pStyle w:val="Odstavekseznama"/>
        <w:numPr>
          <w:ilvl w:val="0"/>
          <w:numId w:val="28"/>
        </w:numPr>
        <w:contextualSpacing/>
        <w:jc w:val="both"/>
        <w:rPr>
          <w:rFonts w:ascii="Arial" w:hAnsi="Arial" w:cs="Arial"/>
          <w:sz w:val="20"/>
          <w:szCs w:val="22"/>
        </w:rPr>
      </w:pPr>
      <w:r w:rsidRPr="00A25F1D">
        <w:rPr>
          <w:rFonts w:ascii="Arial" w:hAnsi="Arial" w:cs="Arial"/>
          <w:sz w:val="20"/>
          <w:szCs w:val="22"/>
        </w:rPr>
        <w:t>Prepoznavanje prometnih znakov</w:t>
      </w:r>
    </w:p>
    <w:p w14:paraId="7CE099B7" w14:textId="77777777" w:rsidR="00247BFD" w:rsidRPr="00247BFD" w:rsidRDefault="00247BFD" w:rsidP="00247BFD">
      <w:pPr>
        <w:ind w:left="21" w:hanging="10"/>
        <w:contextualSpacing/>
        <w:jc w:val="both"/>
        <w:rPr>
          <w:rFonts w:ascii="Arial" w:hAnsi="Arial" w:cs="Arial"/>
          <w:sz w:val="20"/>
          <w:szCs w:val="22"/>
        </w:rPr>
      </w:pPr>
    </w:p>
    <w:p w14:paraId="08DE67C3" w14:textId="77777777" w:rsidR="00D824B7" w:rsidRPr="00D824B7" w:rsidRDefault="00D824B7" w:rsidP="00D824B7">
      <w:pPr>
        <w:contextualSpacing/>
        <w:jc w:val="both"/>
        <w:rPr>
          <w:rFonts w:ascii="Arial" w:hAnsi="Arial" w:cs="Arial"/>
          <w:b/>
          <w:sz w:val="20"/>
        </w:rPr>
      </w:pPr>
      <w:r w:rsidRPr="00D824B7">
        <w:rPr>
          <w:rFonts w:ascii="Arial" w:hAnsi="Arial" w:cs="Arial"/>
          <w:b/>
          <w:sz w:val="20"/>
        </w:rPr>
        <w:t>Dodatna oprema:</w:t>
      </w:r>
    </w:p>
    <w:p w14:paraId="573F5CEF" w14:textId="31BB5D5B" w:rsidR="00D824B7" w:rsidRPr="00D824B7" w:rsidRDefault="00D824B7" w:rsidP="00247BFD">
      <w:pPr>
        <w:pStyle w:val="Odstavekseznama"/>
        <w:numPr>
          <w:ilvl w:val="0"/>
          <w:numId w:val="39"/>
        </w:numPr>
        <w:contextualSpacing/>
        <w:jc w:val="both"/>
        <w:rPr>
          <w:rFonts w:ascii="Arial" w:hAnsi="Arial" w:cs="Arial"/>
          <w:sz w:val="20"/>
        </w:rPr>
      </w:pPr>
      <w:r w:rsidRPr="00D824B7">
        <w:rPr>
          <w:rFonts w:ascii="Arial" w:hAnsi="Arial" w:cs="Arial"/>
          <w:sz w:val="20"/>
        </w:rPr>
        <w:t xml:space="preserve">min 19'' </w:t>
      </w:r>
      <w:r w:rsidR="00A25F1D">
        <w:rPr>
          <w:rFonts w:ascii="Arial" w:hAnsi="Arial" w:cs="Arial"/>
          <w:sz w:val="20"/>
        </w:rPr>
        <w:t>lit</w:t>
      </w:r>
      <w:r w:rsidRPr="00D824B7">
        <w:rPr>
          <w:rFonts w:ascii="Arial" w:hAnsi="Arial" w:cs="Arial"/>
          <w:sz w:val="20"/>
        </w:rPr>
        <w:t>a platišča</w:t>
      </w:r>
    </w:p>
    <w:p w14:paraId="34DD2666" w14:textId="6D102624" w:rsidR="00D824B7" w:rsidRPr="00D824B7" w:rsidRDefault="00A25F1D" w:rsidP="00247BFD">
      <w:pPr>
        <w:pStyle w:val="Odstavekseznama"/>
        <w:numPr>
          <w:ilvl w:val="0"/>
          <w:numId w:val="39"/>
        </w:numPr>
        <w:contextualSpacing/>
        <w:jc w:val="both"/>
        <w:rPr>
          <w:rFonts w:ascii="Arial" w:hAnsi="Arial" w:cs="Arial"/>
          <w:sz w:val="20"/>
        </w:rPr>
      </w:pPr>
      <w:r>
        <w:rPr>
          <w:rFonts w:ascii="Arial" w:hAnsi="Arial" w:cs="Arial"/>
          <w:sz w:val="20"/>
        </w:rPr>
        <w:t>o</w:t>
      </w:r>
      <w:r w:rsidR="00D824B7" w:rsidRPr="00D824B7">
        <w:rPr>
          <w:rFonts w:ascii="Arial" w:hAnsi="Arial" w:cs="Arial"/>
          <w:sz w:val="20"/>
        </w:rPr>
        <w:t>bvezna oprema v skladu s slovensko zakonodajo (prva pomoč, varnostni trikotnik</w:t>
      </w:r>
      <w:r>
        <w:rPr>
          <w:rFonts w:ascii="Arial" w:hAnsi="Arial" w:cs="Arial"/>
          <w:sz w:val="20"/>
        </w:rPr>
        <w:t xml:space="preserve"> …</w:t>
      </w:r>
      <w:r w:rsidR="00D824B7" w:rsidRPr="00D824B7">
        <w:rPr>
          <w:rFonts w:ascii="Arial" w:hAnsi="Arial" w:cs="Arial"/>
          <w:sz w:val="20"/>
        </w:rPr>
        <w:t>)</w:t>
      </w:r>
    </w:p>
    <w:p w14:paraId="21B8F4CA" w14:textId="77777777" w:rsidR="00900E3F" w:rsidRDefault="00900E3F" w:rsidP="00D824B7">
      <w:pPr>
        <w:contextualSpacing/>
        <w:jc w:val="both"/>
        <w:rPr>
          <w:rFonts w:ascii="Arial" w:hAnsi="Arial" w:cs="Arial"/>
          <w:sz w:val="20"/>
        </w:rPr>
      </w:pPr>
    </w:p>
    <w:p w14:paraId="6D98BD67" w14:textId="77777777" w:rsidR="00247BFD" w:rsidRPr="005C1791" w:rsidRDefault="00247BFD" w:rsidP="00247BFD">
      <w:pPr>
        <w:contextualSpacing/>
        <w:jc w:val="both"/>
        <w:rPr>
          <w:rFonts w:ascii="Arial" w:hAnsi="Arial" w:cs="Arial"/>
          <w:b/>
          <w:sz w:val="20"/>
        </w:rPr>
      </w:pPr>
      <w:r w:rsidRPr="005C1791">
        <w:rPr>
          <w:rFonts w:ascii="Arial" w:hAnsi="Arial" w:cs="Arial"/>
          <w:b/>
          <w:sz w:val="20"/>
        </w:rPr>
        <w:t>Način dokazovanja:</w:t>
      </w:r>
    </w:p>
    <w:p w14:paraId="68D6497E" w14:textId="77777777" w:rsidR="0024606A" w:rsidRPr="0024606A" w:rsidRDefault="0024606A" w:rsidP="0024606A">
      <w:pPr>
        <w:pStyle w:val="Odstavekseznama"/>
        <w:numPr>
          <w:ilvl w:val="0"/>
          <w:numId w:val="33"/>
        </w:numPr>
        <w:rPr>
          <w:rFonts w:ascii="Arial" w:hAnsi="Arial" w:cs="Arial"/>
          <w:b/>
          <w:bCs/>
          <w:sz w:val="20"/>
        </w:rPr>
      </w:pPr>
      <w:r w:rsidRPr="0024606A">
        <w:rPr>
          <w:rFonts w:ascii="Arial" w:hAnsi="Arial" w:cs="Arial"/>
          <w:sz w:val="20"/>
        </w:rPr>
        <w:t xml:space="preserve">Tehnična dokumentacija z vsemi tehničnimi podatki, iz katere je razvidno izpolnjevanje vseh tehničnih zahtev naročnika </w:t>
      </w:r>
      <w:r w:rsidRPr="0024606A">
        <w:rPr>
          <w:rFonts w:ascii="Arial" w:hAnsi="Arial" w:cs="Arial"/>
          <w:b/>
          <w:bCs/>
          <w:sz w:val="20"/>
        </w:rPr>
        <w:t>(</w:t>
      </w:r>
      <w:r>
        <w:rPr>
          <w:rFonts w:ascii="Arial" w:hAnsi="Arial" w:cs="Arial"/>
          <w:b/>
          <w:bCs/>
          <w:sz w:val="20"/>
        </w:rPr>
        <w:t xml:space="preserve">relevantni </w:t>
      </w:r>
      <w:r w:rsidRPr="0024606A">
        <w:rPr>
          <w:rFonts w:ascii="Arial" w:hAnsi="Arial" w:cs="Arial"/>
          <w:b/>
          <w:bCs/>
          <w:sz w:val="20"/>
        </w:rPr>
        <w:t>tehnični podatki morajo biti jasno razvidni in označeni).</w:t>
      </w:r>
    </w:p>
    <w:p w14:paraId="357019E3" w14:textId="77777777" w:rsidR="006460C9" w:rsidRDefault="006460C9" w:rsidP="00D824B7">
      <w:pPr>
        <w:contextualSpacing/>
        <w:jc w:val="both"/>
        <w:rPr>
          <w:rFonts w:ascii="Arial" w:hAnsi="Arial" w:cs="Arial"/>
          <w:sz w:val="20"/>
        </w:rPr>
      </w:pPr>
    </w:p>
    <w:p w14:paraId="2D36F9E9" w14:textId="77777777" w:rsidR="00DC5883" w:rsidRPr="00513FBA" w:rsidRDefault="00DC5883" w:rsidP="002859E1">
      <w:pPr>
        <w:pStyle w:val="Naslov2"/>
        <w:numPr>
          <w:ilvl w:val="0"/>
          <w:numId w:val="19"/>
        </w:numPr>
        <w:ind w:left="357" w:hanging="357"/>
        <w:rPr>
          <w:i w:val="0"/>
          <w:sz w:val="20"/>
          <w:szCs w:val="20"/>
        </w:rPr>
      </w:pPr>
      <w:bookmarkStart w:id="106" w:name="_Toc176763886"/>
      <w:r w:rsidRPr="00513FBA">
        <w:rPr>
          <w:i w:val="0"/>
          <w:sz w:val="20"/>
          <w:szCs w:val="20"/>
        </w:rPr>
        <w:t>Merilo za ocenjevanje ponudb</w:t>
      </w:r>
      <w:bookmarkEnd w:id="84"/>
      <w:bookmarkEnd w:id="85"/>
      <w:bookmarkEnd w:id="106"/>
    </w:p>
    <w:p w14:paraId="311E32F7" w14:textId="77777777" w:rsidR="00DC5883" w:rsidRPr="00513FBA" w:rsidRDefault="00DC5883" w:rsidP="00DC5883">
      <w:pPr>
        <w:widowControl w:val="0"/>
        <w:ind w:left="360"/>
        <w:jc w:val="both"/>
        <w:rPr>
          <w:rFonts w:ascii="Arial" w:hAnsi="Arial" w:cs="Arial"/>
          <w:sz w:val="20"/>
          <w:szCs w:val="20"/>
        </w:rPr>
      </w:pPr>
    </w:p>
    <w:p w14:paraId="0A33A7C1" w14:textId="7AB75FB7" w:rsidR="002B5C7E" w:rsidRPr="002B5C7E" w:rsidRDefault="00DC5883" w:rsidP="002B5C7E">
      <w:pPr>
        <w:jc w:val="both"/>
        <w:rPr>
          <w:rFonts w:ascii="Arial" w:hAnsi="Arial" w:cs="Arial"/>
          <w:sz w:val="20"/>
          <w:szCs w:val="20"/>
        </w:rPr>
      </w:pPr>
      <w:r w:rsidRPr="002B5C7E">
        <w:rPr>
          <w:rFonts w:ascii="Arial" w:hAnsi="Arial" w:cs="Arial"/>
          <w:sz w:val="20"/>
          <w:szCs w:val="20"/>
        </w:rPr>
        <w:t xml:space="preserve">Naročnik bo oddal javno naročilo na podlagi ekonomsko najugodnejše ponudbe. </w:t>
      </w:r>
      <w:r w:rsidR="002B5C7E" w:rsidRPr="002B5C7E">
        <w:rPr>
          <w:rFonts w:ascii="Arial" w:hAnsi="Arial" w:cs="Arial"/>
          <w:sz w:val="20"/>
          <w:szCs w:val="20"/>
        </w:rPr>
        <w:t>Ekonomsko najugodnejša ponudba je za vse sklope določena na podlagi najnižje cene. Naročnik bo za vsak posamezni sklop izbral najcenejšo ponudbo izmed dopustnih ponudb.</w:t>
      </w:r>
    </w:p>
    <w:p w14:paraId="1B8FFF6F" w14:textId="7693410E" w:rsidR="00C14B1E" w:rsidRDefault="00C14B1E" w:rsidP="00DC5883">
      <w:pPr>
        <w:jc w:val="both"/>
        <w:rPr>
          <w:rFonts w:ascii="Arial" w:hAnsi="Arial" w:cs="Arial"/>
          <w:sz w:val="20"/>
          <w:szCs w:val="20"/>
        </w:rPr>
      </w:pPr>
    </w:p>
    <w:p w14:paraId="7AF1F987" w14:textId="77777777" w:rsidR="00DC5883" w:rsidRPr="00513FBA" w:rsidRDefault="00DC5883" w:rsidP="002859E1">
      <w:pPr>
        <w:pStyle w:val="Naslov2"/>
        <w:numPr>
          <w:ilvl w:val="0"/>
          <w:numId w:val="19"/>
        </w:numPr>
        <w:ind w:left="357" w:hanging="357"/>
        <w:rPr>
          <w:i w:val="0"/>
          <w:sz w:val="20"/>
          <w:szCs w:val="20"/>
        </w:rPr>
      </w:pPr>
      <w:bookmarkStart w:id="107" w:name="_Toc509672638"/>
      <w:bookmarkStart w:id="108" w:name="_Toc10194649"/>
      <w:bookmarkStart w:id="109" w:name="_Toc176763887"/>
      <w:r w:rsidRPr="00513FBA">
        <w:rPr>
          <w:i w:val="0"/>
          <w:sz w:val="20"/>
          <w:szCs w:val="20"/>
        </w:rPr>
        <w:t>Ponudba</w:t>
      </w:r>
      <w:bookmarkStart w:id="110" w:name="_Toc336851746"/>
      <w:bookmarkStart w:id="111" w:name="_Toc336851794"/>
      <w:bookmarkStart w:id="112" w:name="_Toc509672639"/>
      <w:bookmarkEnd w:id="107"/>
      <w:bookmarkEnd w:id="108"/>
      <w:bookmarkEnd w:id="109"/>
    </w:p>
    <w:p w14:paraId="2FFEAF92" w14:textId="77777777" w:rsidR="00DC5883" w:rsidRPr="00513FBA" w:rsidRDefault="00DC5883" w:rsidP="00DC5883">
      <w:pPr>
        <w:rPr>
          <w:rFonts w:ascii="Arial" w:hAnsi="Arial" w:cs="Arial"/>
          <w:sz w:val="20"/>
          <w:szCs w:val="20"/>
        </w:rPr>
      </w:pPr>
    </w:p>
    <w:p w14:paraId="58A253DF" w14:textId="3B528A7B" w:rsidR="00DC5883" w:rsidRPr="00513FBA" w:rsidRDefault="005B1CDD" w:rsidP="005373D1">
      <w:pPr>
        <w:pStyle w:val="Naslov1"/>
        <w:keepLines/>
        <w:spacing w:before="0" w:after="0"/>
        <w:jc w:val="both"/>
        <w:rPr>
          <w:sz w:val="20"/>
          <w:szCs w:val="20"/>
        </w:rPr>
      </w:pPr>
      <w:bookmarkStart w:id="113" w:name="_Toc511388773"/>
      <w:bookmarkStart w:id="114" w:name="_Toc512246093"/>
      <w:bookmarkStart w:id="115" w:name="_Toc533063565"/>
      <w:bookmarkStart w:id="116" w:name="_Toc10194650"/>
      <w:bookmarkStart w:id="117" w:name="_Toc21506079"/>
      <w:bookmarkStart w:id="118" w:name="_Toc55901908"/>
      <w:bookmarkStart w:id="119" w:name="_Toc108010593"/>
      <w:bookmarkStart w:id="120" w:name="_Toc128743290"/>
      <w:bookmarkStart w:id="121" w:name="_Toc128743901"/>
      <w:bookmarkStart w:id="122" w:name="_Toc160440586"/>
      <w:bookmarkStart w:id="123" w:name="_Toc161399776"/>
      <w:bookmarkStart w:id="124" w:name="_Toc176763888"/>
      <w:r w:rsidRPr="00513FBA">
        <w:rPr>
          <w:sz w:val="20"/>
          <w:szCs w:val="20"/>
        </w:rPr>
        <w:t>1</w:t>
      </w:r>
      <w:r w:rsidR="00DF2392">
        <w:rPr>
          <w:sz w:val="20"/>
          <w:szCs w:val="20"/>
        </w:rPr>
        <w:t>0</w:t>
      </w:r>
      <w:r w:rsidR="005373D1" w:rsidRPr="00513FBA">
        <w:rPr>
          <w:sz w:val="20"/>
          <w:szCs w:val="20"/>
        </w:rPr>
        <w:t>.1</w:t>
      </w:r>
      <w:r w:rsidR="00DC5883" w:rsidRPr="00513FBA">
        <w:rPr>
          <w:sz w:val="20"/>
          <w:szCs w:val="20"/>
        </w:rPr>
        <w:t xml:space="preserve"> Ponudbena dokumentacija</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6787810" w14:textId="77777777" w:rsidR="00DC5883" w:rsidRPr="00513FBA" w:rsidRDefault="00DC5883" w:rsidP="00DC5883">
      <w:pPr>
        <w:rPr>
          <w:rFonts w:ascii="Arial" w:hAnsi="Arial" w:cs="Arial"/>
          <w:sz w:val="20"/>
          <w:szCs w:val="20"/>
        </w:rPr>
      </w:pPr>
    </w:p>
    <w:p w14:paraId="420D66A7" w14:textId="67C131B2" w:rsidR="005B1CDD" w:rsidRPr="00513FBA" w:rsidRDefault="005B1CDD" w:rsidP="005B1CDD">
      <w:pPr>
        <w:keepNext/>
        <w:keepLines/>
        <w:widowControl w:val="0"/>
        <w:numPr>
          <w:ilvl w:val="2"/>
          <w:numId w:val="0"/>
        </w:numPr>
        <w:jc w:val="both"/>
        <w:outlineLvl w:val="2"/>
        <w:rPr>
          <w:rFonts w:ascii="Arial" w:eastAsia="SimSun" w:hAnsi="Arial" w:cs="Arial"/>
          <w:b/>
          <w:spacing w:val="4"/>
          <w:sz w:val="20"/>
          <w:szCs w:val="20"/>
          <w:lang w:val="x-none" w:eastAsia="x-none"/>
        </w:rPr>
      </w:pPr>
      <w:bookmarkStart w:id="125" w:name="_Toc533063566"/>
      <w:bookmarkStart w:id="126" w:name="_Toc10194651"/>
      <w:bookmarkStart w:id="127" w:name="_Toc21506080"/>
      <w:bookmarkStart w:id="128" w:name="_Toc27134344"/>
      <w:bookmarkStart w:id="129" w:name="_Toc55479351"/>
      <w:bookmarkStart w:id="130" w:name="_Toc55479695"/>
      <w:bookmarkStart w:id="131" w:name="_Toc55480053"/>
      <w:bookmarkStart w:id="132" w:name="_Toc64529993"/>
      <w:bookmarkStart w:id="133" w:name="_Toc89345069"/>
      <w:bookmarkStart w:id="134" w:name="_Toc108010594"/>
      <w:bookmarkStart w:id="135" w:name="_Toc128743291"/>
      <w:bookmarkStart w:id="136" w:name="_Toc128743902"/>
      <w:bookmarkStart w:id="137" w:name="_Toc160440587"/>
      <w:bookmarkStart w:id="138" w:name="_Toc161399777"/>
      <w:bookmarkStart w:id="139" w:name="_Toc176763889"/>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13FBA">
        <w:rPr>
          <w:rFonts w:ascii="Arial" w:eastAsia="SimSun" w:hAnsi="Arial" w:cs="Arial"/>
          <w:spacing w:val="4"/>
          <w:sz w:val="20"/>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sidRPr="00513FBA">
        <w:rPr>
          <w:rFonts w:ascii="Arial" w:eastAsia="SimSun" w:hAnsi="Arial" w:cs="Arial"/>
          <w:spacing w:val="4"/>
          <w:sz w:val="20"/>
          <w:szCs w:val="20"/>
          <w:lang w:val="x-none" w:eastAsia="x-none"/>
        </w:rPr>
        <w:t xml:space="preserve">  </w:t>
      </w:r>
    </w:p>
    <w:p w14:paraId="1727FBFF"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3FB2B9E" w14:textId="77777777" w:rsidR="005B1CDD" w:rsidRPr="00513FBA" w:rsidRDefault="005B1CDD" w:rsidP="005B1CDD">
      <w:pPr>
        <w:widowControl w:val="0"/>
        <w:autoSpaceDE w:val="0"/>
        <w:autoSpaceDN w:val="0"/>
        <w:adjustRightInd w:val="0"/>
        <w:jc w:val="both"/>
        <w:rPr>
          <w:rFonts w:ascii="Arial" w:hAnsi="Arial" w:cs="Arial"/>
          <w:sz w:val="20"/>
          <w:szCs w:val="20"/>
        </w:rPr>
      </w:pPr>
      <w:r w:rsidRPr="00513FBA">
        <w:rPr>
          <w:rFonts w:ascii="Arial" w:hAnsi="Arial" w:cs="Arial"/>
          <w:sz w:val="20"/>
          <w:szCs w:val="20"/>
        </w:rPr>
        <w:t>Vsi v ponudbi predloženi obrazci morajo biti v celoti izpolnjeni, podpisani in žigosani s strani ponudnika oziroma drugih pristojnih oseb.</w:t>
      </w:r>
    </w:p>
    <w:p w14:paraId="05C53F44" w14:textId="77777777" w:rsidR="005B1CDD" w:rsidRPr="00513FBA" w:rsidRDefault="005B1CDD" w:rsidP="005B1CDD">
      <w:pPr>
        <w:widowControl w:val="0"/>
        <w:autoSpaceDE w:val="0"/>
        <w:autoSpaceDN w:val="0"/>
        <w:adjustRightInd w:val="0"/>
        <w:jc w:val="both"/>
        <w:rPr>
          <w:rFonts w:ascii="Arial" w:hAnsi="Arial" w:cs="Arial"/>
          <w:sz w:val="20"/>
          <w:szCs w:val="20"/>
        </w:rPr>
      </w:pPr>
    </w:p>
    <w:p w14:paraId="7B18D8B5"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 pregledu ponudb bo naročnik, v kolikor se bo pojavil dvom o resničnosti ponudnikovih izjav, najugodnejšega ponudnika pozval k predložitvi dokazil, kot je navedeno za posameznim zahtevanim pogojem oziroma razlogom za izključitev.</w:t>
      </w:r>
    </w:p>
    <w:p w14:paraId="033EA320" w14:textId="77777777" w:rsidR="005B1CDD" w:rsidRPr="00513FBA" w:rsidRDefault="005B1CDD" w:rsidP="005B1CDD">
      <w:pPr>
        <w:widowControl w:val="0"/>
        <w:jc w:val="both"/>
        <w:rPr>
          <w:rFonts w:ascii="Arial" w:hAnsi="Arial" w:cs="Arial"/>
          <w:sz w:val="20"/>
          <w:szCs w:val="20"/>
        </w:rPr>
      </w:pPr>
    </w:p>
    <w:p w14:paraId="1504B069"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lastRenderedPageBreak/>
        <w:t>Na poziv naročnika bo moral izbrani ponudnik v postopku javnega naročanja ali pri izvajanju javnega naročila, v roku osmih dni od prejema poziva, posredovati podatke o:</w:t>
      </w:r>
    </w:p>
    <w:p w14:paraId="6FF05EF2"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delničarjih, </w:t>
      </w:r>
      <w:proofErr w:type="spellStart"/>
      <w:r w:rsidRPr="00513FBA">
        <w:rPr>
          <w:rFonts w:ascii="Arial" w:hAnsi="Arial" w:cs="Arial"/>
          <w:sz w:val="20"/>
          <w:szCs w:val="20"/>
        </w:rPr>
        <w:t>komanditistih</w:t>
      </w:r>
      <w:proofErr w:type="spellEnd"/>
      <w:r w:rsidRPr="00513FBA">
        <w:rPr>
          <w:rFonts w:ascii="Arial" w:hAnsi="Arial" w:cs="Arial"/>
          <w:sz w:val="20"/>
          <w:szCs w:val="20"/>
        </w:rPr>
        <w:t xml:space="preserve"> ali drugih lastnikih in podatke o lastniških deležih navedenih oseb,</w:t>
      </w:r>
    </w:p>
    <w:p w14:paraId="73776099" w14:textId="77777777" w:rsidR="005B1CDD" w:rsidRPr="00513FBA" w:rsidRDefault="005B1CDD" w:rsidP="002859E1">
      <w:pPr>
        <w:widowControl w:val="0"/>
        <w:numPr>
          <w:ilvl w:val="0"/>
          <w:numId w:val="15"/>
        </w:numPr>
        <w:spacing w:after="160" w:line="252" w:lineRule="auto"/>
        <w:contextualSpacing/>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45C1C2FF" w14:textId="77777777" w:rsidR="005B1CDD" w:rsidRPr="00513FBA" w:rsidRDefault="005B1CDD" w:rsidP="005B1CDD">
      <w:pPr>
        <w:widowControl w:val="0"/>
        <w:jc w:val="both"/>
        <w:rPr>
          <w:rFonts w:ascii="Arial" w:hAnsi="Arial" w:cs="Arial"/>
          <w:sz w:val="20"/>
          <w:szCs w:val="20"/>
        </w:rPr>
      </w:pPr>
    </w:p>
    <w:p w14:paraId="35627C64"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E4AD44F" w14:textId="77777777" w:rsidR="005B1CDD" w:rsidRPr="00513FBA" w:rsidRDefault="005B1CDD" w:rsidP="005B1CDD">
      <w:pPr>
        <w:widowControl w:val="0"/>
        <w:jc w:val="both"/>
        <w:rPr>
          <w:rFonts w:ascii="Arial" w:hAnsi="Arial" w:cs="Arial"/>
          <w:sz w:val="20"/>
          <w:szCs w:val="20"/>
        </w:rPr>
      </w:pPr>
    </w:p>
    <w:p w14:paraId="37BF9538" w14:textId="1146663B" w:rsidR="005B1CDD" w:rsidRPr="00513FBA" w:rsidRDefault="00513FBA" w:rsidP="00513FBA">
      <w:pPr>
        <w:keepNext/>
        <w:keepLines/>
        <w:widowControl w:val="0"/>
        <w:spacing w:after="160" w:line="252" w:lineRule="auto"/>
        <w:jc w:val="both"/>
        <w:outlineLvl w:val="1"/>
        <w:rPr>
          <w:rFonts w:ascii="Arial" w:eastAsia="SimSun" w:hAnsi="Arial" w:cs="Arial"/>
          <w:b/>
          <w:bCs/>
          <w:sz w:val="20"/>
          <w:szCs w:val="20"/>
          <w:lang w:val="x-none" w:eastAsia="x-none"/>
        </w:rPr>
      </w:pPr>
      <w:bookmarkStart w:id="140" w:name="_Toc533063567"/>
      <w:bookmarkStart w:id="141" w:name="_Toc10194652"/>
      <w:bookmarkStart w:id="142" w:name="_Toc21506081"/>
      <w:bookmarkStart w:id="143" w:name="_Toc27134345"/>
      <w:bookmarkStart w:id="144" w:name="_Toc55479352"/>
      <w:bookmarkStart w:id="145" w:name="_Toc55479696"/>
      <w:bookmarkStart w:id="146" w:name="_Toc55480054"/>
      <w:bookmarkStart w:id="147" w:name="_Toc64529994"/>
      <w:bookmarkStart w:id="148" w:name="_Toc89345070"/>
      <w:bookmarkStart w:id="149" w:name="_Toc108010595"/>
      <w:bookmarkStart w:id="150" w:name="_Toc128743292"/>
      <w:bookmarkStart w:id="151" w:name="_Toc128743903"/>
      <w:bookmarkStart w:id="152" w:name="_Toc160440588"/>
      <w:bookmarkStart w:id="153" w:name="_Toc161399778"/>
      <w:bookmarkStart w:id="154" w:name="_Toc176763890"/>
      <w:r w:rsidRPr="00513FBA">
        <w:rPr>
          <w:rFonts w:ascii="Arial" w:eastAsia="SimSun" w:hAnsi="Arial" w:cs="Arial"/>
          <w:b/>
          <w:bCs/>
          <w:sz w:val="20"/>
          <w:szCs w:val="20"/>
          <w:lang w:eastAsia="x-none"/>
        </w:rPr>
        <w:t>1</w:t>
      </w:r>
      <w:r w:rsidR="00DF2392">
        <w:rPr>
          <w:rFonts w:ascii="Arial" w:eastAsia="SimSun" w:hAnsi="Arial" w:cs="Arial"/>
          <w:b/>
          <w:bCs/>
          <w:sz w:val="20"/>
          <w:szCs w:val="20"/>
          <w:lang w:eastAsia="x-none"/>
        </w:rPr>
        <w:t>0</w:t>
      </w:r>
      <w:r w:rsidRPr="00513FBA">
        <w:rPr>
          <w:rFonts w:ascii="Arial" w:eastAsia="SimSun" w:hAnsi="Arial" w:cs="Arial"/>
          <w:b/>
          <w:bCs/>
          <w:sz w:val="20"/>
          <w:szCs w:val="20"/>
          <w:lang w:eastAsia="x-none"/>
        </w:rPr>
        <w:t>.</w:t>
      </w:r>
      <w:r>
        <w:rPr>
          <w:rFonts w:ascii="Arial" w:eastAsia="SimSun" w:hAnsi="Arial" w:cs="Arial"/>
          <w:b/>
          <w:bCs/>
          <w:sz w:val="20"/>
          <w:szCs w:val="20"/>
          <w:lang w:eastAsia="x-none"/>
        </w:rPr>
        <w:t>2</w:t>
      </w:r>
      <w:r w:rsidRPr="00513FBA">
        <w:rPr>
          <w:rFonts w:ascii="Arial" w:eastAsia="SimSun" w:hAnsi="Arial" w:cs="Arial"/>
          <w:b/>
          <w:bCs/>
          <w:sz w:val="20"/>
          <w:szCs w:val="20"/>
          <w:lang w:eastAsia="x-none"/>
        </w:rPr>
        <w:t xml:space="preserve"> </w:t>
      </w:r>
      <w:r w:rsidR="005B1CDD" w:rsidRPr="00513FBA">
        <w:rPr>
          <w:rFonts w:ascii="Arial" w:eastAsia="SimSun" w:hAnsi="Arial" w:cs="Arial"/>
          <w:b/>
          <w:bCs/>
          <w:sz w:val="20"/>
          <w:szCs w:val="20"/>
          <w:lang w:val="x-none" w:eastAsia="x-none"/>
        </w:rPr>
        <w:t>Sestavljanje ponudbe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9A048ED"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155" w:name="_Toc55479353"/>
      <w:bookmarkStart w:id="156" w:name="_Toc55479697"/>
      <w:bookmarkStart w:id="157" w:name="_Toc55480055"/>
      <w:bookmarkStart w:id="158" w:name="_Toc64529995"/>
      <w:bookmarkStart w:id="159" w:name="_Toc89345071"/>
      <w:bookmarkStart w:id="160" w:name="_Toc108010596"/>
      <w:bookmarkStart w:id="161" w:name="_Toc128743293"/>
      <w:bookmarkStart w:id="162" w:name="_Toc128743904"/>
      <w:bookmarkStart w:id="163" w:name="_Toc160440589"/>
      <w:bookmarkStart w:id="164" w:name="_Toc161399779"/>
      <w:bookmarkStart w:id="165" w:name="_Toc176763891"/>
      <w:r w:rsidRPr="00513FBA">
        <w:rPr>
          <w:rFonts w:ascii="Arial" w:eastAsia="SimSun" w:hAnsi="Arial" w:cs="Arial"/>
          <w:b/>
          <w:spacing w:val="4"/>
          <w:sz w:val="20"/>
          <w:szCs w:val="20"/>
          <w:lang w:val="x-none" w:eastAsia="x-none"/>
        </w:rPr>
        <w:t>Obrazec »ESPD« za vse gospodarske subjekte</w:t>
      </w:r>
      <w:bookmarkEnd w:id="155"/>
      <w:bookmarkEnd w:id="156"/>
      <w:bookmarkEnd w:id="157"/>
      <w:bookmarkEnd w:id="158"/>
      <w:bookmarkEnd w:id="159"/>
      <w:bookmarkEnd w:id="160"/>
      <w:bookmarkEnd w:id="161"/>
      <w:bookmarkEnd w:id="162"/>
      <w:bookmarkEnd w:id="163"/>
      <w:bookmarkEnd w:id="164"/>
      <w:bookmarkEnd w:id="165"/>
    </w:p>
    <w:p w14:paraId="151A9D8B"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66" w:name="_Toc533063569"/>
      <w:bookmarkStart w:id="167" w:name="_Toc10194654"/>
      <w:bookmarkStart w:id="168" w:name="_Toc21506083"/>
      <w:bookmarkStart w:id="169" w:name="_Toc27134347"/>
      <w:bookmarkStart w:id="170" w:name="_Toc55479354"/>
      <w:bookmarkStart w:id="171" w:name="_Toc55479698"/>
      <w:bookmarkStart w:id="172" w:name="_Toc55480056"/>
      <w:bookmarkStart w:id="173" w:name="_Toc64529996"/>
      <w:bookmarkStart w:id="174" w:name="_Toc89345072"/>
      <w:bookmarkStart w:id="175" w:name="_Toc108010597"/>
      <w:bookmarkStart w:id="176" w:name="_Toc128743294"/>
      <w:bookmarkStart w:id="177" w:name="_Toc128743905"/>
      <w:bookmarkStart w:id="178" w:name="_Toc160440590"/>
      <w:bookmarkStart w:id="179" w:name="_Toc161399780"/>
      <w:bookmarkStart w:id="180" w:name="_Toc176763892"/>
      <w:r w:rsidRPr="00513FBA">
        <w:rPr>
          <w:rFonts w:ascii="Arial" w:eastAsia="SimSun" w:hAnsi="Arial" w:cs="Arial"/>
          <w:spacing w:val="4"/>
          <w:sz w:val="20"/>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91A9146"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1" w:name="_Toc533063570"/>
      <w:bookmarkStart w:id="182" w:name="_Toc10194655"/>
      <w:bookmarkStart w:id="183" w:name="_Toc21506084"/>
    </w:p>
    <w:p w14:paraId="4B43F19C" w14:textId="77777777" w:rsidR="005B1CDD" w:rsidRPr="00513FBA" w:rsidRDefault="005B1CDD" w:rsidP="005B1CDD">
      <w:pPr>
        <w:keepNext/>
        <w:keepLines/>
        <w:numPr>
          <w:ilvl w:val="2"/>
          <w:numId w:val="0"/>
        </w:numPr>
        <w:ind w:left="357" w:hanging="357"/>
        <w:jc w:val="both"/>
        <w:outlineLvl w:val="2"/>
        <w:rPr>
          <w:rFonts w:ascii="Arial" w:eastAsia="SimSun" w:hAnsi="Arial" w:cs="Arial"/>
          <w:spacing w:val="4"/>
          <w:sz w:val="20"/>
          <w:szCs w:val="20"/>
          <w:lang w:val="x-none" w:eastAsia="x-none"/>
        </w:rPr>
      </w:pPr>
      <w:bookmarkStart w:id="184" w:name="_Toc27134348"/>
      <w:bookmarkStart w:id="185" w:name="_Toc55479355"/>
      <w:bookmarkStart w:id="186" w:name="_Toc55479699"/>
      <w:bookmarkStart w:id="187" w:name="_Toc55480057"/>
      <w:bookmarkStart w:id="188" w:name="_Toc64529997"/>
      <w:bookmarkStart w:id="189" w:name="_Toc89345073"/>
      <w:bookmarkStart w:id="190" w:name="_Toc108010598"/>
      <w:bookmarkStart w:id="191" w:name="_Toc128743295"/>
      <w:bookmarkStart w:id="192" w:name="_Toc128743906"/>
      <w:bookmarkStart w:id="193" w:name="_Toc160440591"/>
      <w:bookmarkStart w:id="194" w:name="_Toc161399781"/>
      <w:bookmarkStart w:id="195" w:name="_Toc176763893"/>
      <w:r w:rsidRPr="00513FBA">
        <w:rPr>
          <w:rFonts w:ascii="Arial" w:eastAsia="SimSun" w:hAnsi="Arial" w:cs="Arial"/>
          <w:spacing w:val="4"/>
          <w:sz w:val="20"/>
          <w:szCs w:val="20"/>
          <w:lang w:val="x-none" w:eastAsia="x-none"/>
        </w:rPr>
        <w:t>Navedbe v ESPD in/ali dokazila, ki ji predloži gospodarski subjekt, morajo biti veljavni.</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898DCF2" w14:textId="77777777" w:rsidR="005B1CDD" w:rsidRPr="00513FBA" w:rsidRDefault="005B1CDD" w:rsidP="005B1CDD">
      <w:pPr>
        <w:jc w:val="both"/>
        <w:rPr>
          <w:rFonts w:ascii="Arial" w:hAnsi="Arial" w:cs="Arial"/>
          <w:sz w:val="20"/>
          <w:szCs w:val="20"/>
          <w:lang w:val="x-none" w:eastAsia="x-none"/>
        </w:rPr>
      </w:pPr>
    </w:p>
    <w:p w14:paraId="6B60D946" w14:textId="366D08D2"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196" w:name="_Toc533063571"/>
      <w:bookmarkStart w:id="197" w:name="_Toc10194656"/>
      <w:bookmarkStart w:id="198" w:name="_Toc21506085"/>
      <w:bookmarkStart w:id="199" w:name="_Toc27134349"/>
      <w:bookmarkStart w:id="200" w:name="_Toc55479356"/>
      <w:bookmarkStart w:id="201" w:name="_Toc55479700"/>
      <w:bookmarkStart w:id="202" w:name="_Toc55480058"/>
      <w:bookmarkStart w:id="203" w:name="_Toc64529998"/>
      <w:bookmarkStart w:id="204" w:name="_Toc89345074"/>
      <w:bookmarkStart w:id="205" w:name="_Toc108010599"/>
      <w:bookmarkStart w:id="206" w:name="_Toc128743296"/>
      <w:bookmarkStart w:id="207" w:name="_Toc128743907"/>
      <w:bookmarkStart w:id="208" w:name="_Toc160440592"/>
      <w:bookmarkStart w:id="209" w:name="_Toc161399782"/>
      <w:bookmarkStart w:id="210" w:name="_Toc176763894"/>
      <w:r w:rsidRPr="00B77324">
        <w:rPr>
          <w:rFonts w:ascii="Arial" w:eastAsia="SimSun" w:hAnsi="Arial" w:cs="Arial"/>
          <w:spacing w:val="4"/>
          <w:sz w:val="20"/>
          <w:szCs w:val="20"/>
          <w:lang w:val="x-none" w:eastAsia="x-none"/>
        </w:rPr>
        <w:t xml:space="preserve">Gospodarski subjekt naročnikov obrazec ESPD (datoteka XML) uvozi na spletni strani </w:t>
      </w:r>
      <w:r w:rsidR="000536CE" w:rsidRPr="00B77324">
        <w:rPr>
          <w:rFonts w:ascii="Arial" w:eastAsia="SimSun" w:hAnsi="Arial" w:cs="Arial"/>
          <w:spacing w:val="4"/>
          <w:sz w:val="20"/>
          <w:szCs w:val="20"/>
          <w:lang w:eastAsia="x-none"/>
        </w:rPr>
        <w:t>e-JN</w:t>
      </w:r>
      <w:r w:rsidRPr="00B77324">
        <w:rPr>
          <w:rFonts w:ascii="Arial" w:eastAsia="SimSun" w:hAnsi="Arial" w:cs="Arial"/>
          <w:spacing w:val="4"/>
          <w:sz w:val="20"/>
          <w:szCs w:val="20"/>
          <w:lang w:val="x-none" w:eastAsia="x-none"/>
        </w:rPr>
        <w:t xml:space="preserve">/ESPD: </w:t>
      </w:r>
      <w:hyperlink r:id="rId16" w:history="1">
        <w:r w:rsidR="004A3133" w:rsidRPr="00B77324">
          <w:rPr>
            <w:rFonts w:ascii="Arial" w:eastAsia="Georgia" w:hAnsi="Arial" w:cs="Arial"/>
            <w:sz w:val="20"/>
            <w:szCs w:val="20"/>
            <w:u w:val="single"/>
            <w:lang w:eastAsia="en-US"/>
          </w:rPr>
          <w:t>https://ejn.gov.si/espd</w:t>
        </w:r>
      </w:hyperlink>
      <w:r w:rsidR="004A3133" w:rsidRPr="00B77324">
        <w:rPr>
          <w:rFonts w:ascii="Georgia" w:eastAsia="Georgia" w:hAnsi="Georgia"/>
          <w:sz w:val="20"/>
          <w:szCs w:val="20"/>
          <w:u w:val="single"/>
          <w:lang w:eastAsia="en-US"/>
        </w:rPr>
        <w:t xml:space="preserve"> </w:t>
      </w:r>
      <w:r w:rsidRPr="00B77324">
        <w:rPr>
          <w:rFonts w:ascii="Arial" w:eastAsia="SimSun" w:hAnsi="Arial" w:cs="Arial"/>
          <w:spacing w:val="4"/>
          <w:sz w:val="20"/>
          <w:szCs w:val="20"/>
          <w:lang w:val="x-none" w:eastAsia="x-none"/>
        </w:rPr>
        <w:t xml:space="preserve">in vanj neposredno </w:t>
      </w:r>
      <w:r w:rsidRPr="00513FBA">
        <w:rPr>
          <w:rFonts w:ascii="Arial" w:eastAsia="SimSun" w:hAnsi="Arial" w:cs="Arial"/>
          <w:spacing w:val="4"/>
          <w:sz w:val="20"/>
          <w:szCs w:val="20"/>
          <w:lang w:val="x-none" w:eastAsia="x-none"/>
        </w:rPr>
        <w:t>vnese zahtevane podatke.</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7D7C3675" w14:textId="77777777" w:rsidR="005B1CDD" w:rsidRPr="00513FBA" w:rsidRDefault="005B1CDD" w:rsidP="005B1CDD">
      <w:pPr>
        <w:jc w:val="both"/>
        <w:rPr>
          <w:rFonts w:ascii="Arial" w:hAnsi="Arial" w:cs="Arial"/>
          <w:sz w:val="20"/>
          <w:szCs w:val="20"/>
          <w:lang w:val="x-none" w:eastAsia="x-none"/>
        </w:rPr>
      </w:pPr>
    </w:p>
    <w:p w14:paraId="2142133A"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11" w:name="_Toc533063572"/>
      <w:bookmarkStart w:id="212" w:name="_Toc10194657"/>
      <w:bookmarkStart w:id="213" w:name="_Toc21506086"/>
      <w:bookmarkStart w:id="214" w:name="_Toc27134350"/>
      <w:bookmarkStart w:id="215" w:name="_Toc55479357"/>
      <w:bookmarkStart w:id="216" w:name="_Toc55479701"/>
      <w:bookmarkStart w:id="217" w:name="_Toc55480059"/>
      <w:bookmarkStart w:id="218" w:name="_Toc64529999"/>
      <w:bookmarkStart w:id="219" w:name="_Toc89345075"/>
      <w:bookmarkStart w:id="220" w:name="_Toc108010600"/>
      <w:bookmarkStart w:id="221" w:name="_Toc128743297"/>
      <w:bookmarkStart w:id="222" w:name="_Toc128743908"/>
      <w:bookmarkStart w:id="223" w:name="_Toc160440593"/>
      <w:bookmarkStart w:id="224" w:name="_Toc161399783"/>
      <w:bookmarkStart w:id="225" w:name="_Toc176763895"/>
      <w:r w:rsidRPr="00513FBA">
        <w:rPr>
          <w:rFonts w:ascii="Arial" w:eastAsia="SimSun" w:hAnsi="Arial" w:cs="Arial"/>
          <w:spacing w:val="4"/>
          <w:sz w:val="20"/>
          <w:szCs w:val="20"/>
          <w:lang w:val="x-none" w:eastAsia="x-non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513FBA">
        <w:rPr>
          <w:rFonts w:ascii="Arial" w:eastAsia="SimSun" w:hAnsi="Arial" w:cs="Arial"/>
          <w:spacing w:val="4"/>
          <w:sz w:val="20"/>
          <w:szCs w:val="20"/>
          <w:lang w:val="x-none" w:eastAsia="x-none"/>
        </w:rPr>
        <w:t xml:space="preserve">  </w:t>
      </w:r>
    </w:p>
    <w:p w14:paraId="7EE8611F" w14:textId="77777777" w:rsidR="005B1CDD" w:rsidRPr="00513FBA" w:rsidRDefault="005B1CDD" w:rsidP="005B1CDD">
      <w:pPr>
        <w:jc w:val="both"/>
        <w:rPr>
          <w:rFonts w:ascii="Arial" w:hAnsi="Arial" w:cs="Arial"/>
          <w:sz w:val="20"/>
          <w:szCs w:val="20"/>
          <w:lang w:val="x-none" w:eastAsia="x-none"/>
        </w:rPr>
      </w:pPr>
    </w:p>
    <w:p w14:paraId="33E2E64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26" w:name="_Toc533063573"/>
      <w:bookmarkStart w:id="227" w:name="_Toc10194658"/>
      <w:bookmarkStart w:id="228" w:name="_Toc21506087"/>
      <w:bookmarkStart w:id="229" w:name="_Toc27134351"/>
      <w:bookmarkStart w:id="230" w:name="_Toc55479358"/>
      <w:bookmarkStart w:id="231" w:name="_Toc55479702"/>
      <w:bookmarkStart w:id="232" w:name="_Toc55480060"/>
      <w:bookmarkStart w:id="233" w:name="_Toc64530000"/>
      <w:bookmarkStart w:id="234" w:name="_Toc89345076"/>
      <w:bookmarkStart w:id="235" w:name="_Toc108010601"/>
      <w:bookmarkStart w:id="236" w:name="_Toc128743298"/>
      <w:bookmarkStart w:id="237" w:name="_Toc128743909"/>
      <w:bookmarkStart w:id="238" w:name="_Toc160440594"/>
      <w:bookmarkStart w:id="239" w:name="_Toc161399784"/>
      <w:bookmarkStart w:id="240" w:name="_Toc176763896"/>
      <w:r w:rsidRPr="00513FBA">
        <w:rPr>
          <w:rFonts w:ascii="Arial" w:eastAsia="SimSun" w:hAnsi="Arial" w:cs="Arial"/>
          <w:spacing w:val="4"/>
          <w:sz w:val="20"/>
          <w:szCs w:val="20"/>
          <w:lang w:val="x-none"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pa ga le naloži in bo podpisan hkrati s podpisom ponudbe. Tudi če ponudnik naloži podpisan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obliki, bo ta hkrati s podpisom ponudbe podpisan še enkrat.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513FBA">
        <w:rPr>
          <w:rFonts w:ascii="Arial" w:eastAsia="SimSun" w:hAnsi="Arial" w:cs="Arial"/>
          <w:spacing w:val="4"/>
          <w:sz w:val="20"/>
          <w:szCs w:val="20"/>
          <w:lang w:val="x-none" w:eastAsia="x-none"/>
        </w:rPr>
        <w:t xml:space="preserve"> </w:t>
      </w:r>
    </w:p>
    <w:p w14:paraId="22A95A75" w14:textId="77777777" w:rsidR="005B1CDD" w:rsidRPr="00513FBA" w:rsidRDefault="005B1CDD" w:rsidP="005B1CDD">
      <w:pPr>
        <w:jc w:val="both"/>
        <w:rPr>
          <w:rFonts w:ascii="Arial" w:hAnsi="Arial" w:cs="Arial"/>
          <w:sz w:val="20"/>
          <w:szCs w:val="20"/>
          <w:lang w:val="x-none" w:eastAsia="x-none"/>
        </w:rPr>
      </w:pPr>
    </w:p>
    <w:p w14:paraId="56000F79" w14:textId="77777777" w:rsidR="005B1CDD" w:rsidRPr="00513FBA" w:rsidRDefault="005B1CDD" w:rsidP="005B1CDD">
      <w:pPr>
        <w:keepNext/>
        <w:keepLines/>
        <w:numPr>
          <w:ilvl w:val="2"/>
          <w:numId w:val="0"/>
        </w:numPr>
        <w:jc w:val="both"/>
        <w:outlineLvl w:val="2"/>
        <w:rPr>
          <w:rFonts w:ascii="Arial" w:eastAsia="SimSun" w:hAnsi="Arial" w:cs="Arial"/>
          <w:spacing w:val="4"/>
          <w:sz w:val="20"/>
          <w:szCs w:val="20"/>
          <w:lang w:val="x-none" w:eastAsia="x-none"/>
        </w:rPr>
      </w:pPr>
      <w:bookmarkStart w:id="241" w:name="_Toc533063574"/>
      <w:bookmarkStart w:id="242" w:name="_Toc10194659"/>
      <w:bookmarkStart w:id="243" w:name="_Toc21506088"/>
      <w:bookmarkStart w:id="244" w:name="_Toc27134352"/>
      <w:bookmarkStart w:id="245" w:name="_Toc55479359"/>
      <w:bookmarkStart w:id="246" w:name="_Toc55479703"/>
      <w:bookmarkStart w:id="247" w:name="_Toc55480061"/>
      <w:bookmarkStart w:id="248" w:name="_Toc64530001"/>
      <w:bookmarkStart w:id="249" w:name="_Toc89345077"/>
      <w:bookmarkStart w:id="250" w:name="_Toc108010602"/>
      <w:bookmarkStart w:id="251" w:name="_Toc128743299"/>
      <w:bookmarkStart w:id="252" w:name="_Toc128743910"/>
      <w:bookmarkStart w:id="253" w:name="_Toc160440595"/>
      <w:bookmarkStart w:id="254" w:name="_Toc161399785"/>
      <w:bookmarkStart w:id="255" w:name="_Toc176763897"/>
      <w:r w:rsidRPr="00513FBA">
        <w:rPr>
          <w:rFonts w:ascii="Arial" w:eastAsia="SimSun" w:hAnsi="Arial" w:cs="Arial"/>
          <w:spacing w:val="4"/>
          <w:sz w:val="20"/>
          <w:szCs w:val="20"/>
          <w:lang w:val="x-none" w:eastAsia="x-none"/>
        </w:rPr>
        <w:t xml:space="preserve">Za ostale sodelujoče ponudnik v razdelek »ESPD – ostali sodelujoči« priloži podpisane ESPD v </w:t>
      </w:r>
      <w:proofErr w:type="spellStart"/>
      <w:r w:rsidRPr="00513FBA">
        <w:rPr>
          <w:rFonts w:ascii="Arial" w:eastAsia="SimSun" w:hAnsi="Arial" w:cs="Arial"/>
          <w:spacing w:val="4"/>
          <w:sz w:val="20"/>
          <w:szCs w:val="20"/>
          <w:lang w:val="x-none" w:eastAsia="x-none"/>
        </w:rPr>
        <w:t>pdf</w:t>
      </w:r>
      <w:proofErr w:type="spellEnd"/>
      <w:r w:rsidRPr="00513FBA">
        <w:rPr>
          <w:rFonts w:ascii="Arial" w:eastAsia="SimSun" w:hAnsi="Arial" w:cs="Arial"/>
          <w:spacing w:val="4"/>
          <w:sz w:val="20"/>
          <w:szCs w:val="20"/>
          <w:lang w:val="x-none" w:eastAsia="x-none"/>
        </w:rPr>
        <w:t xml:space="preserve">. obliki, ali v elektronski obliki podpisan </w:t>
      </w:r>
      <w:proofErr w:type="spellStart"/>
      <w:r w:rsidRPr="00513FBA">
        <w:rPr>
          <w:rFonts w:ascii="Arial" w:eastAsia="SimSun" w:hAnsi="Arial" w:cs="Arial"/>
          <w:spacing w:val="4"/>
          <w:sz w:val="20"/>
          <w:szCs w:val="20"/>
          <w:lang w:val="x-none" w:eastAsia="x-none"/>
        </w:rPr>
        <w:t>xml</w:t>
      </w:r>
      <w:proofErr w:type="spellEnd"/>
      <w:r w:rsidRPr="00513FBA">
        <w:rPr>
          <w:rFonts w:ascii="Arial" w:eastAsia="SimSun" w:hAnsi="Arial" w:cs="Arial"/>
          <w:spacing w:val="4"/>
          <w:sz w:val="20"/>
          <w:szCs w:val="20"/>
          <w:lang w:val="x-none" w:eastAsia="x-none"/>
        </w:rPr>
        <w: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5B5E6E0C" w14:textId="77777777" w:rsidR="005B1CDD" w:rsidRPr="00513FBA" w:rsidRDefault="005B1CDD" w:rsidP="005B1CDD">
      <w:pPr>
        <w:jc w:val="both"/>
        <w:rPr>
          <w:rFonts w:ascii="Arial" w:hAnsi="Arial" w:cs="Arial"/>
          <w:sz w:val="20"/>
          <w:szCs w:val="20"/>
          <w:lang w:val="x-none" w:eastAsia="x-none"/>
        </w:rPr>
      </w:pPr>
    </w:p>
    <w:p w14:paraId="50B09B13" w14:textId="77777777" w:rsidR="005B1CDD" w:rsidRPr="00513FBA" w:rsidRDefault="005B1CDD" w:rsidP="005B1CDD">
      <w:pPr>
        <w:keepNext/>
        <w:keepLines/>
        <w:numPr>
          <w:ilvl w:val="2"/>
          <w:numId w:val="0"/>
        </w:numPr>
        <w:ind w:left="357" w:hanging="357"/>
        <w:jc w:val="both"/>
        <w:outlineLvl w:val="2"/>
        <w:rPr>
          <w:rFonts w:ascii="Arial" w:eastAsia="SimSun" w:hAnsi="Arial" w:cs="Arial"/>
          <w:b/>
          <w:spacing w:val="4"/>
          <w:sz w:val="20"/>
          <w:szCs w:val="20"/>
          <w:lang w:val="x-none" w:eastAsia="x-none"/>
        </w:rPr>
      </w:pPr>
      <w:bookmarkStart w:id="256" w:name="_Toc533063575"/>
      <w:bookmarkStart w:id="257" w:name="_Toc10194660"/>
      <w:bookmarkStart w:id="258" w:name="_Toc21506089"/>
      <w:bookmarkStart w:id="259" w:name="_Toc27134353"/>
      <w:bookmarkStart w:id="260" w:name="_Toc55479360"/>
      <w:bookmarkStart w:id="261" w:name="_Toc55479704"/>
      <w:bookmarkStart w:id="262" w:name="_Toc55480062"/>
      <w:bookmarkStart w:id="263" w:name="_Toc64530002"/>
      <w:bookmarkStart w:id="264" w:name="_Toc89345078"/>
      <w:bookmarkStart w:id="265" w:name="_Toc108010603"/>
      <w:bookmarkStart w:id="266" w:name="_Toc128743300"/>
      <w:bookmarkStart w:id="267" w:name="_Toc128743911"/>
      <w:bookmarkStart w:id="268" w:name="_Toc160440596"/>
      <w:bookmarkStart w:id="269" w:name="_Toc161399786"/>
      <w:bookmarkStart w:id="270" w:name="_Toc176763898"/>
      <w:r w:rsidRPr="00513FBA">
        <w:rPr>
          <w:rFonts w:ascii="Arial" w:eastAsia="SimSun" w:hAnsi="Arial" w:cs="Arial"/>
          <w:b/>
          <w:spacing w:val="4"/>
          <w:sz w:val="20"/>
          <w:szCs w:val="20"/>
          <w:lang w:val="x-none" w:eastAsia="x-none"/>
        </w:rPr>
        <w:t>Obrazec »Ponudbeni predračun«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23A0424" w14:textId="528A419B" w:rsidR="005B1CDD" w:rsidRDefault="005B1CDD" w:rsidP="005B1CDD">
      <w:pPr>
        <w:jc w:val="both"/>
        <w:rPr>
          <w:rFonts w:ascii="Arial" w:hAnsi="Arial" w:cs="Arial"/>
          <w:sz w:val="20"/>
          <w:szCs w:val="20"/>
        </w:rPr>
      </w:pPr>
      <w:r w:rsidRPr="00513FBA">
        <w:rPr>
          <w:rFonts w:ascii="Arial" w:hAnsi="Arial" w:cs="Arial"/>
          <w:sz w:val="20"/>
          <w:szCs w:val="20"/>
        </w:rPr>
        <w:t>Ponudnik mora v Ponudbenem predračunu ponuditi celoten predmet javnega naročila, ob upoštevanju tehničnih zahtev iz razpisne dokumentacije.</w:t>
      </w:r>
    </w:p>
    <w:p w14:paraId="1D03BEC9" w14:textId="33BAF8F1" w:rsidR="00694661" w:rsidRDefault="00694661" w:rsidP="005B1CDD">
      <w:pPr>
        <w:jc w:val="both"/>
        <w:rPr>
          <w:rFonts w:ascii="Arial" w:hAnsi="Arial" w:cs="Arial"/>
          <w:sz w:val="20"/>
          <w:szCs w:val="20"/>
        </w:rPr>
      </w:pPr>
    </w:p>
    <w:p w14:paraId="6C38663E" w14:textId="77777777" w:rsidR="00694661" w:rsidRPr="009F5353" w:rsidRDefault="00694661" w:rsidP="00694661">
      <w:pPr>
        <w:jc w:val="both"/>
        <w:rPr>
          <w:rFonts w:ascii="Arial" w:hAnsi="Arial" w:cs="Arial"/>
          <w:sz w:val="20"/>
          <w:szCs w:val="20"/>
        </w:rPr>
      </w:pPr>
      <w:r w:rsidRPr="009F5353">
        <w:rPr>
          <w:rFonts w:ascii="Arial" w:hAnsi="Arial" w:cs="Arial"/>
          <w:sz w:val="20"/>
          <w:szCs w:val="20"/>
        </w:rPr>
        <w:t xml:space="preserve">Ponudnik izpolni vse postavke v Predračunu, in sicer v evrih, na največ 2 (dve) decimalni mesti natančno. </w:t>
      </w:r>
    </w:p>
    <w:p w14:paraId="26BDA38F" w14:textId="77777777" w:rsidR="005B1CDD" w:rsidRPr="00513FBA" w:rsidRDefault="005B1CDD" w:rsidP="005B1CDD">
      <w:pPr>
        <w:jc w:val="both"/>
        <w:rPr>
          <w:rFonts w:ascii="Arial" w:hAnsi="Arial" w:cs="Arial"/>
          <w:sz w:val="20"/>
          <w:szCs w:val="20"/>
        </w:rPr>
      </w:pPr>
    </w:p>
    <w:p w14:paraId="425528A1" w14:textId="06434AAA" w:rsidR="00754D82" w:rsidRPr="00754D82" w:rsidRDefault="00754D82" w:rsidP="00754D82">
      <w:pPr>
        <w:autoSpaceDE w:val="0"/>
        <w:autoSpaceDN w:val="0"/>
        <w:adjustRightInd w:val="0"/>
        <w:jc w:val="both"/>
        <w:rPr>
          <w:rFonts w:ascii="Arial" w:hAnsi="Arial" w:cs="Arial"/>
          <w:sz w:val="20"/>
          <w:szCs w:val="20"/>
        </w:rPr>
      </w:pPr>
      <w:r w:rsidRPr="00754D82">
        <w:rPr>
          <w:rFonts w:ascii="Arial" w:hAnsi="Arial" w:cs="Arial"/>
          <w:color w:val="000000"/>
          <w:sz w:val="20"/>
          <w:szCs w:val="20"/>
        </w:rPr>
        <w:t xml:space="preserve">V končni ponudbeni ceni morajo biti zajeti vsi stroški za izvedbo </w:t>
      </w:r>
      <w:r w:rsidR="00442287">
        <w:rPr>
          <w:rFonts w:ascii="Arial" w:hAnsi="Arial" w:cs="Arial"/>
          <w:color w:val="000000"/>
          <w:sz w:val="20"/>
          <w:szCs w:val="20"/>
        </w:rPr>
        <w:t>naročila</w:t>
      </w:r>
      <w:r w:rsidRPr="00754D82">
        <w:rPr>
          <w:rFonts w:ascii="Arial" w:hAnsi="Arial" w:cs="Arial"/>
          <w:color w:val="000000"/>
          <w:sz w:val="20"/>
          <w:szCs w:val="20"/>
        </w:rPr>
        <w:t>, predvideni, pa tudi tisti, ki niso predviden</w:t>
      </w:r>
      <w:r w:rsidR="00442287">
        <w:rPr>
          <w:rFonts w:ascii="Arial" w:hAnsi="Arial" w:cs="Arial"/>
          <w:color w:val="000000"/>
          <w:sz w:val="20"/>
          <w:szCs w:val="20"/>
        </w:rPr>
        <w:t>i</w:t>
      </w:r>
      <w:r w:rsidRPr="00754D82">
        <w:rPr>
          <w:rFonts w:ascii="Arial" w:hAnsi="Arial" w:cs="Arial"/>
          <w:color w:val="000000"/>
          <w:sz w:val="20"/>
          <w:szCs w:val="20"/>
        </w:rPr>
        <w:t>, so pa predpisan</w:t>
      </w:r>
      <w:r w:rsidR="00442287">
        <w:rPr>
          <w:rFonts w:ascii="Arial" w:hAnsi="Arial" w:cs="Arial"/>
          <w:color w:val="000000"/>
          <w:sz w:val="20"/>
          <w:szCs w:val="20"/>
        </w:rPr>
        <w:t>i</w:t>
      </w:r>
      <w:r w:rsidRPr="00754D82">
        <w:rPr>
          <w:rFonts w:ascii="Arial" w:hAnsi="Arial" w:cs="Arial"/>
          <w:color w:val="000000"/>
          <w:sz w:val="20"/>
          <w:szCs w:val="20"/>
        </w:rPr>
        <w:t xml:space="preserve"> (z veljavnimi predpisi, soglasji in pravili stroke) in nujno potrebn</w:t>
      </w:r>
      <w:r w:rsidR="00442287">
        <w:rPr>
          <w:rFonts w:ascii="Arial" w:hAnsi="Arial" w:cs="Arial"/>
          <w:color w:val="000000"/>
          <w:sz w:val="20"/>
          <w:szCs w:val="20"/>
        </w:rPr>
        <w:t>i</w:t>
      </w:r>
      <w:r w:rsidRPr="00754D82">
        <w:rPr>
          <w:rFonts w:ascii="Arial" w:hAnsi="Arial" w:cs="Arial"/>
          <w:color w:val="000000"/>
          <w:sz w:val="20"/>
          <w:szCs w:val="20"/>
        </w:rPr>
        <w:t xml:space="preserve"> za izvedbo predmeta tega javnega naročila. </w:t>
      </w:r>
    </w:p>
    <w:p w14:paraId="79B57BA4" w14:textId="77777777" w:rsidR="00754D82" w:rsidRDefault="00754D82" w:rsidP="005B1CDD">
      <w:pPr>
        <w:jc w:val="both"/>
        <w:rPr>
          <w:rFonts w:ascii="Arial" w:hAnsi="Arial" w:cs="Arial"/>
          <w:sz w:val="20"/>
          <w:szCs w:val="20"/>
        </w:rPr>
      </w:pPr>
    </w:p>
    <w:p w14:paraId="0EA8E673" w14:textId="1864EB81" w:rsidR="005B1CDD" w:rsidRPr="00513FBA" w:rsidRDefault="005B1CDD" w:rsidP="005B1CDD">
      <w:pPr>
        <w:jc w:val="both"/>
        <w:rPr>
          <w:rFonts w:ascii="Arial" w:hAnsi="Arial" w:cs="Arial"/>
          <w:sz w:val="20"/>
          <w:szCs w:val="20"/>
        </w:rPr>
      </w:pPr>
      <w:r w:rsidRPr="00513FBA">
        <w:rPr>
          <w:rFonts w:ascii="Arial" w:hAnsi="Arial" w:cs="Arial"/>
          <w:sz w:val="20"/>
          <w:szCs w:val="20"/>
        </w:rPr>
        <w:t>Ponudnik ne sme spreminjati vsebine predračuna.</w:t>
      </w:r>
    </w:p>
    <w:p w14:paraId="009D8DAB" w14:textId="77777777" w:rsidR="005B1CDD" w:rsidRPr="00513FBA" w:rsidRDefault="005B1CDD" w:rsidP="005B1CDD">
      <w:pPr>
        <w:jc w:val="both"/>
        <w:rPr>
          <w:rFonts w:ascii="Arial" w:hAnsi="Arial" w:cs="Arial"/>
          <w:sz w:val="20"/>
          <w:szCs w:val="20"/>
        </w:rPr>
      </w:pPr>
    </w:p>
    <w:p w14:paraId="37507BF7"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da bo naročnik pri pregledu in ocenjevanju ponudb odkril očitne računske napake, bo ravnal v skladu s sedmim odstavkom 89. člena ZJN-3.</w:t>
      </w:r>
    </w:p>
    <w:p w14:paraId="25B077F8" w14:textId="77777777" w:rsidR="005B1CDD" w:rsidRPr="00513FBA" w:rsidRDefault="005B1CDD" w:rsidP="005B1CDD">
      <w:pPr>
        <w:jc w:val="both"/>
        <w:rPr>
          <w:rFonts w:ascii="Arial" w:hAnsi="Arial" w:cs="Arial"/>
          <w:sz w:val="20"/>
          <w:szCs w:val="20"/>
        </w:rPr>
      </w:pPr>
    </w:p>
    <w:p w14:paraId="7DF71DBC" w14:textId="77777777" w:rsidR="005B1CDD" w:rsidRPr="00513FBA" w:rsidRDefault="005B1CDD" w:rsidP="005B1CDD">
      <w:pPr>
        <w:jc w:val="both"/>
        <w:rPr>
          <w:rFonts w:ascii="Arial" w:hAnsi="Arial" w:cs="Arial"/>
          <w:b/>
          <w:sz w:val="20"/>
          <w:szCs w:val="20"/>
          <w:u w:val="single"/>
        </w:rPr>
      </w:pPr>
      <w:r w:rsidRPr="00513FBA">
        <w:rPr>
          <w:rFonts w:ascii="Arial" w:hAnsi="Arial" w:cs="Arial"/>
          <w:b/>
          <w:sz w:val="20"/>
          <w:szCs w:val="20"/>
          <w:u w:val="single"/>
        </w:rPr>
        <w:t>Ponudnik v sistemu e-JN predračun naloži v razdelek »Predračun« v .</w:t>
      </w:r>
      <w:proofErr w:type="spellStart"/>
      <w:r w:rsidRPr="00513FBA">
        <w:rPr>
          <w:rFonts w:ascii="Arial" w:hAnsi="Arial" w:cs="Arial"/>
          <w:b/>
          <w:sz w:val="20"/>
          <w:szCs w:val="20"/>
          <w:u w:val="single"/>
        </w:rPr>
        <w:t>pdf</w:t>
      </w:r>
      <w:proofErr w:type="spellEnd"/>
      <w:r w:rsidRPr="00513FBA">
        <w:rPr>
          <w:rFonts w:ascii="Arial" w:hAnsi="Arial" w:cs="Arial"/>
          <w:b/>
          <w:sz w:val="20"/>
          <w:szCs w:val="20"/>
          <w:u w:val="single"/>
        </w:rPr>
        <w:t xml:space="preserve"> datoteki. </w:t>
      </w:r>
    </w:p>
    <w:p w14:paraId="0C3CC1CA" w14:textId="77777777" w:rsidR="005B1CDD" w:rsidRPr="00513FBA" w:rsidRDefault="005B1CDD" w:rsidP="005B1CDD">
      <w:pPr>
        <w:jc w:val="both"/>
        <w:rPr>
          <w:rFonts w:ascii="Arial" w:hAnsi="Arial" w:cs="Arial"/>
          <w:b/>
          <w:sz w:val="20"/>
          <w:szCs w:val="20"/>
          <w:u w:val="single"/>
        </w:rPr>
      </w:pPr>
    </w:p>
    <w:p w14:paraId="11E32C0A"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Jezik ponudbe</w:t>
      </w:r>
    </w:p>
    <w:p w14:paraId="531D4450"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Ponudba in ostala dokumentacija, ki se nanaša na ponudbo, mora biti napisana v slovenskem jeziku. Če bo ponudnik predložil del ponudbe v tujem jeziku (v jeziku, ki ni slovenski), mora zraven predložiti tudi uraden prevod v slovenski jezik.</w:t>
      </w:r>
    </w:p>
    <w:p w14:paraId="24D2923F" w14:textId="77777777" w:rsidR="005B1CDD" w:rsidRPr="00513FBA" w:rsidRDefault="005B1CDD" w:rsidP="005B1CDD">
      <w:pPr>
        <w:autoSpaceDE w:val="0"/>
        <w:autoSpaceDN w:val="0"/>
        <w:adjustRightInd w:val="0"/>
        <w:jc w:val="both"/>
        <w:rPr>
          <w:rFonts w:ascii="Arial" w:hAnsi="Arial" w:cs="Arial"/>
          <w:sz w:val="20"/>
          <w:szCs w:val="20"/>
        </w:rPr>
      </w:pPr>
    </w:p>
    <w:p w14:paraId="3D4144EB"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lastRenderedPageBreak/>
        <w:t>Potrdila tujih organov se predložijo v izvirniku, ki mu je priložen uraden</w:t>
      </w:r>
      <w:r w:rsidRPr="00513FBA">
        <w:rPr>
          <w:rFonts w:ascii="Arial" w:hAnsi="Arial" w:cs="Arial"/>
          <w:color w:val="FF0000"/>
          <w:sz w:val="20"/>
          <w:szCs w:val="20"/>
        </w:rPr>
        <w:t xml:space="preserve"> </w:t>
      </w:r>
      <w:r w:rsidRPr="00513FBA">
        <w:rPr>
          <w:rFonts w:ascii="Arial" w:hAnsi="Arial" w:cs="Arial"/>
          <w:sz w:val="20"/>
          <w:szCs w:val="20"/>
        </w:rPr>
        <w:t>prevod v slovenski jezik. Za tolmačenje vsebine ponudbe se upošteva besedilo ponudbe v slovenskem jeziku oziroma uraden prevod ponudbe v slovenski jezik. Morebitne napake v prevodu gredo izključno v breme ponudnika.</w:t>
      </w:r>
    </w:p>
    <w:p w14:paraId="0BFDB089" w14:textId="77777777" w:rsidR="005B1CDD" w:rsidRPr="00513FBA" w:rsidRDefault="005B1CDD" w:rsidP="005B1CDD">
      <w:pPr>
        <w:jc w:val="both"/>
        <w:rPr>
          <w:rFonts w:ascii="Arial" w:hAnsi="Arial" w:cs="Arial"/>
          <w:sz w:val="20"/>
          <w:szCs w:val="20"/>
        </w:rPr>
      </w:pPr>
    </w:p>
    <w:p w14:paraId="1E6A1DFC" w14:textId="77777777" w:rsidR="005B1CDD" w:rsidRPr="00513FBA" w:rsidRDefault="005B1CDD" w:rsidP="005B1CDD">
      <w:pPr>
        <w:jc w:val="both"/>
        <w:rPr>
          <w:rFonts w:ascii="Arial" w:hAnsi="Arial" w:cs="Arial"/>
          <w:b/>
          <w:sz w:val="20"/>
          <w:szCs w:val="20"/>
        </w:rPr>
      </w:pPr>
      <w:r w:rsidRPr="00513FBA">
        <w:rPr>
          <w:rFonts w:ascii="Arial" w:hAnsi="Arial" w:cs="Arial"/>
          <w:b/>
          <w:sz w:val="20"/>
          <w:szCs w:val="20"/>
        </w:rPr>
        <w:t>Variantne ponudbe</w:t>
      </w:r>
    </w:p>
    <w:p w14:paraId="680D1872" w14:textId="56A93CAA" w:rsidR="005B1CDD" w:rsidRDefault="005B1CDD" w:rsidP="005B1CDD">
      <w:pPr>
        <w:jc w:val="both"/>
        <w:rPr>
          <w:rFonts w:ascii="Arial" w:hAnsi="Arial" w:cs="Arial"/>
          <w:sz w:val="20"/>
          <w:szCs w:val="20"/>
        </w:rPr>
      </w:pPr>
      <w:r w:rsidRPr="00513FBA">
        <w:rPr>
          <w:rFonts w:ascii="Arial" w:hAnsi="Arial" w:cs="Arial"/>
          <w:sz w:val="20"/>
          <w:szCs w:val="20"/>
        </w:rPr>
        <w:t>Variantne ponudbe niso dopustne in se ne bodo upoštevale.</w:t>
      </w:r>
    </w:p>
    <w:p w14:paraId="35892238" w14:textId="77777777" w:rsidR="001D5A08" w:rsidRPr="00513FBA" w:rsidRDefault="001D5A08" w:rsidP="005B1CDD">
      <w:pPr>
        <w:jc w:val="both"/>
        <w:rPr>
          <w:rFonts w:ascii="Arial" w:hAnsi="Arial" w:cs="Arial"/>
          <w:b/>
          <w:sz w:val="20"/>
          <w:szCs w:val="20"/>
        </w:rPr>
      </w:pPr>
    </w:p>
    <w:p w14:paraId="3132D7F1"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Obseg ponudbe</w:t>
      </w:r>
    </w:p>
    <w:p w14:paraId="36920A39" w14:textId="77777777" w:rsidR="003B25F2" w:rsidRPr="003B25F2" w:rsidRDefault="003B25F2" w:rsidP="003B25F2">
      <w:pPr>
        <w:autoSpaceDE w:val="0"/>
        <w:autoSpaceDN w:val="0"/>
        <w:adjustRightInd w:val="0"/>
        <w:jc w:val="both"/>
        <w:rPr>
          <w:rFonts w:ascii="Arial" w:hAnsi="Arial" w:cs="Arial"/>
          <w:strike/>
          <w:sz w:val="20"/>
          <w:szCs w:val="20"/>
        </w:rPr>
      </w:pPr>
      <w:r w:rsidRPr="003B25F2">
        <w:rPr>
          <w:rFonts w:ascii="Arial" w:hAnsi="Arial" w:cs="Arial"/>
          <w:sz w:val="20"/>
          <w:szCs w:val="20"/>
        </w:rPr>
        <w:t>Ponudba se mora nanašati na posamezen ali več sklopov.</w:t>
      </w:r>
    </w:p>
    <w:p w14:paraId="5285FFE3" w14:textId="77777777" w:rsidR="005B1CDD" w:rsidRPr="00513FBA" w:rsidRDefault="005B1CDD" w:rsidP="005B1CDD">
      <w:pPr>
        <w:tabs>
          <w:tab w:val="left" w:pos="1725"/>
        </w:tabs>
        <w:jc w:val="both"/>
        <w:rPr>
          <w:rFonts w:ascii="Arial" w:hAnsi="Arial" w:cs="Arial"/>
          <w:sz w:val="20"/>
          <w:szCs w:val="20"/>
        </w:rPr>
      </w:pPr>
    </w:p>
    <w:p w14:paraId="79B6960E" w14:textId="77777777" w:rsidR="005B1CDD" w:rsidRPr="00513FBA" w:rsidRDefault="005B1CDD" w:rsidP="005B1CDD">
      <w:pPr>
        <w:autoSpaceDE w:val="0"/>
        <w:autoSpaceDN w:val="0"/>
        <w:adjustRightInd w:val="0"/>
        <w:jc w:val="both"/>
        <w:rPr>
          <w:rFonts w:ascii="Arial" w:hAnsi="Arial" w:cs="Arial"/>
          <w:b/>
          <w:bCs/>
          <w:sz w:val="20"/>
          <w:szCs w:val="20"/>
        </w:rPr>
      </w:pPr>
      <w:r w:rsidRPr="00513FBA">
        <w:rPr>
          <w:rFonts w:ascii="Arial" w:hAnsi="Arial" w:cs="Arial"/>
          <w:b/>
          <w:bCs/>
          <w:sz w:val="20"/>
          <w:szCs w:val="20"/>
        </w:rPr>
        <w:t xml:space="preserve">Veljavnost ponudbe </w:t>
      </w:r>
    </w:p>
    <w:p w14:paraId="6CA79B2F" w14:textId="47F2FCCB"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Ponudba mora veljati najmanj </w:t>
      </w:r>
      <w:r w:rsidR="00442EAF" w:rsidRPr="00DF2392">
        <w:rPr>
          <w:rFonts w:ascii="Arial" w:hAnsi="Arial" w:cs="Arial"/>
          <w:sz w:val="20"/>
          <w:szCs w:val="20"/>
        </w:rPr>
        <w:t>150</w:t>
      </w:r>
      <w:r w:rsidR="001D5A08">
        <w:rPr>
          <w:rFonts w:ascii="Arial" w:hAnsi="Arial" w:cs="Arial"/>
          <w:sz w:val="20"/>
          <w:szCs w:val="20"/>
        </w:rPr>
        <w:t xml:space="preserve"> </w:t>
      </w:r>
      <w:r w:rsidR="00442EAF" w:rsidRPr="00513FBA">
        <w:rPr>
          <w:rFonts w:ascii="Arial" w:hAnsi="Arial" w:cs="Arial"/>
          <w:sz w:val="20"/>
          <w:szCs w:val="20"/>
        </w:rPr>
        <w:t>dni,</w:t>
      </w:r>
      <w:r w:rsidRPr="00513FBA">
        <w:rPr>
          <w:rFonts w:ascii="Arial" w:hAnsi="Arial" w:cs="Arial"/>
          <w:sz w:val="20"/>
          <w:szCs w:val="20"/>
        </w:rPr>
        <w:t xml:space="preserve"> od skrajnega roka za predložitev ponudbe. </w:t>
      </w:r>
    </w:p>
    <w:p w14:paraId="74F93CE7" w14:textId="77777777" w:rsidR="005B1CDD" w:rsidRPr="00513FBA" w:rsidRDefault="005B1CDD" w:rsidP="005B1CDD">
      <w:pPr>
        <w:autoSpaceDE w:val="0"/>
        <w:autoSpaceDN w:val="0"/>
        <w:adjustRightInd w:val="0"/>
        <w:jc w:val="both"/>
        <w:rPr>
          <w:rFonts w:ascii="Arial" w:hAnsi="Arial" w:cs="Arial"/>
          <w:b/>
          <w:sz w:val="20"/>
          <w:szCs w:val="20"/>
        </w:rPr>
      </w:pPr>
    </w:p>
    <w:p w14:paraId="18A25A3D" w14:textId="77777777" w:rsidR="005B1CDD" w:rsidRPr="00513FBA" w:rsidRDefault="005B1CDD" w:rsidP="005B1CDD">
      <w:pPr>
        <w:autoSpaceDE w:val="0"/>
        <w:autoSpaceDN w:val="0"/>
        <w:adjustRightInd w:val="0"/>
        <w:jc w:val="both"/>
        <w:rPr>
          <w:rFonts w:ascii="Arial" w:hAnsi="Arial" w:cs="Arial"/>
          <w:b/>
          <w:sz w:val="20"/>
          <w:szCs w:val="20"/>
        </w:rPr>
      </w:pPr>
      <w:r w:rsidRPr="00513FBA">
        <w:rPr>
          <w:rFonts w:ascii="Arial" w:hAnsi="Arial" w:cs="Arial"/>
          <w:b/>
          <w:sz w:val="20"/>
          <w:szCs w:val="20"/>
        </w:rPr>
        <w:t>Plačilni pogoji - rok plačila</w:t>
      </w:r>
    </w:p>
    <w:p w14:paraId="276C946D" w14:textId="719977E2" w:rsidR="005B1CDD" w:rsidRDefault="005B1CDD" w:rsidP="00DF682D">
      <w:pPr>
        <w:jc w:val="both"/>
        <w:rPr>
          <w:rFonts w:ascii="Arial" w:hAnsi="Arial" w:cs="Arial"/>
          <w:sz w:val="20"/>
          <w:szCs w:val="20"/>
        </w:rPr>
      </w:pPr>
      <w:r w:rsidRPr="00513FBA">
        <w:rPr>
          <w:rFonts w:ascii="Arial" w:hAnsi="Arial" w:cs="Arial"/>
          <w:sz w:val="20"/>
          <w:szCs w:val="20"/>
        </w:rPr>
        <w:t xml:space="preserve">Plačilni rok je 30 dni, od datuma prejema računa. </w:t>
      </w:r>
    </w:p>
    <w:p w14:paraId="27990C0B" w14:textId="18DD5EB1" w:rsidR="00DF682D" w:rsidRDefault="00DF682D" w:rsidP="00DF682D">
      <w:pPr>
        <w:jc w:val="both"/>
        <w:rPr>
          <w:rFonts w:ascii="Arial" w:hAnsi="Arial" w:cs="Arial"/>
          <w:sz w:val="20"/>
          <w:szCs w:val="20"/>
        </w:rPr>
      </w:pPr>
    </w:p>
    <w:p w14:paraId="65910D1F" w14:textId="77777777" w:rsidR="005466DC" w:rsidRPr="00513FBA" w:rsidRDefault="005466DC" w:rsidP="00DF682D">
      <w:pPr>
        <w:jc w:val="both"/>
        <w:rPr>
          <w:rFonts w:ascii="Arial" w:hAnsi="Arial" w:cs="Arial"/>
          <w:sz w:val="20"/>
          <w:szCs w:val="20"/>
        </w:rPr>
      </w:pPr>
    </w:p>
    <w:p w14:paraId="52E2851C" w14:textId="1B023AD6" w:rsidR="005B1CDD" w:rsidRPr="00513FBA" w:rsidRDefault="005B1CDD" w:rsidP="002859E1">
      <w:pPr>
        <w:pStyle w:val="Odstavekseznama"/>
        <w:keepNext/>
        <w:numPr>
          <w:ilvl w:val="0"/>
          <w:numId w:val="19"/>
        </w:numPr>
        <w:ind w:left="357" w:hanging="357"/>
        <w:jc w:val="both"/>
        <w:outlineLvl w:val="1"/>
        <w:rPr>
          <w:rFonts w:ascii="Arial" w:eastAsia="SimSun" w:hAnsi="Arial" w:cs="Arial"/>
          <w:b/>
          <w:bCs/>
          <w:sz w:val="20"/>
          <w:lang w:val="x-none" w:eastAsia="x-none"/>
        </w:rPr>
      </w:pPr>
      <w:bookmarkStart w:id="271" w:name="_Toc55479705"/>
      <w:bookmarkStart w:id="272" w:name="_Toc55480063"/>
      <w:bookmarkStart w:id="273" w:name="_Toc64530003"/>
      <w:r w:rsidRPr="00513FBA">
        <w:rPr>
          <w:rFonts w:ascii="Arial" w:eastAsia="SimSun" w:hAnsi="Arial" w:cs="Arial"/>
          <w:b/>
          <w:bCs/>
          <w:sz w:val="20"/>
          <w:lang w:eastAsia="x-none"/>
        </w:rPr>
        <w:t xml:space="preserve"> </w:t>
      </w:r>
      <w:bookmarkStart w:id="274" w:name="_Toc89345079"/>
      <w:bookmarkStart w:id="275" w:name="_Toc176763899"/>
      <w:r w:rsidRPr="00513FBA">
        <w:rPr>
          <w:rFonts w:ascii="Arial" w:eastAsia="SimSun" w:hAnsi="Arial" w:cs="Arial"/>
          <w:b/>
          <w:bCs/>
          <w:sz w:val="20"/>
          <w:lang w:val="x-none" w:eastAsia="x-none"/>
        </w:rPr>
        <w:t>Skupna ponudba</w:t>
      </w:r>
      <w:bookmarkEnd w:id="271"/>
      <w:bookmarkEnd w:id="272"/>
      <w:bookmarkEnd w:id="273"/>
      <w:bookmarkEnd w:id="274"/>
      <w:bookmarkEnd w:id="275"/>
    </w:p>
    <w:p w14:paraId="571960FB" w14:textId="77777777" w:rsidR="005B1CDD" w:rsidRPr="00513FBA" w:rsidRDefault="005B1CDD" w:rsidP="005B1CDD">
      <w:pPr>
        <w:contextualSpacing/>
        <w:jc w:val="both"/>
        <w:rPr>
          <w:rFonts w:ascii="Arial" w:eastAsia="SimSun" w:hAnsi="Arial" w:cs="Arial"/>
          <w:b/>
          <w:bCs/>
          <w:spacing w:val="-7"/>
          <w:sz w:val="20"/>
          <w:szCs w:val="20"/>
          <w:lang w:val="x-none" w:eastAsia="x-none"/>
        </w:rPr>
      </w:pPr>
    </w:p>
    <w:p w14:paraId="03AA66E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mora vsak ponudnik predložiti vsa dokazila navedena v točki 5 teh navodil, v kolikor pri posameznih podtočkah poglavja 5 ni določeno drugače.</w:t>
      </w:r>
    </w:p>
    <w:p w14:paraId="3B3AB76F" w14:textId="77777777" w:rsidR="005B1CDD" w:rsidRPr="00513FBA" w:rsidRDefault="005B1CDD" w:rsidP="005B1CDD">
      <w:pPr>
        <w:autoSpaceDE w:val="0"/>
        <w:autoSpaceDN w:val="0"/>
        <w:adjustRightInd w:val="0"/>
        <w:jc w:val="both"/>
        <w:rPr>
          <w:rFonts w:ascii="Arial" w:hAnsi="Arial" w:cs="Arial"/>
          <w:sz w:val="20"/>
          <w:szCs w:val="20"/>
        </w:rPr>
      </w:pPr>
    </w:p>
    <w:p w14:paraId="569BFF68"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Ponudniki v informacijskem sistemu e-JN označijo, da gre za skupno ponudbo ter navedejo vse sodelujoče gospodarske subjekte. </w:t>
      </w:r>
    </w:p>
    <w:p w14:paraId="39A209B4" w14:textId="77777777" w:rsidR="005B1CDD" w:rsidRPr="00513FBA" w:rsidRDefault="005B1CDD" w:rsidP="005B1CDD">
      <w:pPr>
        <w:autoSpaceDE w:val="0"/>
        <w:autoSpaceDN w:val="0"/>
        <w:adjustRightInd w:val="0"/>
        <w:jc w:val="both"/>
        <w:rPr>
          <w:rFonts w:ascii="Arial" w:hAnsi="Arial" w:cs="Arial"/>
          <w:sz w:val="20"/>
          <w:szCs w:val="20"/>
        </w:rPr>
      </w:pPr>
    </w:p>
    <w:p w14:paraId="185B1ED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7ABA55B9" w14:textId="77777777" w:rsidR="005B1CDD" w:rsidRPr="00513FBA" w:rsidRDefault="005B1CDD" w:rsidP="005B1CDD">
      <w:pPr>
        <w:autoSpaceDE w:val="0"/>
        <w:autoSpaceDN w:val="0"/>
        <w:adjustRightInd w:val="0"/>
        <w:jc w:val="both"/>
        <w:rPr>
          <w:rFonts w:ascii="Arial" w:hAnsi="Arial" w:cs="Arial"/>
          <w:sz w:val="20"/>
          <w:szCs w:val="20"/>
        </w:rPr>
      </w:pPr>
    </w:p>
    <w:p w14:paraId="59778893"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skupina ponudnikov predloži skupno ponudbo, v informacijski sistem e-JN naloži en obrazec »Ponudbeni predračun«.</w:t>
      </w:r>
    </w:p>
    <w:p w14:paraId="59BF5EAB" w14:textId="77777777" w:rsidR="005B1CDD" w:rsidRPr="00513FBA" w:rsidRDefault="005B1CDD" w:rsidP="005B1CDD">
      <w:pPr>
        <w:autoSpaceDE w:val="0"/>
        <w:autoSpaceDN w:val="0"/>
        <w:adjustRightInd w:val="0"/>
        <w:jc w:val="both"/>
        <w:rPr>
          <w:rFonts w:ascii="Arial" w:hAnsi="Arial" w:cs="Arial"/>
          <w:sz w:val="20"/>
          <w:szCs w:val="20"/>
        </w:rPr>
      </w:pPr>
    </w:p>
    <w:p w14:paraId="1D9FBC36"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Finančno zavarovanje predloži glavni oz. vodilni partner v skupini.</w:t>
      </w:r>
    </w:p>
    <w:p w14:paraId="14042149" w14:textId="77777777" w:rsidR="005B1CDD" w:rsidRPr="00513FBA" w:rsidRDefault="005B1CDD" w:rsidP="005B1CDD">
      <w:pPr>
        <w:autoSpaceDE w:val="0"/>
        <w:autoSpaceDN w:val="0"/>
        <w:adjustRightInd w:val="0"/>
        <w:jc w:val="both"/>
        <w:rPr>
          <w:rFonts w:ascii="Arial" w:hAnsi="Arial" w:cs="Arial"/>
          <w:sz w:val="20"/>
          <w:szCs w:val="20"/>
        </w:rPr>
      </w:pPr>
    </w:p>
    <w:p w14:paraId="7D7DB3CD"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5A67A7D9" w14:textId="77777777" w:rsidR="005B1CDD" w:rsidRPr="00513FBA" w:rsidRDefault="005B1CDD" w:rsidP="005B1CDD">
      <w:pPr>
        <w:autoSpaceDE w:val="0"/>
        <w:autoSpaceDN w:val="0"/>
        <w:adjustRightInd w:val="0"/>
        <w:jc w:val="both"/>
        <w:rPr>
          <w:rFonts w:ascii="Arial" w:hAnsi="Arial" w:cs="Arial"/>
          <w:sz w:val="20"/>
          <w:szCs w:val="20"/>
        </w:rPr>
      </w:pPr>
    </w:p>
    <w:p w14:paraId="559F0AB8" w14:textId="77777777" w:rsidR="005B1CDD" w:rsidRPr="00513FBA" w:rsidRDefault="005B1CDD" w:rsidP="005B1CDD">
      <w:pPr>
        <w:contextualSpacing/>
        <w:jc w:val="both"/>
        <w:rPr>
          <w:rFonts w:ascii="Arial" w:eastAsia="SimSun" w:hAnsi="Arial" w:cs="Arial"/>
          <w:bCs/>
          <w:spacing w:val="-7"/>
          <w:sz w:val="20"/>
          <w:szCs w:val="20"/>
          <w:lang w:val="x-none" w:eastAsia="x-none"/>
        </w:rPr>
      </w:pPr>
      <w:r w:rsidRPr="00513FBA">
        <w:rPr>
          <w:rFonts w:ascii="Arial" w:eastAsia="SimSun" w:hAnsi="Arial" w:cs="Arial"/>
          <w:bCs/>
          <w:spacing w:val="-7"/>
          <w:sz w:val="20"/>
          <w:szCs w:val="20"/>
          <w:lang w:val="x-none" w:eastAsia="x-none"/>
        </w:rPr>
        <w:t>Gospodarski subjekt je lahko član samo enega skupinskega nastopa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Ponudbe, ki jih predložijo skupine družb (</w:t>
      </w:r>
      <w:proofErr w:type="spellStart"/>
      <w:r w:rsidRPr="00513FBA">
        <w:rPr>
          <w:rFonts w:ascii="Arial" w:eastAsia="SimSun" w:hAnsi="Arial" w:cs="Arial"/>
          <w:bCs/>
          <w:spacing w:val="-7"/>
          <w:sz w:val="20"/>
          <w:szCs w:val="20"/>
          <w:lang w:val="x-none" w:eastAsia="x-none"/>
        </w:rPr>
        <w:t>joint</w:t>
      </w:r>
      <w:proofErr w:type="spellEnd"/>
      <w:r w:rsidRPr="00513FBA">
        <w:rPr>
          <w:rFonts w:ascii="Arial" w:eastAsia="SimSun" w:hAnsi="Arial" w:cs="Arial"/>
          <w:bCs/>
          <w:spacing w:val="-7"/>
          <w:sz w:val="20"/>
          <w:szCs w:val="20"/>
          <w:lang w:val="x-none" w:eastAsia="x-none"/>
        </w:rPr>
        <w:t xml:space="preserve"> </w:t>
      </w:r>
      <w:proofErr w:type="spellStart"/>
      <w:r w:rsidRPr="00513FBA">
        <w:rPr>
          <w:rFonts w:ascii="Arial" w:eastAsia="SimSun" w:hAnsi="Arial" w:cs="Arial"/>
          <w:bCs/>
          <w:spacing w:val="-7"/>
          <w:sz w:val="20"/>
          <w:szCs w:val="20"/>
          <w:lang w:val="x-none" w:eastAsia="x-none"/>
        </w:rPr>
        <w:t>venture</w:t>
      </w:r>
      <w:proofErr w:type="spellEnd"/>
      <w:r w:rsidRPr="00513FBA">
        <w:rPr>
          <w:rFonts w:ascii="Arial" w:eastAsia="SimSun" w:hAnsi="Arial" w:cs="Arial"/>
          <w:bCs/>
          <w:spacing w:val="-7"/>
          <w:sz w:val="20"/>
          <w:szCs w:val="20"/>
          <w:lang w:val="x-none" w:eastAsia="x-none"/>
        </w:rPr>
        <w:t>) v katerih se pojavljajo iste družbe bodo zavrnjene.</w:t>
      </w:r>
    </w:p>
    <w:p w14:paraId="516B1B58" w14:textId="77777777" w:rsidR="005B1CDD" w:rsidRPr="00513FBA" w:rsidRDefault="005B1CDD" w:rsidP="005B1CDD">
      <w:pPr>
        <w:contextualSpacing/>
        <w:rPr>
          <w:rFonts w:ascii="Arial" w:eastAsia="SimSun" w:hAnsi="Arial" w:cs="Arial"/>
          <w:bCs/>
          <w:spacing w:val="-7"/>
          <w:sz w:val="20"/>
          <w:szCs w:val="20"/>
          <w:lang w:val="x-none" w:eastAsia="x-none"/>
        </w:rPr>
      </w:pPr>
    </w:p>
    <w:p w14:paraId="1504EB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V primeru skupnega nastopa več ponudnikov bo naročnik vso pošto vezano na to javno naročilo naslovil in poslal le vodilnemu (glavnemu) ponudniku v skupini.</w:t>
      </w:r>
    </w:p>
    <w:p w14:paraId="78C72ECC" w14:textId="021A8B8A" w:rsidR="005B1CDD" w:rsidRDefault="005B1CDD" w:rsidP="005B1CDD">
      <w:pPr>
        <w:jc w:val="both"/>
        <w:rPr>
          <w:rFonts w:ascii="Arial" w:hAnsi="Arial" w:cs="Arial"/>
          <w:sz w:val="20"/>
          <w:szCs w:val="20"/>
        </w:rPr>
      </w:pPr>
    </w:p>
    <w:p w14:paraId="4F67D6B8" w14:textId="77777777" w:rsidR="00B2671D" w:rsidRPr="00513FBA" w:rsidRDefault="00B2671D" w:rsidP="005B1CDD">
      <w:pPr>
        <w:jc w:val="both"/>
        <w:rPr>
          <w:rFonts w:ascii="Arial" w:hAnsi="Arial" w:cs="Arial"/>
          <w:sz w:val="20"/>
          <w:szCs w:val="20"/>
        </w:rPr>
      </w:pPr>
    </w:p>
    <w:p w14:paraId="0C5B2F4A" w14:textId="3D1226DE" w:rsidR="005B1CDD" w:rsidRPr="00513FBA" w:rsidRDefault="005B1CDD" w:rsidP="002859E1">
      <w:pPr>
        <w:keepNext/>
        <w:numPr>
          <w:ilvl w:val="0"/>
          <w:numId w:val="19"/>
        </w:numPr>
        <w:spacing w:after="160" w:line="252" w:lineRule="auto"/>
        <w:ind w:left="357" w:hanging="357"/>
        <w:jc w:val="both"/>
        <w:outlineLvl w:val="1"/>
        <w:rPr>
          <w:rFonts w:ascii="Arial" w:eastAsia="SimSun" w:hAnsi="Arial" w:cs="Arial"/>
          <w:b/>
          <w:bCs/>
          <w:sz w:val="20"/>
          <w:szCs w:val="20"/>
          <w:lang w:val="x-none" w:eastAsia="x-none"/>
        </w:rPr>
      </w:pPr>
      <w:bookmarkStart w:id="276" w:name="_Toc461782176"/>
      <w:bookmarkStart w:id="277" w:name="_Toc10194663"/>
      <w:bookmarkStart w:id="278" w:name="_Toc21506091"/>
      <w:r w:rsidRPr="00513FBA">
        <w:rPr>
          <w:rFonts w:ascii="Arial" w:eastAsia="SimSun" w:hAnsi="Arial" w:cs="Arial"/>
          <w:b/>
          <w:bCs/>
          <w:sz w:val="20"/>
          <w:szCs w:val="20"/>
          <w:lang w:eastAsia="x-none"/>
        </w:rPr>
        <w:t xml:space="preserve"> </w:t>
      </w:r>
      <w:bookmarkStart w:id="279" w:name="_Toc55479706"/>
      <w:bookmarkStart w:id="280" w:name="_Toc55480064"/>
      <w:bookmarkStart w:id="281" w:name="_Toc64530004"/>
      <w:bookmarkStart w:id="282" w:name="_Toc89345080"/>
      <w:bookmarkStart w:id="283" w:name="_Toc176763900"/>
      <w:r w:rsidRPr="00513FBA">
        <w:rPr>
          <w:rFonts w:ascii="Arial" w:eastAsia="SimSun" w:hAnsi="Arial" w:cs="Arial"/>
          <w:b/>
          <w:bCs/>
          <w:sz w:val="20"/>
          <w:szCs w:val="20"/>
          <w:lang w:val="x-none" w:eastAsia="x-none"/>
        </w:rPr>
        <w:t>Ponudba s podizvajalci</w:t>
      </w:r>
      <w:bookmarkEnd w:id="276"/>
      <w:bookmarkEnd w:id="277"/>
      <w:bookmarkEnd w:id="278"/>
      <w:bookmarkEnd w:id="279"/>
      <w:bookmarkEnd w:id="280"/>
      <w:bookmarkEnd w:id="281"/>
      <w:bookmarkEnd w:id="282"/>
      <w:bookmarkEnd w:id="283"/>
    </w:p>
    <w:p w14:paraId="11B81C14"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 xml:space="preserve">V primeru, da bo ponudnik pri izvedbi naročila sodeloval s podizvajalci, mora navesti vse podizvajalce ter vsak del javnega naročila, ki ga namerava oddati v </w:t>
      </w:r>
      <w:proofErr w:type="spellStart"/>
      <w:r w:rsidRPr="00513FBA">
        <w:rPr>
          <w:rFonts w:ascii="Arial" w:hAnsi="Arial" w:cs="Arial"/>
          <w:sz w:val="20"/>
          <w:szCs w:val="20"/>
        </w:rPr>
        <w:t>podizvajanje</w:t>
      </w:r>
      <w:proofErr w:type="spellEnd"/>
      <w:r w:rsidRPr="00513FBA">
        <w:rPr>
          <w:rFonts w:ascii="Arial" w:hAnsi="Arial" w:cs="Arial"/>
          <w:sz w:val="20"/>
          <w:szCs w:val="20"/>
        </w:rPr>
        <w:t>, kontaktne podatke in zakonite zastopnike predlaganih podizvajalcev. Ponudnik mora v ponudbi predložiti tudi izpolnjene obrazce – dokazila za vsakega podizvajalca, s katerim bo sodeloval pri naročilu.</w:t>
      </w:r>
    </w:p>
    <w:p w14:paraId="5F19EB54" w14:textId="77777777" w:rsidR="005B1CDD" w:rsidRPr="00513FBA" w:rsidRDefault="005B1CDD" w:rsidP="005B1CDD">
      <w:pPr>
        <w:autoSpaceDE w:val="0"/>
        <w:autoSpaceDN w:val="0"/>
        <w:adjustRightInd w:val="0"/>
        <w:jc w:val="both"/>
        <w:rPr>
          <w:rFonts w:ascii="Arial" w:hAnsi="Arial" w:cs="Arial"/>
          <w:sz w:val="20"/>
          <w:szCs w:val="20"/>
        </w:rPr>
      </w:pPr>
    </w:p>
    <w:p w14:paraId="0065DAF9" w14:textId="77777777" w:rsidR="005B1CDD" w:rsidRPr="00513FBA" w:rsidRDefault="005B1CDD" w:rsidP="005B1CDD">
      <w:pPr>
        <w:autoSpaceDE w:val="0"/>
        <w:autoSpaceDN w:val="0"/>
        <w:adjustRightInd w:val="0"/>
        <w:jc w:val="both"/>
        <w:rPr>
          <w:rFonts w:ascii="Arial" w:hAnsi="Arial" w:cs="Arial"/>
          <w:sz w:val="20"/>
          <w:szCs w:val="20"/>
        </w:rPr>
      </w:pPr>
      <w:r w:rsidRPr="00513FBA">
        <w:rPr>
          <w:rFonts w:ascii="Arial" w:hAnsi="Arial" w:cs="Arial"/>
          <w:sz w:val="20"/>
          <w:szCs w:val="20"/>
        </w:rPr>
        <w:t>V kolikor bodo pri podizvajalcu obstajali razlogi za izključitev oziroma bo v enem od položajev iz točke 5.1 teh navodil, bo naročnik podizvajalca zavrnil.</w:t>
      </w:r>
    </w:p>
    <w:p w14:paraId="2C980162" w14:textId="77777777" w:rsidR="00513FBA" w:rsidRPr="00513FBA" w:rsidRDefault="00513FBA" w:rsidP="005B1CDD">
      <w:pPr>
        <w:keepLines/>
        <w:jc w:val="both"/>
        <w:rPr>
          <w:rFonts w:ascii="Arial" w:hAnsi="Arial" w:cs="Arial"/>
          <w:sz w:val="20"/>
          <w:szCs w:val="20"/>
          <w:lang w:val="x-none" w:eastAsia="x-none"/>
        </w:rPr>
      </w:pPr>
    </w:p>
    <w:p w14:paraId="5E8E33AF" w14:textId="18DE8B70"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 xml:space="preserve">Ponudnik, ki nastopa s podizvajalci, mora </w:t>
      </w:r>
      <w:r w:rsidRPr="00513FBA">
        <w:rPr>
          <w:rFonts w:ascii="Arial" w:hAnsi="Arial" w:cs="Arial"/>
          <w:sz w:val="20"/>
          <w:szCs w:val="20"/>
          <w:lang w:eastAsia="x-none"/>
        </w:rPr>
        <w:t xml:space="preserve">v </w:t>
      </w:r>
      <w:r w:rsidRPr="00513FBA">
        <w:rPr>
          <w:rFonts w:ascii="Arial" w:hAnsi="Arial" w:cs="Arial"/>
          <w:sz w:val="20"/>
          <w:szCs w:val="20"/>
          <w:lang w:val="x-none" w:eastAsia="x-none"/>
        </w:rPr>
        <w:t>ponudbi predložiti:</w:t>
      </w:r>
    </w:p>
    <w:p w14:paraId="1061A761" w14:textId="4885D879"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seznam vseh podizvajalcev</w:t>
      </w:r>
      <w:r w:rsidRPr="00513FBA">
        <w:rPr>
          <w:rFonts w:ascii="Arial" w:hAnsi="Arial" w:cs="Arial"/>
          <w:sz w:val="20"/>
          <w:szCs w:val="20"/>
          <w:lang w:eastAsia="x-none"/>
        </w:rPr>
        <w:t xml:space="preserve"> ter vsak </w:t>
      </w:r>
      <w:r w:rsidRPr="00513FBA">
        <w:rPr>
          <w:rFonts w:ascii="Arial" w:hAnsi="Arial" w:cs="Arial"/>
          <w:sz w:val="20"/>
          <w:szCs w:val="20"/>
          <w:lang w:val="x-none" w:eastAsia="x-none"/>
        </w:rPr>
        <w:t xml:space="preserve">del </w:t>
      </w:r>
      <w:r w:rsidRPr="00513FBA">
        <w:rPr>
          <w:rFonts w:ascii="Arial" w:hAnsi="Arial" w:cs="Arial"/>
          <w:sz w:val="20"/>
          <w:szCs w:val="20"/>
          <w:lang w:eastAsia="x-none"/>
        </w:rPr>
        <w:t xml:space="preserve">javnega </w:t>
      </w:r>
      <w:r w:rsidRPr="00513FBA">
        <w:rPr>
          <w:rFonts w:ascii="Arial" w:hAnsi="Arial" w:cs="Arial"/>
          <w:sz w:val="20"/>
          <w:szCs w:val="20"/>
          <w:lang w:val="x-none" w:eastAsia="x-none"/>
        </w:rPr>
        <w:t>naročila</w:t>
      </w:r>
      <w:r w:rsidRPr="00513FBA">
        <w:rPr>
          <w:rFonts w:ascii="Arial" w:hAnsi="Arial" w:cs="Arial"/>
          <w:sz w:val="20"/>
          <w:szCs w:val="20"/>
          <w:lang w:eastAsia="x-none"/>
        </w:rPr>
        <w:t xml:space="preserve"> (z navedbo storitve in deleža v %)</w:t>
      </w:r>
      <w:r w:rsidRPr="00513FBA">
        <w:rPr>
          <w:rFonts w:ascii="Arial" w:hAnsi="Arial" w:cs="Arial"/>
          <w:sz w:val="20"/>
          <w:szCs w:val="20"/>
          <w:lang w:val="x-none" w:eastAsia="x-none"/>
        </w:rPr>
        <w:t>, ki ga namerava izvesti podizvajalec, kontaktne podatke in zakonite zastopnike predlaganih podizvajalcev,</w:t>
      </w:r>
    </w:p>
    <w:p w14:paraId="0D5EFE32"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izpolnjene, podpisane in potrjene obrazce – dokazila, ki so zahtevana v tej RD,</w:t>
      </w:r>
    </w:p>
    <w:p w14:paraId="104A825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priložiti zahtevo podizvajalca za neposredno plačilo, če podizvajalec to zahteva.</w:t>
      </w:r>
    </w:p>
    <w:p w14:paraId="1577ADC2" w14:textId="77777777" w:rsidR="005B1CDD" w:rsidRPr="00513FBA" w:rsidRDefault="005B1CDD" w:rsidP="00513FBA">
      <w:pPr>
        <w:keepLines/>
        <w:ind w:left="360"/>
        <w:jc w:val="both"/>
        <w:rPr>
          <w:rFonts w:ascii="Arial" w:hAnsi="Arial" w:cs="Arial"/>
          <w:color w:val="00B050"/>
          <w:sz w:val="20"/>
          <w:szCs w:val="20"/>
          <w:lang w:val="x-none" w:eastAsia="x-none"/>
        </w:rPr>
      </w:pPr>
    </w:p>
    <w:p w14:paraId="2B51B702" w14:textId="77777777" w:rsidR="005B1CDD" w:rsidRPr="00513FBA" w:rsidRDefault="005B1CDD" w:rsidP="00513FBA">
      <w:pPr>
        <w:keepLines/>
        <w:jc w:val="both"/>
        <w:rPr>
          <w:rFonts w:ascii="Arial" w:hAnsi="Arial" w:cs="Arial"/>
          <w:sz w:val="20"/>
          <w:szCs w:val="20"/>
          <w:lang w:val="x-none" w:eastAsia="x-none"/>
        </w:rPr>
      </w:pPr>
      <w:r w:rsidRPr="00513FBA">
        <w:rPr>
          <w:rFonts w:ascii="Arial" w:hAnsi="Arial" w:cs="Arial"/>
          <w:sz w:val="20"/>
          <w:szCs w:val="20"/>
          <w:lang w:val="x-none" w:eastAsia="x-none"/>
        </w:rPr>
        <w:t>Kadar namerava ponudnik izvesti javno naročilo s podizvajalcem, ki zahteva neposredno plačilo, mora:</w:t>
      </w:r>
    </w:p>
    <w:p w14:paraId="78E67ECC"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v pogodbi pooblastiti naročnika, da na podlagi potrjenega računa oziroma situacije s strani glavnega izvajalca neposredno plačuje podizvajalcu,</w:t>
      </w:r>
    </w:p>
    <w:p w14:paraId="3D9B455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Podizvajalec predložiti soglasje, na podlagi katerega naročnik namesto ponudnika poravna podizvajalčevo terjatev do ponudnika,</w:t>
      </w:r>
    </w:p>
    <w:p w14:paraId="08C0879B"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Glavni izvajalec svojemu računu ali situaciji priložiti račun ali situacijo podizvajalca, ki ga je predhodno potrdil.</w:t>
      </w:r>
    </w:p>
    <w:p w14:paraId="5D1F0D17" w14:textId="77777777" w:rsidR="005B1CDD" w:rsidRPr="00513FBA" w:rsidRDefault="005B1CDD" w:rsidP="00015DFC">
      <w:pPr>
        <w:keepLines/>
        <w:numPr>
          <w:ilvl w:val="0"/>
          <w:numId w:val="11"/>
        </w:numPr>
        <w:jc w:val="both"/>
        <w:rPr>
          <w:rFonts w:ascii="Arial" w:hAnsi="Arial" w:cs="Arial"/>
          <w:sz w:val="20"/>
          <w:szCs w:val="20"/>
          <w:lang w:val="x-none" w:eastAsia="x-none"/>
        </w:rPr>
      </w:pPr>
      <w:r w:rsidRPr="00513FBA">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B4605A6" w14:textId="77777777" w:rsidR="005B1CDD" w:rsidRPr="00513FBA" w:rsidRDefault="005B1CDD" w:rsidP="005B1CDD">
      <w:pPr>
        <w:keepLines/>
        <w:jc w:val="both"/>
        <w:rPr>
          <w:rFonts w:ascii="Arial" w:hAnsi="Arial" w:cs="Arial"/>
          <w:sz w:val="20"/>
          <w:szCs w:val="20"/>
          <w:lang w:val="x-none" w:eastAsia="x-none"/>
        </w:rPr>
      </w:pPr>
    </w:p>
    <w:p w14:paraId="18536010"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 xml:space="preserve">Ponudnik, ki bo naročilo izvedel z enim ali več podizvajalci, mora imeti ob sklenitvi pogodbe z naročnikom sklenjene pogodbe s podizvajalci, za celotno obdobje tega predmetnega naročila. </w:t>
      </w:r>
    </w:p>
    <w:p w14:paraId="5199067A" w14:textId="77777777" w:rsidR="005B1CDD" w:rsidRPr="00513FBA" w:rsidRDefault="005B1CDD" w:rsidP="005B1CDD">
      <w:pPr>
        <w:keepLines/>
        <w:jc w:val="both"/>
        <w:rPr>
          <w:rFonts w:ascii="Arial" w:hAnsi="Arial" w:cs="Arial"/>
          <w:i/>
          <w:sz w:val="20"/>
          <w:szCs w:val="20"/>
          <w:lang w:val="x-none" w:eastAsia="x-none"/>
        </w:rPr>
      </w:pPr>
      <w:r w:rsidRPr="00513FBA">
        <w:rPr>
          <w:rFonts w:ascii="Arial" w:hAnsi="Arial" w:cs="Arial"/>
          <w:i/>
          <w:sz w:val="20"/>
          <w:szCs w:val="20"/>
          <w:lang w:val="x-none" w:eastAsia="x-none"/>
        </w:rPr>
        <w:t xml:space="preserve"> </w:t>
      </w:r>
    </w:p>
    <w:p w14:paraId="769A46CA" w14:textId="77777777" w:rsidR="005B1CDD" w:rsidRPr="00513FBA" w:rsidRDefault="005B1CDD" w:rsidP="005B1CDD">
      <w:pPr>
        <w:keepLines/>
        <w:jc w:val="both"/>
        <w:rPr>
          <w:rFonts w:ascii="Arial" w:hAnsi="Arial" w:cs="Arial"/>
          <w:sz w:val="20"/>
          <w:szCs w:val="20"/>
          <w:lang w:val="x-none" w:eastAsia="x-none"/>
        </w:rPr>
      </w:pPr>
      <w:r w:rsidRPr="00513FBA">
        <w:rPr>
          <w:rFonts w:ascii="Arial" w:hAnsi="Arial" w:cs="Arial"/>
          <w:sz w:val="20"/>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179AB6BC" w14:textId="77777777" w:rsidR="005B1CDD" w:rsidRPr="00513FBA" w:rsidRDefault="005B1CDD" w:rsidP="005B1CDD">
      <w:pPr>
        <w:keepLines/>
        <w:jc w:val="both"/>
        <w:rPr>
          <w:rFonts w:ascii="Arial" w:hAnsi="Arial" w:cs="Arial"/>
          <w:sz w:val="20"/>
          <w:szCs w:val="20"/>
          <w:lang w:val="x-none" w:eastAsia="x-none"/>
        </w:rPr>
      </w:pPr>
    </w:p>
    <w:p w14:paraId="25610DCF"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175B8AEE" w14:textId="4B5B9C2E" w:rsidR="005B1CDD" w:rsidRDefault="005B1CDD" w:rsidP="005B1CDD">
      <w:pPr>
        <w:widowControl w:val="0"/>
        <w:jc w:val="both"/>
        <w:rPr>
          <w:rFonts w:ascii="Arial" w:hAnsi="Arial" w:cs="Arial"/>
          <w:sz w:val="20"/>
          <w:szCs w:val="20"/>
        </w:rPr>
      </w:pPr>
    </w:p>
    <w:p w14:paraId="148361C9" w14:textId="77777777" w:rsidR="00B2671D" w:rsidRPr="00513FBA" w:rsidRDefault="00B2671D" w:rsidP="005B1CDD">
      <w:pPr>
        <w:widowControl w:val="0"/>
        <w:jc w:val="both"/>
        <w:rPr>
          <w:rFonts w:ascii="Arial" w:hAnsi="Arial" w:cs="Arial"/>
          <w:sz w:val="20"/>
          <w:szCs w:val="20"/>
        </w:rPr>
      </w:pPr>
    </w:p>
    <w:p w14:paraId="2DED7FF0"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84" w:name="_Toc10194664"/>
      <w:bookmarkStart w:id="285" w:name="_Toc21506092"/>
      <w:bookmarkStart w:id="286" w:name="_Toc55479707"/>
      <w:bookmarkStart w:id="287" w:name="_Toc55480065"/>
      <w:bookmarkStart w:id="288" w:name="_Toc64530005"/>
      <w:bookmarkStart w:id="289" w:name="_Toc89345081"/>
      <w:bookmarkStart w:id="290" w:name="_Toc176763901"/>
      <w:bookmarkStart w:id="291" w:name="_Toc462320999"/>
      <w:bookmarkStart w:id="292" w:name="_Toc522712045"/>
      <w:bookmarkStart w:id="293" w:name="_Toc522712162"/>
      <w:bookmarkStart w:id="294" w:name="_Toc522712318"/>
      <w:bookmarkStart w:id="295" w:name="_Toc522712382"/>
      <w:bookmarkStart w:id="296" w:name="_Toc522878590"/>
      <w:bookmarkStart w:id="297" w:name="_Toc522879556"/>
      <w:r w:rsidRPr="00513FBA">
        <w:rPr>
          <w:rFonts w:ascii="Arial" w:eastAsia="SimSun" w:hAnsi="Arial" w:cs="Arial"/>
          <w:b/>
          <w:bCs/>
          <w:sz w:val="20"/>
          <w:szCs w:val="20"/>
          <w:lang w:val="x-none" w:eastAsia="x-none"/>
        </w:rPr>
        <w:t>Tuji ponudnik</w:t>
      </w:r>
      <w:bookmarkEnd w:id="284"/>
      <w:bookmarkEnd w:id="285"/>
      <w:bookmarkEnd w:id="286"/>
      <w:bookmarkEnd w:id="287"/>
      <w:bookmarkEnd w:id="288"/>
      <w:bookmarkEnd w:id="289"/>
      <w:bookmarkEnd w:id="290"/>
    </w:p>
    <w:p w14:paraId="0B51EBDD" w14:textId="77777777" w:rsidR="005B1CDD" w:rsidRPr="00513FBA" w:rsidRDefault="005B1CDD" w:rsidP="00B2671D">
      <w:pPr>
        <w:jc w:val="both"/>
        <w:rPr>
          <w:rFonts w:ascii="Arial" w:hAnsi="Arial" w:cs="Arial"/>
          <w:b/>
          <w:sz w:val="20"/>
          <w:szCs w:val="20"/>
        </w:rPr>
      </w:pPr>
    </w:p>
    <w:p w14:paraId="60D2304F"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Tuji ponudnik, ki nastopa samostojno ali kot partner v skupini izvajalcev, mora ob zgoraj navedenih dokumentih predložiti še:</w:t>
      </w:r>
    </w:p>
    <w:p w14:paraId="7A943B49"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3B351A3" w14:textId="77777777" w:rsidR="005B1CDD" w:rsidRPr="00513FBA" w:rsidRDefault="005B1CDD" w:rsidP="00513FBA">
      <w:pPr>
        <w:numPr>
          <w:ilvl w:val="0"/>
          <w:numId w:val="7"/>
        </w:numPr>
        <w:ind w:left="357" w:hanging="357"/>
        <w:jc w:val="both"/>
        <w:rPr>
          <w:rFonts w:ascii="Arial" w:hAnsi="Arial" w:cs="Arial"/>
          <w:sz w:val="20"/>
          <w:szCs w:val="20"/>
        </w:rPr>
      </w:pPr>
      <w:r w:rsidRPr="00513FBA">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p w14:paraId="314FA645" w14:textId="5452D0A1" w:rsidR="005B1CDD" w:rsidRDefault="005B1CDD" w:rsidP="005B1CDD">
      <w:pPr>
        <w:autoSpaceDE w:val="0"/>
        <w:autoSpaceDN w:val="0"/>
        <w:adjustRightInd w:val="0"/>
        <w:jc w:val="both"/>
        <w:rPr>
          <w:rFonts w:ascii="Arial" w:hAnsi="Arial" w:cs="Arial"/>
          <w:sz w:val="20"/>
          <w:szCs w:val="20"/>
        </w:rPr>
      </w:pPr>
    </w:p>
    <w:p w14:paraId="081A98A4" w14:textId="77777777" w:rsidR="00B2671D" w:rsidRPr="00513FBA" w:rsidRDefault="00B2671D" w:rsidP="005B1CDD">
      <w:pPr>
        <w:autoSpaceDE w:val="0"/>
        <w:autoSpaceDN w:val="0"/>
        <w:adjustRightInd w:val="0"/>
        <w:jc w:val="both"/>
        <w:rPr>
          <w:rFonts w:ascii="Arial" w:hAnsi="Arial" w:cs="Arial"/>
          <w:sz w:val="20"/>
          <w:szCs w:val="20"/>
        </w:rPr>
      </w:pPr>
    </w:p>
    <w:p w14:paraId="57AA668D"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298" w:name="_Toc462320995"/>
      <w:bookmarkStart w:id="299" w:name="_Toc10194665"/>
      <w:r w:rsidRPr="00513FBA">
        <w:rPr>
          <w:rFonts w:ascii="Arial" w:eastAsia="SimSun" w:hAnsi="Arial" w:cs="Arial"/>
          <w:b/>
          <w:bCs/>
          <w:sz w:val="20"/>
          <w:szCs w:val="20"/>
          <w:lang w:val="x-none" w:eastAsia="x-none"/>
        </w:rPr>
        <w:t xml:space="preserve"> </w:t>
      </w:r>
      <w:bookmarkStart w:id="300" w:name="_Toc21506093"/>
      <w:bookmarkStart w:id="301" w:name="_Toc55479708"/>
      <w:bookmarkStart w:id="302" w:name="_Toc55480066"/>
      <w:bookmarkStart w:id="303" w:name="_Toc64530006"/>
      <w:bookmarkStart w:id="304" w:name="_Toc89345082"/>
      <w:bookmarkStart w:id="305" w:name="_Toc176763902"/>
      <w:r w:rsidRPr="00513FBA">
        <w:rPr>
          <w:rFonts w:ascii="Arial" w:eastAsia="SimSun" w:hAnsi="Arial" w:cs="Arial"/>
          <w:b/>
          <w:bCs/>
          <w:sz w:val="20"/>
          <w:szCs w:val="20"/>
          <w:lang w:val="x-none" w:eastAsia="x-none"/>
        </w:rPr>
        <w:t>Neobičajno nizka ponudba</w:t>
      </w:r>
      <w:bookmarkEnd w:id="298"/>
      <w:bookmarkEnd w:id="299"/>
      <w:bookmarkEnd w:id="300"/>
      <w:bookmarkEnd w:id="301"/>
      <w:bookmarkEnd w:id="302"/>
      <w:bookmarkEnd w:id="303"/>
      <w:bookmarkEnd w:id="304"/>
      <w:bookmarkEnd w:id="305"/>
    </w:p>
    <w:p w14:paraId="3F2D25FC" w14:textId="77777777" w:rsidR="005B1CDD" w:rsidRPr="00513FBA" w:rsidRDefault="005B1CDD" w:rsidP="00B2671D">
      <w:pPr>
        <w:jc w:val="both"/>
        <w:rPr>
          <w:rFonts w:ascii="Arial" w:hAnsi="Arial" w:cs="Arial"/>
          <w:color w:val="333333"/>
          <w:sz w:val="20"/>
          <w:szCs w:val="20"/>
        </w:rPr>
      </w:pPr>
    </w:p>
    <w:p w14:paraId="42170A91" w14:textId="77777777" w:rsidR="005B1CDD" w:rsidRPr="00513FBA" w:rsidRDefault="005B1CDD" w:rsidP="00B2671D">
      <w:pPr>
        <w:jc w:val="both"/>
        <w:rPr>
          <w:rFonts w:ascii="Arial" w:hAnsi="Arial" w:cs="Arial"/>
          <w:sz w:val="20"/>
          <w:szCs w:val="20"/>
        </w:rPr>
      </w:pPr>
      <w:r w:rsidRPr="00513FBA">
        <w:rPr>
          <w:rFonts w:ascii="Arial" w:hAnsi="Arial" w:cs="Arial"/>
          <w:sz w:val="2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08FD243C" w14:textId="77777777" w:rsidR="005B1CDD" w:rsidRPr="00513FBA" w:rsidRDefault="005B1CDD" w:rsidP="005B1CDD">
      <w:pPr>
        <w:jc w:val="both"/>
        <w:rPr>
          <w:rFonts w:ascii="Arial" w:hAnsi="Arial" w:cs="Arial"/>
          <w:sz w:val="20"/>
          <w:szCs w:val="20"/>
        </w:rPr>
      </w:pPr>
    </w:p>
    <w:p w14:paraId="7263D72D" w14:textId="77777777" w:rsidR="005B1CDD" w:rsidRDefault="005B1CDD" w:rsidP="005B1CDD">
      <w:pPr>
        <w:jc w:val="both"/>
        <w:rPr>
          <w:rFonts w:ascii="Arial" w:hAnsi="Arial" w:cs="Arial"/>
          <w:sz w:val="20"/>
          <w:szCs w:val="20"/>
        </w:rPr>
      </w:pPr>
      <w:r w:rsidRPr="00513FBA">
        <w:rPr>
          <w:rFonts w:ascii="Arial" w:hAnsi="Arial" w:cs="Arial"/>
          <w:sz w:val="20"/>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616AD03" w14:textId="77777777" w:rsidR="00086C43" w:rsidRDefault="00086C43" w:rsidP="005B1CDD">
      <w:pPr>
        <w:jc w:val="both"/>
        <w:rPr>
          <w:rFonts w:ascii="Arial" w:hAnsi="Arial" w:cs="Arial"/>
          <w:sz w:val="20"/>
          <w:szCs w:val="20"/>
        </w:rPr>
      </w:pPr>
    </w:p>
    <w:p w14:paraId="65269B57" w14:textId="77777777" w:rsidR="00086C43" w:rsidRPr="00513FBA" w:rsidRDefault="00086C43" w:rsidP="005B1CDD">
      <w:pPr>
        <w:jc w:val="both"/>
        <w:rPr>
          <w:rFonts w:ascii="Arial" w:hAnsi="Arial" w:cs="Arial"/>
          <w:sz w:val="20"/>
          <w:szCs w:val="20"/>
        </w:rPr>
      </w:pPr>
    </w:p>
    <w:p w14:paraId="4FC5FAC7" w14:textId="77777777" w:rsidR="005B1CDD" w:rsidRPr="00513FBA" w:rsidRDefault="005B1CDD" w:rsidP="002859E1">
      <w:pPr>
        <w:keepNext/>
        <w:numPr>
          <w:ilvl w:val="0"/>
          <w:numId w:val="19"/>
        </w:numPr>
        <w:ind w:left="357" w:hanging="357"/>
        <w:jc w:val="both"/>
        <w:outlineLvl w:val="1"/>
        <w:rPr>
          <w:rFonts w:ascii="Arial" w:eastAsia="SimSun" w:hAnsi="Arial" w:cs="Arial"/>
          <w:b/>
          <w:bCs/>
          <w:sz w:val="20"/>
          <w:szCs w:val="20"/>
          <w:shd w:val="clear" w:color="auto" w:fill="FFFFFF"/>
          <w:lang w:val="x-none" w:eastAsia="x-none"/>
        </w:rPr>
      </w:pPr>
      <w:bookmarkStart w:id="306" w:name="_Toc462320998"/>
      <w:bookmarkStart w:id="307" w:name="_Toc10194666"/>
      <w:r w:rsidRPr="00513FBA">
        <w:rPr>
          <w:rFonts w:ascii="Arial" w:eastAsia="SimSun" w:hAnsi="Arial" w:cs="Arial"/>
          <w:b/>
          <w:bCs/>
          <w:sz w:val="20"/>
          <w:szCs w:val="20"/>
          <w:shd w:val="clear" w:color="auto" w:fill="FFFFFF"/>
          <w:lang w:val="x-none" w:eastAsia="x-none"/>
        </w:rPr>
        <w:t xml:space="preserve"> </w:t>
      </w:r>
      <w:bookmarkStart w:id="308" w:name="_Toc21506094"/>
      <w:bookmarkStart w:id="309" w:name="_Toc55479709"/>
      <w:bookmarkStart w:id="310" w:name="_Toc55480067"/>
      <w:bookmarkStart w:id="311" w:name="_Toc64530007"/>
      <w:bookmarkStart w:id="312" w:name="_Toc89345083"/>
      <w:bookmarkStart w:id="313" w:name="_Toc176763903"/>
      <w:r w:rsidRPr="00513FBA">
        <w:rPr>
          <w:rFonts w:ascii="Arial" w:eastAsia="SimSun" w:hAnsi="Arial" w:cs="Arial"/>
          <w:b/>
          <w:bCs/>
          <w:sz w:val="20"/>
          <w:szCs w:val="20"/>
          <w:shd w:val="clear" w:color="auto" w:fill="FFFFFF"/>
          <w:lang w:val="x-none" w:eastAsia="x-none"/>
        </w:rPr>
        <w:t>Pregled ponudb</w:t>
      </w:r>
      <w:bookmarkEnd w:id="306"/>
      <w:bookmarkEnd w:id="307"/>
      <w:bookmarkEnd w:id="308"/>
      <w:bookmarkEnd w:id="309"/>
      <w:bookmarkEnd w:id="310"/>
      <w:bookmarkEnd w:id="311"/>
      <w:bookmarkEnd w:id="312"/>
      <w:bookmarkEnd w:id="313"/>
    </w:p>
    <w:p w14:paraId="7932865F" w14:textId="77777777" w:rsidR="005B1CDD" w:rsidRPr="00513FBA" w:rsidRDefault="005B1CDD" w:rsidP="00B2671D">
      <w:pPr>
        <w:jc w:val="both"/>
        <w:rPr>
          <w:rFonts w:ascii="Arial" w:hAnsi="Arial" w:cs="Arial"/>
          <w:sz w:val="20"/>
          <w:szCs w:val="20"/>
        </w:rPr>
      </w:pPr>
    </w:p>
    <w:p w14:paraId="2259E1CD"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D382F8A" w14:textId="77777777" w:rsidR="005B1CDD" w:rsidRPr="00513FBA" w:rsidRDefault="005B1CDD" w:rsidP="005B1CDD">
      <w:pPr>
        <w:widowControl w:val="0"/>
        <w:jc w:val="both"/>
        <w:rPr>
          <w:rFonts w:ascii="Arial" w:hAnsi="Arial" w:cs="Arial"/>
          <w:sz w:val="20"/>
          <w:szCs w:val="20"/>
        </w:rPr>
      </w:pPr>
    </w:p>
    <w:p w14:paraId="1F84B892" w14:textId="364A1BE2" w:rsidR="005B1CDD" w:rsidRPr="00513FBA" w:rsidRDefault="005B1CDD" w:rsidP="005B1CDD">
      <w:pPr>
        <w:jc w:val="both"/>
        <w:rPr>
          <w:rFonts w:ascii="Arial" w:hAnsi="Arial" w:cs="Arial"/>
          <w:iCs/>
          <w:sz w:val="20"/>
          <w:szCs w:val="20"/>
        </w:rPr>
      </w:pPr>
      <w:r w:rsidRPr="00513FBA">
        <w:rPr>
          <w:rFonts w:ascii="Arial" w:hAnsi="Arial" w:cs="Arial"/>
          <w:iCs/>
          <w:sz w:val="20"/>
          <w:szCs w:val="20"/>
        </w:rPr>
        <w:lastRenderedPageBreak/>
        <w:t>Naročnik bo najprej razvrstil vse pravočasne ponudbe</w:t>
      </w:r>
      <w:r w:rsidR="00FD145B">
        <w:rPr>
          <w:rFonts w:ascii="Arial" w:hAnsi="Arial" w:cs="Arial"/>
          <w:iCs/>
          <w:sz w:val="20"/>
          <w:szCs w:val="20"/>
        </w:rPr>
        <w:t xml:space="preserve"> </w:t>
      </w:r>
      <w:r w:rsidR="00FD145B" w:rsidRPr="008F7E59">
        <w:rPr>
          <w:rFonts w:ascii="Arial" w:hAnsi="Arial" w:cs="Arial"/>
          <w:iCs/>
          <w:sz w:val="20"/>
          <w:szCs w:val="20"/>
        </w:rPr>
        <w:t>po sklopih</w:t>
      </w:r>
      <w:r w:rsidRPr="008F7E59">
        <w:rPr>
          <w:rFonts w:ascii="Arial" w:hAnsi="Arial" w:cs="Arial"/>
          <w:iCs/>
          <w:sz w:val="20"/>
          <w:szCs w:val="20"/>
        </w:rPr>
        <w:t xml:space="preserve"> glede </w:t>
      </w:r>
      <w:r w:rsidRPr="00513FBA">
        <w:rPr>
          <w:rFonts w:ascii="Arial" w:hAnsi="Arial" w:cs="Arial"/>
          <w:iCs/>
          <w:sz w:val="20"/>
          <w:szCs w:val="20"/>
        </w:rPr>
        <w:t xml:space="preserve">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razlogov za izključitev ponudnikov ter izpolnjevanja pogojev za sodelovanje in izpolnjevanja vseh ostalih zahtev in pogojev, ki so določeni v razpisni dokumentaciji. </w:t>
      </w:r>
    </w:p>
    <w:p w14:paraId="41A98132" w14:textId="77777777" w:rsidR="005B1CDD" w:rsidRPr="00513FBA" w:rsidRDefault="005B1CDD" w:rsidP="005B1CDD">
      <w:pPr>
        <w:jc w:val="both"/>
        <w:rPr>
          <w:rFonts w:ascii="Arial" w:hAnsi="Arial" w:cs="Arial"/>
          <w:iCs/>
          <w:sz w:val="20"/>
          <w:szCs w:val="20"/>
        </w:rPr>
      </w:pPr>
    </w:p>
    <w:p w14:paraId="1ECE31EF" w14:textId="4FD8D6AE" w:rsidR="005B1CDD" w:rsidRDefault="005B1CDD" w:rsidP="005B1CDD">
      <w:pPr>
        <w:jc w:val="both"/>
        <w:rPr>
          <w:rFonts w:ascii="Arial" w:hAnsi="Arial" w:cs="Arial"/>
          <w:iCs/>
          <w:sz w:val="20"/>
          <w:szCs w:val="20"/>
        </w:rPr>
      </w:pPr>
      <w:r w:rsidRPr="00513FBA">
        <w:rPr>
          <w:rFonts w:ascii="Arial" w:hAnsi="Arial" w:cs="Arial"/>
          <w:iCs/>
          <w:sz w:val="20"/>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razlogov za izključitev ponudnikov ter izpolnjevanja pogojev za sodelovanje in izpolnjevanja vseh ostalih zahtev in pogojev, ki so določeni v razpisni dokumentaciji.</w:t>
      </w:r>
    </w:p>
    <w:p w14:paraId="4CB0B05F" w14:textId="77777777" w:rsidR="00DF2392" w:rsidRPr="00513FBA" w:rsidRDefault="00DF2392" w:rsidP="005B1CDD">
      <w:pPr>
        <w:jc w:val="both"/>
        <w:rPr>
          <w:rFonts w:ascii="Arial" w:hAnsi="Arial" w:cs="Arial"/>
          <w:iCs/>
          <w:sz w:val="20"/>
          <w:szCs w:val="20"/>
        </w:rPr>
      </w:pPr>
    </w:p>
    <w:p w14:paraId="2A55F225"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Naročnik bo opisani postopek ocenjevanja in pregleda ponudb ponavljal, vse dokler za prvouvrščeno ponudbo ne bo ugotovil, da je dopustna.</w:t>
      </w:r>
    </w:p>
    <w:p w14:paraId="3E37344F" w14:textId="77777777" w:rsidR="005B1CDD" w:rsidRPr="00513FBA" w:rsidRDefault="005B1CDD" w:rsidP="005B1CDD">
      <w:pPr>
        <w:jc w:val="both"/>
        <w:rPr>
          <w:rFonts w:ascii="Arial" w:hAnsi="Arial" w:cs="Arial"/>
          <w:iCs/>
          <w:sz w:val="20"/>
          <w:szCs w:val="20"/>
        </w:rPr>
      </w:pPr>
    </w:p>
    <w:p w14:paraId="66DE7D62" w14:textId="77777777" w:rsidR="005B1CDD" w:rsidRPr="00513FBA" w:rsidRDefault="005B1CDD" w:rsidP="005B1CDD">
      <w:pPr>
        <w:jc w:val="both"/>
        <w:rPr>
          <w:rFonts w:ascii="Arial" w:hAnsi="Arial" w:cs="Arial"/>
          <w:iCs/>
          <w:sz w:val="20"/>
          <w:szCs w:val="20"/>
        </w:rPr>
      </w:pPr>
      <w:r w:rsidRPr="00513FBA">
        <w:rPr>
          <w:rFonts w:ascii="Arial" w:hAnsi="Arial" w:cs="Arial"/>
          <w:iCs/>
          <w:sz w:val="20"/>
          <w:szCs w:val="20"/>
        </w:rPr>
        <w:t>V kolikor bo naročnik ugotovil, da nobena od pravočasnih ponudb ni dopustna, predmetnega javnega naročila ne bo oddal.</w:t>
      </w:r>
    </w:p>
    <w:p w14:paraId="007D0BC5" w14:textId="77777777" w:rsidR="005B1CDD" w:rsidRPr="00513FBA" w:rsidRDefault="005B1CDD" w:rsidP="005B1CDD">
      <w:pPr>
        <w:widowControl w:val="0"/>
        <w:jc w:val="both"/>
        <w:rPr>
          <w:rFonts w:ascii="Arial" w:hAnsi="Arial" w:cs="Arial"/>
          <w:sz w:val="20"/>
          <w:szCs w:val="20"/>
        </w:rPr>
      </w:pPr>
    </w:p>
    <w:p w14:paraId="58393F0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Pri ponudbah, pri katerih bo naročnik ocenil, da ponujeni predmet javnega naročila ne ustreza zahtevam naročnika glede predmeta javnega naročila, te ne bo preverjal glede izpolnjevanja razlogov za izključitev ponudnikov in pogojev za sodelovanje</w:t>
      </w:r>
      <w:r w:rsidRPr="00513FBA">
        <w:rPr>
          <w:rFonts w:ascii="Arial" w:hAnsi="Arial" w:cs="Arial"/>
          <w:color w:val="00B050"/>
          <w:sz w:val="20"/>
          <w:szCs w:val="20"/>
        </w:rPr>
        <w:t>.</w:t>
      </w:r>
      <w:r w:rsidRPr="00513FBA">
        <w:rPr>
          <w:rFonts w:ascii="Arial" w:hAnsi="Arial" w:cs="Arial"/>
          <w:sz w:val="20"/>
          <w:szCs w:val="20"/>
        </w:rPr>
        <w:t xml:space="preserve"> </w:t>
      </w:r>
    </w:p>
    <w:p w14:paraId="273323A5" w14:textId="77777777" w:rsidR="005B1CDD" w:rsidRPr="00513FBA" w:rsidRDefault="005B1CDD" w:rsidP="005B1CDD">
      <w:pPr>
        <w:widowControl w:val="0"/>
        <w:jc w:val="both"/>
        <w:rPr>
          <w:rFonts w:ascii="Arial" w:hAnsi="Arial" w:cs="Arial"/>
          <w:sz w:val="20"/>
          <w:szCs w:val="20"/>
        </w:rPr>
      </w:pPr>
    </w:p>
    <w:p w14:paraId="6FEB2FC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bo izbral ekonomsko najugodnejšo dopustno ponudbo.</w:t>
      </w:r>
    </w:p>
    <w:p w14:paraId="2C95DAE3" w14:textId="537F769C" w:rsidR="005B1CDD" w:rsidRDefault="005B1CDD" w:rsidP="005B1CDD">
      <w:pPr>
        <w:widowControl w:val="0"/>
        <w:jc w:val="both"/>
        <w:rPr>
          <w:rFonts w:ascii="Arial" w:hAnsi="Arial" w:cs="Arial"/>
          <w:sz w:val="20"/>
          <w:szCs w:val="20"/>
        </w:rPr>
      </w:pPr>
    </w:p>
    <w:p w14:paraId="5BF616A3" w14:textId="77777777" w:rsidR="00B2671D" w:rsidRPr="00513FBA" w:rsidRDefault="00B2671D" w:rsidP="005B1CDD">
      <w:pPr>
        <w:widowControl w:val="0"/>
        <w:jc w:val="both"/>
        <w:rPr>
          <w:rFonts w:ascii="Arial" w:hAnsi="Arial" w:cs="Arial"/>
          <w:sz w:val="20"/>
          <w:szCs w:val="20"/>
        </w:rPr>
      </w:pPr>
    </w:p>
    <w:p w14:paraId="0BFB036B" w14:textId="6B5014E1" w:rsidR="005B1CDD" w:rsidRPr="00513FBA" w:rsidRDefault="005B1CDD" w:rsidP="002859E1">
      <w:pPr>
        <w:keepNext/>
        <w:keepLines/>
        <w:numPr>
          <w:ilvl w:val="0"/>
          <w:numId w:val="19"/>
        </w:numPr>
        <w:ind w:left="357" w:hanging="357"/>
        <w:jc w:val="both"/>
        <w:outlineLvl w:val="1"/>
        <w:rPr>
          <w:rFonts w:ascii="Arial" w:eastAsia="SimSun" w:hAnsi="Arial" w:cs="Arial"/>
          <w:b/>
          <w:bCs/>
          <w:sz w:val="20"/>
          <w:szCs w:val="20"/>
          <w:shd w:val="clear" w:color="auto" w:fill="FFFFFF"/>
          <w:lang w:val="x-none" w:eastAsia="x-none"/>
        </w:rPr>
      </w:pPr>
      <w:r w:rsidRPr="00513FBA">
        <w:rPr>
          <w:rFonts w:ascii="Arial" w:eastAsia="SimSun" w:hAnsi="Arial" w:cs="Arial"/>
          <w:b/>
          <w:bCs/>
          <w:sz w:val="20"/>
          <w:szCs w:val="20"/>
          <w:shd w:val="clear" w:color="auto" w:fill="FFFFFF"/>
          <w:lang w:eastAsia="x-none"/>
        </w:rPr>
        <w:t xml:space="preserve"> </w:t>
      </w:r>
      <w:bookmarkStart w:id="314" w:name="_Toc55479710"/>
      <w:bookmarkStart w:id="315" w:name="_Toc55480068"/>
      <w:bookmarkStart w:id="316" w:name="_Toc64530008"/>
      <w:bookmarkStart w:id="317" w:name="_Toc89345084"/>
      <w:bookmarkStart w:id="318" w:name="_Toc176763904"/>
      <w:r w:rsidRPr="00513FBA">
        <w:rPr>
          <w:rFonts w:ascii="Arial" w:eastAsia="SimSun" w:hAnsi="Arial" w:cs="Arial"/>
          <w:b/>
          <w:bCs/>
          <w:sz w:val="20"/>
          <w:szCs w:val="20"/>
          <w:shd w:val="clear" w:color="auto" w:fill="FFFFFF"/>
          <w:lang w:eastAsia="x-none"/>
        </w:rPr>
        <w:t>Dopustne</w:t>
      </w:r>
      <w:r w:rsidRPr="00513FBA">
        <w:rPr>
          <w:rFonts w:ascii="Arial" w:eastAsia="SimSun" w:hAnsi="Arial" w:cs="Arial"/>
          <w:b/>
          <w:bCs/>
          <w:sz w:val="20"/>
          <w:szCs w:val="20"/>
          <w:shd w:val="clear" w:color="auto" w:fill="FFFFFF"/>
          <w:lang w:val="x-none" w:eastAsia="x-none"/>
        </w:rPr>
        <w:t xml:space="preserve"> dopolnitve in popravki ponudbe</w:t>
      </w:r>
      <w:bookmarkEnd w:id="291"/>
      <w:bookmarkEnd w:id="292"/>
      <w:bookmarkEnd w:id="293"/>
      <w:bookmarkEnd w:id="294"/>
      <w:bookmarkEnd w:id="295"/>
      <w:bookmarkEnd w:id="296"/>
      <w:bookmarkEnd w:id="297"/>
      <w:bookmarkEnd w:id="314"/>
      <w:bookmarkEnd w:id="315"/>
      <w:bookmarkEnd w:id="316"/>
      <w:bookmarkEnd w:id="317"/>
      <w:bookmarkEnd w:id="318"/>
    </w:p>
    <w:p w14:paraId="37BEE841" w14:textId="77777777" w:rsidR="005B1CDD" w:rsidRPr="00513FBA" w:rsidRDefault="005B1CDD" w:rsidP="00B2671D">
      <w:pPr>
        <w:widowControl w:val="0"/>
        <w:jc w:val="both"/>
        <w:rPr>
          <w:rFonts w:ascii="Arial" w:hAnsi="Arial" w:cs="Arial"/>
          <w:sz w:val="20"/>
          <w:szCs w:val="20"/>
        </w:rPr>
      </w:pPr>
    </w:p>
    <w:p w14:paraId="31E0CAEC" w14:textId="77777777" w:rsidR="005B1CDD" w:rsidRPr="00513FBA" w:rsidRDefault="005B1CDD" w:rsidP="00B2671D">
      <w:pPr>
        <w:widowControl w:val="0"/>
        <w:jc w:val="both"/>
        <w:rPr>
          <w:rFonts w:ascii="Arial" w:hAnsi="Arial" w:cs="Arial"/>
          <w:sz w:val="20"/>
          <w:szCs w:val="20"/>
        </w:rPr>
      </w:pPr>
      <w:r w:rsidRPr="00513FBA">
        <w:rPr>
          <w:rFonts w:ascii="Arial" w:hAnsi="Arial" w:cs="Arial"/>
          <w:sz w:val="20"/>
          <w:szCs w:val="20"/>
        </w:rPr>
        <w:t>Naročnik sme skladno s 5. in 6. odstavkom 89. člena ZJN-3 od ponudnika zahtevati, da v zahtevanem roku svojo ponudbo dopolni, popravi ali pojasni ustrezne informacije ali dokumentacijo.</w:t>
      </w:r>
    </w:p>
    <w:p w14:paraId="17D59A40" w14:textId="77777777" w:rsidR="005B1CDD" w:rsidRPr="00513FBA" w:rsidRDefault="005B1CDD" w:rsidP="005B1CDD">
      <w:pPr>
        <w:widowControl w:val="0"/>
        <w:jc w:val="both"/>
        <w:rPr>
          <w:rFonts w:ascii="Arial" w:hAnsi="Arial" w:cs="Arial"/>
          <w:sz w:val="20"/>
          <w:szCs w:val="20"/>
        </w:rPr>
      </w:pPr>
    </w:p>
    <w:p w14:paraId="788B4CE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Razen kadar gre za popravek ali dopolnitev očitne napake, če zaradi tega popravka ali dopolnitve ni dejansko predlagana nova ponudba, ponudnik ne sme dopolnjevati ali popravljati:</w:t>
      </w:r>
    </w:p>
    <w:p w14:paraId="67F24408" w14:textId="71DB7196" w:rsidR="005B1CDD" w:rsidRPr="006022AD" w:rsidRDefault="005B1CDD" w:rsidP="00015DFC">
      <w:pPr>
        <w:widowControl w:val="0"/>
        <w:numPr>
          <w:ilvl w:val="0"/>
          <w:numId w:val="12"/>
        </w:numPr>
        <w:spacing w:after="160" w:line="252" w:lineRule="auto"/>
        <w:contextualSpacing/>
        <w:jc w:val="both"/>
        <w:rPr>
          <w:rFonts w:ascii="Arial" w:hAnsi="Arial" w:cs="Arial"/>
          <w:sz w:val="20"/>
          <w:szCs w:val="20"/>
        </w:rPr>
      </w:pPr>
      <w:r w:rsidRPr="006022AD">
        <w:rPr>
          <w:rFonts w:ascii="Arial" w:hAnsi="Arial" w:cs="Arial"/>
          <w:sz w:val="20"/>
          <w:szCs w:val="20"/>
        </w:rPr>
        <w:t>svoje cene brez DDV na enoto, vrednosti postavke brez DDV, skupne vrednosti ponudbe brez DDV, razen kadar se skupna vrednost spremeni v skladu s sedmim odstavkom</w:t>
      </w:r>
      <w:r w:rsidR="00865DCE" w:rsidRPr="006022AD">
        <w:rPr>
          <w:rFonts w:ascii="Arial" w:hAnsi="Arial" w:cs="Arial"/>
          <w:sz w:val="20"/>
          <w:szCs w:val="20"/>
        </w:rPr>
        <w:t xml:space="preserve"> 89. člena ZJN-3, in tistega dela ponudbe, ki se veže na tehnične specifikacije predmeta javnega naročila.</w:t>
      </w:r>
      <w:r w:rsidRPr="006022AD">
        <w:rPr>
          <w:rFonts w:ascii="Arial" w:hAnsi="Arial" w:cs="Arial"/>
          <w:sz w:val="20"/>
          <w:szCs w:val="20"/>
        </w:rPr>
        <w:t xml:space="preserve"> </w:t>
      </w:r>
    </w:p>
    <w:p w14:paraId="0AA1711A" w14:textId="77777777" w:rsidR="006022AD" w:rsidRPr="00513FBA" w:rsidRDefault="006022AD" w:rsidP="006022AD">
      <w:pPr>
        <w:widowControl w:val="0"/>
        <w:spacing w:after="160" w:line="252" w:lineRule="auto"/>
        <w:ind w:left="360"/>
        <w:contextualSpacing/>
        <w:jc w:val="both"/>
        <w:rPr>
          <w:rFonts w:ascii="Arial" w:hAnsi="Arial" w:cs="Arial"/>
          <w:sz w:val="20"/>
          <w:szCs w:val="20"/>
        </w:rPr>
      </w:pPr>
    </w:p>
    <w:p w14:paraId="5428D965" w14:textId="77777777" w:rsidR="005B1CDD" w:rsidRPr="00513FBA" w:rsidRDefault="005B1CDD" w:rsidP="005B1CDD">
      <w:pPr>
        <w:jc w:val="both"/>
        <w:rPr>
          <w:rFonts w:ascii="Arial" w:hAnsi="Arial" w:cs="Arial"/>
          <w:sz w:val="20"/>
          <w:szCs w:val="20"/>
        </w:rPr>
      </w:pPr>
      <w:r w:rsidRPr="00513FBA">
        <w:rPr>
          <w:rFonts w:ascii="Arial" w:hAnsi="Arial" w:cs="Arial"/>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3E28E683" w14:textId="77777777" w:rsidR="005B1CDD" w:rsidRPr="00513FBA" w:rsidRDefault="005B1CDD" w:rsidP="005B1CDD">
      <w:pPr>
        <w:jc w:val="both"/>
        <w:rPr>
          <w:rFonts w:ascii="Arial" w:hAnsi="Arial" w:cs="Arial"/>
          <w:sz w:val="20"/>
          <w:szCs w:val="20"/>
        </w:rPr>
      </w:pPr>
    </w:p>
    <w:p w14:paraId="421FFBDE"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Ravno tako sme naročnik od ponudnika zahtevati, da v zahtevanem roku pojasni dokumente, ki jih je že predložil.</w:t>
      </w:r>
    </w:p>
    <w:p w14:paraId="600E4A0A" w14:textId="6AA73916" w:rsidR="005B1CDD" w:rsidRDefault="005B1CDD" w:rsidP="005B1CDD">
      <w:pPr>
        <w:widowControl w:val="0"/>
        <w:jc w:val="both"/>
        <w:rPr>
          <w:rFonts w:ascii="Arial" w:hAnsi="Arial" w:cs="Arial"/>
          <w:sz w:val="20"/>
          <w:szCs w:val="20"/>
        </w:rPr>
      </w:pPr>
    </w:p>
    <w:p w14:paraId="2C45FE6C" w14:textId="77777777" w:rsidR="00B2671D" w:rsidRPr="00513FBA" w:rsidRDefault="00B2671D" w:rsidP="005B1CDD">
      <w:pPr>
        <w:widowControl w:val="0"/>
        <w:jc w:val="both"/>
        <w:rPr>
          <w:rFonts w:ascii="Arial" w:hAnsi="Arial" w:cs="Arial"/>
          <w:sz w:val="20"/>
          <w:szCs w:val="20"/>
        </w:rPr>
      </w:pPr>
    </w:p>
    <w:p w14:paraId="1F3B4C09" w14:textId="6F2CDFEC"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19" w:name="_Toc21506096"/>
      <w:r w:rsidRPr="00513FBA">
        <w:rPr>
          <w:rFonts w:ascii="Arial" w:eastAsia="SimSun" w:hAnsi="Arial" w:cs="Arial"/>
          <w:b/>
          <w:bCs/>
          <w:sz w:val="20"/>
          <w:szCs w:val="20"/>
          <w:lang w:eastAsia="x-none"/>
        </w:rPr>
        <w:t xml:space="preserve"> </w:t>
      </w:r>
      <w:bookmarkStart w:id="320" w:name="_Toc55479711"/>
      <w:bookmarkStart w:id="321" w:name="_Toc55480069"/>
      <w:bookmarkStart w:id="322" w:name="_Toc64530009"/>
      <w:bookmarkStart w:id="323" w:name="_Toc89345085"/>
      <w:bookmarkStart w:id="324" w:name="_Toc176763905"/>
      <w:r w:rsidRPr="00513FBA">
        <w:rPr>
          <w:rFonts w:ascii="Arial" w:eastAsia="SimSun" w:hAnsi="Arial" w:cs="Arial"/>
          <w:b/>
          <w:bCs/>
          <w:sz w:val="20"/>
          <w:szCs w:val="20"/>
          <w:lang w:val="x-none" w:eastAsia="x-none"/>
        </w:rPr>
        <w:t>Oddaja javnega naročila</w:t>
      </w:r>
      <w:bookmarkEnd w:id="319"/>
      <w:bookmarkEnd w:id="320"/>
      <w:bookmarkEnd w:id="321"/>
      <w:bookmarkEnd w:id="322"/>
      <w:bookmarkEnd w:id="323"/>
      <w:bookmarkEnd w:id="324"/>
    </w:p>
    <w:p w14:paraId="1CC9928E" w14:textId="77777777" w:rsidR="004B52DD" w:rsidRDefault="004B52DD" w:rsidP="004B52DD">
      <w:pPr>
        <w:widowControl w:val="0"/>
        <w:jc w:val="both"/>
        <w:rPr>
          <w:rFonts w:ascii="Arial" w:hAnsi="Arial" w:cs="Arial"/>
          <w:sz w:val="20"/>
          <w:szCs w:val="20"/>
        </w:rPr>
      </w:pPr>
    </w:p>
    <w:p w14:paraId="054EFDB8" w14:textId="1090C45B" w:rsidR="005B1CDD" w:rsidRPr="00513FBA" w:rsidRDefault="005B1CDD" w:rsidP="004B52DD">
      <w:pPr>
        <w:widowControl w:val="0"/>
        <w:jc w:val="both"/>
        <w:rPr>
          <w:rFonts w:ascii="Arial" w:hAnsi="Arial" w:cs="Arial"/>
          <w:sz w:val="20"/>
          <w:szCs w:val="20"/>
        </w:rPr>
      </w:pPr>
      <w:r w:rsidRPr="00513FBA">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26829C6" w14:textId="77777777" w:rsidR="005B1CDD" w:rsidRPr="00513FBA" w:rsidRDefault="005B1CDD" w:rsidP="005B1CDD">
      <w:pPr>
        <w:widowControl w:val="0"/>
        <w:jc w:val="both"/>
        <w:rPr>
          <w:rFonts w:ascii="Arial" w:hAnsi="Arial" w:cs="Arial"/>
          <w:sz w:val="20"/>
          <w:szCs w:val="20"/>
        </w:rPr>
      </w:pPr>
    </w:p>
    <w:p w14:paraId="3117780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Ponudnike opozarjamo, da so sami dolžni spremljati objave odločitev na portalu javnih naročil.</w:t>
      </w:r>
    </w:p>
    <w:p w14:paraId="6C64A258" w14:textId="77777777" w:rsidR="005B1CDD" w:rsidRPr="00513FBA" w:rsidRDefault="005B1CDD" w:rsidP="005B1CDD">
      <w:pPr>
        <w:widowControl w:val="0"/>
        <w:jc w:val="both"/>
        <w:rPr>
          <w:rFonts w:ascii="Arial" w:hAnsi="Arial" w:cs="Arial"/>
          <w:sz w:val="20"/>
          <w:szCs w:val="20"/>
        </w:rPr>
      </w:pPr>
    </w:p>
    <w:p w14:paraId="6BB50932"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B2EAD7D" w14:textId="77777777" w:rsidR="005B1CDD" w:rsidRPr="00513FBA" w:rsidRDefault="005B1CDD" w:rsidP="005B1CDD">
      <w:pPr>
        <w:widowControl w:val="0"/>
        <w:jc w:val="both"/>
        <w:rPr>
          <w:rFonts w:ascii="Arial" w:hAnsi="Arial" w:cs="Arial"/>
          <w:sz w:val="20"/>
          <w:szCs w:val="20"/>
        </w:rPr>
      </w:pPr>
    </w:p>
    <w:p w14:paraId="68C264A8" w14:textId="77777777" w:rsidR="005B1CDD" w:rsidRPr="00513FBA" w:rsidRDefault="005B1CDD" w:rsidP="005B1CDD">
      <w:pPr>
        <w:widowControl w:val="0"/>
        <w:jc w:val="both"/>
        <w:rPr>
          <w:rFonts w:ascii="Arial" w:hAnsi="Arial" w:cs="Arial"/>
          <w:sz w:val="20"/>
          <w:szCs w:val="20"/>
        </w:rPr>
      </w:pPr>
      <w:r w:rsidRPr="00513FBA">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049C6F7B" w14:textId="143E51A0" w:rsidR="005B1CDD" w:rsidRDefault="005B1CDD" w:rsidP="005B1CDD">
      <w:pPr>
        <w:widowControl w:val="0"/>
        <w:jc w:val="both"/>
        <w:rPr>
          <w:rFonts w:ascii="Arial" w:hAnsi="Arial" w:cs="Arial"/>
          <w:sz w:val="20"/>
          <w:szCs w:val="20"/>
        </w:rPr>
      </w:pPr>
    </w:p>
    <w:p w14:paraId="35CE192E" w14:textId="77777777" w:rsidR="00B2671D" w:rsidRPr="00513FBA" w:rsidRDefault="00B2671D" w:rsidP="005B1CDD">
      <w:pPr>
        <w:widowControl w:val="0"/>
        <w:jc w:val="both"/>
        <w:rPr>
          <w:rFonts w:ascii="Arial" w:hAnsi="Arial" w:cs="Arial"/>
          <w:sz w:val="20"/>
          <w:szCs w:val="20"/>
        </w:rPr>
      </w:pPr>
    </w:p>
    <w:p w14:paraId="006D6B20" w14:textId="696EE1A9" w:rsidR="005B1CDD" w:rsidRPr="00513FBA" w:rsidRDefault="005B1CDD" w:rsidP="002859E1">
      <w:pPr>
        <w:keepNext/>
        <w:numPr>
          <w:ilvl w:val="0"/>
          <w:numId w:val="19"/>
        </w:numPr>
        <w:ind w:left="357" w:hanging="357"/>
        <w:jc w:val="both"/>
        <w:outlineLvl w:val="1"/>
        <w:rPr>
          <w:rFonts w:ascii="Arial" w:eastAsia="SimSun" w:hAnsi="Arial" w:cs="Arial"/>
          <w:b/>
          <w:bCs/>
          <w:sz w:val="20"/>
          <w:szCs w:val="20"/>
          <w:lang w:val="x-none" w:eastAsia="x-none"/>
        </w:rPr>
      </w:pPr>
      <w:bookmarkStart w:id="325" w:name="_Toc130197590"/>
      <w:bookmarkStart w:id="326" w:name="_Toc130198091"/>
      <w:bookmarkStart w:id="327" w:name="_Toc130198151"/>
      <w:bookmarkStart w:id="328" w:name="_Toc130799612"/>
      <w:bookmarkStart w:id="329" w:name="_Toc132106383"/>
      <w:bookmarkStart w:id="330" w:name="_Toc132424997"/>
      <w:bookmarkStart w:id="331" w:name="_Toc132432246"/>
      <w:bookmarkStart w:id="332" w:name="_Toc157334783"/>
      <w:bookmarkStart w:id="333" w:name="_Toc462321001"/>
      <w:bookmarkStart w:id="334" w:name="_Toc10194669"/>
      <w:r w:rsidRPr="00513FBA">
        <w:rPr>
          <w:rFonts w:ascii="Arial" w:eastAsia="SimSun" w:hAnsi="Arial" w:cs="Arial"/>
          <w:b/>
          <w:bCs/>
          <w:sz w:val="20"/>
          <w:szCs w:val="20"/>
          <w:lang w:val="x-none" w:eastAsia="x-none"/>
        </w:rPr>
        <w:t xml:space="preserve"> </w:t>
      </w:r>
      <w:bookmarkStart w:id="335" w:name="_Toc21506097"/>
      <w:bookmarkStart w:id="336" w:name="_Toc55479712"/>
      <w:bookmarkStart w:id="337" w:name="_Toc55480070"/>
      <w:bookmarkStart w:id="338" w:name="_Toc64530010"/>
      <w:bookmarkStart w:id="339" w:name="_Toc89345086"/>
      <w:bookmarkStart w:id="340" w:name="_Toc176763906"/>
      <w:r w:rsidRPr="00513FBA">
        <w:rPr>
          <w:rFonts w:ascii="Arial" w:eastAsia="SimSun" w:hAnsi="Arial" w:cs="Arial"/>
          <w:b/>
          <w:bCs/>
          <w:sz w:val="20"/>
          <w:szCs w:val="20"/>
          <w:lang w:val="x-none" w:eastAsia="x-none"/>
        </w:rPr>
        <w:t>Sklenitev pogodbe</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513FBA">
        <w:rPr>
          <w:rFonts w:ascii="Arial" w:eastAsia="SimSun" w:hAnsi="Arial" w:cs="Arial"/>
          <w:b/>
          <w:bCs/>
          <w:sz w:val="20"/>
          <w:szCs w:val="20"/>
          <w:lang w:val="x-none" w:eastAsia="x-none"/>
        </w:rPr>
        <w:t xml:space="preserve"> </w:t>
      </w:r>
    </w:p>
    <w:p w14:paraId="04E8B038" w14:textId="77777777" w:rsidR="002F56EE" w:rsidRDefault="002F56EE" w:rsidP="002F56EE">
      <w:pPr>
        <w:widowControl w:val="0"/>
        <w:jc w:val="both"/>
        <w:rPr>
          <w:rFonts w:ascii="Arial" w:hAnsi="Arial" w:cs="Arial"/>
          <w:sz w:val="20"/>
          <w:szCs w:val="20"/>
        </w:rPr>
      </w:pPr>
    </w:p>
    <w:p w14:paraId="790061B7" w14:textId="518F637E" w:rsidR="005B1CDD" w:rsidRPr="00513FBA" w:rsidRDefault="005B1CDD" w:rsidP="002F56EE">
      <w:pPr>
        <w:widowControl w:val="0"/>
        <w:jc w:val="both"/>
        <w:rPr>
          <w:rFonts w:ascii="Arial" w:hAnsi="Arial" w:cs="Arial"/>
          <w:sz w:val="20"/>
          <w:szCs w:val="20"/>
        </w:rPr>
      </w:pPr>
      <w:r w:rsidRPr="00513FBA">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1EB19DBB" w14:textId="77777777" w:rsidR="005B1CDD" w:rsidRPr="00513FBA" w:rsidRDefault="005B1CDD" w:rsidP="005B1CDD">
      <w:pPr>
        <w:widowControl w:val="0"/>
        <w:jc w:val="both"/>
        <w:rPr>
          <w:rFonts w:ascii="Arial" w:hAnsi="Arial" w:cs="Arial"/>
          <w:sz w:val="20"/>
          <w:szCs w:val="20"/>
        </w:rPr>
      </w:pPr>
    </w:p>
    <w:p w14:paraId="0DC46B2C" w14:textId="77777777" w:rsidR="00F652E7" w:rsidRDefault="00F652E7" w:rsidP="005B1CDD">
      <w:pPr>
        <w:widowControl w:val="0"/>
        <w:jc w:val="both"/>
        <w:rPr>
          <w:rFonts w:ascii="Arial" w:hAnsi="Arial" w:cs="Arial"/>
          <w:sz w:val="20"/>
          <w:szCs w:val="20"/>
        </w:rPr>
      </w:pPr>
    </w:p>
    <w:p w14:paraId="645FEE14" w14:textId="62C7927A" w:rsidR="005B1CDD" w:rsidRPr="00513FBA" w:rsidRDefault="005B1CDD" w:rsidP="004B52DD">
      <w:pPr>
        <w:keepNext/>
        <w:numPr>
          <w:ilvl w:val="0"/>
          <w:numId w:val="19"/>
        </w:numPr>
        <w:ind w:left="357" w:hanging="357"/>
        <w:jc w:val="both"/>
        <w:outlineLvl w:val="1"/>
        <w:rPr>
          <w:rFonts w:ascii="Arial" w:eastAsia="SimSun" w:hAnsi="Arial" w:cs="Arial"/>
          <w:b/>
          <w:bCs/>
          <w:sz w:val="20"/>
          <w:szCs w:val="20"/>
          <w:lang w:val="x-none" w:eastAsia="x-none"/>
        </w:rPr>
      </w:pPr>
      <w:bookmarkStart w:id="341" w:name="_Toc462321002"/>
      <w:bookmarkStart w:id="342" w:name="_Toc10194670"/>
      <w:r w:rsidRPr="00513FBA">
        <w:rPr>
          <w:rFonts w:ascii="Arial" w:eastAsia="SimSun" w:hAnsi="Arial" w:cs="Arial"/>
          <w:b/>
          <w:bCs/>
          <w:sz w:val="20"/>
          <w:szCs w:val="20"/>
          <w:lang w:val="x-none" w:eastAsia="x-none"/>
        </w:rPr>
        <w:t xml:space="preserve"> </w:t>
      </w:r>
      <w:bookmarkStart w:id="343" w:name="_Toc21506098"/>
      <w:bookmarkStart w:id="344" w:name="_Toc55479713"/>
      <w:bookmarkStart w:id="345" w:name="_Toc55480071"/>
      <w:bookmarkStart w:id="346" w:name="_Toc64530011"/>
      <w:bookmarkStart w:id="347" w:name="_Toc89345087"/>
      <w:bookmarkStart w:id="348" w:name="_Toc176763907"/>
      <w:r w:rsidRPr="00513FBA">
        <w:rPr>
          <w:rFonts w:ascii="Arial" w:eastAsia="SimSun" w:hAnsi="Arial" w:cs="Arial"/>
          <w:b/>
          <w:bCs/>
          <w:sz w:val="20"/>
          <w:szCs w:val="20"/>
          <w:lang w:val="x-none" w:eastAsia="x-none"/>
        </w:rPr>
        <w:t>Ustavitev postopka, zavrnitev vseh ponudb, odstop od izvedbe javnega naročila</w:t>
      </w:r>
      <w:bookmarkEnd w:id="341"/>
      <w:bookmarkEnd w:id="342"/>
      <w:bookmarkEnd w:id="343"/>
      <w:bookmarkEnd w:id="344"/>
      <w:bookmarkEnd w:id="345"/>
      <w:bookmarkEnd w:id="346"/>
      <w:bookmarkEnd w:id="347"/>
      <w:bookmarkEnd w:id="348"/>
    </w:p>
    <w:p w14:paraId="184C44C3" w14:textId="77777777" w:rsidR="004B52DD" w:rsidRDefault="004B52DD" w:rsidP="004B52DD">
      <w:pPr>
        <w:jc w:val="both"/>
        <w:rPr>
          <w:rFonts w:ascii="Arial" w:hAnsi="Arial" w:cs="Arial"/>
          <w:sz w:val="20"/>
          <w:szCs w:val="20"/>
        </w:rPr>
      </w:pPr>
    </w:p>
    <w:p w14:paraId="7FBCDD35" w14:textId="3276F2C5" w:rsidR="005B1CDD" w:rsidRPr="00513FBA" w:rsidRDefault="005B1CDD" w:rsidP="004B52DD">
      <w:pPr>
        <w:jc w:val="both"/>
        <w:rPr>
          <w:rFonts w:ascii="Arial" w:hAnsi="Arial" w:cs="Arial"/>
          <w:sz w:val="20"/>
          <w:szCs w:val="20"/>
        </w:rPr>
      </w:pPr>
      <w:r w:rsidRPr="00513FBA">
        <w:rPr>
          <w:rFonts w:ascii="Arial" w:hAnsi="Arial" w:cs="Arial"/>
          <w:sz w:val="20"/>
          <w:szCs w:val="20"/>
        </w:rPr>
        <w:t>Naročnik lahko do roka za oddajo ponudb kadar koli ustavi postopek oddaje javnega naročila.</w:t>
      </w:r>
    </w:p>
    <w:p w14:paraId="0B7F39C9" w14:textId="77777777" w:rsidR="005B1CDD" w:rsidRPr="00513FBA" w:rsidRDefault="005B1CDD" w:rsidP="005B1CDD">
      <w:pPr>
        <w:jc w:val="both"/>
        <w:rPr>
          <w:rFonts w:ascii="Arial" w:hAnsi="Arial" w:cs="Arial"/>
          <w:b/>
          <w:sz w:val="20"/>
          <w:szCs w:val="20"/>
        </w:rPr>
      </w:pPr>
    </w:p>
    <w:p w14:paraId="2AD88D7E" w14:textId="77777777" w:rsidR="005B1CDD" w:rsidRDefault="005B1CDD" w:rsidP="005B1CDD">
      <w:pPr>
        <w:jc w:val="both"/>
        <w:rPr>
          <w:rFonts w:ascii="Arial" w:hAnsi="Arial" w:cs="Arial"/>
          <w:sz w:val="20"/>
          <w:szCs w:val="20"/>
        </w:rPr>
      </w:pPr>
      <w:r w:rsidRPr="00513FBA">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346DF3C9" w14:textId="77777777" w:rsidR="00E31BD5" w:rsidRDefault="00E31BD5" w:rsidP="005B1CDD">
      <w:pPr>
        <w:jc w:val="both"/>
        <w:rPr>
          <w:rFonts w:ascii="Arial" w:hAnsi="Arial" w:cs="Arial"/>
          <w:sz w:val="20"/>
          <w:szCs w:val="20"/>
        </w:rPr>
      </w:pPr>
    </w:p>
    <w:p w14:paraId="14AFB909" w14:textId="77777777" w:rsidR="00E31BD5" w:rsidRPr="00E31BD5" w:rsidRDefault="00E31BD5" w:rsidP="008F7E59">
      <w:pPr>
        <w:widowControl w:val="0"/>
        <w:jc w:val="both"/>
        <w:rPr>
          <w:rFonts w:ascii="Arial" w:hAnsi="Arial" w:cs="Arial"/>
          <w:color w:val="00B050"/>
          <w:sz w:val="20"/>
          <w:szCs w:val="20"/>
        </w:rPr>
      </w:pPr>
      <w:r w:rsidRPr="008F7E59">
        <w:rPr>
          <w:rFonts w:ascii="Arial" w:hAnsi="Arial" w:cs="Arial"/>
          <w:sz w:val="20"/>
          <w:szCs w:val="20"/>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50B8DA76" w14:textId="77777777" w:rsidR="005B1CDD" w:rsidRPr="00513FBA" w:rsidRDefault="005B1CDD" w:rsidP="008F7E59">
      <w:pPr>
        <w:jc w:val="both"/>
        <w:rPr>
          <w:rFonts w:ascii="Arial" w:hAnsi="Arial" w:cs="Arial"/>
          <w:sz w:val="20"/>
          <w:szCs w:val="20"/>
        </w:rPr>
      </w:pPr>
    </w:p>
    <w:p w14:paraId="5EA1C9D7" w14:textId="77777777" w:rsidR="005B1CDD" w:rsidRPr="00513FBA" w:rsidRDefault="005B1CDD" w:rsidP="008F7E59">
      <w:pPr>
        <w:autoSpaceDE w:val="0"/>
        <w:autoSpaceDN w:val="0"/>
        <w:adjustRightInd w:val="0"/>
        <w:jc w:val="both"/>
        <w:rPr>
          <w:rFonts w:ascii="Arial" w:hAnsi="Arial" w:cs="Arial"/>
          <w:sz w:val="20"/>
          <w:szCs w:val="20"/>
        </w:rPr>
      </w:pPr>
      <w:r w:rsidRPr="00513FBA">
        <w:rPr>
          <w:rFonts w:ascii="Arial" w:hAnsi="Arial" w:cs="Arial"/>
          <w:sz w:val="20"/>
          <w:szCs w:val="20"/>
        </w:rPr>
        <w:t>Naročnik ne odgovarja za škodo in stroške priprave ponudbe, ki bi utegnili nastati ponudnikom zaradi zavrnitve vseh ponudb</w:t>
      </w:r>
      <w:r w:rsidRPr="00513FBA">
        <w:rPr>
          <w:rFonts w:ascii="Arial" w:hAnsi="Arial" w:cs="Arial"/>
          <w:color w:val="00B050"/>
          <w:sz w:val="20"/>
          <w:szCs w:val="20"/>
        </w:rPr>
        <w:t>.</w:t>
      </w:r>
      <w:r w:rsidRPr="00513FBA">
        <w:rPr>
          <w:rFonts w:ascii="Arial" w:hAnsi="Arial" w:cs="Arial"/>
          <w:sz w:val="20"/>
          <w:szCs w:val="20"/>
        </w:rPr>
        <w:t xml:space="preserve"> </w:t>
      </w:r>
    </w:p>
    <w:p w14:paraId="634253E6" w14:textId="42E40C80" w:rsidR="005B1CDD" w:rsidRDefault="005B1CDD" w:rsidP="005B1CDD">
      <w:pPr>
        <w:jc w:val="both"/>
        <w:rPr>
          <w:rFonts w:ascii="Arial" w:hAnsi="Arial" w:cs="Arial"/>
          <w:sz w:val="20"/>
          <w:szCs w:val="20"/>
        </w:rPr>
      </w:pPr>
    </w:p>
    <w:p w14:paraId="11A0EA8D" w14:textId="77777777" w:rsidR="004B52DD" w:rsidRDefault="004B52DD" w:rsidP="005B1CDD">
      <w:pPr>
        <w:jc w:val="both"/>
        <w:rPr>
          <w:rFonts w:ascii="Arial" w:hAnsi="Arial" w:cs="Arial"/>
          <w:sz w:val="20"/>
          <w:szCs w:val="20"/>
        </w:rPr>
      </w:pPr>
    </w:p>
    <w:p w14:paraId="0D365038" w14:textId="7C5DD239" w:rsidR="00DF2392" w:rsidRPr="00F2744D" w:rsidRDefault="00DF2392" w:rsidP="002859E1">
      <w:pPr>
        <w:keepNext/>
        <w:keepLines/>
        <w:numPr>
          <w:ilvl w:val="0"/>
          <w:numId w:val="19"/>
        </w:numPr>
        <w:ind w:left="357" w:hanging="357"/>
        <w:jc w:val="both"/>
        <w:outlineLvl w:val="1"/>
        <w:rPr>
          <w:rFonts w:ascii="Arial" w:eastAsia="SimSun" w:hAnsi="Arial" w:cs="Arial"/>
          <w:b/>
          <w:bCs/>
          <w:sz w:val="20"/>
          <w:szCs w:val="20"/>
          <w:lang w:eastAsia="x-none"/>
        </w:rPr>
      </w:pPr>
      <w:bookmarkStart w:id="349" w:name="_Toc522712049"/>
      <w:bookmarkStart w:id="350" w:name="_Toc522712166"/>
      <w:bookmarkStart w:id="351" w:name="_Toc522712322"/>
      <w:bookmarkStart w:id="352" w:name="_Toc522712386"/>
      <w:bookmarkStart w:id="353" w:name="_Toc522878594"/>
      <w:bookmarkStart w:id="354" w:name="_Toc522879560"/>
      <w:bookmarkStart w:id="355" w:name="_Toc55479714"/>
      <w:bookmarkStart w:id="356" w:name="_Toc55480072"/>
      <w:bookmarkStart w:id="357" w:name="_Toc64530012"/>
      <w:bookmarkStart w:id="358" w:name="_Toc89345088"/>
      <w:bookmarkStart w:id="359" w:name="_Toc108010613"/>
      <w:r>
        <w:rPr>
          <w:rFonts w:ascii="Arial" w:eastAsia="SimSun" w:hAnsi="Arial" w:cs="Arial"/>
          <w:b/>
          <w:bCs/>
          <w:sz w:val="20"/>
          <w:szCs w:val="20"/>
          <w:lang w:eastAsia="x-none"/>
        </w:rPr>
        <w:t xml:space="preserve"> </w:t>
      </w:r>
      <w:bookmarkStart w:id="360" w:name="_Toc176763908"/>
      <w:r w:rsidRPr="00F2744D">
        <w:rPr>
          <w:rFonts w:ascii="Arial" w:eastAsia="SimSun" w:hAnsi="Arial" w:cs="Arial"/>
          <w:b/>
          <w:bCs/>
          <w:sz w:val="20"/>
          <w:szCs w:val="20"/>
          <w:lang w:eastAsia="x-none"/>
        </w:rPr>
        <w:t>Zaupnost</w:t>
      </w:r>
      <w:bookmarkEnd w:id="349"/>
      <w:bookmarkEnd w:id="350"/>
      <w:bookmarkEnd w:id="351"/>
      <w:bookmarkEnd w:id="352"/>
      <w:bookmarkEnd w:id="353"/>
      <w:bookmarkEnd w:id="354"/>
      <w:bookmarkEnd w:id="355"/>
      <w:bookmarkEnd w:id="356"/>
      <w:bookmarkEnd w:id="357"/>
      <w:bookmarkEnd w:id="358"/>
      <w:bookmarkEnd w:id="359"/>
      <w:bookmarkEnd w:id="360"/>
    </w:p>
    <w:p w14:paraId="77B0286A" w14:textId="77777777" w:rsidR="00DF2392" w:rsidRPr="00F2744D" w:rsidRDefault="00DF2392" w:rsidP="00DF2392">
      <w:pPr>
        <w:jc w:val="both"/>
        <w:rPr>
          <w:rFonts w:ascii="Arial" w:hAnsi="Arial" w:cs="Arial"/>
          <w:color w:val="000000"/>
          <w:sz w:val="20"/>
          <w:szCs w:val="20"/>
        </w:rPr>
      </w:pPr>
    </w:p>
    <w:p w14:paraId="3C0B73ED"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Ponudniki, ki z udeležbo v postopku oziroma izvajanju pogodbenih obveznosti izvedo za zaupne podatke oziroma poslovne skrivnosti, so jih dolžni varovati v skladu s predpisi.</w:t>
      </w:r>
    </w:p>
    <w:p w14:paraId="1E6B2A09" w14:textId="77777777" w:rsidR="00DF2392" w:rsidRPr="00F2744D" w:rsidRDefault="00DF2392" w:rsidP="00DF2392">
      <w:pPr>
        <w:jc w:val="both"/>
        <w:rPr>
          <w:rFonts w:ascii="Arial" w:hAnsi="Arial" w:cs="Arial"/>
          <w:color w:val="000000"/>
          <w:sz w:val="20"/>
          <w:szCs w:val="20"/>
        </w:rPr>
      </w:pPr>
    </w:p>
    <w:p w14:paraId="10385412"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 xml:space="preserve">Podatki, ki jih bo ponudnik upravičeno predložil in označil kot zaupne oziroma poslovno skrivnost kot to </w:t>
      </w:r>
      <w:r w:rsidRPr="00F2744D">
        <w:rPr>
          <w:rFonts w:ascii="Arial" w:hAnsi="Arial" w:cs="Arial"/>
          <w:sz w:val="20"/>
          <w:szCs w:val="20"/>
        </w:rPr>
        <w:t>določa Zakon o poslovni skrivnosti (Uradni list RS, št. 22/19; ZPOSS) bodo uporabljeni zgolj za namene postopka in ne bodo dostopni nikomur zunaj kroga oseb, ki</w:t>
      </w:r>
      <w:r w:rsidRPr="00F2744D">
        <w:rPr>
          <w:rFonts w:ascii="Arial" w:hAnsi="Arial" w:cs="Arial"/>
          <w:color w:val="000000"/>
          <w:sz w:val="2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5BFDDDE0" w14:textId="77777777" w:rsidR="00DF2392" w:rsidRPr="00F2744D" w:rsidRDefault="00DF2392" w:rsidP="00DF2392">
      <w:pPr>
        <w:jc w:val="both"/>
        <w:rPr>
          <w:rFonts w:ascii="Arial" w:hAnsi="Arial" w:cs="Arial"/>
          <w:color w:val="000000"/>
          <w:sz w:val="20"/>
          <w:szCs w:val="20"/>
        </w:rPr>
      </w:pPr>
    </w:p>
    <w:p w14:paraId="3535C214" w14:textId="77777777" w:rsidR="00DF2392" w:rsidRPr="00F2744D" w:rsidRDefault="00DF2392" w:rsidP="00DF2392">
      <w:pPr>
        <w:jc w:val="both"/>
        <w:rPr>
          <w:rFonts w:ascii="Arial" w:hAnsi="Arial" w:cs="Arial"/>
          <w:color w:val="000000"/>
          <w:sz w:val="20"/>
          <w:szCs w:val="20"/>
        </w:rPr>
      </w:pPr>
      <w:r w:rsidRPr="00F2744D">
        <w:rPr>
          <w:rFonts w:ascii="Arial" w:hAnsi="Arial" w:cs="Arial"/>
          <w:color w:val="000000"/>
          <w:sz w:val="2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A633BBA" w14:textId="77777777" w:rsidR="00DF2392" w:rsidRPr="00F2744D" w:rsidRDefault="00DF2392" w:rsidP="00DF2392">
      <w:pPr>
        <w:jc w:val="both"/>
        <w:rPr>
          <w:rFonts w:ascii="Arial" w:hAnsi="Arial" w:cs="Arial"/>
          <w:color w:val="000000"/>
          <w:sz w:val="20"/>
          <w:szCs w:val="20"/>
        </w:rPr>
      </w:pPr>
    </w:p>
    <w:p w14:paraId="7BF72CD4"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547FAE2F" w14:textId="77777777" w:rsidR="00DF2392" w:rsidRPr="00F2744D" w:rsidRDefault="00DF2392" w:rsidP="00DF2392">
      <w:pPr>
        <w:jc w:val="both"/>
        <w:rPr>
          <w:rFonts w:ascii="Arial" w:hAnsi="Arial" w:cs="Arial"/>
          <w:sz w:val="20"/>
          <w:szCs w:val="20"/>
        </w:rPr>
      </w:pPr>
    </w:p>
    <w:p w14:paraId="414A33F1"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56B7697C" w14:textId="77777777" w:rsidR="00DF2392" w:rsidRPr="00F2744D" w:rsidRDefault="00DF2392" w:rsidP="00DF2392">
      <w:pPr>
        <w:jc w:val="both"/>
        <w:rPr>
          <w:rFonts w:ascii="Arial" w:hAnsi="Arial" w:cs="Arial"/>
          <w:sz w:val="20"/>
          <w:szCs w:val="20"/>
        </w:rPr>
      </w:pPr>
    </w:p>
    <w:p w14:paraId="55569815" w14:textId="511472D9" w:rsidR="00DF2392" w:rsidRPr="00F2744D" w:rsidRDefault="00DF2392" w:rsidP="00DF2392">
      <w:pPr>
        <w:jc w:val="both"/>
        <w:rPr>
          <w:rFonts w:ascii="Arial" w:hAnsi="Arial" w:cs="Arial"/>
          <w:color w:val="000000"/>
          <w:sz w:val="20"/>
          <w:szCs w:val="20"/>
        </w:rPr>
      </w:pPr>
      <w:r w:rsidRPr="00F2744D">
        <w:rPr>
          <w:rFonts w:ascii="Arial" w:hAnsi="Arial" w:cs="Arial"/>
          <w:sz w:val="20"/>
          <w:szCs w:val="20"/>
        </w:rPr>
        <w:lastRenderedPageBreak/>
        <w:t>N</w:t>
      </w:r>
      <w:r w:rsidRPr="00ED2DDF">
        <w:rPr>
          <w:rFonts w:ascii="Arial" w:hAnsi="Arial" w:cs="Arial"/>
          <w:sz w:val="20"/>
          <w:szCs w:val="20"/>
        </w:rPr>
        <w:t>aročnik bo</w:t>
      </w:r>
      <w:r w:rsidR="00E31BD5">
        <w:rPr>
          <w:rFonts w:ascii="Arial" w:hAnsi="Arial" w:cs="Arial"/>
          <w:sz w:val="20"/>
          <w:szCs w:val="20"/>
        </w:rPr>
        <w:t xml:space="preserve"> </w:t>
      </w:r>
      <w:r w:rsidRPr="00ED2DDF">
        <w:rPr>
          <w:rFonts w:ascii="Arial" w:hAnsi="Arial" w:cs="Arial"/>
          <w:sz w:val="20"/>
          <w:szCs w:val="20"/>
        </w:rPr>
        <w:t>ponudniku, ki</w:t>
      </w:r>
      <w:r w:rsidR="00E31BD5" w:rsidRPr="008F7E59">
        <w:rPr>
          <w:rFonts w:ascii="Arial" w:hAnsi="Arial" w:cs="Arial"/>
          <w:sz w:val="20"/>
          <w:szCs w:val="20"/>
        </w:rPr>
        <w:t xml:space="preserve"> bo</w:t>
      </w:r>
      <w:r w:rsidR="008F7E59">
        <w:rPr>
          <w:rFonts w:ascii="Arial" w:hAnsi="Arial" w:cs="Arial"/>
          <w:color w:val="00B050"/>
          <w:sz w:val="20"/>
          <w:szCs w:val="20"/>
        </w:rPr>
        <w:t xml:space="preserve"> </w:t>
      </w:r>
      <w:r w:rsidRPr="00ED2DDF">
        <w:rPr>
          <w:rFonts w:ascii="Arial" w:hAnsi="Arial" w:cs="Arial"/>
          <w:sz w:val="20"/>
          <w:szCs w:val="20"/>
        </w:rPr>
        <w:t xml:space="preserve">roku </w:t>
      </w:r>
      <w:r w:rsidR="002C3A4A" w:rsidRPr="00ED2DDF">
        <w:rPr>
          <w:rFonts w:ascii="Arial" w:hAnsi="Arial" w:cs="Arial"/>
          <w:sz w:val="20"/>
          <w:szCs w:val="20"/>
        </w:rPr>
        <w:t>treh</w:t>
      </w:r>
      <w:r w:rsidRPr="00ED2DDF">
        <w:rPr>
          <w:rFonts w:ascii="Arial" w:hAnsi="Arial" w:cs="Arial"/>
          <w:sz w:val="20"/>
          <w:szCs w:val="20"/>
        </w:rPr>
        <w:t xml:space="preserve"> delovnih dni po objavi odločitve zahteval vpogled, omogočil vpogled v ponudbo izbranega ponudnika najkasneje v </w:t>
      </w:r>
      <w:r w:rsidR="00B3178C" w:rsidRPr="00ED2DDF">
        <w:rPr>
          <w:rFonts w:ascii="Arial" w:hAnsi="Arial" w:cs="Arial"/>
          <w:sz w:val="20"/>
          <w:szCs w:val="20"/>
        </w:rPr>
        <w:t>tr</w:t>
      </w:r>
      <w:r w:rsidRPr="00ED2DDF">
        <w:rPr>
          <w:rFonts w:ascii="Arial" w:hAnsi="Arial" w:cs="Arial"/>
          <w:sz w:val="20"/>
          <w:szCs w:val="20"/>
        </w:rPr>
        <w:t>eh delovnih dne</w:t>
      </w:r>
      <w:r w:rsidRPr="00F2744D">
        <w:rPr>
          <w:rFonts w:ascii="Arial" w:hAnsi="Arial" w:cs="Arial"/>
          <w:sz w:val="20"/>
          <w:szCs w:val="20"/>
        </w:rPr>
        <w:t xml:space="preserve">h od prejema zahteve, razen v tiste dele, ki predstavljajo poslovno skrivnost ali gre za tajne podatke v skladu z zakonom, ki ureja </w:t>
      </w:r>
      <w:r w:rsidRPr="00F2744D">
        <w:rPr>
          <w:rFonts w:ascii="Arial" w:hAnsi="Arial" w:cs="Arial"/>
          <w:color w:val="000000"/>
          <w:sz w:val="20"/>
          <w:szCs w:val="20"/>
        </w:rPr>
        <w:t>dostop do tajnih podatkov ali v skladu z zakonom, ki ureja varstvo osebnih podatkov.</w:t>
      </w:r>
    </w:p>
    <w:p w14:paraId="761535E4" w14:textId="77777777" w:rsidR="00DF2392" w:rsidRDefault="00DF2392" w:rsidP="00DF2392">
      <w:pPr>
        <w:jc w:val="both"/>
        <w:rPr>
          <w:rFonts w:ascii="Arial" w:hAnsi="Arial" w:cs="Arial"/>
          <w:color w:val="000000"/>
          <w:sz w:val="20"/>
          <w:szCs w:val="20"/>
        </w:rPr>
      </w:pPr>
    </w:p>
    <w:p w14:paraId="51972FA0" w14:textId="77777777" w:rsidR="0024606A" w:rsidRPr="00F2744D" w:rsidRDefault="0024606A" w:rsidP="00DF2392">
      <w:pPr>
        <w:jc w:val="both"/>
        <w:rPr>
          <w:rFonts w:ascii="Arial" w:hAnsi="Arial" w:cs="Arial"/>
          <w:color w:val="000000"/>
          <w:sz w:val="20"/>
          <w:szCs w:val="20"/>
        </w:rPr>
      </w:pPr>
    </w:p>
    <w:p w14:paraId="26C16AFC" w14:textId="77777777" w:rsidR="00DF2392" w:rsidRPr="00F2744D" w:rsidRDefault="00DF2392" w:rsidP="004B52DD">
      <w:pPr>
        <w:keepNext/>
        <w:keepLines/>
        <w:numPr>
          <w:ilvl w:val="0"/>
          <w:numId w:val="19"/>
        </w:numPr>
        <w:ind w:left="357" w:hanging="357"/>
        <w:jc w:val="both"/>
        <w:outlineLvl w:val="1"/>
        <w:rPr>
          <w:rFonts w:ascii="Arial" w:eastAsia="SimSun" w:hAnsi="Arial" w:cs="Arial"/>
          <w:b/>
          <w:bCs/>
          <w:sz w:val="20"/>
          <w:szCs w:val="20"/>
          <w:lang w:eastAsia="x-none"/>
        </w:rPr>
      </w:pPr>
      <w:bookmarkStart w:id="361" w:name="_Toc522712050"/>
      <w:bookmarkStart w:id="362" w:name="_Toc522712167"/>
      <w:bookmarkStart w:id="363" w:name="_Toc522712323"/>
      <w:bookmarkStart w:id="364" w:name="_Toc522712387"/>
      <w:bookmarkStart w:id="365" w:name="_Toc522878595"/>
      <w:bookmarkStart w:id="366" w:name="_Toc522879561"/>
      <w:bookmarkStart w:id="367" w:name="_Toc55479715"/>
      <w:bookmarkStart w:id="368" w:name="_Toc55480073"/>
      <w:bookmarkStart w:id="369" w:name="_Toc64530013"/>
      <w:r w:rsidRPr="00F2744D">
        <w:rPr>
          <w:rFonts w:ascii="Arial" w:eastAsia="SimSun" w:hAnsi="Arial" w:cs="Arial"/>
          <w:b/>
          <w:bCs/>
          <w:sz w:val="20"/>
          <w:szCs w:val="20"/>
          <w:lang w:eastAsia="x-none"/>
        </w:rPr>
        <w:t xml:space="preserve"> </w:t>
      </w:r>
      <w:bookmarkStart w:id="370" w:name="_Toc89345089"/>
      <w:bookmarkStart w:id="371" w:name="_Toc108010614"/>
      <w:bookmarkStart w:id="372" w:name="_Toc176763909"/>
      <w:r w:rsidRPr="00F2744D">
        <w:rPr>
          <w:rFonts w:ascii="Arial" w:eastAsia="SimSun" w:hAnsi="Arial" w:cs="Arial"/>
          <w:b/>
          <w:bCs/>
          <w:sz w:val="20"/>
          <w:szCs w:val="20"/>
          <w:lang w:eastAsia="x-none"/>
        </w:rPr>
        <w:t>Pravno varstvo</w:t>
      </w:r>
      <w:bookmarkEnd w:id="361"/>
      <w:bookmarkEnd w:id="362"/>
      <w:bookmarkEnd w:id="363"/>
      <w:bookmarkEnd w:id="364"/>
      <w:bookmarkEnd w:id="365"/>
      <w:bookmarkEnd w:id="366"/>
      <w:bookmarkEnd w:id="367"/>
      <w:bookmarkEnd w:id="368"/>
      <w:bookmarkEnd w:id="369"/>
      <w:bookmarkEnd w:id="370"/>
      <w:bookmarkEnd w:id="371"/>
      <w:bookmarkEnd w:id="372"/>
    </w:p>
    <w:p w14:paraId="04026CF6" w14:textId="77777777" w:rsidR="004B52DD" w:rsidRDefault="004B52DD" w:rsidP="004B52DD">
      <w:pPr>
        <w:jc w:val="both"/>
        <w:rPr>
          <w:rFonts w:ascii="Arial" w:hAnsi="Arial" w:cs="Arial"/>
          <w:sz w:val="20"/>
          <w:szCs w:val="20"/>
        </w:rPr>
      </w:pPr>
    </w:p>
    <w:p w14:paraId="4A955C8E" w14:textId="460D36F7" w:rsidR="00DF2392" w:rsidRPr="00F2744D" w:rsidRDefault="00DF2392" w:rsidP="004B52DD">
      <w:pPr>
        <w:jc w:val="both"/>
        <w:rPr>
          <w:rFonts w:ascii="Arial" w:hAnsi="Arial" w:cs="Arial"/>
          <w:sz w:val="20"/>
          <w:szCs w:val="20"/>
        </w:rPr>
      </w:pPr>
      <w:r w:rsidRPr="00F2744D">
        <w:rPr>
          <w:rFonts w:ascii="Arial" w:hAnsi="Arial" w:cs="Arial"/>
          <w:sz w:val="20"/>
          <w:szCs w:val="20"/>
        </w:rPr>
        <w:t>V skladu s 14. členom Zakona o pravnem varstvu v postopkih javnega naročanja (Ur. list RS št. 43/11, 60/11-ZTP-D, 63/13, 90/14 – ZDU-1I, 60/17 in 72/19</w:t>
      </w:r>
      <w:r w:rsidRPr="00F2744D">
        <w:rPr>
          <w:rFonts w:ascii="Arial" w:hAnsi="Arial" w:cs="Arial"/>
          <w:color w:val="00B050"/>
          <w:sz w:val="20"/>
          <w:szCs w:val="20"/>
        </w:rPr>
        <w:t>,</w:t>
      </w:r>
      <w:r w:rsidRPr="00F2744D">
        <w:rPr>
          <w:rFonts w:ascii="Arial" w:hAnsi="Arial" w:cs="Arial"/>
          <w:sz w:val="20"/>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5F0C9ECF" w14:textId="77777777" w:rsidR="00DF2392" w:rsidRPr="00F2744D" w:rsidRDefault="00DF2392" w:rsidP="00DF2392">
      <w:pPr>
        <w:jc w:val="both"/>
        <w:rPr>
          <w:rFonts w:ascii="Arial" w:hAnsi="Arial" w:cs="Arial"/>
          <w:sz w:val="20"/>
          <w:szCs w:val="20"/>
        </w:rPr>
      </w:pPr>
    </w:p>
    <w:p w14:paraId="02354245"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Zahteva za pravno varstvo v postopku javnega naročanja se lahko vloži zoper vsako ravnanje naročnika v postopku javnega naročanja, razen, če zakon, ki ureja javno naročanje (ZJN-3) ali ZPVPJN določa drugače.</w:t>
      </w:r>
    </w:p>
    <w:p w14:paraId="503C0717" w14:textId="77777777" w:rsidR="00DF2392" w:rsidRPr="00F2744D" w:rsidRDefault="00DF2392" w:rsidP="00DF2392">
      <w:pPr>
        <w:jc w:val="both"/>
        <w:rPr>
          <w:rFonts w:ascii="Arial" w:hAnsi="Arial" w:cs="Arial"/>
          <w:sz w:val="20"/>
          <w:szCs w:val="20"/>
        </w:rPr>
      </w:pPr>
    </w:p>
    <w:p w14:paraId="29E8D5C6" w14:textId="77777777" w:rsidR="00DF2392" w:rsidRPr="00F2744D" w:rsidRDefault="00DF2392" w:rsidP="00DF2392">
      <w:pPr>
        <w:jc w:val="both"/>
        <w:rPr>
          <w:rFonts w:ascii="Arial" w:hAnsi="Arial" w:cs="Arial"/>
          <w:strike/>
          <w:sz w:val="20"/>
          <w:szCs w:val="20"/>
        </w:rPr>
      </w:pPr>
      <w:r w:rsidRPr="00F2744D">
        <w:rPr>
          <w:rFonts w:ascii="Arial" w:hAnsi="Arial" w:cs="Arial"/>
          <w:sz w:val="20"/>
          <w:szCs w:val="20"/>
        </w:rPr>
        <w:t xml:space="preserve">Zahtevek za revizijo zoper razpisno dokumentacijo se lahko vloži preko portala </w:t>
      </w:r>
      <w:proofErr w:type="spellStart"/>
      <w:r w:rsidRPr="00F2744D">
        <w:rPr>
          <w:rFonts w:ascii="Arial" w:hAnsi="Arial" w:cs="Arial"/>
          <w:sz w:val="20"/>
          <w:szCs w:val="20"/>
        </w:rPr>
        <w:t>eRevizija</w:t>
      </w:r>
      <w:proofErr w:type="spellEnd"/>
      <w:r w:rsidRPr="00F2744D">
        <w:rPr>
          <w:rFonts w:ascii="Arial" w:hAnsi="Arial" w:cs="Arial"/>
          <w:color w:val="00B050"/>
          <w:sz w:val="20"/>
          <w:szCs w:val="20"/>
        </w:rPr>
        <w:t>.</w:t>
      </w:r>
    </w:p>
    <w:p w14:paraId="645DE44B" w14:textId="77777777" w:rsidR="00DF2392" w:rsidRPr="00F2744D" w:rsidRDefault="00DF2392" w:rsidP="00DF2392">
      <w:pPr>
        <w:jc w:val="both"/>
        <w:rPr>
          <w:rFonts w:ascii="Arial" w:hAnsi="Arial" w:cs="Arial"/>
          <w:sz w:val="20"/>
          <w:szCs w:val="20"/>
        </w:rPr>
      </w:pPr>
    </w:p>
    <w:p w14:paraId="010C0983"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F2744D">
        <w:rPr>
          <w:rFonts w:ascii="Arial" w:hAnsi="Arial" w:cs="Arial"/>
          <w:bCs/>
          <w:sz w:val="20"/>
          <w:szCs w:val="20"/>
        </w:rPr>
        <w:t>V primeru, da bo naročnik</w:t>
      </w:r>
      <w:r w:rsidRPr="00F2744D">
        <w:rPr>
          <w:rFonts w:ascii="Arial" w:hAnsi="Arial" w:cs="Arial"/>
          <w:b/>
          <w:sz w:val="20"/>
          <w:szCs w:val="20"/>
        </w:rPr>
        <w:t xml:space="preserve"> </w:t>
      </w:r>
      <w:r w:rsidRPr="00F2744D">
        <w:rPr>
          <w:rFonts w:ascii="Arial" w:hAnsi="Arial" w:cs="Arial"/>
          <w:bCs/>
          <w:sz w:val="20"/>
          <w:szCs w:val="20"/>
        </w:rPr>
        <w:t>spremenil</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dopolnil</w:t>
      </w:r>
      <w:r w:rsidRPr="00F2744D">
        <w:rPr>
          <w:rFonts w:ascii="Arial" w:hAnsi="Arial" w:cs="Arial"/>
          <w:b/>
          <w:sz w:val="20"/>
          <w:szCs w:val="20"/>
        </w:rPr>
        <w:t xml:space="preserve"> </w:t>
      </w:r>
      <w:r w:rsidRPr="00F2744D">
        <w:rPr>
          <w:rFonts w:ascii="Arial" w:hAnsi="Arial" w:cs="Arial"/>
          <w:bCs/>
          <w:sz w:val="20"/>
          <w:szCs w:val="20"/>
        </w:rPr>
        <w:t>navedbe</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lahko</w:t>
      </w:r>
      <w:r w:rsidRPr="00F2744D">
        <w:rPr>
          <w:rFonts w:ascii="Arial" w:hAnsi="Arial" w:cs="Arial"/>
          <w:b/>
          <w:sz w:val="20"/>
          <w:szCs w:val="20"/>
        </w:rPr>
        <w:t xml:space="preserve"> </w:t>
      </w:r>
      <w:r w:rsidRPr="00F2744D">
        <w:rPr>
          <w:rFonts w:ascii="Arial" w:hAnsi="Arial" w:cs="Arial"/>
          <w:bCs/>
          <w:sz w:val="20"/>
          <w:szCs w:val="20"/>
        </w:rPr>
        <w:t>zahtevek</w:t>
      </w:r>
      <w:r w:rsidRPr="00F2744D">
        <w:rPr>
          <w:rFonts w:ascii="Arial" w:hAnsi="Arial" w:cs="Arial"/>
          <w:b/>
          <w:sz w:val="20"/>
          <w:szCs w:val="20"/>
        </w:rPr>
        <w:t xml:space="preserve"> </w:t>
      </w:r>
      <w:r w:rsidRPr="00F2744D">
        <w:rPr>
          <w:rFonts w:ascii="Arial" w:hAnsi="Arial" w:cs="Arial"/>
          <w:bCs/>
          <w:sz w:val="20"/>
          <w:szCs w:val="20"/>
        </w:rPr>
        <w:t>za</w:t>
      </w:r>
      <w:r w:rsidRPr="00F2744D">
        <w:rPr>
          <w:rFonts w:ascii="Arial" w:hAnsi="Arial" w:cs="Arial"/>
          <w:b/>
          <w:sz w:val="20"/>
          <w:szCs w:val="20"/>
        </w:rPr>
        <w:t xml:space="preserve"> </w:t>
      </w:r>
      <w:r w:rsidRPr="00F2744D">
        <w:rPr>
          <w:rFonts w:ascii="Arial" w:hAnsi="Arial" w:cs="Arial"/>
          <w:bCs/>
          <w:sz w:val="20"/>
          <w:szCs w:val="20"/>
        </w:rPr>
        <w:t>revizijo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ki</w:t>
      </w:r>
      <w:r w:rsidRPr="00F2744D">
        <w:rPr>
          <w:rFonts w:ascii="Arial" w:hAnsi="Arial" w:cs="Arial"/>
          <w:b/>
          <w:sz w:val="20"/>
          <w:szCs w:val="20"/>
        </w:rPr>
        <w:t xml:space="preserve"> </w:t>
      </w:r>
      <w:r w:rsidRPr="00F2744D">
        <w:rPr>
          <w:rFonts w:ascii="Arial" w:hAnsi="Arial" w:cs="Arial"/>
          <w:bCs/>
          <w:sz w:val="20"/>
          <w:szCs w:val="20"/>
        </w:rPr>
        <w:t>se</w:t>
      </w:r>
      <w:r w:rsidRPr="00F2744D">
        <w:rPr>
          <w:rFonts w:ascii="Arial" w:hAnsi="Arial" w:cs="Arial"/>
          <w:b/>
          <w:sz w:val="20"/>
          <w:szCs w:val="20"/>
        </w:rPr>
        <w:t xml:space="preserve"> </w:t>
      </w:r>
      <w:r w:rsidRPr="00F2744D">
        <w:rPr>
          <w:rFonts w:ascii="Arial" w:hAnsi="Arial" w:cs="Arial"/>
          <w:bCs/>
          <w:sz w:val="20"/>
          <w:szCs w:val="20"/>
        </w:rPr>
        <w:t>nanaša</w:t>
      </w:r>
      <w:r w:rsidRPr="00F2744D">
        <w:rPr>
          <w:rFonts w:ascii="Arial" w:hAnsi="Arial" w:cs="Arial"/>
          <w:b/>
          <w:sz w:val="20"/>
          <w:szCs w:val="20"/>
        </w:rPr>
        <w:t xml:space="preserve"> </w:t>
      </w:r>
      <w:r w:rsidRPr="00F2744D">
        <w:rPr>
          <w:rFonts w:ascii="Arial" w:hAnsi="Arial" w:cs="Arial"/>
          <w:bCs/>
          <w:sz w:val="20"/>
          <w:szCs w:val="20"/>
        </w:rPr>
        <w:t>na</w:t>
      </w:r>
      <w:r w:rsidRPr="00F2744D">
        <w:rPr>
          <w:rFonts w:ascii="Arial" w:hAnsi="Arial" w:cs="Arial"/>
          <w:b/>
          <w:sz w:val="20"/>
          <w:szCs w:val="20"/>
        </w:rPr>
        <w:t xml:space="preserve"> </w:t>
      </w:r>
      <w:r w:rsidRPr="00F2744D">
        <w:rPr>
          <w:rFonts w:ascii="Arial" w:hAnsi="Arial" w:cs="Arial"/>
          <w:bCs/>
          <w:sz w:val="20"/>
          <w:szCs w:val="20"/>
        </w:rPr>
        <w:t>spremenjeno</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dopolnjeno</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pojasnjeno</w:t>
      </w:r>
      <w:r w:rsidRPr="00F2744D">
        <w:rPr>
          <w:rFonts w:ascii="Arial" w:hAnsi="Arial" w:cs="Arial"/>
          <w:b/>
          <w:sz w:val="20"/>
          <w:szCs w:val="20"/>
        </w:rPr>
        <w:t xml:space="preserve"> </w:t>
      </w:r>
      <w:r w:rsidRPr="00F2744D">
        <w:rPr>
          <w:rFonts w:ascii="Arial" w:hAnsi="Arial" w:cs="Arial"/>
          <w:bCs/>
          <w:sz w:val="20"/>
          <w:szCs w:val="20"/>
        </w:rPr>
        <w:t>vsebino</w:t>
      </w:r>
      <w:r w:rsidRPr="00F2744D">
        <w:rPr>
          <w:rFonts w:ascii="Arial" w:hAnsi="Arial" w:cs="Arial"/>
          <w:b/>
          <w:sz w:val="20"/>
          <w:szCs w:val="20"/>
        </w:rPr>
        <w:t xml:space="preserve"> </w:t>
      </w:r>
      <w:r w:rsidRPr="00F2744D">
        <w:rPr>
          <w:rFonts w:ascii="Arial" w:hAnsi="Arial" w:cs="Arial"/>
          <w:bCs/>
          <w:sz w:val="20"/>
          <w:szCs w:val="20"/>
        </w:rPr>
        <w:t>objave</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povabila</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razpisne</w:t>
      </w:r>
      <w:r w:rsidRPr="00F2744D">
        <w:rPr>
          <w:rFonts w:ascii="Arial" w:hAnsi="Arial" w:cs="Arial"/>
          <w:b/>
          <w:sz w:val="20"/>
          <w:szCs w:val="20"/>
        </w:rPr>
        <w:t xml:space="preserve"> </w:t>
      </w:r>
      <w:r w:rsidRPr="00F2744D">
        <w:rPr>
          <w:rFonts w:ascii="Arial" w:hAnsi="Arial" w:cs="Arial"/>
          <w:bCs/>
          <w:sz w:val="20"/>
          <w:szCs w:val="20"/>
        </w:rPr>
        <w:t>dokumentacije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z</w:t>
      </w:r>
      <w:r w:rsidRPr="00F2744D">
        <w:rPr>
          <w:rFonts w:ascii="Arial" w:hAnsi="Arial" w:cs="Arial"/>
          <w:b/>
          <w:sz w:val="20"/>
          <w:szCs w:val="20"/>
        </w:rPr>
        <w:t xml:space="preserve"> </w:t>
      </w:r>
      <w:r w:rsidRPr="00F2744D">
        <w:rPr>
          <w:rFonts w:ascii="Arial" w:hAnsi="Arial" w:cs="Arial"/>
          <w:bCs/>
          <w:sz w:val="20"/>
          <w:szCs w:val="20"/>
        </w:rPr>
        <w:t>njim</w:t>
      </w:r>
      <w:r w:rsidRPr="00F2744D">
        <w:rPr>
          <w:rFonts w:ascii="Arial" w:hAnsi="Arial" w:cs="Arial"/>
          <w:b/>
          <w:sz w:val="20"/>
          <w:szCs w:val="20"/>
        </w:rPr>
        <w:t xml:space="preserve"> </w:t>
      </w:r>
      <w:r w:rsidRPr="00F2744D">
        <w:rPr>
          <w:rFonts w:ascii="Arial" w:hAnsi="Arial" w:cs="Arial"/>
          <w:bCs/>
          <w:sz w:val="20"/>
          <w:szCs w:val="20"/>
        </w:rPr>
        <w:t>neposredno</w:t>
      </w:r>
      <w:r w:rsidRPr="00F2744D">
        <w:rPr>
          <w:rFonts w:ascii="Arial" w:hAnsi="Arial" w:cs="Arial"/>
          <w:b/>
          <w:sz w:val="20"/>
          <w:szCs w:val="20"/>
        </w:rPr>
        <w:t xml:space="preserve"> </w:t>
      </w:r>
      <w:r w:rsidRPr="00F2744D">
        <w:rPr>
          <w:rFonts w:ascii="Arial" w:hAnsi="Arial" w:cs="Arial"/>
          <w:bCs/>
          <w:sz w:val="20"/>
          <w:szCs w:val="20"/>
        </w:rPr>
        <w:t>povezano</w:t>
      </w:r>
      <w:r w:rsidRPr="00F2744D">
        <w:rPr>
          <w:rFonts w:ascii="Arial" w:hAnsi="Arial" w:cs="Arial"/>
          <w:b/>
          <w:sz w:val="20"/>
          <w:szCs w:val="20"/>
        </w:rPr>
        <w:t xml:space="preserve"> </w:t>
      </w:r>
      <w:r w:rsidRPr="00F2744D">
        <w:rPr>
          <w:rFonts w:ascii="Arial" w:hAnsi="Arial" w:cs="Arial"/>
          <w:bCs/>
          <w:sz w:val="20"/>
          <w:szCs w:val="20"/>
        </w:rPr>
        <w:t>navedbo</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prvotni</w:t>
      </w:r>
      <w:r w:rsidRPr="00F2744D">
        <w:rPr>
          <w:rFonts w:ascii="Arial" w:hAnsi="Arial" w:cs="Arial"/>
          <w:b/>
          <w:sz w:val="20"/>
          <w:szCs w:val="20"/>
        </w:rPr>
        <w:t xml:space="preserve"> </w:t>
      </w:r>
      <w:r w:rsidRPr="00F2744D">
        <w:rPr>
          <w:rFonts w:ascii="Arial" w:hAnsi="Arial" w:cs="Arial"/>
          <w:bCs/>
          <w:sz w:val="20"/>
          <w:szCs w:val="20"/>
        </w:rPr>
        <w:t>objavi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povabilu</w:t>
      </w:r>
      <w:r w:rsidRPr="00F2744D">
        <w:rPr>
          <w:rFonts w:ascii="Arial" w:hAnsi="Arial" w:cs="Arial"/>
          <w:b/>
          <w:sz w:val="20"/>
          <w:szCs w:val="20"/>
        </w:rPr>
        <w:t xml:space="preserve"> </w:t>
      </w:r>
      <w:r w:rsidRPr="00F2744D">
        <w:rPr>
          <w:rFonts w:ascii="Arial" w:hAnsi="Arial" w:cs="Arial"/>
          <w:bCs/>
          <w:sz w:val="20"/>
          <w:szCs w:val="20"/>
        </w:rPr>
        <w:t>k</w:t>
      </w:r>
      <w:r w:rsidRPr="00F2744D">
        <w:rPr>
          <w:rFonts w:ascii="Arial" w:hAnsi="Arial" w:cs="Arial"/>
          <w:b/>
          <w:sz w:val="20"/>
          <w:szCs w:val="20"/>
        </w:rPr>
        <w:t xml:space="preserve"> </w:t>
      </w:r>
      <w:r w:rsidRPr="00F2744D">
        <w:rPr>
          <w:rFonts w:ascii="Arial" w:hAnsi="Arial" w:cs="Arial"/>
          <w:bCs/>
          <w:sz w:val="20"/>
          <w:szCs w:val="20"/>
        </w:rPr>
        <w:t>oddaji</w:t>
      </w:r>
      <w:r w:rsidRPr="00F2744D">
        <w:rPr>
          <w:rFonts w:ascii="Arial" w:hAnsi="Arial" w:cs="Arial"/>
          <w:b/>
          <w:sz w:val="20"/>
          <w:szCs w:val="20"/>
        </w:rPr>
        <w:t xml:space="preserve"> </w:t>
      </w:r>
      <w:r w:rsidRPr="00F2744D">
        <w:rPr>
          <w:rFonts w:ascii="Arial" w:hAnsi="Arial" w:cs="Arial"/>
          <w:bCs/>
          <w:sz w:val="20"/>
          <w:szCs w:val="20"/>
        </w:rPr>
        <w:t>ponudbe</w:t>
      </w:r>
      <w:r w:rsidRPr="00F2744D">
        <w:rPr>
          <w:rFonts w:ascii="Arial" w:hAnsi="Arial" w:cs="Arial"/>
          <w:b/>
          <w:sz w:val="20"/>
          <w:szCs w:val="20"/>
        </w:rPr>
        <w:t xml:space="preserve"> </w:t>
      </w:r>
      <w:r w:rsidRPr="00F2744D">
        <w:rPr>
          <w:rFonts w:ascii="Arial" w:hAnsi="Arial" w:cs="Arial"/>
          <w:bCs/>
          <w:sz w:val="20"/>
          <w:szCs w:val="20"/>
        </w:rPr>
        <w:t>ali</w:t>
      </w:r>
      <w:r w:rsidRPr="00F2744D">
        <w:rPr>
          <w:rFonts w:ascii="Arial" w:hAnsi="Arial" w:cs="Arial"/>
          <w:b/>
          <w:sz w:val="20"/>
          <w:szCs w:val="20"/>
        </w:rPr>
        <w:t xml:space="preserve"> </w:t>
      </w:r>
      <w:r w:rsidRPr="00F2744D">
        <w:rPr>
          <w:rFonts w:ascii="Arial" w:hAnsi="Arial" w:cs="Arial"/>
          <w:bCs/>
          <w:sz w:val="20"/>
          <w:szCs w:val="20"/>
        </w:rPr>
        <w:t>razpisni</w:t>
      </w:r>
      <w:r w:rsidRPr="00F2744D">
        <w:rPr>
          <w:rFonts w:ascii="Arial" w:hAnsi="Arial" w:cs="Arial"/>
          <w:b/>
          <w:sz w:val="20"/>
          <w:szCs w:val="20"/>
        </w:rPr>
        <w:t xml:space="preserve"> </w:t>
      </w:r>
      <w:r w:rsidRPr="00F2744D">
        <w:rPr>
          <w:rFonts w:ascii="Arial" w:hAnsi="Arial" w:cs="Arial"/>
          <w:bCs/>
          <w:sz w:val="20"/>
          <w:szCs w:val="20"/>
        </w:rPr>
        <w:t>dokumentaciji</w:t>
      </w:r>
      <w:r w:rsidRPr="00F2744D">
        <w:rPr>
          <w:rFonts w:ascii="Arial" w:hAnsi="Arial" w:cs="Arial"/>
          <w:sz w:val="20"/>
          <w:szCs w:val="20"/>
        </w:rPr>
        <w:t>,</w:t>
      </w:r>
      <w:r w:rsidRPr="00F2744D">
        <w:rPr>
          <w:rFonts w:ascii="Arial" w:hAnsi="Arial" w:cs="Arial"/>
          <w:b/>
          <w:sz w:val="20"/>
          <w:szCs w:val="20"/>
        </w:rPr>
        <w:t xml:space="preserve"> </w:t>
      </w:r>
      <w:r w:rsidRPr="00F2744D">
        <w:rPr>
          <w:rFonts w:ascii="Arial" w:hAnsi="Arial" w:cs="Arial"/>
          <w:bCs/>
          <w:sz w:val="20"/>
          <w:szCs w:val="20"/>
        </w:rPr>
        <w:t>vloži</w:t>
      </w:r>
      <w:r w:rsidRPr="00F2744D">
        <w:rPr>
          <w:rFonts w:ascii="Arial" w:hAnsi="Arial" w:cs="Arial"/>
          <w:b/>
          <w:sz w:val="20"/>
          <w:szCs w:val="20"/>
        </w:rPr>
        <w:t xml:space="preserve"> </w:t>
      </w:r>
      <w:r w:rsidRPr="00F2744D">
        <w:rPr>
          <w:rFonts w:ascii="Arial" w:hAnsi="Arial" w:cs="Arial"/>
          <w:bCs/>
          <w:sz w:val="20"/>
          <w:szCs w:val="20"/>
        </w:rPr>
        <w:t>v</w:t>
      </w:r>
      <w:r w:rsidRPr="00F2744D">
        <w:rPr>
          <w:rFonts w:ascii="Arial" w:hAnsi="Arial" w:cs="Arial"/>
          <w:b/>
          <w:sz w:val="20"/>
          <w:szCs w:val="20"/>
        </w:rPr>
        <w:t xml:space="preserve"> </w:t>
      </w:r>
      <w:r w:rsidRPr="00F2744D">
        <w:rPr>
          <w:rFonts w:ascii="Arial" w:hAnsi="Arial" w:cs="Arial"/>
          <w:bCs/>
          <w:sz w:val="20"/>
          <w:szCs w:val="20"/>
        </w:rPr>
        <w:t>desetih</w:t>
      </w:r>
      <w:r w:rsidRPr="00F2744D">
        <w:rPr>
          <w:rFonts w:ascii="Arial" w:hAnsi="Arial" w:cs="Arial"/>
          <w:b/>
          <w:sz w:val="20"/>
          <w:szCs w:val="20"/>
        </w:rPr>
        <w:t xml:space="preserve"> </w:t>
      </w:r>
      <w:r w:rsidRPr="00F2744D">
        <w:rPr>
          <w:rFonts w:ascii="Arial" w:hAnsi="Arial" w:cs="Arial"/>
          <w:bCs/>
          <w:sz w:val="20"/>
          <w:szCs w:val="20"/>
        </w:rPr>
        <w:t>delovnih</w:t>
      </w:r>
      <w:r w:rsidRPr="00F2744D">
        <w:rPr>
          <w:rFonts w:ascii="Arial" w:hAnsi="Arial" w:cs="Arial"/>
          <w:b/>
          <w:sz w:val="20"/>
          <w:szCs w:val="20"/>
        </w:rPr>
        <w:t xml:space="preserve"> </w:t>
      </w:r>
      <w:r w:rsidRPr="00F2744D">
        <w:rPr>
          <w:rFonts w:ascii="Arial" w:hAnsi="Arial" w:cs="Arial"/>
          <w:bCs/>
          <w:sz w:val="20"/>
          <w:szCs w:val="20"/>
        </w:rPr>
        <w:t>dneh</w:t>
      </w:r>
      <w:r w:rsidRPr="00F2744D">
        <w:rPr>
          <w:rFonts w:ascii="Arial" w:hAnsi="Arial" w:cs="Arial"/>
          <w:b/>
          <w:sz w:val="20"/>
          <w:szCs w:val="20"/>
        </w:rPr>
        <w:t xml:space="preserve"> </w:t>
      </w:r>
      <w:r w:rsidRPr="00F2744D">
        <w:rPr>
          <w:rFonts w:ascii="Arial" w:hAnsi="Arial" w:cs="Arial"/>
          <w:bCs/>
          <w:sz w:val="20"/>
          <w:szCs w:val="20"/>
        </w:rPr>
        <w:t>od</w:t>
      </w:r>
      <w:r w:rsidRPr="00F2744D">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5D58828" w14:textId="77777777" w:rsidR="00DF2392" w:rsidRPr="00F2744D" w:rsidRDefault="00DF2392" w:rsidP="00DF2392">
      <w:pPr>
        <w:jc w:val="both"/>
        <w:rPr>
          <w:rFonts w:ascii="Arial" w:hAnsi="Arial" w:cs="Arial"/>
          <w:sz w:val="20"/>
          <w:szCs w:val="20"/>
        </w:rPr>
      </w:pPr>
    </w:p>
    <w:p w14:paraId="2BD54EC2"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313B40D1" w14:textId="77777777" w:rsidR="00DF2392" w:rsidRPr="00F2744D" w:rsidRDefault="00DF2392" w:rsidP="00DF2392">
      <w:pPr>
        <w:jc w:val="both"/>
        <w:rPr>
          <w:rFonts w:ascii="Arial" w:hAnsi="Arial" w:cs="Arial"/>
          <w:sz w:val="20"/>
          <w:szCs w:val="20"/>
        </w:rPr>
      </w:pPr>
    </w:p>
    <w:p w14:paraId="493271A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V </w:t>
      </w:r>
      <w:proofErr w:type="spellStart"/>
      <w:r w:rsidRPr="00F2744D">
        <w:rPr>
          <w:rFonts w:ascii="Arial" w:hAnsi="Arial" w:cs="Arial"/>
          <w:sz w:val="20"/>
          <w:szCs w:val="20"/>
        </w:rPr>
        <w:t>predrevizijskem</w:t>
      </w:r>
      <w:proofErr w:type="spellEnd"/>
      <w:r w:rsidRPr="00F2744D">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F4025A9" w14:textId="77777777" w:rsidR="00DF2392" w:rsidRPr="00F2744D" w:rsidRDefault="00DF2392" w:rsidP="00DF2392">
      <w:pPr>
        <w:jc w:val="both"/>
        <w:rPr>
          <w:rFonts w:ascii="Arial" w:hAnsi="Arial" w:cs="Arial"/>
          <w:sz w:val="20"/>
          <w:szCs w:val="20"/>
        </w:rPr>
      </w:pPr>
    </w:p>
    <w:p w14:paraId="4AF18B20" w14:textId="3284686C" w:rsidR="00DF2392" w:rsidRPr="00ED2DDF" w:rsidRDefault="00DF2392" w:rsidP="00DF2392">
      <w:pPr>
        <w:jc w:val="both"/>
        <w:rPr>
          <w:rFonts w:ascii="Arial" w:hAnsi="Arial" w:cs="Arial"/>
          <w:sz w:val="20"/>
          <w:szCs w:val="20"/>
        </w:rPr>
      </w:pPr>
      <w:r w:rsidRPr="00ED2DDF">
        <w:rPr>
          <w:rFonts w:ascii="Arial" w:hAnsi="Arial" w:cs="Arial"/>
          <w:sz w:val="20"/>
          <w:szCs w:val="20"/>
        </w:rPr>
        <w:t xml:space="preserve">Po odločitvi o oddaji javnega naročila je rok za vložitev zahtevka za revizijo </w:t>
      </w:r>
      <w:r w:rsidR="002C3A4A" w:rsidRPr="00ED2DDF">
        <w:rPr>
          <w:rFonts w:ascii="Arial" w:hAnsi="Arial" w:cs="Arial"/>
          <w:sz w:val="20"/>
          <w:szCs w:val="20"/>
        </w:rPr>
        <w:t>osem</w:t>
      </w:r>
      <w:r w:rsidRPr="00ED2DDF">
        <w:rPr>
          <w:rFonts w:ascii="Arial" w:hAnsi="Arial" w:cs="Arial"/>
          <w:sz w:val="20"/>
          <w:szCs w:val="20"/>
        </w:rPr>
        <w:t xml:space="preserve"> delovnih dni od prejema te odločitve.</w:t>
      </w:r>
    </w:p>
    <w:p w14:paraId="2F733673" w14:textId="77777777" w:rsidR="00DF2392" w:rsidRPr="00F2744D" w:rsidRDefault="00DF2392" w:rsidP="00DF2392">
      <w:pPr>
        <w:jc w:val="both"/>
        <w:rPr>
          <w:rFonts w:ascii="Arial" w:hAnsi="Arial" w:cs="Arial"/>
          <w:sz w:val="20"/>
          <w:szCs w:val="20"/>
        </w:rPr>
      </w:pPr>
    </w:p>
    <w:p w14:paraId="71FC9BDD" w14:textId="77777777" w:rsidR="00DF2392" w:rsidRPr="00F2744D" w:rsidRDefault="00DF2392" w:rsidP="00DF2392">
      <w:pPr>
        <w:jc w:val="both"/>
        <w:rPr>
          <w:rFonts w:ascii="Arial" w:hAnsi="Arial" w:cs="Arial"/>
          <w:sz w:val="20"/>
          <w:szCs w:val="20"/>
        </w:rPr>
      </w:pPr>
      <w:r w:rsidRPr="00F2744D">
        <w:rPr>
          <w:rFonts w:ascii="Arial" w:hAnsi="Arial" w:cs="Arial"/>
          <w:b/>
          <w:sz w:val="20"/>
          <w:szCs w:val="20"/>
        </w:rPr>
        <w:t>Zahtevku za revizijo se obvezno priloži tudi potrdilo o plačilu takse iz prvega, drugega, tretjega ali četrtega</w:t>
      </w:r>
      <w:r w:rsidRPr="00F2744D">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067AF8CE" w14:textId="4901CF68" w:rsidR="009A7E64" w:rsidRPr="00F2744D" w:rsidRDefault="009A7E64" w:rsidP="00DF2392">
      <w:pPr>
        <w:jc w:val="both"/>
        <w:rPr>
          <w:rFonts w:ascii="Arial" w:hAnsi="Arial" w:cs="Arial"/>
          <w:sz w:val="20"/>
          <w:szCs w:val="20"/>
        </w:rPr>
      </w:pPr>
      <w:hyperlink r:id="rId17" w:history="1">
        <w:r w:rsidRPr="009A7E64">
          <w:rPr>
            <w:rStyle w:val="Hiperpovezava"/>
            <w:rFonts w:ascii="Arial" w:hAnsi="Arial" w:cs="Arial"/>
            <w:sz w:val="20"/>
            <w:szCs w:val="20"/>
          </w:rPr>
          <w:t>Pravno varstvo (gov.si)</w:t>
        </w:r>
      </w:hyperlink>
    </w:p>
    <w:p w14:paraId="718A1AA9" w14:textId="77777777" w:rsidR="00DF2392" w:rsidRPr="00F2744D" w:rsidRDefault="00DF2392" w:rsidP="00DF2392">
      <w:pPr>
        <w:jc w:val="both"/>
        <w:rPr>
          <w:rFonts w:ascii="Arial" w:hAnsi="Arial" w:cs="Arial"/>
          <w:sz w:val="20"/>
          <w:szCs w:val="20"/>
        </w:rPr>
      </w:pPr>
    </w:p>
    <w:p w14:paraId="5A2DBD48" w14:textId="5DAF60B8" w:rsidR="00DF2392" w:rsidRPr="00F2744D" w:rsidRDefault="00DF2392" w:rsidP="00DF2392">
      <w:pPr>
        <w:jc w:val="both"/>
        <w:rPr>
          <w:rFonts w:ascii="Arial" w:hAnsi="Arial" w:cs="Arial"/>
          <w:sz w:val="20"/>
          <w:szCs w:val="20"/>
        </w:rPr>
      </w:pPr>
      <w:r w:rsidRPr="00F2744D">
        <w:rPr>
          <w:rFonts w:ascii="Arial" w:hAnsi="Arial" w:cs="Arial"/>
          <w:sz w:val="20"/>
          <w:szCs w:val="20"/>
        </w:rPr>
        <w:t xml:space="preserve">Kadar se zahtevek za revizijo nanaša na vsebino objave, povabilo k oddaji ponudb ali razpisno dokumentacijo, znaša taksa </w:t>
      </w:r>
      <w:r w:rsidR="004C69C5">
        <w:rPr>
          <w:rFonts w:ascii="Arial" w:hAnsi="Arial" w:cs="Arial"/>
          <w:sz w:val="20"/>
          <w:szCs w:val="20"/>
        </w:rPr>
        <w:t>4</w:t>
      </w:r>
      <w:r w:rsidRPr="00F2744D">
        <w:rPr>
          <w:rFonts w:ascii="Arial" w:hAnsi="Arial" w:cs="Arial"/>
          <w:sz w:val="20"/>
          <w:szCs w:val="20"/>
        </w:rPr>
        <w:t>.000,00 EUR.</w:t>
      </w:r>
    </w:p>
    <w:p w14:paraId="27C355B0" w14:textId="77777777" w:rsidR="00DF2392" w:rsidRPr="00F2744D" w:rsidRDefault="00DF2392" w:rsidP="00DF2392">
      <w:pPr>
        <w:jc w:val="both"/>
        <w:rPr>
          <w:rFonts w:ascii="Arial" w:hAnsi="Arial" w:cs="Arial"/>
          <w:sz w:val="20"/>
          <w:szCs w:val="20"/>
        </w:rPr>
      </w:pPr>
    </w:p>
    <w:p w14:paraId="0BBB154F" w14:textId="77777777" w:rsidR="00DF2392" w:rsidRPr="00F2744D" w:rsidRDefault="00DF2392" w:rsidP="00DF2392">
      <w:pPr>
        <w:jc w:val="both"/>
        <w:rPr>
          <w:rFonts w:ascii="Arial" w:hAnsi="Arial" w:cs="Arial"/>
          <w:sz w:val="20"/>
          <w:szCs w:val="20"/>
        </w:rPr>
      </w:pPr>
      <w:r w:rsidRPr="00F2744D">
        <w:rPr>
          <w:rFonts w:ascii="Arial" w:hAnsi="Arial" w:cs="Arial"/>
          <w:sz w:val="20"/>
          <w:szCs w:val="20"/>
        </w:rPr>
        <w:t>O pogojih načina vložitve zahtevka za revizijo zoper odločitev o oddaji javnega naročila bodo ponudniki obveščeni v obvestilu oz. odločitvi o oddaji javnega naročila.</w:t>
      </w:r>
    </w:p>
    <w:p w14:paraId="423832BA" w14:textId="46F0A161" w:rsidR="002F56EE" w:rsidRPr="002F56EE" w:rsidRDefault="002F56EE" w:rsidP="00DF2392">
      <w:pPr>
        <w:keepNext/>
        <w:keepLines/>
        <w:spacing w:after="160" w:line="252" w:lineRule="auto"/>
        <w:ind w:left="357"/>
        <w:jc w:val="both"/>
        <w:outlineLvl w:val="1"/>
        <w:rPr>
          <w:rFonts w:ascii="Arial" w:hAnsi="Arial" w:cs="Arial"/>
          <w:sz w:val="20"/>
          <w:szCs w:val="20"/>
        </w:rPr>
      </w:pPr>
    </w:p>
    <w:p w14:paraId="5112C3B8" w14:textId="54CC9157" w:rsidR="00940770" w:rsidRPr="00BF0F70" w:rsidRDefault="005B1CDD" w:rsidP="00BF0F70">
      <w:pPr>
        <w:pStyle w:val="Naslov2"/>
        <w:rPr>
          <w:i w:val="0"/>
          <w:sz w:val="22"/>
          <w:szCs w:val="22"/>
        </w:rPr>
      </w:pPr>
      <w:r w:rsidRPr="00513FBA">
        <w:rPr>
          <w:sz w:val="20"/>
          <w:szCs w:val="20"/>
        </w:rPr>
        <w:br w:type="page"/>
      </w:r>
      <w:bookmarkStart w:id="373" w:name="_Toc176763910"/>
      <w:r w:rsidR="0038490F" w:rsidRPr="00BF0F70">
        <w:rPr>
          <w:i w:val="0"/>
          <w:sz w:val="22"/>
          <w:szCs w:val="22"/>
        </w:rPr>
        <w:lastRenderedPageBreak/>
        <w:t>RAZPISNI OBRAZCI</w:t>
      </w:r>
      <w:bookmarkEnd w:id="373"/>
    </w:p>
    <w:p w14:paraId="57EB3825" w14:textId="77777777" w:rsidR="00940770" w:rsidRPr="009259B3" w:rsidRDefault="00940770">
      <w:pPr>
        <w:jc w:val="both"/>
        <w:rPr>
          <w:rFonts w:ascii="Arial" w:hAnsi="Arial" w:cs="Arial"/>
          <w:sz w:val="20"/>
          <w:szCs w:val="20"/>
        </w:rPr>
      </w:pPr>
    </w:p>
    <w:p w14:paraId="08EABD77" w14:textId="77777777" w:rsidR="00940770" w:rsidRDefault="00940770">
      <w:pPr>
        <w:jc w:val="both"/>
        <w:rPr>
          <w:rFonts w:ascii="Arial" w:hAnsi="Arial" w:cs="Arial"/>
          <w:sz w:val="22"/>
          <w:szCs w:val="22"/>
        </w:rPr>
      </w:pPr>
    </w:p>
    <w:p w14:paraId="307330CF" w14:textId="77777777" w:rsidR="00940770" w:rsidRDefault="00940770">
      <w:pPr>
        <w:jc w:val="both"/>
        <w:rPr>
          <w:rFonts w:ascii="Arial" w:hAnsi="Arial" w:cs="Arial"/>
          <w:sz w:val="22"/>
          <w:szCs w:val="22"/>
        </w:rPr>
      </w:pPr>
    </w:p>
    <w:p w14:paraId="4E243FFA" w14:textId="77777777" w:rsidR="00940770" w:rsidRDefault="00940770">
      <w:pPr>
        <w:jc w:val="both"/>
        <w:rPr>
          <w:rFonts w:ascii="Arial" w:hAnsi="Arial" w:cs="Arial"/>
          <w:sz w:val="22"/>
          <w:szCs w:val="22"/>
        </w:rPr>
      </w:pPr>
    </w:p>
    <w:p w14:paraId="5FB73E4C" w14:textId="77777777" w:rsidR="00940770" w:rsidRDefault="00940770">
      <w:pPr>
        <w:jc w:val="both"/>
        <w:rPr>
          <w:rFonts w:ascii="Arial" w:hAnsi="Arial" w:cs="Arial"/>
          <w:sz w:val="22"/>
          <w:szCs w:val="22"/>
        </w:rPr>
      </w:pPr>
    </w:p>
    <w:p w14:paraId="13DDD9B5" w14:textId="77777777" w:rsidR="00940770" w:rsidRDefault="00940770">
      <w:pPr>
        <w:jc w:val="both"/>
        <w:rPr>
          <w:rFonts w:ascii="Arial" w:hAnsi="Arial" w:cs="Arial"/>
          <w:sz w:val="22"/>
          <w:szCs w:val="22"/>
        </w:rPr>
      </w:pPr>
    </w:p>
    <w:p w14:paraId="40F59E0A" w14:textId="77777777" w:rsidR="00FA0E46" w:rsidRDefault="00FA0E46">
      <w:pPr>
        <w:jc w:val="both"/>
        <w:rPr>
          <w:rFonts w:ascii="Arial" w:hAnsi="Arial" w:cs="Arial"/>
          <w:sz w:val="22"/>
          <w:szCs w:val="22"/>
        </w:rPr>
      </w:pPr>
    </w:p>
    <w:p w14:paraId="29BCC2B2" w14:textId="77777777" w:rsidR="00FA0E46" w:rsidRDefault="00FA0E46">
      <w:pPr>
        <w:jc w:val="both"/>
        <w:rPr>
          <w:rFonts w:ascii="Arial" w:hAnsi="Arial" w:cs="Arial"/>
          <w:sz w:val="22"/>
          <w:szCs w:val="22"/>
        </w:rPr>
      </w:pPr>
    </w:p>
    <w:p w14:paraId="4985F111" w14:textId="77777777" w:rsidR="00FA0E46" w:rsidRDefault="00FA0E46">
      <w:pPr>
        <w:jc w:val="both"/>
        <w:rPr>
          <w:rFonts w:ascii="Arial" w:hAnsi="Arial" w:cs="Arial"/>
          <w:sz w:val="22"/>
          <w:szCs w:val="22"/>
        </w:rPr>
      </w:pPr>
    </w:p>
    <w:p w14:paraId="327E012D" w14:textId="77777777" w:rsidR="00FA0E46" w:rsidRDefault="00FA0E46">
      <w:pPr>
        <w:jc w:val="both"/>
        <w:rPr>
          <w:rFonts w:ascii="Arial" w:hAnsi="Arial" w:cs="Arial"/>
          <w:sz w:val="22"/>
          <w:szCs w:val="22"/>
        </w:rPr>
      </w:pPr>
    </w:p>
    <w:p w14:paraId="26FFF9AF" w14:textId="77777777" w:rsidR="00FA0E46" w:rsidRDefault="00FA0E46">
      <w:pPr>
        <w:jc w:val="both"/>
        <w:rPr>
          <w:rFonts w:ascii="Arial" w:hAnsi="Arial" w:cs="Arial"/>
          <w:sz w:val="22"/>
          <w:szCs w:val="22"/>
        </w:rPr>
      </w:pPr>
    </w:p>
    <w:p w14:paraId="451A7C5A" w14:textId="77777777" w:rsidR="00FA0E46" w:rsidRDefault="00FA0E46">
      <w:pPr>
        <w:jc w:val="both"/>
        <w:rPr>
          <w:rFonts w:ascii="Arial" w:hAnsi="Arial" w:cs="Arial"/>
          <w:sz w:val="22"/>
          <w:szCs w:val="22"/>
        </w:rPr>
      </w:pPr>
    </w:p>
    <w:p w14:paraId="24215101" w14:textId="77777777" w:rsidR="00FA0E46" w:rsidRDefault="00FA0E46">
      <w:pPr>
        <w:jc w:val="both"/>
        <w:rPr>
          <w:rFonts w:ascii="Arial" w:hAnsi="Arial" w:cs="Arial"/>
          <w:sz w:val="22"/>
          <w:szCs w:val="22"/>
        </w:rPr>
      </w:pPr>
    </w:p>
    <w:p w14:paraId="2D2D51B5" w14:textId="77777777" w:rsidR="00FA0E46" w:rsidRDefault="00FA0E46">
      <w:pPr>
        <w:jc w:val="both"/>
        <w:rPr>
          <w:rFonts w:ascii="Arial" w:hAnsi="Arial" w:cs="Arial"/>
          <w:sz w:val="22"/>
          <w:szCs w:val="22"/>
        </w:rPr>
      </w:pPr>
    </w:p>
    <w:p w14:paraId="3EA44507" w14:textId="77777777" w:rsidR="00FA0E46" w:rsidRDefault="00FA0E46">
      <w:pPr>
        <w:jc w:val="both"/>
        <w:rPr>
          <w:rFonts w:ascii="Arial" w:hAnsi="Arial" w:cs="Arial"/>
          <w:sz w:val="22"/>
          <w:szCs w:val="22"/>
        </w:rPr>
      </w:pPr>
    </w:p>
    <w:p w14:paraId="3EF8E0D4" w14:textId="77777777" w:rsidR="00FA0E46" w:rsidRDefault="00FA0E46">
      <w:pPr>
        <w:jc w:val="both"/>
        <w:rPr>
          <w:rFonts w:ascii="Arial" w:hAnsi="Arial" w:cs="Arial"/>
          <w:sz w:val="22"/>
          <w:szCs w:val="22"/>
        </w:rPr>
      </w:pPr>
    </w:p>
    <w:p w14:paraId="6CD60333" w14:textId="77777777" w:rsidR="00FA0E46" w:rsidRDefault="00FA0E46">
      <w:pPr>
        <w:jc w:val="both"/>
        <w:rPr>
          <w:rFonts w:ascii="Arial" w:hAnsi="Arial" w:cs="Arial"/>
          <w:sz w:val="22"/>
          <w:szCs w:val="22"/>
        </w:rPr>
      </w:pPr>
    </w:p>
    <w:p w14:paraId="6945A1BA" w14:textId="77777777" w:rsidR="00FA0E46" w:rsidRDefault="00FA0E46">
      <w:pPr>
        <w:jc w:val="both"/>
        <w:rPr>
          <w:rFonts w:ascii="Arial" w:hAnsi="Arial" w:cs="Arial"/>
          <w:sz w:val="22"/>
          <w:szCs w:val="22"/>
        </w:rPr>
      </w:pPr>
    </w:p>
    <w:p w14:paraId="2F5A537C" w14:textId="77777777" w:rsidR="00FA0E46" w:rsidRDefault="00FA0E46">
      <w:pPr>
        <w:jc w:val="both"/>
        <w:rPr>
          <w:rFonts w:ascii="Arial" w:hAnsi="Arial" w:cs="Arial"/>
          <w:sz w:val="22"/>
          <w:szCs w:val="22"/>
        </w:rPr>
      </w:pPr>
    </w:p>
    <w:p w14:paraId="374179A4" w14:textId="77777777" w:rsidR="00FA0E46" w:rsidRDefault="00FA0E46">
      <w:pPr>
        <w:jc w:val="both"/>
        <w:rPr>
          <w:rFonts w:ascii="Arial" w:hAnsi="Arial" w:cs="Arial"/>
          <w:sz w:val="22"/>
          <w:szCs w:val="22"/>
        </w:rPr>
      </w:pPr>
    </w:p>
    <w:p w14:paraId="65E447E4" w14:textId="77777777" w:rsidR="00FA0E46" w:rsidRDefault="00FA0E46">
      <w:pPr>
        <w:jc w:val="both"/>
        <w:rPr>
          <w:rFonts w:ascii="Arial" w:hAnsi="Arial" w:cs="Arial"/>
          <w:sz w:val="22"/>
          <w:szCs w:val="22"/>
        </w:rPr>
      </w:pPr>
    </w:p>
    <w:p w14:paraId="01A6E254" w14:textId="77777777" w:rsidR="00FA0E46" w:rsidRDefault="00FA0E46">
      <w:pPr>
        <w:jc w:val="both"/>
        <w:rPr>
          <w:rFonts w:ascii="Arial" w:hAnsi="Arial" w:cs="Arial"/>
          <w:sz w:val="22"/>
          <w:szCs w:val="22"/>
        </w:rPr>
      </w:pPr>
    </w:p>
    <w:p w14:paraId="7A456496" w14:textId="77777777" w:rsidR="00FA0E46" w:rsidRDefault="00FA0E46">
      <w:pPr>
        <w:jc w:val="both"/>
        <w:rPr>
          <w:rFonts w:ascii="Arial" w:hAnsi="Arial" w:cs="Arial"/>
          <w:sz w:val="22"/>
          <w:szCs w:val="22"/>
        </w:rPr>
      </w:pPr>
    </w:p>
    <w:p w14:paraId="5330D7E9" w14:textId="77777777" w:rsidR="00FA0E46" w:rsidRDefault="00FA0E46">
      <w:pPr>
        <w:jc w:val="both"/>
        <w:rPr>
          <w:rFonts w:ascii="Arial" w:hAnsi="Arial" w:cs="Arial"/>
          <w:sz w:val="22"/>
          <w:szCs w:val="22"/>
        </w:rPr>
      </w:pPr>
    </w:p>
    <w:p w14:paraId="13D7EFF9" w14:textId="77777777" w:rsidR="00FA0E46" w:rsidRDefault="00FA0E46">
      <w:pPr>
        <w:jc w:val="both"/>
        <w:rPr>
          <w:rFonts w:ascii="Arial" w:hAnsi="Arial" w:cs="Arial"/>
          <w:sz w:val="22"/>
          <w:szCs w:val="22"/>
        </w:rPr>
      </w:pPr>
    </w:p>
    <w:p w14:paraId="5E1DCD44" w14:textId="77777777" w:rsidR="00FA0E46" w:rsidRDefault="00FA0E46">
      <w:pPr>
        <w:jc w:val="both"/>
        <w:rPr>
          <w:rFonts w:ascii="Arial" w:hAnsi="Arial" w:cs="Arial"/>
          <w:sz w:val="22"/>
          <w:szCs w:val="22"/>
        </w:rPr>
      </w:pPr>
    </w:p>
    <w:p w14:paraId="3858912E" w14:textId="77777777" w:rsidR="00FA0E46" w:rsidRDefault="00FA0E46">
      <w:pPr>
        <w:jc w:val="both"/>
        <w:rPr>
          <w:rFonts w:ascii="Arial" w:hAnsi="Arial" w:cs="Arial"/>
          <w:sz w:val="22"/>
          <w:szCs w:val="22"/>
        </w:rPr>
      </w:pPr>
    </w:p>
    <w:p w14:paraId="38C665A2" w14:textId="77777777" w:rsidR="00940770" w:rsidRDefault="00940770">
      <w:pPr>
        <w:jc w:val="both"/>
        <w:rPr>
          <w:rFonts w:ascii="Arial" w:hAnsi="Arial" w:cs="Arial"/>
          <w:sz w:val="22"/>
          <w:szCs w:val="22"/>
        </w:rPr>
      </w:pPr>
    </w:p>
    <w:p w14:paraId="2E35BC1D" w14:textId="77777777" w:rsidR="00940770" w:rsidRDefault="00940770">
      <w:pPr>
        <w:jc w:val="both"/>
        <w:rPr>
          <w:rFonts w:ascii="Arial" w:hAnsi="Arial" w:cs="Arial"/>
          <w:sz w:val="22"/>
          <w:szCs w:val="22"/>
        </w:rPr>
      </w:pPr>
    </w:p>
    <w:p w14:paraId="5E7E6A38" w14:textId="77777777" w:rsidR="00940770" w:rsidRDefault="00940770">
      <w:pPr>
        <w:jc w:val="both"/>
        <w:rPr>
          <w:rFonts w:ascii="Arial" w:hAnsi="Arial" w:cs="Arial"/>
          <w:sz w:val="22"/>
          <w:szCs w:val="22"/>
        </w:rPr>
      </w:pPr>
    </w:p>
    <w:p w14:paraId="32BDBD56" w14:textId="77777777" w:rsidR="00940770" w:rsidRDefault="00940770">
      <w:pPr>
        <w:jc w:val="both"/>
        <w:rPr>
          <w:rFonts w:ascii="Arial" w:hAnsi="Arial" w:cs="Arial"/>
          <w:sz w:val="22"/>
          <w:szCs w:val="22"/>
        </w:rPr>
      </w:pPr>
    </w:p>
    <w:p w14:paraId="341561A9" w14:textId="77777777" w:rsidR="00940770" w:rsidRDefault="00940770">
      <w:pPr>
        <w:jc w:val="both"/>
        <w:rPr>
          <w:rFonts w:ascii="Arial" w:hAnsi="Arial" w:cs="Arial"/>
          <w:sz w:val="22"/>
          <w:szCs w:val="22"/>
        </w:rPr>
      </w:pPr>
    </w:p>
    <w:p w14:paraId="33506CEF" w14:textId="77777777" w:rsidR="00940770" w:rsidRDefault="00940770">
      <w:pPr>
        <w:jc w:val="both"/>
        <w:rPr>
          <w:rFonts w:ascii="Arial" w:hAnsi="Arial" w:cs="Arial"/>
          <w:sz w:val="22"/>
          <w:szCs w:val="22"/>
        </w:rPr>
      </w:pPr>
    </w:p>
    <w:p w14:paraId="4B272172" w14:textId="77777777" w:rsidR="00EE3805" w:rsidRDefault="00EE3805">
      <w:pPr>
        <w:jc w:val="both"/>
        <w:rPr>
          <w:rFonts w:ascii="Arial" w:hAnsi="Arial" w:cs="Arial"/>
          <w:sz w:val="22"/>
          <w:szCs w:val="22"/>
        </w:rPr>
      </w:pPr>
    </w:p>
    <w:p w14:paraId="373ADFE4" w14:textId="77777777" w:rsidR="00EE3805" w:rsidRDefault="00EE3805">
      <w:pPr>
        <w:jc w:val="both"/>
        <w:rPr>
          <w:rFonts w:ascii="Arial" w:hAnsi="Arial" w:cs="Arial"/>
          <w:sz w:val="22"/>
          <w:szCs w:val="22"/>
        </w:rPr>
      </w:pPr>
    </w:p>
    <w:p w14:paraId="68AC009F" w14:textId="77777777" w:rsidR="00EE3805" w:rsidRDefault="00EE3805">
      <w:pPr>
        <w:jc w:val="both"/>
        <w:rPr>
          <w:rFonts w:ascii="Arial" w:hAnsi="Arial" w:cs="Arial"/>
          <w:sz w:val="22"/>
          <w:szCs w:val="22"/>
        </w:rPr>
      </w:pPr>
    </w:p>
    <w:p w14:paraId="29A0C8F4" w14:textId="77777777" w:rsidR="00EE3805" w:rsidRDefault="00EE3805">
      <w:pPr>
        <w:jc w:val="both"/>
        <w:rPr>
          <w:rFonts w:ascii="Arial" w:hAnsi="Arial" w:cs="Arial"/>
          <w:sz w:val="22"/>
          <w:szCs w:val="22"/>
        </w:rPr>
      </w:pPr>
    </w:p>
    <w:p w14:paraId="1849EF6A" w14:textId="77777777" w:rsidR="00EE3805" w:rsidRDefault="00EE3805">
      <w:pPr>
        <w:jc w:val="both"/>
        <w:rPr>
          <w:rFonts w:ascii="Arial" w:hAnsi="Arial" w:cs="Arial"/>
          <w:sz w:val="22"/>
          <w:szCs w:val="22"/>
        </w:rPr>
      </w:pPr>
    </w:p>
    <w:p w14:paraId="677286E1" w14:textId="77777777" w:rsidR="00EE3805" w:rsidRDefault="00EE3805">
      <w:pPr>
        <w:jc w:val="both"/>
        <w:rPr>
          <w:rFonts w:ascii="Arial" w:hAnsi="Arial" w:cs="Arial"/>
          <w:sz w:val="22"/>
          <w:szCs w:val="22"/>
        </w:rPr>
      </w:pPr>
    </w:p>
    <w:p w14:paraId="2FAD499E" w14:textId="77777777" w:rsidR="00EE3805" w:rsidRDefault="00EE3805">
      <w:pPr>
        <w:jc w:val="both"/>
        <w:rPr>
          <w:rFonts w:ascii="Arial" w:hAnsi="Arial" w:cs="Arial"/>
          <w:sz w:val="22"/>
          <w:szCs w:val="22"/>
        </w:rPr>
      </w:pPr>
    </w:p>
    <w:p w14:paraId="25EE111C" w14:textId="77777777" w:rsidR="00EE3805" w:rsidRDefault="00EE3805">
      <w:pPr>
        <w:jc w:val="both"/>
        <w:rPr>
          <w:rFonts w:ascii="Arial" w:hAnsi="Arial" w:cs="Arial"/>
          <w:sz w:val="22"/>
          <w:szCs w:val="22"/>
        </w:rPr>
      </w:pPr>
    </w:p>
    <w:p w14:paraId="3913296D" w14:textId="77777777" w:rsidR="00EE3805" w:rsidRDefault="00EE3805">
      <w:pPr>
        <w:jc w:val="both"/>
        <w:rPr>
          <w:rFonts w:ascii="Arial" w:hAnsi="Arial" w:cs="Arial"/>
          <w:sz w:val="22"/>
          <w:szCs w:val="22"/>
        </w:rPr>
      </w:pPr>
    </w:p>
    <w:p w14:paraId="2F2914AA" w14:textId="77777777" w:rsidR="00EE3805" w:rsidRDefault="00EE3805">
      <w:pPr>
        <w:jc w:val="both"/>
        <w:rPr>
          <w:rFonts w:ascii="Arial" w:hAnsi="Arial" w:cs="Arial"/>
          <w:sz w:val="22"/>
          <w:szCs w:val="22"/>
        </w:rPr>
      </w:pPr>
    </w:p>
    <w:p w14:paraId="560A7DF8" w14:textId="77777777" w:rsidR="00EE3805" w:rsidRDefault="00EE3805">
      <w:pPr>
        <w:jc w:val="both"/>
        <w:rPr>
          <w:rFonts w:ascii="Arial" w:hAnsi="Arial" w:cs="Arial"/>
          <w:sz w:val="22"/>
          <w:szCs w:val="22"/>
        </w:rPr>
      </w:pPr>
    </w:p>
    <w:p w14:paraId="6B8F867B" w14:textId="77777777" w:rsidR="00EE3805" w:rsidRDefault="00EE3805">
      <w:pPr>
        <w:jc w:val="both"/>
        <w:rPr>
          <w:rFonts w:ascii="Arial" w:hAnsi="Arial" w:cs="Arial"/>
          <w:sz w:val="22"/>
          <w:szCs w:val="22"/>
        </w:rPr>
      </w:pPr>
    </w:p>
    <w:p w14:paraId="7C271265" w14:textId="77777777" w:rsidR="00EE3805" w:rsidRDefault="00EE3805">
      <w:pPr>
        <w:jc w:val="both"/>
        <w:rPr>
          <w:rFonts w:ascii="Arial" w:hAnsi="Arial" w:cs="Arial"/>
          <w:sz w:val="22"/>
          <w:szCs w:val="22"/>
        </w:rPr>
      </w:pPr>
    </w:p>
    <w:p w14:paraId="2F6FCCD0" w14:textId="77777777" w:rsidR="00940770" w:rsidRDefault="00940770">
      <w:pPr>
        <w:jc w:val="both"/>
        <w:rPr>
          <w:rFonts w:ascii="Arial" w:hAnsi="Arial" w:cs="Arial"/>
          <w:sz w:val="22"/>
          <w:szCs w:val="22"/>
        </w:rPr>
      </w:pPr>
    </w:p>
    <w:p w14:paraId="6F11260B" w14:textId="77777777" w:rsidR="00940770" w:rsidRDefault="00940770">
      <w:pPr>
        <w:jc w:val="both"/>
        <w:rPr>
          <w:rFonts w:ascii="Arial" w:hAnsi="Arial" w:cs="Arial"/>
          <w:sz w:val="22"/>
          <w:szCs w:val="22"/>
        </w:rPr>
      </w:pPr>
    </w:p>
    <w:p w14:paraId="7FED7611" w14:textId="77777777" w:rsidR="00940770" w:rsidRDefault="00940770">
      <w:pPr>
        <w:jc w:val="both"/>
        <w:rPr>
          <w:rFonts w:ascii="Arial" w:hAnsi="Arial" w:cs="Arial"/>
          <w:sz w:val="22"/>
          <w:szCs w:val="22"/>
        </w:rPr>
      </w:pPr>
    </w:p>
    <w:p w14:paraId="53D776F7" w14:textId="1C9015B9" w:rsidR="00940770" w:rsidRDefault="00940770">
      <w:pPr>
        <w:jc w:val="both"/>
        <w:rPr>
          <w:rFonts w:ascii="Arial" w:hAnsi="Arial" w:cs="Arial"/>
          <w:sz w:val="22"/>
          <w:szCs w:val="22"/>
        </w:rPr>
      </w:pPr>
    </w:p>
    <w:p w14:paraId="5E9E17B9" w14:textId="5F233343" w:rsidR="00B2671D" w:rsidRDefault="00B2671D">
      <w:pPr>
        <w:jc w:val="both"/>
        <w:rPr>
          <w:rFonts w:ascii="Arial" w:hAnsi="Arial" w:cs="Arial"/>
          <w:sz w:val="22"/>
          <w:szCs w:val="22"/>
        </w:rPr>
      </w:pPr>
    </w:p>
    <w:p w14:paraId="64727EE2" w14:textId="177A935F" w:rsidR="00B2671D" w:rsidRDefault="00B2671D">
      <w:pPr>
        <w:jc w:val="both"/>
        <w:rPr>
          <w:rFonts w:ascii="Arial" w:hAnsi="Arial" w:cs="Arial"/>
          <w:sz w:val="22"/>
          <w:szCs w:val="22"/>
        </w:rPr>
      </w:pPr>
    </w:p>
    <w:p w14:paraId="5474733C" w14:textId="1275A8D4" w:rsidR="00B2671D" w:rsidRDefault="00B2671D">
      <w:pPr>
        <w:jc w:val="both"/>
        <w:rPr>
          <w:rFonts w:ascii="Arial" w:hAnsi="Arial" w:cs="Arial"/>
          <w:sz w:val="22"/>
          <w:szCs w:val="22"/>
        </w:rPr>
      </w:pPr>
    </w:p>
    <w:p w14:paraId="46DA934C" w14:textId="4A51B2FC" w:rsidR="00B2671D" w:rsidRDefault="00B2671D">
      <w:pPr>
        <w:jc w:val="both"/>
        <w:rPr>
          <w:rFonts w:ascii="Arial" w:hAnsi="Arial" w:cs="Arial"/>
          <w:sz w:val="22"/>
          <w:szCs w:val="22"/>
        </w:rPr>
      </w:pPr>
    </w:p>
    <w:p w14:paraId="144AEB12" w14:textId="77777777" w:rsidR="007124B4" w:rsidRPr="00513FBA" w:rsidRDefault="007124B4" w:rsidP="007124B4">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38490F" w:rsidRPr="00513FBA">
        <w:rPr>
          <w:rFonts w:ascii="Arial" w:hAnsi="Arial" w:cs="Arial"/>
          <w:b/>
          <w:sz w:val="20"/>
          <w:szCs w:val="20"/>
        </w:rPr>
        <w:t>1</w:t>
      </w:r>
    </w:p>
    <w:p w14:paraId="1928BC67" w14:textId="77777777" w:rsidR="007124B4" w:rsidRPr="00513FBA" w:rsidRDefault="007124B4" w:rsidP="007124B4">
      <w:pPr>
        <w:autoSpaceDE w:val="0"/>
        <w:autoSpaceDN w:val="0"/>
        <w:adjustRightInd w:val="0"/>
        <w:jc w:val="right"/>
        <w:rPr>
          <w:rFonts w:ascii="Arial" w:hAnsi="Arial" w:cs="Arial"/>
          <w:b/>
          <w:sz w:val="20"/>
          <w:szCs w:val="20"/>
        </w:rPr>
      </w:pPr>
    </w:p>
    <w:p w14:paraId="4AD06AFF" w14:textId="77777777" w:rsidR="007124B4" w:rsidRPr="00513FBA" w:rsidRDefault="007124B4" w:rsidP="007124B4">
      <w:pPr>
        <w:autoSpaceDE w:val="0"/>
        <w:autoSpaceDN w:val="0"/>
        <w:adjustRightInd w:val="0"/>
        <w:rPr>
          <w:rFonts w:ascii="Arial" w:hAnsi="Arial" w:cs="Arial"/>
          <w:b/>
          <w:sz w:val="20"/>
          <w:szCs w:val="20"/>
        </w:rPr>
      </w:pPr>
      <w:r w:rsidRPr="00513FBA">
        <w:rPr>
          <w:rFonts w:ascii="Arial" w:hAnsi="Arial" w:cs="Arial"/>
          <w:b/>
          <w:sz w:val="20"/>
          <w:szCs w:val="20"/>
        </w:rPr>
        <w:t xml:space="preserve">PODATKI O PONUDNIKU </w:t>
      </w:r>
    </w:p>
    <w:p w14:paraId="38A59F97" w14:textId="77777777" w:rsidR="007124B4" w:rsidRPr="00513FBA" w:rsidRDefault="007124B4" w:rsidP="007124B4">
      <w:pPr>
        <w:autoSpaceDE w:val="0"/>
        <w:autoSpaceDN w:val="0"/>
        <w:adjustRightInd w:val="0"/>
        <w:rPr>
          <w:rFonts w:ascii="Arial" w:hAnsi="Arial" w:cs="Arial"/>
          <w:b/>
          <w:sz w:val="20"/>
          <w:szCs w:val="20"/>
        </w:rPr>
      </w:pPr>
    </w:p>
    <w:p w14:paraId="44E82D5C" w14:textId="77777777" w:rsidR="007124B4" w:rsidRPr="00513FBA" w:rsidRDefault="007124B4" w:rsidP="007124B4">
      <w:pPr>
        <w:autoSpaceDE w:val="0"/>
        <w:autoSpaceDN w:val="0"/>
        <w:adjustRightInd w:val="0"/>
        <w:rPr>
          <w:rFonts w:ascii="Arial" w:hAnsi="Arial" w:cs="Arial"/>
          <w:b/>
          <w:sz w:val="20"/>
          <w:szCs w:val="20"/>
        </w:rPr>
      </w:pPr>
    </w:p>
    <w:p w14:paraId="6567AB50" w14:textId="77777777" w:rsidR="003D5612" w:rsidRPr="003D5612" w:rsidRDefault="003D5612" w:rsidP="003D5612">
      <w:pPr>
        <w:autoSpaceDE w:val="0"/>
        <w:autoSpaceDN w:val="0"/>
        <w:adjustRightInd w:val="0"/>
        <w:spacing w:after="160" w:line="252" w:lineRule="auto"/>
        <w:jc w:val="both"/>
        <w:rPr>
          <w:rFonts w:ascii="Arial" w:hAnsi="Arial" w:cs="Arial"/>
          <w:b/>
          <w:sz w:val="20"/>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3D5612" w:rsidRPr="003D5612" w14:paraId="450D2DA6" w14:textId="77777777" w:rsidTr="00CC2C1C">
        <w:tc>
          <w:tcPr>
            <w:tcW w:w="4820" w:type="dxa"/>
            <w:tcBorders>
              <w:bottom w:val="single" w:sz="4" w:space="0" w:color="auto"/>
              <w:right w:val="single" w:sz="4" w:space="0" w:color="auto"/>
            </w:tcBorders>
          </w:tcPr>
          <w:p w14:paraId="5524105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NAZIV PONUDNIKA:</w:t>
            </w:r>
          </w:p>
        </w:tc>
        <w:tc>
          <w:tcPr>
            <w:tcW w:w="4241" w:type="dxa"/>
            <w:tcBorders>
              <w:left w:val="single" w:sz="4" w:space="0" w:color="auto"/>
              <w:bottom w:val="single" w:sz="4" w:space="0" w:color="auto"/>
            </w:tcBorders>
          </w:tcPr>
          <w:p w14:paraId="639422F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74081D6" w14:textId="77777777" w:rsidTr="00CC2C1C">
        <w:tc>
          <w:tcPr>
            <w:tcW w:w="4820" w:type="dxa"/>
            <w:tcBorders>
              <w:top w:val="single" w:sz="4" w:space="0" w:color="auto"/>
              <w:bottom w:val="single" w:sz="4" w:space="0" w:color="auto"/>
              <w:right w:val="single" w:sz="4" w:space="0" w:color="auto"/>
            </w:tcBorders>
          </w:tcPr>
          <w:p w14:paraId="259D18B1"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NASLOV PONUDNIKA:</w:t>
            </w:r>
            <w:r w:rsidRPr="003D5612">
              <w:rPr>
                <w:rFonts w:ascii="Arial" w:hAnsi="Arial" w:cs="Arial"/>
                <w:sz w:val="20"/>
                <w:szCs w:val="20"/>
              </w:rPr>
              <w:tab/>
            </w:r>
          </w:p>
        </w:tc>
        <w:tc>
          <w:tcPr>
            <w:tcW w:w="4241" w:type="dxa"/>
            <w:tcBorders>
              <w:top w:val="single" w:sz="4" w:space="0" w:color="auto"/>
              <w:left w:val="single" w:sz="4" w:space="0" w:color="auto"/>
              <w:bottom w:val="single" w:sz="4" w:space="0" w:color="auto"/>
            </w:tcBorders>
          </w:tcPr>
          <w:p w14:paraId="16C8FA8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8B3155" w14:textId="77777777" w:rsidTr="00CC2C1C">
        <w:tc>
          <w:tcPr>
            <w:tcW w:w="4820" w:type="dxa"/>
            <w:tcBorders>
              <w:top w:val="single" w:sz="4" w:space="0" w:color="auto"/>
              <w:bottom w:val="single" w:sz="4" w:space="0" w:color="auto"/>
              <w:right w:val="single" w:sz="4" w:space="0" w:color="auto"/>
            </w:tcBorders>
          </w:tcPr>
          <w:p w14:paraId="40C1B25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MATIČNA ŠTEVILKA PONUDNIKA:</w:t>
            </w:r>
          </w:p>
        </w:tc>
        <w:tc>
          <w:tcPr>
            <w:tcW w:w="4241" w:type="dxa"/>
            <w:tcBorders>
              <w:top w:val="single" w:sz="4" w:space="0" w:color="auto"/>
              <w:left w:val="single" w:sz="4" w:space="0" w:color="auto"/>
              <w:bottom w:val="single" w:sz="4" w:space="0" w:color="auto"/>
            </w:tcBorders>
          </w:tcPr>
          <w:p w14:paraId="61E3143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4BB273E2" w14:textId="77777777" w:rsidTr="00CC2C1C">
        <w:tc>
          <w:tcPr>
            <w:tcW w:w="4820" w:type="dxa"/>
            <w:tcBorders>
              <w:top w:val="single" w:sz="4" w:space="0" w:color="auto"/>
              <w:bottom w:val="single" w:sz="4" w:space="0" w:color="auto"/>
              <w:right w:val="single" w:sz="4" w:space="0" w:color="auto"/>
            </w:tcBorders>
          </w:tcPr>
          <w:p w14:paraId="79F0824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1AC326C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2C6A895" w14:textId="77777777" w:rsidTr="00CC2C1C">
        <w:tc>
          <w:tcPr>
            <w:tcW w:w="4820" w:type="dxa"/>
            <w:tcBorders>
              <w:top w:val="single" w:sz="4" w:space="0" w:color="auto"/>
              <w:bottom w:val="single" w:sz="4" w:space="0" w:color="auto"/>
              <w:right w:val="single" w:sz="4" w:space="0" w:color="auto"/>
            </w:tcBorders>
          </w:tcPr>
          <w:p w14:paraId="181480AB"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ZAKONITI ZASTOPNIK/I PONUDNIKA:</w:t>
            </w:r>
          </w:p>
        </w:tc>
        <w:tc>
          <w:tcPr>
            <w:tcW w:w="4241" w:type="dxa"/>
            <w:tcBorders>
              <w:top w:val="single" w:sz="4" w:space="0" w:color="auto"/>
              <w:left w:val="single" w:sz="4" w:space="0" w:color="auto"/>
              <w:bottom w:val="single" w:sz="4" w:space="0" w:color="auto"/>
            </w:tcBorders>
          </w:tcPr>
          <w:p w14:paraId="6598D23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2F8C78F8" w14:textId="77777777" w:rsidTr="00CC2C1C">
        <w:tc>
          <w:tcPr>
            <w:tcW w:w="4820" w:type="dxa"/>
            <w:tcBorders>
              <w:top w:val="single" w:sz="4" w:space="0" w:color="auto"/>
              <w:bottom w:val="single" w:sz="4" w:space="0" w:color="auto"/>
              <w:right w:val="single" w:sz="4" w:space="0" w:color="auto"/>
            </w:tcBorders>
          </w:tcPr>
          <w:p w14:paraId="0A3E32F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SPLETNI NASLOV:</w:t>
            </w:r>
          </w:p>
        </w:tc>
        <w:tc>
          <w:tcPr>
            <w:tcW w:w="4241" w:type="dxa"/>
            <w:tcBorders>
              <w:top w:val="single" w:sz="4" w:space="0" w:color="auto"/>
              <w:left w:val="single" w:sz="4" w:space="0" w:color="auto"/>
              <w:bottom w:val="single" w:sz="4" w:space="0" w:color="auto"/>
            </w:tcBorders>
          </w:tcPr>
          <w:p w14:paraId="0F3641F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5F2B9757" w14:textId="77777777" w:rsidTr="00CC2C1C">
        <w:tc>
          <w:tcPr>
            <w:tcW w:w="4820" w:type="dxa"/>
            <w:tcBorders>
              <w:top w:val="single" w:sz="4" w:space="0" w:color="auto"/>
              <w:bottom w:val="single" w:sz="4" w:space="0" w:color="auto"/>
              <w:right w:val="single" w:sz="4" w:space="0" w:color="auto"/>
            </w:tcBorders>
          </w:tcPr>
          <w:p w14:paraId="3B0981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KONTAKTNA OSEBA PONUDNIKA:</w:t>
            </w:r>
          </w:p>
        </w:tc>
        <w:tc>
          <w:tcPr>
            <w:tcW w:w="4241" w:type="dxa"/>
            <w:tcBorders>
              <w:top w:val="single" w:sz="4" w:space="0" w:color="auto"/>
              <w:left w:val="single" w:sz="4" w:space="0" w:color="auto"/>
              <w:bottom w:val="single" w:sz="4" w:space="0" w:color="auto"/>
            </w:tcBorders>
          </w:tcPr>
          <w:p w14:paraId="76B37F6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5F4E143" w14:textId="77777777" w:rsidTr="00CC2C1C">
        <w:tc>
          <w:tcPr>
            <w:tcW w:w="4820" w:type="dxa"/>
            <w:tcBorders>
              <w:top w:val="single" w:sz="4" w:space="0" w:color="auto"/>
              <w:bottom w:val="single" w:sz="4" w:space="0" w:color="auto"/>
              <w:right w:val="single" w:sz="4" w:space="0" w:color="auto"/>
            </w:tcBorders>
          </w:tcPr>
          <w:p w14:paraId="2659C770"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ELEKTR. NASLOV KONTAKTNE OSEBE:</w:t>
            </w:r>
          </w:p>
        </w:tc>
        <w:tc>
          <w:tcPr>
            <w:tcW w:w="4241" w:type="dxa"/>
            <w:tcBorders>
              <w:top w:val="single" w:sz="4" w:space="0" w:color="auto"/>
              <w:left w:val="single" w:sz="4" w:space="0" w:color="auto"/>
              <w:bottom w:val="single" w:sz="4" w:space="0" w:color="auto"/>
            </w:tcBorders>
          </w:tcPr>
          <w:p w14:paraId="5D44DD9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9B85952" w14:textId="77777777" w:rsidTr="00CC2C1C">
        <w:tc>
          <w:tcPr>
            <w:tcW w:w="4820" w:type="dxa"/>
            <w:tcBorders>
              <w:top w:val="single" w:sz="4" w:space="0" w:color="auto"/>
              <w:bottom w:val="single" w:sz="4" w:space="0" w:color="auto"/>
              <w:right w:val="single" w:sz="4" w:space="0" w:color="auto"/>
            </w:tcBorders>
          </w:tcPr>
          <w:p w14:paraId="0E729C29"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TELEFON KONTAKTNE OSEBE:</w:t>
            </w:r>
          </w:p>
        </w:tc>
        <w:tc>
          <w:tcPr>
            <w:tcW w:w="4241" w:type="dxa"/>
            <w:tcBorders>
              <w:top w:val="single" w:sz="4" w:space="0" w:color="auto"/>
              <w:left w:val="single" w:sz="4" w:space="0" w:color="auto"/>
              <w:bottom w:val="single" w:sz="4" w:space="0" w:color="auto"/>
            </w:tcBorders>
          </w:tcPr>
          <w:p w14:paraId="5DDD9C0C"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345971DC" w14:textId="77777777" w:rsidTr="00CC2C1C">
        <w:tc>
          <w:tcPr>
            <w:tcW w:w="4820" w:type="dxa"/>
            <w:tcBorders>
              <w:top w:val="single" w:sz="4" w:space="0" w:color="auto"/>
              <w:bottom w:val="single" w:sz="4" w:space="0" w:color="auto"/>
              <w:right w:val="single" w:sz="4" w:space="0" w:color="auto"/>
            </w:tcBorders>
          </w:tcPr>
          <w:p w14:paraId="504753EA"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 xml:space="preserve">OSNOVNI KAPITAL:  </w:t>
            </w:r>
          </w:p>
        </w:tc>
        <w:tc>
          <w:tcPr>
            <w:tcW w:w="4241" w:type="dxa"/>
            <w:tcBorders>
              <w:top w:val="single" w:sz="4" w:space="0" w:color="auto"/>
              <w:left w:val="single" w:sz="4" w:space="0" w:color="auto"/>
              <w:bottom w:val="single" w:sz="4" w:space="0" w:color="auto"/>
            </w:tcBorders>
          </w:tcPr>
          <w:p w14:paraId="5B6B0987"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76BDD448" w14:textId="77777777" w:rsidTr="00CC2C1C">
        <w:tc>
          <w:tcPr>
            <w:tcW w:w="4820" w:type="dxa"/>
            <w:tcBorders>
              <w:top w:val="single" w:sz="4" w:space="0" w:color="auto"/>
              <w:bottom w:val="single" w:sz="4" w:space="0" w:color="auto"/>
              <w:right w:val="single" w:sz="4" w:space="0" w:color="auto"/>
            </w:tcBorders>
          </w:tcPr>
          <w:p w14:paraId="6671DB63"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ŠT. TRANSAKCIJSKEGA RAČUNA:</w:t>
            </w:r>
          </w:p>
          <w:p w14:paraId="38FA5655"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pri banki:</w:t>
            </w:r>
          </w:p>
        </w:tc>
        <w:tc>
          <w:tcPr>
            <w:tcW w:w="4241" w:type="dxa"/>
            <w:tcBorders>
              <w:top w:val="single" w:sz="4" w:space="0" w:color="auto"/>
              <w:left w:val="single" w:sz="4" w:space="0" w:color="auto"/>
              <w:bottom w:val="single" w:sz="4" w:space="0" w:color="auto"/>
            </w:tcBorders>
          </w:tcPr>
          <w:p w14:paraId="76CECDE5"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1CE2BC2D" w14:textId="77777777" w:rsidTr="00CC2C1C">
        <w:tc>
          <w:tcPr>
            <w:tcW w:w="4820" w:type="dxa"/>
            <w:tcBorders>
              <w:top w:val="single" w:sz="4" w:space="0" w:color="auto"/>
              <w:bottom w:val="single" w:sz="4" w:space="0" w:color="auto"/>
              <w:right w:val="single" w:sz="4" w:space="0" w:color="auto"/>
            </w:tcBorders>
          </w:tcPr>
          <w:p w14:paraId="0C3A2D52" w14:textId="3D624C59" w:rsidR="00280406" w:rsidRPr="00280406" w:rsidRDefault="00280406" w:rsidP="00280406">
            <w:pPr>
              <w:spacing w:line="256" w:lineRule="auto"/>
              <w:rPr>
                <w:rFonts w:ascii="Arial" w:eastAsia="Calibri" w:hAnsi="Arial" w:cs="Arial"/>
                <w:sz w:val="20"/>
                <w:szCs w:val="20"/>
                <w:lang w:eastAsia="en-US"/>
              </w:rPr>
            </w:pPr>
            <w:r w:rsidRPr="00280406">
              <w:rPr>
                <w:rFonts w:ascii="Arial" w:eastAsia="Calibri" w:hAnsi="Arial" w:cs="Arial"/>
                <w:sz w:val="20"/>
                <w:szCs w:val="20"/>
                <w:lang w:eastAsia="en-US"/>
              </w:rPr>
              <w:t xml:space="preserve">SKRBNIK POGODBE NA STRANI </w:t>
            </w:r>
            <w:r>
              <w:rPr>
                <w:rFonts w:ascii="Arial" w:eastAsia="Calibri" w:hAnsi="Arial" w:cs="Arial"/>
                <w:sz w:val="20"/>
                <w:szCs w:val="20"/>
                <w:lang w:eastAsia="en-US"/>
              </w:rPr>
              <w:t>NAJEMODAJALCA / PRODAJALCA</w:t>
            </w:r>
            <w:r w:rsidRPr="00280406">
              <w:rPr>
                <w:rFonts w:ascii="Arial" w:eastAsia="Calibri" w:hAnsi="Arial" w:cs="Arial"/>
                <w:sz w:val="20"/>
                <w:szCs w:val="20"/>
                <w:lang w:eastAsia="en-US"/>
              </w:rPr>
              <w:t xml:space="preserve"> (</w:t>
            </w:r>
            <w:r>
              <w:rPr>
                <w:rFonts w:ascii="Arial" w:eastAsia="Calibri" w:hAnsi="Arial" w:cs="Arial"/>
                <w:sz w:val="20"/>
                <w:szCs w:val="20"/>
                <w:lang w:eastAsia="en-US"/>
              </w:rPr>
              <w:t>6. oz.</w:t>
            </w:r>
            <w:r w:rsidRPr="00280406">
              <w:rPr>
                <w:rFonts w:ascii="Arial" w:eastAsia="Calibri" w:hAnsi="Arial" w:cs="Arial"/>
                <w:sz w:val="20"/>
                <w:szCs w:val="20"/>
                <w:lang w:eastAsia="en-US"/>
              </w:rPr>
              <w:t>1</w:t>
            </w:r>
            <w:r>
              <w:rPr>
                <w:rFonts w:ascii="Arial" w:eastAsia="Calibri" w:hAnsi="Arial" w:cs="Arial"/>
                <w:sz w:val="20"/>
                <w:szCs w:val="20"/>
                <w:lang w:eastAsia="en-US"/>
              </w:rPr>
              <w:t xml:space="preserve">1. </w:t>
            </w:r>
            <w:r w:rsidRPr="00280406">
              <w:rPr>
                <w:rFonts w:ascii="Arial" w:eastAsia="Calibri" w:hAnsi="Arial" w:cs="Arial"/>
                <w:sz w:val="20"/>
                <w:szCs w:val="20"/>
                <w:lang w:eastAsia="en-US"/>
              </w:rPr>
              <w:t>člen pogodbe):</w:t>
            </w:r>
          </w:p>
          <w:p w14:paraId="6B85C55D" w14:textId="6C78E94B" w:rsidR="003D5612" w:rsidRPr="003D5612" w:rsidRDefault="00280406" w:rsidP="00280406">
            <w:pPr>
              <w:autoSpaceDE w:val="0"/>
              <w:autoSpaceDN w:val="0"/>
              <w:adjustRightInd w:val="0"/>
              <w:spacing w:after="160" w:line="252" w:lineRule="auto"/>
              <w:rPr>
                <w:rFonts w:ascii="Arial" w:hAnsi="Arial" w:cs="Arial"/>
                <w:sz w:val="20"/>
                <w:szCs w:val="20"/>
              </w:rPr>
            </w:pPr>
            <w:r>
              <w:rPr>
                <w:rFonts w:ascii="Arial" w:eastAsia="Calibri" w:hAnsi="Arial" w:cs="Arial"/>
                <w:sz w:val="20"/>
                <w:szCs w:val="20"/>
                <w:lang w:eastAsia="en-US"/>
              </w:rPr>
              <w:t>TELEFON</w:t>
            </w:r>
            <w:r w:rsidRPr="00280406">
              <w:rPr>
                <w:rFonts w:ascii="Arial" w:eastAsia="Calibri" w:hAnsi="Arial" w:cs="Arial"/>
                <w:sz w:val="20"/>
                <w:szCs w:val="20"/>
                <w:lang w:eastAsia="en-US"/>
              </w:rPr>
              <w:t>:</w:t>
            </w:r>
          </w:p>
        </w:tc>
        <w:tc>
          <w:tcPr>
            <w:tcW w:w="4241" w:type="dxa"/>
            <w:tcBorders>
              <w:top w:val="single" w:sz="4" w:space="0" w:color="auto"/>
              <w:left w:val="single" w:sz="4" w:space="0" w:color="auto"/>
              <w:bottom w:val="single" w:sz="4" w:space="0" w:color="auto"/>
            </w:tcBorders>
          </w:tcPr>
          <w:p w14:paraId="05F180B1"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r w:rsidR="003D5612" w:rsidRPr="003D5612" w14:paraId="644D5AF9" w14:textId="77777777" w:rsidTr="00CC2C1C">
        <w:tc>
          <w:tcPr>
            <w:tcW w:w="4820" w:type="dxa"/>
            <w:tcBorders>
              <w:top w:val="single" w:sz="4" w:space="0" w:color="auto"/>
              <w:bottom w:val="single" w:sz="4" w:space="0" w:color="auto"/>
              <w:right w:val="single" w:sz="4" w:space="0" w:color="auto"/>
            </w:tcBorders>
          </w:tcPr>
          <w:p w14:paraId="4159D4D4" w14:textId="77777777" w:rsidR="003D5612" w:rsidRPr="003D5612" w:rsidRDefault="003D5612" w:rsidP="003D5612">
            <w:pPr>
              <w:autoSpaceDE w:val="0"/>
              <w:autoSpaceDN w:val="0"/>
              <w:adjustRightInd w:val="0"/>
              <w:spacing w:after="160" w:line="252" w:lineRule="auto"/>
              <w:rPr>
                <w:rFonts w:ascii="Arial" w:hAnsi="Arial" w:cs="Arial"/>
                <w:sz w:val="20"/>
                <w:szCs w:val="20"/>
              </w:rPr>
            </w:pPr>
            <w:r w:rsidRPr="003D5612">
              <w:rPr>
                <w:rFonts w:ascii="Arial" w:hAnsi="Arial" w:cs="Arial"/>
                <w:sz w:val="20"/>
                <w:szCs w:val="20"/>
              </w:rPr>
              <w:t>ODGOVORNA OSEBA ZA PODPIS POGODBE:</w:t>
            </w:r>
          </w:p>
        </w:tc>
        <w:tc>
          <w:tcPr>
            <w:tcW w:w="4241" w:type="dxa"/>
            <w:tcBorders>
              <w:top w:val="single" w:sz="4" w:space="0" w:color="auto"/>
              <w:left w:val="single" w:sz="4" w:space="0" w:color="auto"/>
              <w:bottom w:val="single" w:sz="4" w:space="0" w:color="auto"/>
            </w:tcBorders>
          </w:tcPr>
          <w:p w14:paraId="2E46919F"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tc>
      </w:tr>
    </w:tbl>
    <w:p w14:paraId="06A7F6F9"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74BA733D"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2FE3E1A0" w14:textId="77777777" w:rsidR="003D5612" w:rsidRPr="003D5612" w:rsidRDefault="003D5612" w:rsidP="003D5612">
      <w:pPr>
        <w:autoSpaceDE w:val="0"/>
        <w:autoSpaceDN w:val="0"/>
        <w:adjustRightInd w:val="0"/>
        <w:spacing w:after="160" w:line="252" w:lineRule="auto"/>
        <w:jc w:val="both"/>
        <w:rPr>
          <w:rFonts w:ascii="Arial" w:hAnsi="Arial" w:cs="Arial"/>
          <w:sz w:val="20"/>
          <w:szCs w:val="20"/>
        </w:rPr>
      </w:pPr>
    </w:p>
    <w:p w14:paraId="54537158" w14:textId="77777777" w:rsidR="003D5612" w:rsidRPr="003D5612" w:rsidRDefault="003D5612" w:rsidP="003D5612">
      <w:pPr>
        <w:jc w:val="both"/>
        <w:rPr>
          <w:rFonts w:ascii="Arial" w:hAnsi="Arial" w:cs="Arial"/>
          <w:b/>
          <w:sz w:val="20"/>
          <w:szCs w:val="20"/>
        </w:rPr>
      </w:pPr>
      <w:r w:rsidRPr="003D5612">
        <w:rPr>
          <w:rFonts w:ascii="Arial" w:hAnsi="Arial" w:cs="Arial"/>
          <w:b/>
          <w:sz w:val="20"/>
          <w:szCs w:val="20"/>
        </w:rPr>
        <w:t>OPOMBA:</w:t>
      </w:r>
    </w:p>
    <w:p w14:paraId="20301BFB" w14:textId="0C3974BD" w:rsidR="003D5612" w:rsidRPr="003D5612" w:rsidRDefault="003D5612" w:rsidP="003D5612">
      <w:pPr>
        <w:jc w:val="both"/>
        <w:rPr>
          <w:rFonts w:ascii="Arial" w:hAnsi="Arial" w:cs="Arial"/>
          <w:b/>
          <w:sz w:val="20"/>
          <w:szCs w:val="20"/>
        </w:rPr>
      </w:pPr>
      <w:r w:rsidRPr="003D5612">
        <w:rPr>
          <w:rFonts w:ascii="Arial" w:hAnsi="Arial" w:cs="Arial"/>
          <w:b/>
          <w:sz w:val="20"/>
          <w:szCs w:val="20"/>
        </w:rPr>
        <w:t>Obrazec morajo izpolniti: ponudnik in vsi partnerji v skupnem nastopu.</w:t>
      </w:r>
    </w:p>
    <w:p w14:paraId="70AE2BF2" w14:textId="77777777" w:rsidR="003D5612" w:rsidRPr="003D5612" w:rsidRDefault="003D5612" w:rsidP="003D5612">
      <w:pPr>
        <w:autoSpaceDE w:val="0"/>
        <w:autoSpaceDN w:val="0"/>
        <w:adjustRightInd w:val="0"/>
        <w:rPr>
          <w:rFonts w:ascii="Arial" w:hAnsi="Arial" w:cs="Arial"/>
          <w:sz w:val="20"/>
          <w:szCs w:val="20"/>
        </w:rPr>
      </w:pPr>
    </w:p>
    <w:p w14:paraId="64D8D2DB" w14:textId="77777777" w:rsidR="003D5612" w:rsidRPr="003D5612" w:rsidRDefault="003D5612" w:rsidP="003D5612">
      <w:pPr>
        <w:autoSpaceDE w:val="0"/>
        <w:autoSpaceDN w:val="0"/>
        <w:adjustRightInd w:val="0"/>
        <w:rPr>
          <w:rFonts w:ascii="Arial" w:hAnsi="Arial" w:cs="Arial"/>
          <w:sz w:val="20"/>
          <w:szCs w:val="20"/>
        </w:rPr>
      </w:pPr>
    </w:p>
    <w:p w14:paraId="130FB07F" w14:textId="77777777" w:rsidR="007124B4" w:rsidRPr="00513FBA" w:rsidRDefault="007124B4" w:rsidP="007124B4">
      <w:pPr>
        <w:autoSpaceDE w:val="0"/>
        <w:autoSpaceDN w:val="0"/>
        <w:adjustRightInd w:val="0"/>
        <w:rPr>
          <w:rFonts w:ascii="Arial" w:hAnsi="Arial" w:cs="Arial"/>
          <w:sz w:val="20"/>
          <w:szCs w:val="20"/>
        </w:rPr>
      </w:pPr>
    </w:p>
    <w:p w14:paraId="5BF2B966" w14:textId="77777777" w:rsidR="007124B4" w:rsidRPr="00513FBA" w:rsidRDefault="007124B4" w:rsidP="007124B4">
      <w:pPr>
        <w:autoSpaceDE w:val="0"/>
        <w:autoSpaceDN w:val="0"/>
        <w:adjustRightInd w:val="0"/>
        <w:rPr>
          <w:rFonts w:ascii="Arial" w:hAnsi="Arial" w:cs="Arial"/>
          <w:sz w:val="20"/>
          <w:szCs w:val="20"/>
        </w:rPr>
      </w:pPr>
    </w:p>
    <w:p w14:paraId="0DCF5007" w14:textId="24678039" w:rsidR="007124B4" w:rsidRDefault="007124B4" w:rsidP="007124B4">
      <w:pPr>
        <w:autoSpaceDE w:val="0"/>
        <w:autoSpaceDN w:val="0"/>
        <w:adjustRightInd w:val="0"/>
        <w:rPr>
          <w:rFonts w:ascii="Arial" w:hAnsi="Arial" w:cs="Arial"/>
          <w:sz w:val="20"/>
          <w:szCs w:val="20"/>
        </w:rPr>
      </w:pPr>
    </w:p>
    <w:p w14:paraId="31AECF1E" w14:textId="3FC7F125" w:rsidR="00330433" w:rsidRDefault="00330433" w:rsidP="007124B4">
      <w:pPr>
        <w:autoSpaceDE w:val="0"/>
        <w:autoSpaceDN w:val="0"/>
        <w:adjustRightInd w:val="0"/>
        <w:rPr>
          <w:rFonts w:ascii="Arial" w:hAnsi="Arial" w:cs="Arial"/>
          <w:sz w:val="20"/>
          <w:szCs w:val="20"/>
        </w:rPr>
      </w:pPr>
    </w:p>
    <w:p w14:paraId="747AE77D" w14:textId="095231F7" w:rsidR="00330433" w:rsidRDefault="00330433" w:rsidP="007124B4">
      <w:pPr>
        <w:autoSpaceDE w:val="0"/>
        <w:autoSpaceDN w:val="0"/>
        <w:adjustRightInd w:val="0"/>
        <w:rPr>
          <w:rFonts w:ascii="Arial" w:hAnsi="Arial" w:cs="Arial"/>
          <w:sz w:val="20"/>
          <w:szCs w:val="20"/>
        </w:rPr>
      </w:pPr>
    </w:p>
    <w:p w14:paraId="20AE661A" w14:textId="77777777" w:rsidR="003D5612" w:rsidRDefault="003D5612" w:rsidP="007124B4">
      <w:pPr>
        <w:autoSpaceDE w:val="0"/>
        <w:autoSpaceDN w:val="0"/>
        <w:adjustRightInd w:val="0"/>
        <w:rPr>
          <w:rFonts w:ascii="Arial" w:hAnsi="Arial" w:cs="Arial"/>
          <w:sz w:val="20"/>
          <w:szCs w:val="20"/>
        </w:rPr>
      </w:pPr>
    </w:p>
    <w:p w14:paraId="7BE5F9CC" w14:textId="27154EAC" w:rsidR="00330433" w:rsidRDefault="00330433" w:rsidP="007124B4">
      <w:pPr>
        <w:autoSpaceDE w:val="0"/>
        <w:autoSpaceDN w:val="0"/>
        <w:adjustRightInd w:val="0"/>
        <w:rPr>
          <w:rFonts w:ascii="Arial" w:hAnsi="Arial" w:cs="Arial"/>
          <w:sz w:val="20"/>
          <w:szCs w:val="20"/>
        </w:rPr>
      </w:pPr>
    </w:p>
    <w:p w14:paraId="7777E875" w14:textId="2CDB2DC8" w:rsidR="00330433" w:rsidRDefault="00330433" w:rsidP="007124B4">
      <w:pPr>
        <w:autoSpaceDE w:val="0"/>
        <w:autoSpaceDN w:val="0"/>
        <w:adjustRightInd w:val="0"/>
        <w:rPr>
          <w:rFonts w:ascii="Arial" w:hAnsi="Arial" w:cs="Arial"/>
          <w:sz w:val="20"/>
          <w:szCs w:val="20"/>
        </w:rPr>
      </w:pPr>
    </w:p>
    <w:p w14:paraId="6F782F04" w14:textId="0BA836E9" w:rsidR="00330433" w:rsidRDefault="00330433" w:rsidP="007124B4">
      <w:pPr>
        <w:autoSpaceDE w:val="0"/>
        <w:autoSpaceDN w:val="0"/>
        <w:adjustRightInd w:val="0"/>
        <w:rPr>
          <w:rFonts w:ascii="Arial" w:hAnsi="Arial" w:cs="Arial"/>
          <w:sz w:val="20"/>
          <w:szCs w:val="20"/>
        </w:rPr>
      </w:pPr>
    </w:p>
    <w:p w14:paraId="6F84298B" w14:textId="77777777" w:rsidR="003D5612" w:rsidRDefault="003D5612" w:rsidP="007124B4">
      <w:pPr>
        <w:autoSpaceDE w:val="0"/>
        <w:autoSpaceDN w:val="0"/>
        <w:adjustRightInd w:val="0"/>
        <w:rPr>
          <w:rFonts w:ascii="Arial" w:hAnsi="Arial" w:cs="Arial"/>
          <w:sz w:val="20"/>
          <w:szCs w:val="20"/>
        </w:rPr>
      </w:pPr>
    </w:p>
    <w:p w14:paraId="33717FAB" w14:textId="77777777" w:rsidR="003D5612" w:rsidRDefault="003D5612" w:rsidP="007124B4">
      <w:pPr>
        <w:autoSpaceDE w:val="0"/>
        <w:autoSpaceDN w:val="0"/>
        <w:adjustRightInd w:val="0"/>
        <w:rPr>
          <w:rFonts w:ascii="Arial" w:hAnsi="Arial" w:cs="Arial"/>
          <w:sz w:val="20"/>
          <w:szCs w:val="20"/>
        </w:rPr>
      </w:pPr>
    </w:p>
    <w:p w14:paraId="1F126EC1" w14:textId="77777777" w:rsidR="003D5612" w:rsidRDefault="003D5612" w:rsidP="007124B4">
      <w:pPr>
        <w:autoSpaceDE w:val="0"/>
        <w:autoSpaceDN w:val="0"/>
        <w:adjustRightInd w:val="0"/>
        <w:rPr>
          <w:rFonts w:ascii="Arial" w:hAnsi="Arial" w:cs="Arial"/>
          <w:sz w:val="20"/>
          <w:szCs w:val="20"/>
        </w:rPr>
      </w:pPr>
    </w:p>
    <w:p w14:paraId="3E0B3FAB" w14:textId="77777777" w:rsidR="003D5612" w:rsidRDefault="003D5612" w:rsidP="007124B4">
      <w:pPr>
        <w:autoSpaceDE w:val="0"/>
        <w:autoSpaceDN w:val="0"/>
        <w:adjustRightInd w:val="0"/>
        <w:rPr>
          <w:rFonts w:ascii="Arial" w:hAnsi="Arial" w:cs="Arial"/>
          <w:sz w:val="20"/>
          <w:szCs w:val="20"/>
        </w:rPr>
      </w:pPr>
    </w:p>
    <w:p w14:paraId="32F7C0DC" w14:textId="77777777" w:rsidR="003D5612" w:rsidRDefault="003D5612" w:rsidP="007124B4">
      <w:pPr>
        <w:autoSpaceDE w:val="0"/>
        <w:autoSpaceDN w:val="0"/>
        <w:adjustRightInd w:val="0"/>
        <w:rPr>
          <w:rFonts w:ascii="Arial" w:hAnsi="Arial" w:cs="Arial"/>
          <w:sz w:val="20"/>
          <w:szCs w:val="20"/>
        </w:rPr>
      </w:pPr>
    </w:p>
    <w:p w14:paraId="74152347" w14:textId="77777777" w:rsidR="003D5612" w:rsidRDefault="003D5612" w:rsidP="007124B4">
      <w:pPr>
        <w:autoSpaceDE w:val="0"/>
        <w:autoSpaceDN w:val="0"/>
        <w:adjustRightInd w:val="0"/>
        <w:rPr>
          <w:rFonts w:ascii="Arial" w:hAnsi="Arial" w:cs="Arial"/>
          <w:sz w:val="20"/>
          <w:szCs w:val="20"/>
        </w:rPr>
      </w:pPr>
    </w:p>
    <w:p w14:paraId="500EEA1B" w14:textId="77777777" w:rsidR="003D5612" w:rsidRDefault="003D5612" w:rsidP="007124B4">
      <w:pPr>
        <w:autoSpaceDE w:val="0"/>
        <w:autoSpaceDN w:val="0"/>
        <w:adjustRightInd w:val="0"/>
        <w:rPr>
          <w:rFonts w:ascii="Arial" w:hAnsi="Arial" w:cs="Arial"/>
          <w:sz w:val="20"/>
          <w:szCs w:val="20"/>
        </w:rPr>
      </w:pPr>
    </w:p>
    <w:p w14:paraId="65842132" w14:textId="77777777" w:rsidR="00330433" w:rsidRPr="00513FBA" w:rsidRDefault="00330433" w:rsidP="007124B4">
      <w:pPr>
        <w:autoSpaceDE w:val="0"/>
        <w:autoSpaceDN w:val="0"/>
        <w:adjustRightInd w:val="0"/>
        <w:rPr>
          <w:rFonts w:ascii="Arial" w:hAnsi="Arial" w:cs="Arial"/>
          <w:sz w:val="20"/>
          <w:szCs w:val="20"/>
        </w:rPr>
      </w:pPr>
    </w:p>
    <w:p w14:paraId="31CF54F7" w14:textId="19FBAF32" w:rsidR="007124B4" w:rsidRPr="00513FBA" w:rsidRDefault="003B64AD" w:rsidP="007124B4">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002362C0" w:rsidRPr="00513FBA">
        <w:rPr>
          <w:rFonts w:ascii="Arial" w:hAnsi="Arial" w:cs="Arial"/>
          <w:b/>
          <w:sz w:val="20"/>
          <w:szCs w:val="20"/>
        </w:rPr>
        <w:t>2</w:t>
      </w:r>
    </w:p>
    <w:p w14:paraId="79FB4FCF" w14:textId="77777777" w:rsidR="007124B4" w:rsidRPr="00513FBA" w:rsidRDefault="007124B4" w:rsidP="007124B4">
      <w:pPr>
        <w:autoSpaceDE w:val="0"/>
        <w:autoSpaceDN w:val="0"/>
        <w:adjustRightInd w:val="0"/>
        <w:rPr>
          <w:rFonts w:ascii="Arial" w:hAnsi="Arial" w:cs="Arial"/>
          <w:sz w:val="20"/>
          <w:szCs w:val="20"/>
        </w:rPr>
      </w:pPr>
    </w:p>
    <w:p w14:paraId="3931AE5D"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PONUDNIK:</w:t>
      </w:r>
    </w:p>
    <w:p w14:paraId="41FAEA7F"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5202D344" w14:textId="77777777" w:rsidR="007124B4" w:rsidRPr="00513FBA" w:rsidRDefault="007124B4" w:rsidP="007124B4">
      <w:pPr>
        <w:autoSpaceDE w:val="0"/>
        <w:autoSpaceDN w:val="0"/>
        <w:adjustRightInd w:val="0"/>
        <w:rPr>
          <w:rFonts w:ascii="Arial" w:hAnsi="Arial" w:cs="Arial"/>
          <w:sz w:val="20"/>
          <w:szCs w:val="20"/>
        </w:rPr>
      </w:pPr>
    </w:p>
    <w:p w14:paraId="516FBC55"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4698E08C" w14:textId="77777777" w:rsidR="007124B4" w:rsidRPr="00513FBA" w:rsidRDefault="007124B4" w:rsidP="007124B4">
      <w:pPr>
        <w:autoSpaceDE w:val="0"/>
        <w:autoSpaceDN w:val="0"/>
        <w:adjustRightInd w:val="0"/>
        <w:rPr>
          <w:rFonts w:ascii="Arial" w:hAnsi="Arial" w:cs="Arial"/>
          <w:sz w:val="20"/>
          <w:szCs w:val="20"/>
        </w:rPr>
      </w:pPr>
    </w:p>
    <w:p w14:paraId="71EB2243" w14:textId="77777777" w:rsidR="007124B4" w:rsidRPr="00513FBA" w:rsidRDefault="007124B4" w:rsidP="007124B4">
      <w:pPr>
        <w:autoSpaceDE w:val="0"/>
        <w:autoSpaceDN w:val="0"/>
        <w:adjustRightInd w:val="0"/>
        <w:rPr>
          <w:rFonts w:ascii="Arial" w:hAnsi="Arial" w:cs="Arial"/>
          <w:sz w:val="20"/>
          <w:szCs w:val="20"/>
        </w:rPr>
      </w:pPr>
      <w:r w:rsidRPr="00513FBA">
        <w:rPr>
          <w:rFonts w:ascii="Arial" w:hAnsi="Arial" w:cs="Arial"/>
          <w:sz w:val="20"/>
          <w:szCs w:val="20"/>
        </w:rPr>
        <w:t>__________________</w:t>
      </w:r>
    </w:p>
    <w:p w14:paraId="648E6883" w14:textId="77777777" w:rsidR="007124B4" w:rsidRPr="00513FBA" w:rsidRDefault="007124B4" w:rsidP="007124B4">
      <w:pPr>
        <w:autoSpaceDE w:val="0"/>
        <w:autoSpaceDN w:val="0"/>
        <w:adjustRightInd w:val="0"/>
        <w:rPr>
          <w:rFonts w:ascii="Arial" w:hAnsi="Arial" w:cs="Arial"/>
          <w:sz w:val="20"/>
          <w:szCs w:val="20"/>
        </w:rPr>
      </w:pPr>
    </w:p>
    <w:p w14:paraId="464C5350" w14:textId="77777777" w:rsidR="007124B4" w:rsidRPr="00513FBA" w:rsidRDefault="007124B4" w:rsidP="007124B4">
      <w:pPr>
        <w:autoSpaceDE w:val="0"/>
        <w:autoSpaceDN w:val="0"/>
        <w:adjustRightInd w:val="0"/>
        <w:jc w:val="center"/>
        <w:rPr>
          <w:rFonts w:ascii="Arial" w:hAnsi="Arial" w:cs="Arial"/>
          <w:b/>
          <w:sz w:val="20"/>
          <w:szCs w:val="20"/>
        </w:rPr>
      </w:pPr>
      <w:r w:rsidRPr="00513FBA">
        <w:rPr>
          <w:rFonts w:ascii="Arial" w:hAnsi="Arial" w:cs="Arial"/>
          <w:b/>
          <w:sz w:val="20"/>
          <w:szCs w:val="20"/>
        </w:rPr>
        <w:t>PONUDB</w:t>
      </w:r>
      <w:r w:rsidR="00D86756" w:rsidRPr="00513FBA">
        <w:rPr>
          <w:rFonts w:ascii="Arial" w:hAnsi="Arial" w:cs="Arial"/>
          <w:b/>
          <w:sz w:val="20"/>
          <w:szCs w:val="20"/>
        </w:rPr>
        <w:t xml:space="preserve">ENI PREDRAČUN </w:t>
      </w:r>
      <w:r w:rsidRPr="00513FBA">
        <w:rPr>
          <w:rFonts w:ascii="Arial" w:hAnsi="Arial" w:cs="Arial"/>
          <w:b/>
          <w:sz w:val="20"/>
          <w:szCs w:val="20"/>
        </w:rPr>
        <w:t xml:space="preserve"> </w:t>
      </w:r>
    </w:p>
    <w:p w14:paraId="79250936" w14:textId="77777777" w:rsidR="002D513C" w:rsidRPr="00513FBA" w:rsidRDefault="002D513C" w:rsidP="007124B4">
      <w:pPr>
        <w:autoSpaceDE w:val="0"/>
        <w:autoSpaceDN w:val="0"/>
        <w:adjustRightInd w:val="0"/>
        <w:jc w:val="center"/>
        <w:rPr>
          <w:rFonts w:ascii="Arial" w:hAnsi="Arial" w:cs="Arial"/>
          <w:b/>
          <w:sz w:val="20"/>
          <w:szCs w:val="20"/>
        </w:rPr>
      </w:pPr>
    </w:p>
    <w:p w14:paraId="1CDF6510"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Številka ponudbe: …………………</w:t>
      </w:r>
    </w:p>
    <w:p w14:paraId="4134E7CF" w14:textId="77777777" w:rsidR="002D513C" w:rsidRPr="00513FBA" w:rsidRDefault="002D513C" w:rsidP="002D513C">
      <w:pPr>
        <w:jc w:val="both"/>
        <w:rPr>
          <w:rFonts w:ascii="Arial" w:hAnsi="Arial" w:cs="Arial"/>
          <w:sz w:val="20"/>
          <w:szCs w:val="20"/>
        </w:rPr>
      </w:pPr>
      <w:r w:rsidRPr="00513FBA">
        <w:rPr>
          <w:rFonts w:ascii="Arial" w:hAnsi="Arial" w:cs="Arial"/>
          <w:sz w:val="20"/>
          <w:szCs w:val="20"/>
        </w:rPr>
        <w:t>Datum: ……………………</w:t>
      </w:r>
    </w:p>
    <w:p w14:paraId="25ADD79A" w14:textId="77777777" w:rsidR="002D513C" w:rsidRPr="00513FBA" w:rsidRDefault="002D513C" w:rsidP="007124B4">
      <w:pPr>
        <w:autoSpaceDE w:val="0"/>
        <w:autoSpaceDN w:val="0"/>
        <w:adjustRightInd w:val="0"/>
        <w:jc w:val="center"/>
        <w:rPr>
          <w:rFonts w:ascii="Arial" w:hAnsi="Arial" w:cs="Arial"/>
          <w:b/>
          <w:sz w:val="20"/>
          <w:szCs w:val="20"/>
        </w:rPr>
      </w:pPr>
    </w:p>
    <w:p w14:paraId="1934FBE6" w14:textId="52BCD843" w:rsidR="007124B4" w:rsidRPr="00513FBA" w:rsidRDefault="007124B4" w:rsidP="000817BA">
      <w:pPr>
        <w:jc w:val="both"/>
        <w:rPr>
          <w:rFonts w:ascii="Arial" w:hAnsi="Arial" w:cs="Arial"/>
          <w:b/>
          <w:bCs/>
          <w:sz w:val="20"/>
          <w:szCs w:val="20"/>
        </w:rPr>
      </w:pPr>
      <w:r w:rsidRPr="00513FBA">
        <w:rPr>
          <w:rFonts w:ascii="Arial" w:hAnsi="Arial" w:cs="Arial"/>
          <w:sz w:val="20"/>
          <w:szCs w:val="20"/>
        </w:rPr>
        <w:t xml:space="preserve">Na </w:t>
      </w:r>
      <w:r w:rsidR="00413A66" w:rsidRPr="00513FBA">
        <w:rPr>
          <w:rFonts w:ascii="Arial" w:hAnsi="Arial" w:cs="Arial"/>
          <w:sz w:val="20"/>
          <w:szCs w:val="20"/>
        </w:rPr>
        <w:t xml:space="preserve">podlagi </w:t>
      </w:r>
      <w:r w:rsidRPr="00513FBA">
        <w:rPr>
          <w:rFonts w:ascii="Arial" w:hAnsi="Arial" w:cs="Arial"/>
          <w:sz w:val="20"/>
          <w:szCs w:val="20"/>
        </w:rPr>
        <w:t xml:space="preserve">javnega razpisa za oddajo </w:t>
      </w:r>
      <w:r w:rsidRPr="00A24AB6">
        <w:rPr>
          <w:rFonts w:ascii="Arial" w:hAnsi="Arial" w:cs="Arial"/>
          <w:sz w:val="20"/>
          <w:szCs w:val="20"/>
        </w:rPr>
        <w:t>naročila</w:t>
      </w:r>
      <w:r w:rsidR="002E5CAE" w:rsidRPr="00A24AB6">
        <w:rPr>
          <w:rFonts w:ascii="Arial" w:hAnsi="Arial" w:cs="Arial"/>
          <w:sz w:val="20"/>
          <w:szCs w:val="20"/>
        </w:rPr>
        <w:t xml:space="preserve"> </w:t>
      </w:r>
      <w:r w:rsidR="00321972" w:rsidRPr="00A24AB6">
        <w:rPr>
          <w:rFonts w:ascii="Arial" w:hAnsi="Arial" w:cs="Arial"/>
          <w:sz w:val="20"/>
          <w:szCs w:val="20"/>
        </w:rPr>
        <w:t>»</w:t>
      </w:r>
      <w:r w:rsidR="00FC62D4" w:rsidRPr="00B87F4C">
        <w:rPr>
          <w:rFonts w:ascii="Arial" w:hAnsi="Arial" w:cs="Arial"/>
          <w:iCs/>
          <w:sz w:val="20"/>
          <w:szCs w:val="20"/>
        </w:rPr>
        <w:t>Poslovni najem 2 (dveh) in nakup 3 (treh) osebnih vozil</w:t>
      </w:r>
      <w:r w:rsidRPr="00A24AB6">
        <w:rPr>
          <w:rFonts w:ascii="Arial" w:hAnsi="Arial" w:cs="Arial"/>
          <w:sz w:val="20"/>
          <w:szCs w:val="20"/>
        </w:rPr>
        <w:t>«</w:t>
      </w:r>
      <w:r w:rsidRPr="00A24AB6">
        <w:rPr>
          <w:rFonts w:ascii="Arial" w:hAnsi="Arial" w:cs="Arial"/>
          <w:b/>
          <w:sz w:val="20"/>
          <w:szCs w:val="20"/>
        </w:rPr>
        <w:t xml:space="preserve">, </w:t>
      </w:r>
      <w:r w:rsidRPr="00A24AB6">
        <w:rPr>
          <w:rFonts w:ascii="Arial" w:hAnsi="Arial" w:cs="Arial"/>
          <w:sz w:val="20"/>
          <w:szCs w:val="20"/>
        </w:rPr>
        <w:t xml:space="preserve">številka </w:t>
      </w:r>
      <w:r w:rsidR="0084372A" w:rsidRPr="00513FBA">
        <w:rPr>
          <w:rFonts w:ascii="Arial" w:hAnsi="Arial" w:cs="Arial"/>
          <w:sz w:val="20"/>
          <w:szCs w:val="20"/>
        </w:rPr>
        <w:t xml:space="preserve">objave </w:t>
      </w:r>
      <w:r w:rsidRPr="00513FBA">
        <w:rPr>
          <w:rFonts w:ascii="Arial" w:hAnsi="Arial" w:cs="Arial"/>
          <w:sz w:val="20"/>
          <w:szCs w:val="20"/>
        </w:rPr>
        <w:t xml:space="preserve">javnega naročila </w:t>
      </w:r>
      <w:r w:rsidRPr="00F844FB">
        <w:rPr>
          <w:rFonts w:ascii="Arial" w:hAnsi="Arial" w:cs="Arial"/>
          <w:sz w:val="20"/>
          <w:szCs w:val="20"/>
        </w:rPr>
        <w:t>____</w:t>
      </w:r>
      <w:r w:rsidR="0084372A" w:rsidRPr="00F844FB">
        <w:rPr>
          <w:rFonts w:ascii="Arial" w:hAnsi="Arial" w:cs="Arial"/>
          <w:sz w:val="20"/>
          <w:szCs w:val="20"/>
        </w:rPr>
        <w:t>_____</w:t>
      </w:r>
      <w:r w:rsidRPr="00F844FB">
        <w:rPr>
          <w:rFonts w:ascii="Arial" w:hAnsi="Arial" w:cs="Arial"/>
          <w:sz w:val="20"/>
          <w:szCs w:val="20"/>
        </w:rPr>
        <w:t>___</w:t>
      </w:r>
      <w:r w:rsidR="00E9307E">
        <w:rPr>
          <w:rFonts w:ascii="Arial" w:hAnsi="Arial" w:cs="Arial"/>
          <w:sz w:val="20"/>
          <w:szCs w:val="20"/>
        </w:rPr>
        <w:t>________</w:t>
      </w:r>
      <w:r w:rsidRPr="00AC12D4">
        <w:rPr>
          <w:rFonts w:ascii="Arial" w:hAnsi="Arial" w:cs="Arial"/>
          <w:sz w:val="20"/>
          <w:szCs w:val="20"/>
        </w:rPr>
        <w:t xml:space="preserve">, </w:t>
      </w:r>
      <w:r w:rsidR="0084372A" w:rsidRPr="00AC12D4">
        <w:rPr>
          <w:rFonts w:ascii="Arial" w:hAnsi="Arial" w:cs="Arial"/>
          <w:sz w:val="20"/>
          <w:szCs w:val="20"/>
        </w:rPr>
        <w:t xml:space="preserve">objavljenega </w:t>
      </w:r>
      <w:r w:rsidRPr="00513FBA">
        <w:rPr>
          <w:rFonts w:ascii="Arial" w:hAnsi="Arial" w:cs="Arial"/>
          <w:sz w:val="20"/>
          <w:szCs w:val="20"/>
        </w:rPr>
        <w:t xml:space="preserve">na </w:t>
      </w:r>
      <w:r w:rsidR="0097558B" w:rsidRPr="00513FBA">
        <w:rPr>
          <w:rFonts w:ascii="Arial" w:hAnsi="Arial" w:cs="Arial"/>
          <w:sz w:val="20"/>
          <w:szCs w:val="20"/>
        </w:rPr>
        <w:t>p</w:t>
      </w:r>
      <w:r w:rsidRPr="00513FBA">
        <w:rPr>
          <w:rFonts w:ascii="Arial" w:hAnsi="Arial" w:cs="Arial"/>
          <w:sz w:val="20"/>
          <w:szCs w:val="20"/>
        </w:rPr>
        <w:t>ortal javnih naročil dne   __________, dajemo ponudbo, kot sledi:</w:t>
      </w:r>
    </w:p>
    <w:p w14:paraId="20B06EF0" w14:textId="77777777" w:rsidR="007124B4" w:rsidRPr="00513FBA" w:rsidRDefault="007124B4" w:rsidP="000817BA">
      <w:pPr>
        <w:autoSpaceDE w:val="0"/>
        <w:autoSpaceDN w:val="0"/>
        <w:adjustRightInd w:val="0"/>
        <w:jc w:val="both"/>
        <w:rPr>
          <w:rFonts w:ascii="Arial" w:hAnsi="Arial" w:cs="Arial"/>
          <w:sz w:val="20"/>
          <w:szCs w:val="20"/>
        </w:rPr>
      </w:pPr>
    </w:p>
    <w:p w14:paraId="2B9CB27F" w14:textId="77777777" w:rsidR="007124B4" w:rsidRPr="00513FBA" w:rsidRDefault="0038490F" w:rsidP="0038490F">
      <w:pPr>
        <w:autoSpaceDE w:val="0"/>
        <w:autoSpaceDN w:val="0"/>
        <w:adjustRightInd w:val="0"/>
        <w:jc w:val="both"/>
        <w:rPr>
          <w:rFonts w:ascii="Arial" w:hAnsi="Arial" w:cs="Arial"/>
          <w:sz w:val="20"/>
          <w:szCs w:val="20"/>
        </w:rPr>
      </w:pPr>
      <w:r w:rsidRPr="00513FBA">
        <w:rPr>
          <w:rFonts w:ascii="Arial" w:hAnsi="Arial" w:cs="Arial"/>
          <w:sz w:val="20"/>
          <w:szCs w:val="20"/>
        </w:rPr>
        <w:t xml:space="preserve">I. </w:t>
      </w:r>
      <w:r w:rsidR="007124B4" w:rsidRPr="00513FBA">
        <w:rPr>
          <w:rFonts w:ascii="Arial" w:hAnsi="Arial" w:cs="Arial"/>
          <w:sz w:val="20"/>
          <w:szCs w:val="20"/>
        </w:rPr>
        <w:t>Ponudbo dajemo (ustrezno obkrožiti!):</w:t>
      </w:r>
    </w:p>
    <w:p w14:paraId="35788CA7" w14:textId="77777777" w:rsidR="007124B4" w:rsidRPr="00513FBA"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a) samostojno</w:t>
      </w:r>
    </w:p>
    <w:p w14:paraId="6CB8A653" w14:textId="3CE4C7A7" w:rsidR="007124B4" w:rsidRDefault="007124B4" w:rsidP="0038490F">
      <w:pPr>
        <w:autoSpaceDE w:val="0"/>
        <w:autoSpaceDN w:val="0"/>
        <w:adjustRightInd w:val="0"/>
        <w:jc w:val="both"/>
        <w:rPr>
          <w:rFonts w:ascii="Arial" w:hAnsi="Arial" w:cs="Arial"/>
          <w:sz w:val="20"/>
          <w:szCs w:val="20"/>
        </w:rPr>
      </w:pPr>
      <w:r w:rsidRPr="00513FBA">
        <w:rPr>
          <w:rFonts w:ascii="Arial" w:hAnsi="Arial" w:cs="Arial"/>
          <w:sz w:val="20"/>
          <w:szCs w:val="20"/>
        </w:rPr>
        <w:t>b) skupno ponudbo v skupini izvajalcev</w:t>
      </w:r>
      <w:r w:rsidR="00C46D85" w:rsidRPr="00513FBA">
        <w:rPr>
          <w:rFonts w:ascii="Arial" w:hAnsi="Arial" w:cs="Arial"/>
          <w:sz w:val="20"/>
          <w:szCs w:val="20"/>
        </w:rPr>
        <w:t xml:space="preserve"> (podizvajalcev)</w:t>
      </w:r>
      <w:r w:rsidRPr="00513FBA">
        <w:rPr>
          <w:rFonts w:ascii="Arial" w:hAnsi="Arial" w:cs="Arial"/>
          <w:sz w:val="20"/>
          <w:szCs w:val="20"/>
        </w:rPr>
        <w:t>:________________________________</w:t>
      </w:r>
    </w:p>
    <w:p w14:paraId="29A0F34F" w14:textId="77777777" w:rsidR="000B7E42" w:rsidRDefault="000B7E42" w:rsidP="005466DC">
      <w:pPr>
        <w:contextualSpacing/>
        <w:rPr>
          <w:rFonts w:ascii="Arial" w:hAnsi="Arial" w:cs="Arial"/>
          <w:b/>
          <w:sz w:val="20"/>
          <w:szCs w:val="20"/>
        </w:rPr>
      </w:pPr>
    </w:p>
    <w:p w14:paraId="5316ACEB" w14:textId="77777777" w:rsidR="00086C43" w:rsidRDefault="00086C43" w:rsidP="005466DC">
      <w:pPr>
        <w:contextualSpacing/>
        <w:rPr>
          <w:rFonts w:ascii="Arial" w:hAnsi="Arial" w:cs="Arial"/>
          <w:b/>
          <w:sz w:val="20"/>
        </w:rPr>
      </w:pPr>
    </w:p>
    <w:p w14:paraId="7206CFBA" w14:textId="567A47E3" w:rsidR="00086C43" w:rsidRDefault="00086C43" w:rsidP="00112CC7">
      <w:pPr>
        <w:shd w:val="clear" w:color="auto" w:fill="FFFFFF" w:themeFill="background1"/>
        <w:jc w:val="both"/>
        <w:rPr>
          <w:rFonts w:ascii="Arial" w:hAnsi="Arial" w:cs="Arial"/>
          <w:b/>
          <w:sz w:val="20"/>
        </w:rPr>
      </w:pPr>
      <w:r w:rsidRPr="005466DC">
        <w:rPr>
          <w:rFonts w:ascii="Arial" w:hAnsi="Arial" w:cs="Arial"/>
          <w:b/>
          <w:sz w:val="20"/>
          <w:szCs w:val="20"/>
        </w:rPr>
        <w:t xml:space="preserve">SKLOP </w:t>
      </w:r>
      <w:r>
        <w:rPr>
          <w:rFonts w:ascii="Arial" w:hAnsi="Arial" w:cs="Arial"/>
          <w:b/>
          <w:sz w:val="20"/>
          <w:szCs w:val="20"/>
        </w:rPr>
        <w:t>1</w:t>
      </w:r>
      <w:r w:rsidRPr="005466DC">
        <w:rPr>
          <w:rFonts w:ascii="Arial" w:hAnsi="Arial" w:cs="Arial"/>
          <w:b/>
          <w:sz w:val="20"/>
          <w:szCs w:val="20"/>
        </w:rPr>
        <w:t>:</w:t>
      </w:r>
      <w:r w:rsidRPr="005466DC">
        <w:rPr>
          <w:rFonts w:ascii="Arial" w:hAnsi="Arial" w:cs="Arial"/>
          <w:b/>
          <w:sz w:val="20"/>
        </w:rPr>
        <w:t xml:space="preserve"> Najem rabljen</w:t>
      </w:r>
      <w:r>
        <w:rPr>
          <w:rFonts w:ascii="Arial" w:hAnsi="Arial" w:cs="Arial"/>
          <w:b/>
          <w:sz w:val="20"/>
        </w:rPr>
        <w:t>ega</w:t>
      </w:r>
      <w:r w:rsidRPr="005466DC">
        <w:rPr>
          <w:rFonts w:ascii="Arial" w:hAnsi="Arial" w:cs="Arial"/>
          <w:b/>
          <w:sz w:val="20"/>
        </w:rPr>
        <w:t xml:space="preserve"> osebn</w:t>
      </w:r>
      <w:r>
        <w:rPr>
          <w:rFonts w:ascii="Arial" w:hAnsi="Arial" w:cs="Arial"/>
          <w:b/>
          <w:sz w:val="20"/>
        </w:rPr>
        <w:t>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(SUV), višjega cenovnega razreda</w:t>
      </w:r>
    </w:p>
    <w:tbl>
      <w:tblPr>
        <w:tblStyle w:val="Tabelamrea"/>
        <w:tblW w:w="0" w:type="auto"/>
        <w:tblLook w:val="04A0" w:firstRow="1" w:lastRow="0" w:firstColumn="1" w:lastColumn="0" w:noHBand="0" w:noVBand="1"/>
      </w:tblPr>
      <w:tblGrid>
        <w:gridCol w:w="2018"/>
        <w:gridCol w:w="1667"/>
        <w:gridCol w:w="2035"/>
        <w:gridCol w:w="1586"/>
        <w:gridCol w:w="2323"/>
      </w:tblGrid>
      <w:tr w:rsidR="00086C43" w14:paraId="58042FCB" w14:textId="77777777" w:rsidTr="00112CC7">
        <w:tc>
          <w:tcPr>
            <w:tcW w:w="2018" w:type="dxa"/>
            <w:shd w:val="clear" w:color="auto" w:fill="EAF1DD" w:themeFill="accent3" w:themeFillTint="33"/>
          </w:tcPr>
          <w:p w14:paraId="0A5C10FA" w14:textId="77777777" w:rsidR="00086C43" w:rsidRDefault="00086C43" w:rsidP="00CC2C1C">
            <w:pPr>
              <w:jc w:val="both"/>
              <w:rPr>
                <w:rFonts w:ascii="Arial" w:hAnsi="Arial" w:cs="Arial"/>
                <w:b/>
                <w:sz w:val="20"/>
                <w:szCs w:val="20"/>
              </w:rPr>
            </w:pPr>
            <w:bookmarkStart w:id="374" w:name="_Hlk177111012"/>
          </w:p>
        </w:tc>
        <w:tc>
          <w:tcPr>
            <w:tcW w:w="1667" w:type="dxa"/>
            <w:shd w:val="clear" w:color="auto" w:fill="EAF1DD" w:themeFill="accent3" w:themeFillTint="33"/>
          </w:tcPr>
          <w:p w14:paraId="09040AC9" w14:textId="77777777" w:rsidR="00086C43" w:rsidRDefault="00086C43" w:rsidP="00CC2C1C">
            <w:pPr>
              <w:rPr>
                <w:rFonts w:ascii="Arial" w:hAnsi="Arial" w:cs="Arial"/>
                <w:b/>
                <w:bCs/>
                <w:sz w:val="20"/>
                <w:szCs w:val="20"/>
              </w:rPr>
            </w:pPr>
            <w:r>
              <w:rPr>
                <w:rFonts w:ascii="Arial" w:hAnsi="Arial" w:cs="Arial"/>
                <w:b/>
                <w:bCs/>
                <w:sz w:val="20"/>
                <w:szCs w:val="20"/>
              </w:rPr>
              <w:t>Znamka in model vozila</w:t>
            </w:r>
          </w:p>
        </w:tc>
        <w:tc>
          <w:tcPr>
            <w:tcW w:w="2035" w:type="dxa"/>
            <w:shd w:val="clear" w:color="auto" w:fill="EAF1DD" w:themeFill="accent3" w:themeFillTint="33"/>
          </w:tcPr>
          <w:p w14:paraId="7B1E6AD4" w14:textId="691C5B6F" w:rsidR="00086C43" w:rsidRDefault="00CE662D" w:rsidP="00CC2C1C">
            <w:pPr>
              <w:rPr>
                <w:rFonts w:ascii="Arial" w:hAnsi="Arial" w:cs="Arial"/>
                <w:b/>
                <w:sz w:val="20"/>
                <w:szCs w:val="20"/>
              </w:rPr>
            </w:pPr>
            <w:r>
              <w:rPr>
                <w:rFonts w:ascii="Arial" w:hAnsi="Arial" w:cs="Arial"/>
                <w:b/>
                <w:bCs/>
                <w:sz w:val="20"/>
                <w:szCs w:val="20"/>
              </w:rPr>
              <w:t>Ponudbena c</w:t>
            </w:r>
            <w:r w:rsidR="00086C43">
              <w:rPr>
                <w:rFonts w:ascii="Arial" w:hAnsi="Arial" w:cs="Arial"/>
                <w:b/>
                <w:bCs/>
                <w:sz w:val="20"/>
                <w:szCs w:val="20"/>
              </w:rPr>
              <w:t xml:space="preserve">ena </w:t>
            </w:r>
            <w:r w:rsidR="00086C43" w:rsidRPr="00177349">
              <w:rPr>
                <w:rFonts w:ascii="Arial" w:hAnsi="Arial" w:cs="Arial"/>
                <w:b/>
                <w:bCs/>
                <w:sz w:val="20"/>
                <w:szCs w:val="20"/>
              </w:rPr>
              <w:t>mesečn</w:t>
            </w:r>
            <w:r w:rsidR="00086C43">
              <w:rPr>
                <w:rFonts w:ascii="Arial" w:hAnsi="Arial" w:cs="Arial"/>
                <w:b/>
                <w:bCs/>
                <w:sz w:val="20"/>
                <w:szCs w:val="20"/>
              </w:rPr>
              <w:t>ega</w:t>
            </w:r>
            <w:r w:rsidR="00086C43" w:rsidRPr="00177349">
              <w:rPr>
                <w:rFonts w:ascii="Arial" w:hAnsi="Arial" w:cs="Arial"/>
                <w:b/>
                <w:bCs/>
                <w:sz w:val="20"/>
                <w:szCs w:val="20"/>
              </w:rPr>
              <w:t xml:space="preserve"> najem</w:t>
            </w:r>
            <w:r w:rsidR="00086C43">
              <w:rPr>
                <w:rFonts w:ascii="Arial" w:hAnsi="Arial" w:cs="Arial"/>
                <w:b/>
                <w:bCs/>
                <w:sz w:val="20"/>
                <w:szCs w:val="20"/>
              </w:rPr>
              <w:t>a v EUR</w:t>
            </w:r>
            <w:r w:rsidR="00086C43" w:rsidRPr="00177349">
              <w:rPr>
                <w:rFonts w:ascii="Arial" w:hAnsi="Arial" w:cs="Arial"/>
                <w:b/>
                <w:bCs/>
                <w:sz w:val="20"/>
                <w:szCs w:val="20"/>
              </w:rPr>
              <w:t xml:space="preserve"> brez DDV</w:t>
            </w:r>
          </w:p>
        </w:tc>
        <w:tc>
          <w:tcPr>
            <w:tcW w:w="1586" w:type="dxa"/>
            <w:shd w:val="clear" w:color="auto" w:fill="EAF1DD" w:themeFill="accent3" w:themeFillTint="33"/>
          </w:tcPr>
          <w:p w14:paraId="58F52E7E" w14:textId="77777777" w:rsidR="00086C43" w:rsidRDefault="00086C43" w:rsidP="00CC2C1C">
            <w:pPr>
              <w:rPr>
                <w:rFonts w:ascii="Arial" w:hAnsi="Arial" w:cs="Arial"/>
                <w:b/>
                <w:sz w:val="20"/>
                <w:szCs w:val="20"/>
              </w:rPr>
            </w:pPr>
            <w:r>
              <w:rPr>
                <w:rFonts w:ascii="Arial" w:hAnsi="Arial" w:cs="Arial"/>
                <w:b/>
                <w:bCs/>
                <w:sz w:val="20"/>
                <w:szCs w:val="20"/>
              </w:rPr>
              <w:t>Obdobje najema (v mesecih)</w:t>
            </w:r>
          </w:p>
        </w:tc>
        <w:tc>
          <w:tcPr>
            <w:tcW w:w="2323" w:type="dxa"/>
            <w:shd w:val="clear" w:color="auto" w:fill="EAF1DD" w:themeFill="accent3" w:themeFillTint="33"/>
          </w:tcPr>
          <w:p w14:paraId="51056BC4" w14:textId="11366D38" w:rsidR="00086C43" w:rsidRDefault="00CE662D" w:rsidP="00CC2C1C">
            <w:pPr>
              <w:rPr>
                <w:rFonts w:ascii="Arial" w:hAnsi="Arial" w:cs="Arial"/>
                <w:b/>
                <w:sz w:val="20"/>
                <w:szCs w:val="20"/>
              </w:rPr>
            </w:pPr>
            <w:r>
              <w:rPr>
                <w:rFonts w:ascii="Arial" w:hAnsi="Arial" w:cs="Arial"/>
                <w:b/>
                <w:bCs/>
                <w:sz w:val="20"/>
                <w:szCs w:val="20"/>
              </w:rPr>
              <w:t xml:space="preserve">Ponudbena </w:t>
            </w:r>
            <w:r w:rsidR="00086C43">
              <w:rPr>
                <w:rFonts w:ascii="Arial" w:hAnsi="Arial" w:cs="Arial"/>
                <w:b/>
                <w:bCs/>
                <w:sz w:val="20"/>
                <w:szCs w:val="20"/>
              </w:rPr>
              <w:t>v</w:t>
            </w:r>
            <w:r w:rsidR="00086C43" w:rsidRPr="00177349">
              <w:rPr>
                <w:rFonts w:ascii="Arial" w:hAnsi="Arial" w:cs="Arial"/>
                <w:b/>
                <w:bCs/>
                <w:sz w:val="20"/>
                <w:szCs w:val="20"/>
              </w:rPr>
              <w:t xml:space="preserve">rednost </w:t>
            </w:r>
            <w:r>
              <w:rPr>
                <w:rFonts w:ascii="Arial" w:hAnsi="Arial" w:cs="Arial"/>
                <w:b/>
                <w:bCs/>
                <w:sz w:val="20"/>
                <w:szCs w:val="20"/>
              </w:rPr>
              <w:t>skupaj</w:t>
            </w:r>
            <w:r w:rsidR="00086C43" w:rsidRPr="00177349">
              <w:rPr>
                <w:rFonts w:ascii="Arial" w:hAnsi="Arial" w:cs="Arial"/>
                <w:b/>
                <w:bCs/>
                <w:sz w:val="20"/>
                <w:szCs w:val="20"/>
              </w:rPr>
              <w:t xml:space="preserve"> </w:t>
            </w:r>
            <w:r w:rsidR="00086C43">
              <w:rPr>
                <w:rFonts w:ascii="Arial" w:hAnsi="Arial" w:cs="Arial"/>
                <w:b/>
                <w:bCs/>
                <w:sz w:val="20"/>
                <w:szCs w:val="20"/>
              </w:rPr>
              <w:t>v EUR brez DDV</w:t>
            </w:r>
          </w:p>
        </w:tc>
      </w:tr>
      <w:tr w:rsidR="00086C43" w14:paraId="422B4248" w14:textId="77777777" w:rsidTr="00CC2C1C">
        <w:tc>
          <w:tcPr>
            <w:tcW w:w="2018" w:type="dxa"/>
            <w:tcBorders>
              <w:bottom w:val="single" w:sz="4" w:space="0" w:color="auto"/>
            </w:tcBorders>
          </w:tcPr>
          <w:p w14:paraId="33AA66AC" w14:textId="5D5B3E66" w:rsidR="00086C43" w:rsidRDefault="00086C43" w:rsidP="00CC2C1C">
            <w:pPr>
              <w:rPr>
                <w:rFonts w:ascii="Arial" w:hAnsi="Arial" w:cs="Arial"/>
                <w:b/>
                <w:sz w:val="20"/>
                <w:szCs w:val="20"/>
              </w:rPr>
            </w:pPr>
            <w:r>
              <w:rPr>
                <w:rFonts w:ascii="Arial" w:hAnsi="Arial" w:cs="Arial"/>
                <w:b/>
                <w:bCs/>
                <w:sz w:val="20"/>
                <w:szCs w:val="20"/>
              </w:rPr>
              <w:t xml:space="preserve">Najem rabljenega </w:t>
            </w:r>
            <w:r w:rsidRPr="00177349">
              <w:rPr>
                <w:rFonts w:ascii="Arial" w:hAnsi="Arial" w:cs="Arial"/>
                <w:b/>
                <w:bCs/>
                <w:sz w:val="20"/>
                <w:szCs w:val="20"/>
              </w:rPr>
              <w:t>vozil</w:t>
            </w:r>
            <w:r>
              <w:rPr>
                <w:rFonts w:ascii="Arial" w:hAnsi="Arial" w:cs="Arial"/>
                <w:b/>
                <w:bCs/>
                <w:sz w:val="20"/>
                <w:szCs w:val="20"/>
              </w:rPr>
              <w:t>a</w:t>
            </w:r>
            <w:r w:rsidRPr="00177349">
              <w:rPr>
                <w:rFonts w:ascii="Arial" w:hAnsi="Arial" w:cs="Arial"/>
                <w:b/>
                <w:bCs/>
                <w:sz w:val="20"/>
                <w:szCs w:val="20"/>
              </w:rPr>
              <w:t xml:space="preserve"> (SUV</w:t>
            </w:r>
            <w:r w:rsidR="00CE662D">
              <w:rPr>
                <w:rFonts w:ascii="Arial" w:hAnsi="Arial" w:cs="Arial"/>
                <w:b/>
                <w:bCs/>
                <w:sz w:val="20"/>
                <w:szCs w:val="20"/>
              </w:rPr>
              <w:t>)</w:t>
            </w:r>
            <w:r>
              <w:rPr>
                <w:rFonts w:ascii="Arial" w:hAnsi="Arial" w:cs="Arial"/>
                <w:b/>
                <w:sz w:val="20"/>
              </w:rPr>
              <w:t xml:space="preserve"> </w:t>
            </w:r>
          </w:p>
        </w:tc>
        <w:tc>
          <w:tcPr>
            <w:tcW w:w="1667" w:type="dxa"/>
            <w:tcBorders>
              <w:bottom w:val="single" w:sz="4" w:space="0" w:color="auto"/>
            </w:tcBorders>
          </w:tcPr>
          <w:p w14:paraId="2B31ABDA" w14:textId="77777777" w:rsidR="00086C43" w:rsidRDefault="00086C43" w:rsidP="00CC2C1C">
            <w:pPr>
              <w:jc w:val="both"/>
              <w:rPr>
                <w:rFonts w:ascii="Arial" w:hAnsi="Arial" w:cs="Arial"/>
                <w:b/>
                <w:sz w:val="20"/>
                <w:szCs w:val="20"/>
              </w:rPr>
            </w:pPr>
          </w:p>
        </w:tc>
        <w:tc>
          <w:tcPr>
            <w:tcW w:w="2035" w:type="dxa"/>
            <w:tcBorders>
              <w:bottom w:val="single" w:sz="4" w:space="0" w:color="auto"/>
            </w:tcBorders>
          </w:tcPr>
          <w:p w14:paraId="2B9A9C18" w14:textId="77777777" w:rsidR="00086C43" w:rsidRDefault="00086C43" w:rsidP="00CC2C1C">
            <w:pPr>
              <w:jc w:val="both"/>
              <w:rPr>
                <w:rFonts w:ascii="Arial" w:hAnsi="Arial" w:cs="Arial"/>
                <w:b/>
                <w:sz w:val="20"/>
                <w:szCs w:val="20"/>
              </w:rPr>
            </w:pPr>
          </w:p>
        </w:tc>
        <w:tc>
          <w:tcPr>
            <w:tcW w:w="1586" w:type="dxa"/>
            <w:tcBorders>
              <w:bottom w:val="single" w:sz="4" w:space="0" w:color="auto"/>
            </w:tcBorders>
            <w:vAlign w:val="center"/>
          </w:tcPr>
          <w:p w14:paraId="65630CA6" w14:textId="77777777" w:rsidR="00086C43" w:rsidRDefault="00086C43" w:rsidP="00CC2C1C">
            <w:pPr>
              <w:jc w:val="center"/>
              <w:rPr>
                <w:rFonts w:ascii="Arial" w:hAnsi="Arial" w:cs="Arial"/>
                <w:b/>
                <w:sz w:val="20"/>
                <w:szCs w:val="20"/>
              </w:rPr>
            </w:pPr>
            <w:r w:rsidRPr="00177349">
              <w:rPr>
                <w:rFonts w:ascii="Arial" w:hAnsi="Arial" w:cs="Arial"/>
                <w:b/>
                <w:bCs/>
                <w:sz w:val="20"/>
                <w:szCs w:val="20"/>
              </w:rPr>
              <w:t>48</w:t>
            </w:r>
          </w:p>
        </w:tc>
        <w:tc>
          <w:tcPr>
            <w:tcW w:w="2323" w:type="dxa"/>
          </w:tcPr>
          <w:p w14:paraId="23E92488" w14:textId="77777777" w:rsidR="00086C43" w:rsidRDefault="00086C43" w:rsidP="00CC2C1C">
            <w:pPr>
              <w:jc w:val="both"/>
              <w:rPr>
                <w:rFonts w:ascii="Arial" w:hAnsi="Arial" w:cs="Arial"/>
                <w:b/>
                <w:sz w:val="20"/>
                <w:szCs w:val="20"/>
              </w:rPr>
            </w:pPr>
          </w:p>
        </w:tc>
      </w:tr>
      <w:bookmarkEnd w:id="374"/>
    </w:tbl>
    <w:p w14:paraId="5D4DB3D3" w14:textId="77777777" w:rsidR="004B52DD" w:rsidRPr="000C2425" w:rsidRDefault="004B52DD" w:rsidP="005466DC">
      <w:pPr>
        <w:contextualSpacing/>
        <w:rPr>
          <w:rFonts w:ascii="Arial" w:hAnsi="Arial" w:cs="Arial"/>
          <w:b/>
          <w:strike/>
          <w:sz w:val="20"/>
        </w:rPr>
      </w:pPr>
    </w:p>
    <w:p w14:paraId="23A12FC2" w14:textId="29F2F56E" w:rsidR="00086C43" w:rsidRPr="00326B3B" w:rsidRDefault="00086C43" w:rsidP="00112CC7">
      <w:pPr>
        <w:shd w:val="clear" w:color="auto" w:fill="FFFFFF" w:themeFill="background1"/>
        <w:contextualSpacing/>
        <w:rPr>
          <w:rFonts w:ascii="Arial" w:hAnsi="Arial" w:cs="Arial"/>
          <w:b/>
          <w:sz w:val="20"/>
        </w:rPr>
      </w:pPr>
      <w:r w:rsidRPr="00583EA7">
        <w:rPr>
          <w:rFonts w:ascii="Arial" w:hAnsi="Arial" w:cs="Arial"/>
          <w:b/>
          <w:sz w:val="20"/>
        </w:rPr>
        <w:t>SKLOP 2:</w:t>
      </w:r>
      <w:r w:rsidRPr="00583EA7">
        <w:rPr>
          <w:rFonts w:ascii="Arial" w:hAnsi="Arial" w:cs="Arial"/>
          <w:sz w:val="20"/>
        </w:rPr>
        <w:t xml:space="preserve"> </w:t>
      </w:r>
      <w:r w:rsidRPr="00326B3B">
        <w:rPr>
          <w:rFonts w:ascii="Arial" w:hAnsi="Arial" w:cs="Arial"/>
          <w:b/>
          <w:sz w:val="20"/>
        </w:rPr>
        <w:t>Najem novega osebnega vozila (</w:t>
      </w:r>
      <w:r>
        <w:rPr>
          <w:rFonts w:ascii="Arial" w:hAnsi="Arial" w:cs="Arial"/>
          <w:b/>
          <w:sz w:val="20"/>
        </w:rPr>
        <w:t>limuzina</w:t>
      </w:r>
      <w:r w:rsidRPr="00326B3B">
        <w:rPr>
          <w:rFonts w:ascii="Arial" w:hAnsi="Arial" w:cs="Arial"/>
          <w:b/>
          <w:sz w:val="20"/>
        </w:rPr>
        <w:t>), višjega cenovnega razreda</w:t>
      </w:r>
    </w:p>
    <w:tbl>
      <w:tblPr>
        <w:tblStyle w:val="Tabelamrea"/>
        <w:tblW w:w="0" w:type="auto"/>
        <w:tblLook w:val="04A0" w:firstRow="1" w:lastRow="0" w:firstColumn="1" w:lastColumn="0" w:noHBand="0" w:noVBand="1"/>
      </w:tblPr>
      <w:tblGrid>
        <w:gridCol w:w="2019"/>
        <w:gridCol w:w="1666"/>
        <w:gridCol w:w="2034"/>
        <w:gridCol w:w="1586"/>
        <w:gridCol w:w="2324"/>
      </w:tblGrid>
      <w:tr w:rsidR="00086C43" w14:paraId="1EE97420" w14:textId="77777777" w:rsidTr="00112CC7">
        <w:tc>
          <w:tcPr>
            <w:tcW w:w="2019" w:type="dxa"/>
            <w:shd w:val="clear" w:color="auto" w:fill="EAF1DD" w:themeFill="accent3" w:themeFillTint="33"/>
          </w:tcPr>
          <w:p w14:paraId="79B1EF5A" w14:textId="77777777" w:rsidR="00086C43" w:rsidRDefault="00086C43" w:rsidP="00CC2C1C">
            <w:pPr>
              <w:contextualSpacing/>
              <w:rPr>
                <w:rFonts w:ascii="Arial" w:hAnsi="Arial" w:cs="Arial"/>
                <w:b/>
                <w:sz w:val="20"/>
              </w:rPr>
            </w:pPr>
            <w:bookmarkStart w:id="375" w:name="_Hlk191386739"/>
          </w:p>
        </w:tc>
        <w:tc>
          <w:tcPr>
            <w:tcW w:w="1666" w:type="dxa"/>
            <w:shd w:val="clear" w:color="auto" w:fill="EAF1DD" w:themeFill="accent3" w:themeFillTint="33"/>
          </w:tcPr>
          <w:p w14:paraId="3A3853A5" w14:textId="77777777" w:rsidR="00086C43" w:rsidRDefault="00086C43" w:rsidP="00CC2C1C">
            <w:pPr>
              <w:contextualSpacing/>
              <w:rPr>
                <w:rFonts w:ascii="Arial" w:hAnsi="Arial" w:cs="Arial"/>
                <w:b/>
                <w:bCs/>
                <w:sz w:val="20"/>
                <w:szCs w:val="20"/>
              </w:rPr>
            </w:pPr>
            <w:r>
              <w:rPr>
                <w:rFonts w:ascii="Arial" w:hAnsi="Arial" w:cs="Arial"/>
                <w:b/>
                <w:bCs/>
                <w:sz w:val="20"/>
                <w:szCs w:val="20"/>
              </w:rPr>
              <w:t>Znamka in model vozila</w:t>
            </w:r>
          </w:p>
        </w:tc>
        <w:tc>
          <w:tcPr>
            <w:tcW w:w="2034" w:type="dxa"/>
            <w:shd w:val="clear" w:color="auto" w:fill="EAF1DD" w:themeFill="accent3" w:themeFillTint="33"/>
          </w:tcPr>
          <w:p w14:paraId="1DEDB5D6" w14:textId="6A3D93F9" w:rsidR="00086C43" w:rsidRDefault="00CE662D" w:rsidP="00CC2C1C">
            <w:pPr>
              <w:contextualSpacing/>
              <w:rPr>
                <w:rFonts w:ascii="Arial" w:hAnsi="Arial" w:cs="Arial"/>
                <w:b/>
                <w:sz w:val="20"/>
              </w:rPr>
            </w:pPr>
            <w:r>
              <w:rPr>
                <w:rFonts w:ascii="Arial" w:hAnsi="Arial" w:cs="Arial"/>
                <w:b/>
                <w:bCs/>
                <w:sz w:val="20"/>
                <w:szCs w:val="20"/>
              </w:rPr>
              <w:t xml:space="preserve">Ponudbena 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586" w:type="dxa"/>
            <w:shd w:val="clear" w:color="auto" w:fill="EAF1DD" w:themeFill="accent3" w:themeFillTint="33"/>
          </w:tcPr>
          <w:p w14:paraId="4365A4DD" w14:textId="77777777" w:rsidR="00086C43" w:rsidRDefault="00086C43" w:rsidP="00CC2C1C">
            <w:pPr>
              <w:contextualSpacing/>
              <w:rPr>
                <w:rFonts w:ascii="Arial" w:hAnsi="Arial" w:cs="Arial"/>
                <w:b/>
                <w:sz w:val="20"/>
              </w:rPr>
            </w:pPr>
            <w:r>
              <w:rPr>
                <w:rFonts w:ascii="Arial" w:hAnsi="Arial" w:cs="Arial"/>
                <w:b/>
                <w:bCs/>
                <w:sz w:val="20"/>
                <w:szCs w:val="20"/>
              </w:rPr>
              <w:t>Obdobje najema (v mesecih)</w:t>
            </w:r>
          </w:p>
        </w:tc>
        <w:tc>
          <w:tcPr>
            <w:tcW w:w="2324" w:type="dxa"/>
            <w:shd w:val="clear" w:color="auto" w:fill="EAF1DD" w:themeFill="accent3" w:themeFillTint="33"/>
          </w:tcPr>
          <w:p w14:paraId="2D728F1F" w14:textId="41C04CB7" w:rsidR="00086C43" w:rsidRDefault="00CE662D" w:rsidP="00CC2C1C">
            <w:pPr>
              <w:contextualSpacing/>
              <w:rPr>
                <w:rFonts w:ascii="Arial" w:hAnsi="Arial" w:cs="Arial"/>
                <w:b/>
                <w:sz w:val="20"/>
              </w:rPr>
            </w:pPr>
            <w:r>
              <w:rPr>
                <w:rFonts w:ascii="Arial" w:hAnsi="Arial" w:cs="Arial"/>
                <w:b/>
                <w:bCs/>
                <w:sz w:val="20"/>
                <w:szCs w:val="20"/>
              </w:rPr>
              <w:t>Ponudbena v</w:t>
            </w:r>
            <w:r w:rsidRPr="00177349">
              <w:rPr>
                <w:rFonts w:ascii="Arial" w:hAnsi="Arial" w:cs="Arial"/>
                <w:b/>
                <w:bCs/>
                <w:sz w:val="20"/>
                <w:szCs w:val="20"/>
              </w:rPr>
              <w:t xml:space="preserve">rednost </w:t>
            </w:r>
            <w:r>
              <w:rPr>
                <w:rFonts w:ascii="Arial" w:hAnsi="Arial" w:cs="Arial"/>
                <w:b/>
                <w:bCs/>
                <w:sz w:val="20"/>
                <w:szCs w:val="20"/>
              </w:rPr>
              <w:t>skupaj</w:t>
            </w:r>
            <w:r w:rsidRPr="00177349">
              <w:rPr>
                <w:rFonts w:ascii="Arial" w:hAnsi="Arial" w:cs="Arial"/>
                <w:b/>
                <w:bCs/>
                <w:sz w:val="20"/>
                <w:szCs w:val="20"/>
              </w:rPr>
              <w:t xml:space="preserve"> </w:t>
            </w:r>
            <w:r>
              <w:rPr>
                <w:rFonts w:ascii="Arial" w:hAnsi="Arial" w:cs="Arial"/>
                <w:b/>
                <w:bCs/>
                <w:sz w:val="20"/>
                <w:szCs w:val="20"/>
              </w:rPr>
              <w:t>v EUR brez DDV</w:t>
            </w:r>
          </w:p>
        </w:tc>
      </w:tr>
      <w:tr w:rsidR="00086C43" w14:paraId="580C50B2" w14:textId="77777777" w:rsidTr="00CC2C1C">
        <w:tc>
          <w:tcPr>
            <w:tcW w:w="2019" w:type="dxa"/>
            <w:tcBorders>
              <w:bottom w:val="single" w:sz="4" w:space="0" w:color="auto"/>
            </w:tcBorders>
          </w:tcPr>
          <w:p w14:paraId="7D18BD9F" w14:textId="1075C692" w:rsidR="00086C43" w:rsidRDefault="00086C43" w:rsidP="00CC2C1C">
            <w:pPr>
              <w:contextualSpacing/>
              <w:rPr>
                <w:rFonts w:ascii="Arial" w:hAnsi="Arial" w:cs="Arial"/>
                <w:b/>
                <w:sz w:val="20"/>
              </w:rPr>
            </w:pPr>
            <w:r w:rsidRPr="00326B3B">
              <w:rPr>
                <w:rFonts w:ascii="Arial" w:hAnsi="Arial" w:cs="Arial"/>
                <w:b/>
                <w:sz w:val="20"/>
              </w:rPr>
              <w:t>Najem novega vozila (</w:t>
            </w:r>
            <w:r>
              <w:rPr>
                <w:rFonts w:ascii="Arial" w:hAnsi="Arial" w:cs="Arial"/>
                <w:b/>
                <w:sz w:val="20"/>
              </w:rPr>
              <w:t>limuzina</w:t>
            </w:r>
            <w:r w:rsidR="00CE662D">
              <w:rPr>
                <w:rFonts w:ascii="Arial" w:hAnsi="Arial" w:cs="Arial"/>
                <w:b/>
                <w:sz w:val="20"/>
              </w:rPr>
              <w:t>)</w:t>
            </w:r>
          </w:p>
        </w:tc>
        <w:tc>
          <w:tcPr>
            <w:tcW w:w="1666" w:type="dxa"/>
            <w:tcBorders>
              <w:bottom w:val="single" w:sz="4" w:space="0" w:color="auto"/>
            </w:tcBorders>
          </w:tcPr>
          <w:p w14:paraId="392F8056" w14:textId="77777777" w:rsidR="00086C43" w:rsidRDefault="00086C43" w:rsidP="00CC2C1C">
            <w:pPr>
              <w:contextualSpacing/>
              <w:rPr>
                <w:rFonts w:ascii="Arial" w:hAnsi="Arial" w:cs="Arial"/>
                <w:b/>
                <w:sz w:val="20"/>
              </w:rPr>
            </w:pPr>
          </w:p>
        </w:tc>
        <w:tc>
          <w:tcPr>
            <w:tcW w:w="2034" w:type="dxa"/>
            <w:tcBorders>
              <w:bottom w:val="single" w:sz="4" w:space="0" w:color="auto"/>
            </w:tcBorders>
          </w:tcPr>
          <w:p w14:paraId="6E5B3B95" w14:textId="77777777" w:rsidR="00086C43" w:rsidRDefault="00086C43" w:rsidP="00CC2C1C">
            <w:pPr>
              <w:contextualSpacing/>
              <w:rPr>
                <w:rFonts w:ascii="Arial" w:hAnsi="Arial" w:cs="Arial"/>
                <w:b/>
                <w:sz w:val="20"/>
              </w:rPr>
            </w:pPr>
          </w:p>
        </w:tc>
        <w:tc>
          <w:tcPr>
            <w:tcW w:w="1586" w:type="dxa"/>
            <w:vAlign w:val="center"/>
          </w:tcPr>
          <w:p w14:paraId="3D09A2E3" w14:textId="77777777" w:rsidR="00086C43" w:rsidRDefault="00086C43" w:rsidP="00CC2C1C">
            <w:pPr>
              <w:contextualSpacing/>
              <w:jc w:val="center"/>
              <w:rPr>
                <w:rFonts w:ascii="Arial" w:hAnsi="Arial" w:cs="Arial"/>
                <w:b/>
                <w:sz w:val="20"/>
              </w:rPr>
            </w:pPr>
            <w:r w:rsidRPr="00177349">
              <w:rPr>
                <w:rFonts w:ascii="Arial" w:hAnsi="Arial" w:cs="Arial"/>
                <w:b/>
                <w:bCs/>
                <w:sz w:val="20"/>
                <w:szCs w:val="20"/>
              </w:rPr>
              <w:t>48</w:t>
            </w:r>
          </w:p>
        </w:tc>
        <w:tc>
          <w:tcPr>
            <w:tcW w:w="2324" w:type="dxa"/>
          </w:tcPr>
          <w:p w14:paraId="35BABDB3" w14:textId="77777777" w:rsidR="00086C43" w:rsidRDefault="00086C43" w:rsidP="00CC2C1C">
            <w:pPr>
              <w:contextualSpacing/>
              <w:rPr>
                <w:rFonts w:ascii="Arial" w:hAnsi="Arial" w:cs="Arial"/>
                <w:b/>
                <w:sz w:val="20"/>
              </w:rPr>
            </w:pPr>
          </w:p>
        </w:tc>
      </w:tr>
      <w:bookmarkEnd w:id="375"/>
    </w:tbl>
    <w:p w14:paraId="7582A620" w14:textId="77777777" w:rsidR="00086C43" w:rsidRPr="000C2425" w:rsidRDefault="00086C43" w:rsidP="005466DC">
      <w:pPr>
        <w:contextualSpacing/>
        <w:rPr>
          <w:rFonts w:ascii="Arial" w:hAnsi="Arial" w:cs="Arial"/>
          <w:b/>
          <w:strike/>
          <w:sz w:val="20"/>
        </w:rPr>
      </w:pPr>
    </w:p>
    <w:p w14:paraId="50EE632E" w14:textId="0556192B" w:rsidR="00086C43" w:rsidRDefault="00086C43" w:rsidP="00112CC7">
      <w:pPr>
        <w:shd w:val="clear" w:color="auto" w:fill="FFFFFF" w:themeFill="background1"/>
        <w:contextualSpacing/>
        <w:rPr>
          <w:rFonts w:ascii="Arial" w:hAnsi="Arial" w:cs="Arial"/>
          <w:b/>
          <w:sz w:val="20"/>
        </w:rPr>
      </w:pPr>
      <w:r w:rsidRPr="005466DC">
        <w:rPr>
          <w:rFonts w:ascii="Arial" w:hAnsi="Arial" w:cs="Arial"/>
          <w:b/>
          <w:sz w:val="20"/>
          <w:szCs w:val="20"/>
        </w:rPr>
        <w:t xml:space="preserve">SKLOP </w:t>
      </w:r>
      <w:r>
        <w:rPr>
          <w:rFonts w:ascii="Arial" w:hAnsi="Arial" w:cs="Arial"/>
          <w:b/>
          <w:sz w:val="20"/>
          <w:szCs w:val="20"/>
        </w:rPr>
        <w:t>3</w:t>
      </w:r>
      <w:r w:rsidRPr="005466DC">
        <w:rPr>
          <w:rFonts w:ascii="Arial" w:hAnsi="Arial" w:cs="Arial"/>
          <w:b/>
          <w:sz w:val="20"/>
          <w:szCs w:val="20"/>
        </w:rPr>
        <w:t>:</w:t>
      </w:r>
      <w:r w:rsidRPr="005466DC">
        <w:rPr>
          <w:rFonts w:ascii="Arial" w:hAnsi="Arial" w:cs="Arial"/>
          <w:b/>
          <w:sz w:val="20"/>
        </w:rPr>
        <w:t xml:space="preserve"> Na</w:t>
      </w:r>
      <w:r>
        <w:rPr>
          <w:rFonts w:ascii="Arial" w:hAnsi="Arial" w:cs="Arial"/>
          <w:b/>
          <w:sz w:val="20"/>
        </w:rPr>
        <w:t xml:space="preserve">kup </w:t>
      </w:r>
      <w:r w:rsidRPr="00326B3B">
        <w:rPr>
          <w:rFonts w:ascii="Arial" w:hAnsi="Arial" w:cs="Arial"/>
          <w:b/>
          <w:sz w:val="20"/>
        </w:rPr>
        <w:t>2 (dveh) novih električnih osebnih vozil</w:t>
      </w:r>
      <w:r w:rsidRPr="005466DC">
        <w:rPr>
          <w:rFonts w:ascii="Arial" w:hAnsi="Arial" w:cs="Arial"/>
          <w:b/>
          <w:sz w:val="20"/>
        </w:rPr>
        <w:t>, višjega cenovnega razreda</w:t>
      </w:r>
    </w:p>
    <w:tbl>
      <w:tblPr>
        <w:tblStyle w:val="Tabelamrea"/>
        <w:tblW w:w="8500" w:type="dxa"/>
        <w:tblLook w:val="04A0" w:firstRow="1" w:lastRow="0" w:firstColumn="1" w:lastColumn="0" w:noHBand="0" w:noVBand="1"/>
      </w:tblPr>
      <w:tblGrid>
        <w:gridCol w:w="2405"/>
        <w:gridCol w:w="2552"/>
        <w:gridCol w:w="3543"/>
      </w:tblGrid>
      <w:tr w:rsidR="00CE662D" w14:paraId="0FE3EDC1" w14:textId="6FFCF699" w:rsidTr="00901B4C">
        <w:trPr>
          <w:trHeight w:val="501"/>
        </w:trPr>
        <w:tc>
          <w:tcPr>
            <w:tcW w:w="2405" w:type="dxa"/>
            <w:shd w:val="clear" w:color="auto" w:fill="EAF1DD" w:themeFill="accent3" w:themeFillTint="33"/>
          </w:tcPr>
          <w:p w14:paraId="4655E69A" w14:textId="77777777" w:rsidR="00CE662D" w:rsidRDefault="00CE662D" w:rsidP="00444359">
            <w:pPr>
              <w:contextualSpacing/>
              <w:rPr>
                <w:rFonts w:ascii="Arial" w:hAnsi="Arial" w:cs="Arial"/>
                <w:b/>
                <w:sz w:val="20"/>
              </w:rPr>
            </w:pPr>
          </w:p>
        </w:tc>
        <w:tc>
          <w:tcPr>
            <w:tcW w:w="2552" w:type="dxa"/>
            <w:shd w:val="clear" w:color="auto" w:fill="EAF1DD" w:themeFill="accent3" w:themeFillTint="33"/>
            <w:vAlign w:val="center"/>
          </w:tcPr>
          <w:p w14:paraId="5FD86C27" w14:textId="2F150273" w:rsidR="00CE662D" w:rsidRDefault="00CE662D" w:rsidP="00CE662D">
            <w:pPr>
              <w:contextualSpacing/>
              <w:rPr>
                <w:rFonts w:ascii="Arial" w:hAnsi="Arial" w:cs="Arial"/>
                <w:b/>
                <w:bCs/>
                <w:sz w:val="20"/>
                <w:szCs w:val="20"/>
              </w:rPr>
            </w:pPr>
            <w:r>
              <w:rPr>
                <w:rFonts w:ascii="Arial" w:hAnsi="Arial" w:cs="Arial"/>
                <w:b/>
                <w:bCs/>
                <w:sz w:val="20"/>
                <w:szCs w:val="20"/>
              </w:rPr>
              <w:t>Znamka in model vozila</w:t>
            </w:r>
          </w:p>
        </w:tc>
        <w:tc>
          <w:tcPr>
            <w:tcW w:w="3543" w:type="dxa"/>
            <w:shd w:val="clear" w:color="auto" w:fill="EAF1DD" w:themeFill="accent3" w:themeFillTint="33"/>
            <w:vAlign w:val="center"/>
          </w:tcPr>
          <w:p w14:paraId="687C8752" w14:textId="74A81C35" w:rsidR="00CE662D" w:rsidRDefault="00CE662D" w:rsidP="00CE662D">
            <w:pPr>
              <w:contextualSpacing/>
              <w:rPr>
                <w:rFonts w:ascii="Arial" w:hAnsi="Arial" w:cs="Arial"/>
                <w:b/>
                <w:sz w:val="20"/>
              </w:rPr>
            </w:pPr>
            <w:r>
              <w:rPr>
                <w:rFonts w:ascii="Arial" w:hAnsi="Arial" w:cs="Arial"/>
                <w:b/>
                <w:bCs/>
                <w:sz w:val="20"/>
                <w:szCs w:val="20"/>
              </w:rPr>
              <w:t>Ponudbena cena v EUR</w:t>
            </w:r>
            <w:r w:rsidRPr="00177349">
              <w:rPr>
                <w:rFonts w:ascii="Arial" w:hAnsi="Arial" w:cs="Arial"/>
                <w:b/>
                <w:bCs/>
                <w:sz w:val="20"/>
                <w:szCs w:val="20"/>
              </w:rPr>
              <w:t xml:space="preserve"> brez DDV</w:t>
            </w:r>
          </w:p>
        </w:tc>
      </w:tr>
      <w:tr w:rsidR="00CE662D" w14:paraId="348972B3" w14:textId="0387A7E1" w:rsidTr="00901B4C">
        <w:trPr>
          <w:trHeight w:val="699"/>
        </w:trPr>
        <w:tc>
          <w:tcPr>
            <w:tcW w:w="2405" w:type="dxa"/>
          </w:tcPr>
          <w:p w14:paraId="3624CB9F" w14:textId="5C9AD494" w:rsidR="00CE662D" w:rsidRDefault="00CE662D" w:rsidP="0084564F">
            <w:pPr>
              <w:contextualSpacing/>
              <w:rPr>
                <w:rFonts w:ascii="Arial" w:hAnsi="Arial" w:cs="Arial"/>
                <w:b/>
                <w:sz w:val="20"/>
              </w:rPr>
            </w:pPr>
            <w:r>
              <w:rPr>
                <w:rFonts w:ascii="Arial" w:hAnsi="Arial" w:cs="Arial"/>
                <w:b/>
                <w:bCs/>
                <w:sz w:val="20"/>
                <w:szCs w:val="20"/>
              </w:rPr>
              <w:t xml:space="preserve">Nakup novega </w:t>
            </w:r>
            <w:r w:rsidRPr="005466DC">
              <w:rPr>
                <w:rFonts w:ascii="Arial" w:hAnsi="Arial" w:cs="Arial"/>
                <w:b/>
                <w:sz w:val="20"/>
              </w:rPr>
              <w:t>električ</w:t>
            </w:r>
            <w:r>
              <w:rPr>
                <w:rFonts w:ascii="Arial" w:hAnsi="Arial" w:cs="Arial"/>
                <w:b/>
                <w:sz w:val="20"/>
              </w:rPr>
              <w:t>nega</w:t>
            </w:r>
            <w:r w:rsidRPr="005466DC">
              <w:rPr>
                <w:rFonts w:ascii="Arial" w:hAnsi="Arial" w:cs="Arial"/>
                <w:b/>
                <w:sz w:val="20"/>
              </w:rPr>
              <w:t xml:space="preserve"> </w:t>
            </w:r>
            <w:r>
              <w:rPr>
                <w:rFonts w:ascii="Arial" w:hAnsi="Arial" w:cs="Arial"/>
                <w:b/>
                <w:sz w:val="20"/>
              </w:rPr>
              <w:t xml:space="preserve">vozila </w:t>
            </w:r>
            <w:r w:rsidRPr="00A30FE7">
              <w:rPr>
                <w:rFonts w:ascii="Arial" w:hAnsi="Arial" w:cs="Arial"/>
                <w:b/>
                <w:sz w:val="20"/>
                <w:highlight w:val="cyan"/>
              </w:rPr>
              <w:t>(vozilo 1)</w:t>
            </w:r>
          </w:p>
        </w:tc>
        <w:tc>
          <w:tcPr>
            <w:tcW w:w="2552" w:type="dxa"/>
          </w:tcPr>
          <w:p w14:paraId="557382CF" w14:textId="77777777" w:rsidR="00CE662D" w:rsidRDefault="00CE662D" w:rsidP="0084564F">
            <w:pPr>
              <w:contextualSpacing/>
              <w:rPr>
                <w:rFonts w:ascii="Arial" w:hAnsi="Arial" w:cs="Arial"/>
                <w:b/>
                <w:sz w:val="20"/>
              </w:rPr>
            </w:pPr>
          </w:p>
        </w:tc>
        <w:tc>
          <w:tcPr>
            <w:tcW w:w="3543" w:type="dxa"/>
          </w:tcPr>
          <w:p w14:paraId="3CA469AE" w14:textId="0CB9F833" w:rsidR="00CE662D" w:rsidRDefault="00CE662D" w:rsidP="0084564F">
            <w:pPr>
              <w:contextualSpacing/>
              <w:rPr>
                <w:rFonts w:ascii="Arial" w:hAnsi="Arial" w:cs="Arial"/>
                <w:b/>
                <w:sz w:val="20"/>
              </w:rPr>
            </w:pPr>
          </w:p>
        </w:tc>
      </w:tr>
      <w:tr w:rsidR="00CE662D" w14:paraId="273B8F62" w14:textId="77777777" w:rsidTr="009C38A9">
        <w:trPr>
          <w:trHeight w:val="728"/>
        </w:trPr>
        <w:tc>
          <w:tcPr>
            <w:tcW w:w="2405" w:type="dxa"/>
          </w:tcPr>
          <w:p w14:paraId="0042DAA3" w14:textId="34E3CAE0" w:rsidR="00CE662D" w:rsidRDefault="00CE662D" w:rsidP="0084564F">
            <w:pPr>
              <w:contextualSpacing/>
              <w:rPr>
                <w:rFonts w:ascii="Arial" w:hAnsi="Arial" w:cs="Arial"/>
                <w:b/>
                <w:bCs/>
                <w:sz w:val="20"/>
                <w:szCs w:val="20"/>
              </w:rPr>
            </w:pPr>
            <w:r>
              <w:rPr>
                <w:rFonts w:ascii="Arial" w:hAnsi="Arial" w:cs="Arial"/>
                <w:b/>
                <w:bCs/>
                <w:sz w:val="20"/>
                <w:szCs w:val="20"/>
              </w:rPr>
              <w:t xml:space="preserve">Nakup novega </w:t>
            </w:r>
            <w:r w:rsidRPr="005466DC">
              <w:rPr>
                <w:rFonts w:ascii="Arial" w:hAnsi="Arial" w:cs="Arial"/>
                <w:b/>
                <w:sz w:val="20"/>
              </w:rPr>
              <w:t>električ</w:t>
            </w:r>
            <w:r>
              <w:rPr>
                <w:rFonts w:ascii="Arial" w:hAnsi="Arial" w:cs="Arial"/>
                <w:b/>
                <w:sz w:val="20"/>
              </w:rPr>
              <w:t>nega</w:t>
            </w:r>
            <w:r w:rsidRPr="005466DC">
              <w:rPr>
                <w:rFonts w:ascii="Arial" w:hAnsi="Arial" w:cs="Arial"/>
                <w:b/>
                <w:sz w:val="20"/>
              </w:rPr>
              <w:t xml:space="preserve"> vozil</w:t>
            </w:r>
            <w:r>
              <w:rPr>
                <w:rFonts w:ascii="Arial" w:hAnsi="Arial" w:cs="Arial"/>
                <w:b/>
                <w:sz w:val="20"/>
              </w:rPr>
              <w:t>a</w:t>
            </w:r>
            <w:r w:rsidRPr="005466DC">
              <w:rPr>
                <w:rFonts w:ascii="Arial" w:hAnsi="Arial" w:cs="Arial"/>
                <w:b/>
                <w:sz w:val="20"/>
              </w:rPr>
              <w:t xml:space="preserve"> </w:t>
            </w:r>
            <w:r>
              <w:rPr>
                <w:rFonts w:ascii="Arial" w:hAnsi="Arial" w:cs="Arial"/>
                <w:b/>
                <w:sz w:val="20"/>
              </w:rPr>
              <w:t>(</w:t>
            </w:r>
            <w:r w:rsidRPr="00A30FE7">
              <w:rPr>
                <w:rFonts w:ascii="Arial" w:hAnsi="Arial" w:cs="Arial"/>
                <w:b/>
                <w:sz w:val="20"/>
                <w:highlight w:val="cyan"/>
              </w:rPr>
              <w:t>vozilo 2)</w:t>
            </w:r>
          </w:p>
        </w:tc>
        <w:tc>
          <w:tcPr>
            <w:tcW w:w="2552" w:type="dxa"/>
          </w:tcPr>
          <w:p w14:paraId="1FCA4D73" w14:textId="77777777" w:rsidR="00CE662D" w:rsidRDefault="00CE662D" w:rsidP="0084564F">
            <w:pPr>
              <w:contextualSpacing/>
              <w:rPr>
                <w:rFonts w:ascii="Arial" w:hAnsi="Arial" w:cs="Arial"/>
                <w:b/>
                <w:sz w:val="20"/>
              </w:rPr>
            </w:pPr>
          </w:p>
        </w:tc>
        <w:tc>
          <w:tcPr>
            <w:tcW w:w="3543" w:type="dxa"/>
          </w:tcPr>
          <w:p w14:paraId="2F09EB07" w14:textId="77777777" w:rsidR="00CE662D" w:rsidRDefault="00CE662D" w:rsidP="0084564F">
            <w:pPr>
              <w:contextualSpacing/>
              <w:rPr>
                <w:rFonts w:ascii="Arial" w:hAnsi="Arial" w:cs="Arial"/>
                <w:b/>
                <w:sz w:val="20"/>
              </w:rPr>
            </w:pPr>
          </w:p>
        </w:tc>
      </w:tr>
      <w:tr w:rsidR="00CE662D" w14:paraId="60AE22F6" w14:textId="77777777" w:rsidTr="009C38A9">
        <w:trPr>
          <w:trHeight w:val="400"/>
        </w:trPr>
        <w:tc>
          <w:tcPr>
            <w:tcW w:w="4957" w:type="dxa"/>
            <w:gridSpan w:val="2"/>
          </w:tcPr>
          <w:p w14:paraId="128F5711" w14:textId="7A19767A" w:rsidR="00CE662D" w:rsidRDefault="00CE662D" w:rsidP="0084564F">
            <w:pPr>
              <w:contextualSpacing/>
              <w:rPr>
                <w:rFonts w:ascii="Arial" w:hAnsi="Arial" w:cs="Arial"/>
                <w:b/>
                <w:sz w:val="20"/>
              </w:rPr>
            </w:pPr>
            <w:r>
              <w:rPr>
                <w:rFonts w:ascii="Arial" w:hAnsi="Arial" w:cs="Arial"/>
                <w:b/>
                <w:bCs/>
                <w:sz w:val="20"/>
                <w:szCs w:val="20"/>
              </w:rPr>
              <w:t>Ponudbena v</w:t>
            </w:r>
            <w:r w:rsidRPr="00177349">
              <w:rPr>
                <w:rFonts w:ascii="Arial" w:hAnsi="Arial" w:cs="Arial"/>
                <w:b/>
                <w:bCs/>
                <w:sz w:val="20"/>
                <w:szCs w:val="20"/>
              </w:rPr>
              <w:t xml:space="preserve">rednost </w:t>
            </w:r>
            <w:r>
              <w:rPr>
                <w:rFonts w:ascii="Arial" w:hAnsi="Arial" w:cs="Arial"/>
                <w:b/>
                <w:bCs/>
                <w:sz w:val="20"/>
                <w:szCs w:val="20"/>
              </w:rPr>
              <w:t>skupaj</w:t>
            </w:r>
            <w:r w:rsidRPr="00177349">
              <w:rPr>
                <w:rFonts w:ascii="Arial" w:hAnsi="Arial" w:cs="Arial"/>
                <w:b/>
                <w:bCs/>
                <w:sz w:val="20"/>
                <w:szCs w:val="20"/>
              </w:rPr>
              <w:t xml:space="preserve"> </w:t>
            </w:r>
            <w:r>
              <w:rPr>
                <w:rFonts w:ascii="Arial" w:hAnsi="Arial" w:cs="Arial"/>
                <w:b/>
                <w:bCs/>
                <w:sz w:val="20"/>
                <w:szCs w:val="20"/>
              </w:rPr>
              <w:t>v EUR brez DDV</w:t>
            </w:r>
          </w:p>
        </w:tc>
        <w:tc>
          <w:tcPr>
            <w:tcW w:w="3543" w:type="dxa"/>
          </w:tcPr>
          <w:p w14:paraId="200BD290" w14:textId="77777777" w:rsidR="00CE662D" w:rsidRDefault="00CE662D" w:rsidP="0084564F">
            <w:pPr>
              <w:contextualSpacing/>
              <w:rPr>
                <w:rFonts w:ascii="Arial" w:hAnsi="Arial" w:cs="Arial"/>
                <w:b/>
                <w:sz w:val="20"/>
              </w:rPr>
            </w:pPr>
          </w:p>
        </w:tc>
      </w:tr>
    </w:tbl>
    <w:p w14:paraId="238D8331" w14:textId="77777777" w:rsidR="00901B4C" w:rsidRPr="000C2425" w:rsidRDefault="00901B4C" w:rsidP="00901B4C">
      <w:pPr>
        <w:spacing w:after="4" w:line="261" w:lineRule="auto"/>
        <w:contextualSpacing/>
        <w:jc w:val="both"/>
        <w:rPr>
          <w:rFonts w:ascii="Arial" w:hAnsi="Arial" w:cs="Arial"/>
          <w:strike/>
          <w:color w:val="EE0000"/>
          <w:sz w:val="20"/>
          <w:szCs w:val="22"/>
        </w:rPr>
      </w:pPr>
      <w:bookmarkStart w:id="376" w:name="_Hlk176355640"/>
    </w:p>
    <w:p w14:paraId="5E72CBFE" w14:textId="224389AC" w:rsidR="003D5612" w:rsidRDefault="003D5612" w:rsidP="0074089C">
      <w:pPr>
        <w:jc w:val="both"/>
        <w:rPr>
          <w:rFonts w:ascii="Arial" w:hAnsi="Arial" w:cs="Arial"/>
          <w:b/>
          <w:sz w:val="20"/>
          <w:szCs w:val="20"/>
        </w:rPr>
      </w:pPr>
      <w:r>
        <w:rPr>
          <w:rFonts w:ascii="Arial" w:hAnsi="Arial" w:cs="Arial"/>
          <w:b/>
          <w:sz w:val="20"/>
          <w:szCs w:val="20"/>
        </w:rPr>
        <w:t>SKLOP 4: Nakup rabljenega osebnega vozila (limuzina), višjega cenovnega razreda</w:t>
      </w:r>
    </w:p>
    <w:tbl>
      <w:tblPr>
        <w:tblStyle w:val="Tabelamrea"/>
        <w:tblW w:w="0" w:type="auto"/>
        <w:tblLook w:val="04A0" w:firstRow="1" w:lastRow="0" w:firstColumn="1" w:lastColumn="0" w:noHBand="0" w:noVBand="1"/>
      </w:tblPr>
      <w:tblGrid>
        <w:gridCol w:w="1980"/>
        <w:gridCol w:w="2551"/>
        <w:gridCol w:w="3969"/>
      </w:tblGrid>
      <w:tr w:rsidR="003D5612" w14:paraId="5287A362" w14:textId="77777777" w:rsidTr="003D5612">
        <w:tc>
          <w:tcPr>
            <w:tcW w:w="1980" w:type="dxa"/>
            <w:shd w:val="clear" w:color="auto" w:fill="EAF1DD" w:themeFill="accent3" w:themeFillTint="33"/>
          </w:tcPr>
          <w:p w14:paraId="51550708" w14:textId="77777777" w:rsidR="003D5612" w:rsidRDefault="003D5612" w:rsidP="0074089C">
            <w:pPr>
              <w:jc w:val="both"/>
              <w:rPr>
                <w:rFonts w:ascii="Arial" w:hAnsi="Arial" w:cs="Arial"/>
                <w:b/>
                <w:sz w:val="20"/>
                <w:szCs w:val="20"/>
              </w:rPr>
            </w:pPr>
          </w:p>
        </w:tc>
        <w:tc>
          <w:tcPr>
            <w:tcW w:w="2551" w:type="dxa"/>
            <w:shd w:val="clear" w:color="auto" w:fill="EAF1DD" w:themeFill="accent3" w:themeFillTint="33"/>
          </w:tcPr>
          <w:p w14:paraId="45FB975F" w14:textId="3F85C1D1" w:rsidR="003D5612" w:rsidRDefault="003D5612" w:rsidP="0074089C">
            <w:pPr>
              <w:jc w:val="both"/>
              <w:rPr>
                <w:rFonts w:ascii="Arial" w:hAnsi="Arial" w:cs="Arial"/>
                <w:b/>
                <w:sz w:val="20"/>
                <w:szCs w:val="20"/>
              </w:rPr>
            </w:pPr>
            <w:r w:rsidRPr="003D5612">
              <w:rPr>
                <w:rFonts w:ascii="Arial" w:hAnsi="Arial" w:cs="Arial"/>
                <w:b/>
                <w:bCs/>
                <w:sz w:val="20"/>
                <w:szCs w:val="20"/>
              </w:rPr>
              <w:t>Znamka in model vozila</w:t>
            </w:r>
          </w:p>
        </w:tc>
        <w:tc>
          <w:tcPr>
            <w:tcW w:w="3969" w:type="dxa"/>
            <w:shd w:val="clear" w:color="auto" w:fill="EAF1DD" w:themeFill="accent3" w:themeFillTint="33"/>
          </w:tcPr>
          <w:p w14:paraId="5FEAECB4" w14:textId="4A5BBA8A" w:rsidR="003D5612" w:rsidRDefault="003D5612" w:rsidP="0074089C">
            <w:pPr>
              <w:jc w:val="both"/>
              <w:rPr>
                <w:rFonts w:ascii="Arial" w:hAnsi="Arial" w:cs="Arial"/>
                <w:b/>
                <w:sz w:val="20"/>
                <w:szCs w:val="20"/>
              </w:rPr>
            </w:pPr>
            <w:r w:rsidRPr="003D5612">
              <w:rPr>
                <w:rFonts w:ascii="Arial" w:hAnsi="Arial" w:cs="Arial"/>
                <w:b/>
                <w:bCs/>
                <w:sz w:val="20"/>
                <w:szCs w:val="20"/>
              </w:rPr>
              <w:t>Ponudbena cena v EUR brez DDV</w:t>
            </w:r>
          </w:p>
        </w:tc>
      </w:tr>
      <w:tr w:rsidR="003D5612" w14:paraId="0F834921" w14:textId="77777777" w:rsidTr="003D5612">
        <w:tc>
          <w:tcPr>
            <w:tcW w:w="1980" w:type="dxa"/>
          </w:tcPr>
          <w:p w14:paraId="3893D951" w14:textId="0EE2B3AE" w:rsidR="003D5612" w:rsidRDefault="003D5612" w:rsidP="003D5612">
            <w:pPr>
              <w:rPr>
                <w:rFonts w:ascii="Arial" w:hAnsi="Arial" w:cs="Arial"/>
                <w:b/>
                <w:sz w:val="20"/>
                <w:szCs w:val="20"/>
              </w:rPr>
            </w:pPr>
            <w:r>
              <w:rPr>
                <w:rFonts w:ascii="Arial" w:hAnsi="Arial" w:cs="Arial"/>
                <w:b/>
                <w:bCs/>
                <w:sz w:val="20"/>
                <w:szCs w:val="20"/>
              </w:rPr>
              <w:t xml:space="preserve">Nakup rabljenega </w:t>
            </w:r>
            <w:r w:rsidRPr="00177349">
              <w:rPr>
                <w:rFonts w:ascii="Arial" w:hAnsi="Arial" w:cs="Arial"/>
                <w:b/>
                <w:bCs/>
                <w:sz w:val="20"/>
                <w:szCs w:val="20"/>
              </w:rPr>
              <w:t>vozil</w:t>
            </w:r>
            <w:r>
              <w:rPr>
                <w:rFonts w:ascii="Arial" w:hAnsi="Arial" w:cs="Arial"/>
                <w:b/>
                <w:bCs/>
                <w:sz w:val="20"/>
                <w:szCs w:val="20"/>
              </w:rPr>
              <w:t>a</w:t>
            </w:r>
            <w:r w:rsidRPr="00177349">
              <w:rPr>
                <w:rFonts w:ascii="Arial" w:hAnsi="Arial" w:cs="Arial"/>
                <w:b/>
                <w:bCs/>
                <w:sz w:val="20"/>
                <w:szCs w:val="20"/>
              </w:rPr>
              <w:t xml:space="preserve"> (</w:t>
            </w:r>
            <w:r>
              <w:rPr>
                <w:rFonts w:ascii="Arial" w:hAnsi="Arial" w:cs="Arial"/>
                <w:b/>
                <w:bCs/>
                <w:sz w:val="20"/>
                <w:szCs w:val="20"/>
              </w:rPr>
              <w:t>limuzina)</w:t>
            </w:r>
          </w:p>
        </w:tc>
        <w:tc>
          <w:tcPr>
            <w:tcW w:w="2551" w:type="dxa"/>
          </w:tcPr>
          <w:p w14:paraId="1B04D5CA" w14:textId="77777777" w:rsidR="003D5612" w:rsidRDefault="003D5612" w:rsidP="003D5612">
            <w:pPr>
              <w:jc w:val="both"/>
              <w:rPr>
                <w:rFonts w:ascii="Arial" w:hAnsi="Arial" w:cs="Arial"/>
                <w:b/>
                <w:sz w:val="20"/>
                <w:szCs w:val="20"/>
              </w:rPr>
            </w:pPr>
          </w:p>
        </w:tc>
        <w:tc>
          <w:tcPr>
            <w:tcW w:w="3969" w:type="dxa"/>
          </w:tcPr>
          <w:p w14:paraId="238A664C" w14:textId="77777777" w:rsidR="003D5612" w:rsidRDefault="003D5612" w:rsidP="003D5612">
            <w:pPr>
              <w:jc w:val="both"/>
              <w:rPr>
                <w:rFonts w:ascii="Arial" w:hAnsi="Arial" w:cs="Arial"/>
                <w:b/>
                <w:sz w:val="20"/>
                <w:szCs w:val="20"/>
              </w:rPr>
            </w:pPr>
          </w:p>
        </w:tc>
      </w:tr>
      <w:bookmarkEnd w:id="376"/>
    </w:tbl>
    <w:p w14:paraId="403AE2AD" w14:textId="77777777" w:rsidR="002D1F58" w:rsidRDefault="002D1F58" w:rsidP="000B7E42">
      <w:pPr>
        <w:keepLines/>
        <w:jc w:val="both"/>
        <w:rPr>
          <w:rFonts w:ascii="Arial" w:hAnsi="Arial" w:cs="Arial"/>
          <w:sz w:val="20"/>
          <w:szCs w:val="20"/>
        </w:rPr>
      </w:pPr>
    </w:p>
    <w:p w14:paraId="6412C9F1" w14:textId="7FE99D0C" w:rsidR="006379CC" w:rsidRPr="000B7E42" w:rsidRDefault="006379CC" w:rsidP="000B7E42">
      <w:pPr>
        <w:keepLines/>
        <w:jc w:val="both"/>
        <w:rPr>
          <w:rFonts w:ascii="Arial" w:hAnsi="Arial" w:cs="Arial"/>
          <w:sz w:val="20"/>
          <w:szCs w:val="20"/>
        </w:rPr>
      </w:pPr>
      <w:r w:rsidRPr="000B7E42">
        <w:rPr>
          <w:rFonts w:ascii="Arial" w:hAnsi="Arial" w:cs="Arial"/>
          <w:sz w:val="20"/>
          <w:szCs w:val="20"/>
        </w:rPr>
        <w:t xml:space="preserve">V ponudbenem predračunu </w:t>
      </w:r>
      <w:r w:rsidR="00FE2D79" w:rsidRPr="000B7E42">
        <w:rPr>
          <w:rFonts w:ascii="Arial" w:hAnsi="Arial" w:cs="Arial"/>
          <w:sz w:val="20"/>
          <w:szCs w:val="20"/>
        </w:rPr>
        <w:t xml:space="preserve">najema </w:t>
      </w:r>
      <w:r w:rsidRPr="000B7E42">
        <w:rPr>
          <w:rFonts w:ascii="Arial" w:hAnsi="Arial" w:cs="Arial"/>
          <w:sz w:val="20"/>
          <w:szCs w:val="20"/>
        </w:rPr>
        <w:t xml:space="preserve">ponudnik upošteva predvideno število prevoženih kilometrov za posamezno vozilo. Odstopanje pri poračunu preseženih ali manj prevoženih kilometrov znaša +/- 5.000 kilometrov ob izteku pogodbe. </w:t>
      </w:r>
    </w:p>
    <w:p w14:paraId="3FD9FCD7" w14:textId="77777777" w:rsidR="006379CC" w:rsidRPr="000B7E42" w:rsidRDefault="006379CC" w:rsidP="000B7E42">
      <w:pPr>
        <w:keepLines/>
        <w:jc w:val="both"/>
        <w:rPr>
          <w:rFonts w:ascii="Arial" w:hAnsi="Arial" w:cs="Arial"/>
          <w:sz w:val="20"/>
          <w:szCs w:val="20"/>
        </w:rPr>
      </w:pPr>
    </w:p>
    <w:p w14:paraId="28C5993A" w14:textId="77777777" w:rsidR="006379CC" w:rsidRPr="000B7E42" w:rsidRDefault="006379CC" w:rsidP="000B7E42">
      <w:pPr>
        <w:keepLines/>
        <w:jc w:val="both"/>
        <w:rPr>
          <w:rFonts w:ascii="Arial" w:hAnsi="Arial" w:cs="Arial"/>
          <w:sz w:val="20"/>
          <w:szCs w:val="20"/>
        </w:rPr>
      </w:pPr>
      <w:r w:rsidRPr="000B7E42">
        <w:rPr>
          <w:rFonts w:ascii="Arial" w:hAnsi="Arial" w:cs="Arial"/>
          <w:sz w:val="20"/>
          <w:szCs w:val="20"/>
        </w:rPr>
        <w:t>Podlaga za ugotovitev preseženih oz. manj prevoženih kilometrov za posamezno vozilo je potrjen primopredajni zapisnik.</w:t>
      </w:r>
    </w:p>
    <w:p w14:paraId="3F9406BC" w14:textId="77777777" w:rsidR="006379CC" w:rsidRPr="000B7E42" w:rsidRDefault="006379CC" w:rsidP="000B7E42">
      <w:pPr>
        <w:keepLines/>
        <w:jc w:val="both"/>
        <w:rPr>
          <w:rFonts w:ascii="Arial" w:hAnsi="Arial" w:cs="Arial"/>
          <w:sz w:val="20"/>
          <w:szCs w:val="20"/>
          <w:lang w:eastAsia="x-none"/>
        </w:rPr>
      </w:pPr>
    </w:p>
    <w:p w14:paraId="2CD32AC5" w14:textId="77777777" w:rsidR="006379CC" w:rsidRPr="000B7E42" w:rsidRDefault="006379CC" w:rsidP="000B7E42">
      <w:pPr>
        <w:jc w:val="both"/>
        <w:rPr>
          <w:rFonts w:ascii="Arial" w:hAnsi="Arial" w:cs="Arial"/>
          <w:sz w:val="20"/>
          <w:szCs w:val="20"/>
        </w:rPr>
      </w:pPr>
      <w:r w:rsidRPr="000B7E42">
        <w:rPr>
          <w:rFonts w:ascii="Arial" w:hAnsi="Arial" w:cs="Arial"/>
          <w:sz w:val="20"/>
          <w:szCs w:val="20"/>
        </w:rPr>
        <w:t xml:space="preserve">V primeru preseženih prevoženih kilometrov se preseženi prevoženi kilometri (nad 5.000 kilometrov) obračunajo na način, da se pogodbena vrednost 4 (štiri) letnega najema za posamezno vozilo deli s predvidenimi km/štiriletno obdobje in nato zmnoži s številom preseženih prevoženih kilometrov.  </w:t>
      </w:r>
    </w:p>
    <w:p w14:paraId="3C1CA48E" w14:textId="77777777" w:rsidR="006379CC" w:rsidRPr="000B7E42" w:rsidRDefault="006379CC" w:rsidP="000B7E42">
      <w:pPr>
        <w:jc w:val="both"/>
        <w:rPr>
          <w:rFonts w:ascii="Arial" w:hAnsi="Arial" w:cs="Arial"/>
          <w:sz w:val="20"/>
          <w:szCs w:val="20"/>
        </w:rPr>
      </w:pPr>
    </w:p>
    <w:p w14:paraId="31E19F06" w14:textId="77777777" w:rsidR="006379CC" w:rsidRPr="000B7E42" w:rsidRDefault="006379CC" w:rsidP="000B7E42">
      <w:pPr>
        <w:pStyle w:val="Telo"/>
        <w:spacing w:before="0"/>
        <w:rPr>
          <w:rFonts w:ascii="Arial" w:hAnsi="Arial" w:cs="Arial"/>
          <w:i w:val="0"/>
          <w:sz w:val="20"/>
        </w:rPr>
      </w:pPr>
      <w:r w:rsidRPr="000B7E42">
        <w:rPr>
          <w:rFonts w:ascii="Arial" w:hAnsi="Arial" w:cs="Arial"/>
          <w:i w:val="0"/>
          <w:sz w:val="20"/>
        </w:rPr>
        <w:t>Presežene prevožene kilometre bo najemodajalec najemniku zaračunal na posebej izdanem računu.</w:t>
      </w:r>
    </w:p>
    <w:p w14:paraId="379E6EF0" w14:textId="77777777" w:rsidR="006379CC" w:rsidRPr="000B7E42" w:rsidRDefault="006379CC" w:rsidP="000B7E42">
      <w:pPr>
        <w:rPr>
          <w:rFonts w:ascii="Arial" w:hAnsi="Arial" w:cs="Arial"/>
          <w:b/>
          <w:strike/>
          <w:color w:val="FF0000"/>
          <w:sz w:val="20"/>
          <w:szCs w:val="20"/>
        </w:rPr>
      </w:pPr>
    </w:p>
    <w:p w14:paraId="5412CB26" w14:textId="6B89EEE9" w:rsidR="006379CC" w:rsidRPr="000B7E42" w:rsidRDefault="006379CC" w:rsidP="000B7E42">
      <w:pPr>
        <w:jc w:val="both"/>
        <w:rPr>
          <w:rFonts w:ascii="Arial" w:hAnsi="Arial" w:cs="Arial"/>
          <w:sz w:val="20"/>
          <w:szCs w:val="20"/>
        </w:rPr>
      </w:pPr>
      <w:r w:rsidRPr="000B7E42">
        <w:rPr>
          <w:rFonts w:ascii="Arial" w:hAnsi="Arial" w:cs="Arial"/>
          <w:sz w:val="20"/>
          <w:szCs w:val="20"/>
        </w:rPr>
        <w:t xml:space="preserve">V primeru manj prevoženih kilometrov se manj prevoženi kilometri (pod 5.000 kilometrov) obračunajo na način,  da se pogodbena vrednost 4 (štiri) letnega najema za posamezno vozilo deli s predvidenimi km/štiriletno obdobje in nato zmnoži s številom manj prevoženih kilometrov.  </w:t>
      </w:r>
    </w:p>
    <w:p w14:paraId="259F5CF4" w14:textId="6DBDBD4D" w:rsidR="00696D55" w:rsidRPr="000B7E42" w:rsidRDefault="00696D55" w:rsidP="000B7E42">
      <w:pPr>
        <w:jc w:val="both"/>
        <w:rPr>
          <w:rFonts w:ascii="Arial" w:hAnsi="Arial" w:cs="Arial"/>
          <w:sz w:val="20"/>
          <w:szCs w:val="20"/>
        </w:rPr>
      </w:pPr>
    </w:p>
    <w:p w14:paraId="01AFFF9E" w14:textId="77777777" w:rsidR="00696D55" w:rsidRPr="000B7E42" w:rsidRDefault="00696D55" w:rsidP="000B7E42">
      <w:pPr>
        <w:keepLines/>
        <w:jc w:val="both"/>
        <w:rPr>
          <w:rFonts w:ascii="Arial" w:hAnsi="Arial" w:cs="Arial"/>
          <w:sz w:val="20"/>
          <w:szCs w:val="20"/>
        </w:rPr>
      </w:pPr>
      <w:r w:rsidRPr="000B7E42">
        <w:rPr>
          <w:rFonts w:ascii="Arial" w:hAnsi="Arial" w:cs="Arial"/>
          <w:sz w:val="20"/>
          <w:szCs w:val="20"/>
          <w:lang w:eastAsia="en-US"/>
        </w:rPr>
        <w:t>V primeru manj prevoženih kilometrov, se manj prevoženi kilometri (od 5.000 kilometrov vendar ne več kot 10.000 km) obračunajo v višini ene tretjine (1/3) vrednosti kot pri preseženih kilometrih.</w:t>
      </w:r>
    </w:p>
    <w:p w14:paraId="70084219" w14:textId="77777777" w:rsidR="006379CC" w:rsidRPr="000B7E42" w:rsidRDefault="006379CC" w:rsidP="000B7E42">
      <w:pPr>
        <w:rPr>
          <w:rFonts w:ascii="Arial" w:hAnsi="Arial" w:cs="Arial"/>
          <w:b/>
          <w:strike/>
          <w:sz w:val="20"/>
          <w:szCs w:val="20"/>
        </w:rPr>
      </w:pPr>
    </w:p>
    <w:p w14:paraId="07DCBC5C" w14:textId="77777777" w:rsidR="006379CC" w:rsidRPr="000B7E42" w:rsidRDefault="006379CC" w:rsidP="000B7E42">
      <w:pPr>
        <w:rPr>
          <w:rFonts w:ascii="Arial" w:hAnsi="Arial" w:cs="Arial"/>
          <w:sz w:val="20"/>
          <w:szCs w:val="20"/>
        </w:rPr>
      </w:pPr>
      <w:r w:rsidRPr="000B7E42">
        <w:rPr>
          <w:rFonts w:ascii="Arial" w:hAnsi="Arial" w:cs="Arial"/>
          <w:sz w:val="20"/>
          <w:szCs w:val="20"/>
        </w:rPr>
        <w:t xml:space="preserve">Za manj prevožene kilometre bo najemodajalec najemniku izdal dobropis. </w:t>
      </w:r>
    </w:p>
    <w:p w14:paraId="1DBB8135" w14:textId="77777777" w:rsidR="00D82820" w:rsidRDefault="00D82820" w:rsidP="000B7E42">
      <w:pPr>
        <w:keepLines/>
        <w:jc w:val="both"/>
        <w:rPr>
          <w:rFonts w:ascii="Arial" w:hAnsi="Arial" w:cs="Arial"/>
          <w:color w:val="FF0000"/>
          <w:sz w:val="20"/>
          <w:szCs w:val="20"/>
          <w:lang w:eastAsia="x-none"/>
        </w:rPr>
      </w:pPr>
    </w:p>
    <w:p w14:paraId="60A2B92D" w14:textId="77777777" w:rsidR="00901B4C" w:rsidRPr="000B7E42" w:rsidRDefault="00901B4C" w:rsidP="000B7E42">
      <w:pPr>
        <w:keepLines/>
        <w:jc w:val="both"/>
        <w:rPr>
          <w:rFonts w:ascii="Arial" w:hAnsi="Arial" w:cs="Arial"/>
          <w:color w:val="FF0000"/>
          <w:sz w:val="20"/>
          <w:szCs w:val="20"/>
          <w:lang w:eastAsia="x-none"/>
        </w:rPr>
      </w:pPr>
    </w:p>
    <w:p w14:paraId="0886922A" w14:textId="5D0C8064"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Strinjamo se, da naša ponudba velja za dobo </w:t>
      </w:r>
      <w:r w:rsidRPr="000B7E42">
        <w:rPr>
          <w:rFonts w:ascii="Arial" w:hAnsi="Arial" w:cs="Arial"/>
          <w:b/>
          <w:sz w:val="20"/>
          <w:szCs w:val="20"/>
        </w:rPr>
        <w:t>150 (sto petdeset)</w:t>
      </w:r>
      <w:r w:rsidR="001D5A08" w:rsidRPr="000B7E42">
        <w:rPr>
          <w:rFonts w:ascii="Arial" w:hAnsi="Arial" w:cs="Arial"/>
          <w:sz w:val="20"/>
          <w:szCs w:val="20"/>
        </w:rPr>
        <w:t xml:space="preserve"> </w:t>
      </w:r>
      <w:r w:rsidRPr="000B7E42">
        <w:rPr>
          <w:rFonts w:ascii="Arial" w:hAnsi="Arial" w:cs="Arial"/>
          <w:sz w:val="20"/>
          <w:szCs w:val="20"/>
        </w:rPr>
        <w:t>dni od skrajnega roka za predložitev ponudb in bo za nas obvezujoča ter jo lahko sprejmete kadarkoli pred iztekom tega obdobja.</w:t>
      </w:r>
    </w:p>
    <w:p w14:paraId="5FBC824F" w14:textId="77777777" w:rsidR="00261A32" w:rsidRPr="000B7E42" w:rsidRDefault="00261A32" w:rsidP="000B7E42">
      <w:pPr>
        <w:autoSpaceDE w:val="0"/>
        <w:autoSpaceDN w:val="0"/>
        <w:adjustRightInd w:val="0"/>
        <w:jc w:val="both"/>
        <w:rPr>
          <w:rFonts w:ascii="Arial" w:hAnsi="Arial" w:cs="Arial"/>
          <w:sz w:val="20"/>
          <w:szCs w:val="20"/>
        </w:rPr>
      </w:pPr>
    </w:p>
    <w:p w14:paraId="2DA214B9" w14:textId="5DE0049D"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Zavedamo se, da si kot naročnik pridržujete pravico, da naše ponudbe ne izberete. </w:t>
      </w:r>
    </w:p>
    <w:p w14:paraId="761DD4CC" w14:textId="77777777" w:rsidR="00261A32" w:rsidRPr="000B7E42" w:rsidRDefault="00261A32" w:rsidP="000B7E42">
      <w:pPr>
        <w:autoSpaceDE w:val="0"/>
        <w:autoSpaceDN w:val="0"/>
        <w:adjustRightInd w:val="0"/>
        <w:jc w:val="both"/>
        <w:rPr>
          <w:rFonts w:ascii="Arial" w:hAnsi="Arial" w:cs="Arial"/>
          <w:sz w:val="20"/>
          <w:szCs w:val="20"/>
        </w:rPr>
      </w:pPr>
    </w:p>
    <w:p w14:paraId="3E01D147" w14:textId="791E2926" w:rsidR="00261A32" w:rsidRPr="000B7E42" w:rsidRDefault="00261A32" w:rsidP="000B7E42">
      <w:pPr>
        <w:autoSpaceDE w:val="0"/>
        <w:autoSpaceDN w:val="0"/>
        <w:adjustRightInd w:val="0"/>
        <w:jc w:val="both"/>
        <w:rPr>
          <w:rFonts w:ascii="Arial" w:hAnsi="Arial" w:cs="Arial"/>
          <w:sz w:val="20"/>
          <w:szCs w:val="20"/>
        </w:rPr>
      </w:pPr>
      <w:r w:rsidRPr="000B7E42">
        <w:rPr>
          <w:rFonts w:ascii="Arial" w:hAnsi="Arial" w:cs="Arial"/>
          <w:sz w:val="20"/>
          <w:szCs w:val="20"/>
        </w:rPr>
        <w:t xml:space="preserve">Dokler se ne pripravi in ne podpiše uradna pogodba med nami, ta ponudba, skupaj z odločitvijo o oddaji javnega naročila, tvori med nami obvezujočo ponudbo. </w:t>
      </w:r>
    </w:p>
    <w:p w14:paraId="151D852D" w14:textId="77777777" w:rsidR="00DA10CE" w:rsidRPr="000B7E42" w:rsidRDefault="00DA10CE" w:rsidP="000B7E42">
      <w:pPr>
        <w:autoSpaceDE w:val="0"/>
        <w:autoSpaceDN w:val="0"/>
        <w:adjustRightInd w:val="0"/>
        <w:jc w:val="both"/>
        <w:rPr>
          <w:rFonts w:ascii="Arial" w:hAnsi="Arial" w:cs="Arial"/>
          <w:sz w:val="20"/>
          <w:szCs w:val="20"/>
        </w:rPr>
      </w:pPr>
    </w:p>
    <w:p w14:paraId="478AA4D9" w14:textId="79E7BA05" w:rsidR="005B1CDD" w:rsidRPr="000B7E42" w:rsidRDefault="00261A32" w:rsidP="000B7E42">
      <w:pPr>
        <w:autoSpaceDE w:val="0"/>
        <w:autoSpaceDN w:val="0"/>
        <w:adjustRightInd w:val="0"/>
        <w:jc w:val="both"/>
        <w:rPr>
          <w:rFonts w:ascii="Arial" w:hAnsi="Arial" w:cs="Arial"/>
          <w:b/>
          <w:sz w:val="20"/>
          <w:szCs w:val="20"/>
        </w:rPr>
      </w:pPr>
      <w:r w:rsidRPr="000B7E42">
        <w:rPr>
          <w:rFonts w:ascii="Arial" w:hAnsi="Arial" w:cs="Arial"/>
          <w:sz w:val="20"/>
          <w:szCs w:val="20"/>
        </w:rPr>
        <w:t>V primeru, da bo naša ponudba sprejeta, bomo zagotovili zavarovanje za dobro izvedbo pogodbenih obveznosti v obliki in v znesku ter v roku določenem v razpisni dokumentaciji</w:t>
      </w:r>
      <w:r w:rsidR="0074089C" w:rsidRPr="000B7E42">
        <w:rPr>
          <w:rFonts w:ascii="Arial" w:hAnsi="Arial" w:cs="Arial"/>
          <w:sz w:val="20"/>
          <w:szCs w:val="20"/>
        </w:rPr>
        <w:t>.</w:t>
      </w:r>
    </w:p>
    <w:p w14:paraId="00BA177A" w14:textId="77777777" w:rsidR="0063266E" w:rsidRPr="000B7E42" w:rsidRDefault="0063266E" w:rsidP="002362C0">
      <w:pPr>
        <w:autoSpaceDE w:val="0"/>
        <w:autoSpaceDN w:val="0"/>
        <w:adjustRightInd w:val="0"/>
        <w:jc w:val="right"/>
        <w:rPr>
          <w:rFonts w:ascii="Arial" w:hAnsi="Arial" w:cs="Arial"/>
          <w:b/>
          <w:sz w:val="20"/>
          <w:szCs w:val="20"/>
        </w:rPr>
      </w:pPr>
    </w:p>
    <w:p w14:paraId="3336B3B4" w14:textId="77777777" w:rsidR="0063266E" w:rsidRDefault="0063266E" w:rsidP="002362C0">
      <w:pPr>
        <w:autoSpaceDE w:val="0"/>
        <w:autoSpaceDN w:val="0"/>
        <w:adjustRightInd w:val="0"/>
        <w:jc w:val="right"/>
        <w:rPr>
          <w:rFonts w:ascii="Arial" w:hAnsi="Arial" w:cs="Arial"/>
          <w:b/>
          <w:sz w:val="20"/>
          <w:szCs w:val="20"/>
        </w:rPr>
      </w:pPr>
    </w:p>
    <w:p w14:paraId="18A1BA58" w14:textId="77777777" w:rsidR="006379CC" w:rsidRDefault="006379CC" w:rsidP="00A45C86">
      <w:pPr>
        <w:autoSpaceDE w:val="0"/>
        <w:autoSpaceDN w:val="0"/>
        <w:adjustRightInd w:val="0"/>
        <w:rPr>
          <w:rFonts w:ascii="Arial" w:hAnsi="Arial" w:cs="Arial"/>
          <w:sz w:val="20"/>
          <w:szCs w:val="20"/>
        </w:rPr>
      </w:pPr>
    </w:p>
    <w:p w14:paraId="4DC3D0C0" w14:textId="77777777" w:rsidR="006379CC" w:rsidRDefault="006379CC" w:rsidP="00A45C86">
      <w:pPr>
        <w:autoSpaceDE w:val="0"/>
        <w:autoSpaceDN w:val="0"/>
        <w:adjustRightInd w:val="0"/>
        <w:rPr>
          <w:rFonts w:ascii="Arial" w:hAnsi="Arial" w:cs="Arial"/>
          <w:sz w:val="20"/>
          <w:szCs w:val="20"/>
        </w:rPr>
      </w:pPr>
    </w:p>
    <w:p w14:paraId="227173FD" w14:textId="77777777" w:rsidR="009C38A9" w:rsidRDefault="009C38A9" w:rsidP="00696D55">
      <w:pPr>
        <w:autoSpaceDE w:val="0"/>
        <w:autoSpaceDN w:val="0"/>
        <w:adjustRightInd w:val="0"/>
        <w:jc w:val="right"/>
        <w:rPr>
          <w:rFonts w:ascii="Arial" w:hAnsi="Arial" w:cs="Arial"/>
          <w:b/>
          <w:sz w:val="20"/>
          <w:szCs w:val="20"/>
        </w:rPr>
      </w:pPr>
      <w:bookmarkStart w:id="377" w:name="_Toc522222904"/>
    </w:p>
    <w:p w14:paraId="19A47D31" w14:textId="77777777" w:rsidR="009C38A9" w:rsidRDefault="009C38A9" w:rsidP="00696D55">
      <w:pPr>
        <w:autoSpaceDE w:val="0"/>
        <w:autoSpaceDN w:val="0"/>
        <w:adjustRightInd w:val="0"/>
        <w:jc w:val="right"/>
        <w:rPr>
          <w:rFonts w:ascii="Arial" w:hAnsi="Arial" w:cs="Arial"/>
          <w:b/>
          <w:sz w:val="20"/>
          <w:szCs w:val="20"/>
        </w:rPr>
      </w:pPr>
    </w:p>
    <w:p w14:paraId="3C49AD8B" w14:textId="77777777" w:rsidR="002D1F58" w:rsidRDefault="002D1F58" w:rsidP="00696D55">
      <w:pPr>
        <w:autoSpaceDE w:val="0"/>
        <w:autoSpaceDN w:val="0"/>
        <w:adjustRightInd w:val="0"/>
        <w:jc w:val="right"/>
        <w:rPr>
          <w:rFonts w:ascii="Arial" w:hAnsi="Arial" w:cs="Arial"/>
          <w:b/>
          <w:sz w:val="20"/>
          <w:szCs w:val="20"/>
        </w:rPr>
      </w:pPr>
    </w:p>
    <w:p w14:paraId="44D5733D" w14:textId="77777777" w:rsidR="002D1F58" w:rsidRDefault="002D1F58" w:rsidP="00696D55">
      <w:pPr>
        <w:autoSpaceDE w:val="0"/>
        <w:autoSpaceDN w:val="0"/>
        <w:adjustRightInd w:val="0"/>
        <w:jc w:val="right"/>
        <w:rPr>
          <w:rFonts w:ascii="Arial" w:hAnsi="Arial" w:cs="Arial"/>
          <w:b/>
          <w:sz w:val="20"/>
          <w:szCs w:val="20"/>
        </w:rPr>
      </w:pPr>
    </w:p>
    <w:p w14:paraId="26E2C427" w14:textId="77777777" w:rsidR="002D1F58" w:rsidRDefault="002D1F58" w:rsidP="00696D55">
      <w:pPr>
        <w:autoSpaceDE w:val="0"/>
        <w:autoSpaceDN w:val="0"/>
        <w:adjustRightInd w:val="0"/>
        <w:jc w:val="right"/>
        <w:rPr>
          <w:rFonts w:ascii="Arial" w:hAnsi="Arial" w:cs="Arial"/>
          <w:b/>
          <w:sz w:val="20"/>
          <w:szCs w:val="20"/>
        </w:rPr>
      </w:pPr>
    </w:p>
    <w:p w14:paraId="63ED0473" w14:textId="77777777" w:rsidR="002D1F58" w:rsidRDefault="002D1F58" w:rsidP="00696D55">
      <w:pPr>
        <w:autoSpaceDE w:val="0"/>
        <w:autoSpaceDN w:val="0"/>
        <w:adjustRightInd w:val="0"/>
        <w:jc w:val="right"/>
        <w:rPr>
          <w:rFonts w:ascii="Arial" w:hAnsi="Arial" w:cs="Arial"/>
          <w:b/>
          <w:sz w:val="20"/>
          <w:szCs w:val="20"/>
        </w:rPr>
      </w:pPr>
    </w:p>
    <w:p w14:paraId="5ECE03EC" w14:textId="77777777" w:rsidR="002D1F58" w:rsidRDefault="002D1F58" w:rsidP="00696D55">
      <w:pPr>
        <w:autoSpaceDE w:val="0"/>
        <w:autoSpaceDN w:val="0"/>
        <w:adjustRightInd w:val="0"/>
        <w:jc w:val="right"/>
        <w:rPr>
          <w:rFonts w:ascii="Arial" w:hAnsi="Arial" w:cs="Arial"/>
          <w:b/>
          <w:sz w:val="20"/>
          <w:szCs w:val="20"/>
        </w:rPr>
      </w:pPr>
    </w:p>
    <w:p w14:paraId="6CD8C041" w14:textId="77777777" w:rsidR="002D1F58" w:rsidRDefault="002D1F58" w:rsidP="00696D55">
      <w:pPr>
        <w:autoSpaceDE w:val="0"/>
        <w:autoSpaceDN w:val="0"/>
        <w:adjustRightInd w:val="0"/>
        <w:jc w:val="right"/>
        <w:rPr>
          <w:rFonts w:ascii="Arial" w:hAnsi="Arial" w:cs="Arial"/>
          <w:b/>
          <w:sz w:val="20"/>
          <w:szCs w:val="20"/>
        </w:rPr>
      </w:pPr>
    </w:p>
    <w:p w14:paraId="0F0105F3" w14:textId="77777777" w:rsidR="002D1F58" w:rsidRDefault="002D1F58" w:rsidP="00696D55">
      <w:pPr>
        <w:autoSpaceDE w:val="0"/>
        <w:autoSpaceDN w:val="0"/>
        <w:adjustRightInd w:val="0"/>
        <w:jc w:val="right"/>
        <w:rPr>
          <w:rFonts w:ascii="Arial" w:hAnsi="Arial" w:cs="Arial"/>
          <w:b/>
          <w:sz w:val="20"/>
          <w:szCs w:val="20"/>
        </w:rPr>
      </w:pPr>
    </w:p>
    <w:p w14:paraId="0D28AD1F" w14:textId="77777777" w:rsidR="002D1F58" w:rsidRDefault="002D1F58" w:rsidP="00696D55">
      <w:pPr>
        <w:autoSpaceDE w:val="0"/>
        <w:autoSpaceDN w:val="0"/>
        <w:adjustRightInd w:val="0"/>
        <w:jc w:val="right"/>
        <w:rPr>
          <w:rFonts w:ascii="Arial" w:hAnsi="Arial" w:cs="Arial"/>
          <w:b/>
          <w:sz w:val="20"/>
          <w:szCs w:val="20"/>
        </w:rPr>
      </w:pPr>
    </w:p>
    <w:p w14:paraId="726E59FE" w14:textId="77777777" w:rsidR="002D1F58" w:rsidRDefault="002D1F58" w:rsidP="00696D55">
      <w:pPr>
        <w:autoSpaceDE w:val="0"/>
        <w:autoSpaceDN w:val="0"/>
        <w:adjustRightInd w:val="0"/>
        <w:jc w:val="right"/>
        <w:rPr>
          <w:rFonts w:ascii="Arial" w:hAnsi="Arial" w:cs="Arial"/>
          <w:b/>
          <w:sz w:val="20"/>
          <w:szCs w:val="20"/>
        </w:rPr>
      </w:pPr>
    </w:p>
    <w:p w14:paraId="4978BEA7" w14:textId="77777777" w:rsidR="002D1F58" w:rsidRDefault="002D1F58" w:rsidP="00696D55">
      <w:pPr>
        <w:autoSpaceDE w:val="0"/>
        <w:autoSpaceDN w:val="0"/>
        <w:adjustRightInd w:val="0"/>
        <w:jc w:val="right"/>
        <w:rPr>
          <w:rFonts w:ascii="Arial" w:hAnsi="Arial" w:cs="Arial"/>
          <w:b/>
          <w:sz w:val="20"/>
          <w:szCs w:val="20"/>
        </w:rPr>
      </w:pPr>
    </w:p>
    <w:p w14:paraId="2C640457" w14:textId="77777777" w:rsidR="002D1F58" w:rsidRDefault="002D1F58" w:rsidP="00696D55">
      <w:pPr>
        <w:autoSpaceDE w:val="0"/>
        <w:autoSpaceDN w:val="0"/>
        <w:adjustRightInd w:val="0"/>
        <w:jc w:val="right"/>
        <w:rPr>
          <w:rFonts w:ascii="Arial" w:hAnsi="Arial" w:cs="Arial"/>
          <w:b/>
          <w:sz w:val="20"/>
          <w:szCs w:val="20"/>
        </w:rPr>
      </w:pPr>
    </w:p>
    <w:p w14:paraId="77B86D56" w14:textId="77777777" w:rsidR="002D1F58" w:rsidRDefault="002D1F58" w:rsidP="00696D55">
      <w:pPr>
        <w:autoSpaceDE w:val="0"/>
        <w:autoSpaceDN w:val="0"/>
        <w:adjustRightInd w:val="0"/>
        <w:jc w:val="right"/>
        <w:rPr>
          <w:rFonts w:ascii="Arial" w:hAnsi="Arial" w:cs="Arial"/>
          <w:b/>
          <w:sz w:val="20"/>
          <w:szCs w:val="20"/>
        </w:rPr>
      </w:pPr>
    </w:p>
    <w:p w14:paraId="42A9BF56" w14:textId="77777777" w:rsidR="002D1F58" w:rsidRDefault="002D1F58" w:rsidP="00696D55">
      <w:pPr>
        <w:autoSpaceDE w:val="0"/>
        <w:autoSpaceDN w:val="0"/>
        <w:adjustRightInd w:val="0"/>
        <w:jc w:val="right"/>
        <w:rPr>
          <w:rFonts w:ascii="Arial" w:hAnsi="Arial" w:cs="Arial"/>
          <w:b/>
          <w:sz w:val="20"/>
          <w:szCs w:val="20"/>
        </w:rPr>
      </w:pPr>
    </w:p>
    <w:p w14:paraId="6FAA9855" w14:textId="77777777" w:rsidR="002D1F58" w:rsidRDefault="002D1F58" w:rsidP="00696D55">
      <w:pPr>
        <w:autoSpaceDE w:val="0"/>
        <w:autoSpaceDN w:val="0"/>
        <w:adjustRightInd w:val="0"/>
        <w:jc w:val="right"/>
        <w:rPr>
          <w:rFonts w:ascii="Arial" w:hAnsi="Arial" w:cs="Arial"/>
          <w:b/>
          <w:sz w:val="20"/>
          <w:szCs w:val="20"/>
        </w:rPr>
      </w:pPr>
    </w:p>
    <w:p w14:paraId="4BC0C276" w14:textId="77777777" w:rsidR="002D1F58" w:rsidRDefault="002D1F58" w:rsidP="00696D55">
      <w:pPr>
        <w:autoSpaceDE w:val="0"/>
        <w:autoSpaceDN w:val="0"/>
        <w:adjustRightInd w:val="0"/>
        <w:jc w:val="right"/>
        <w:rPr>
          <w:rFonts w:ascii="Arial" w:hAnsi="Arial" w:cs="Arial"/>
          <w:b/>
          <w:sz w:val="20"/>
          <w:szCs w:val="20"/>
        </w:rPr>
      </w:pPr>
    </w:p>
    <w:p w14:paraId="082C46F6" w14:textId="77777777" w:rsidR="002D1F58" w:rsidRDefault="002D1F58" w:rsidP="00696D55">
      <w:pPr>
        <w:autoSpaceDE w:val="0"/>
        <w:autoSpaceDN w:val="0"/>
        <w:adjustRightInd w:val="0"/>
        <w:jc w:val="right"/>
        <w:rPr>
          <w:rFonts w:ascii="Arial" w:hAnsi="Arial" w:cs="Arial"/>
          <w:b/>
          <w:sz w:val="20"/>
          <w:szCs w:val="20"/>
        </w:rPr>
      </w:pPr>
    </w:p>
    <w:p w14:paraId="2A3F0A51" w14:textId="53241630" w:rsidR="002D1F58" w:rsidRDefault="002D1F58" w:rsidP="00696D55">
      <w:pPr>
        <w:autoSpaceDE w:val="0"/>
        <w:autoSpaceDN w:val="0"/>
        <w:adjustRightInd w:val="0"/>
        <w:jc w:val="right"/>
        <w:rPr>
          <w:rFonts w:ascii="Arial" w:hAnsi="Arial" w:cs="Arial"/>
          <w:b/>
          <w:sz w:val="20"/>
          <w:szCs w:val="20"/>
        </w:rPr>
      </w:pPr>
    </w:p>
    <w:p w14:paraId="404FBD92" w14:textId="77777777" w:rsidR="002D1F58" w:rsidRDefault="002D1F58" w:rsidP="00696D55">
      <w:pPr>
        <w:autoSpaceDE w:val="0"/>
        <w:autoSpaceDN w:val="0"/>
        <w:adjustRightInd w:val="0"/>
        <w:jc w:val="right"/>
        <w:rPr>
          <w:rFonts w:ascii="Arial" w:hAnsi="Arial" w:cs="Arial"/>
          <w:b/>
          <w:sz w:val="20"/>
          <w:szCs w:val="20"/>
        </w:rPr>
      </w:pPr>
    </w:p>
    <w:p w14:paraId="7C0E5D1E" w14:textId="77777777" w:rsidR="002D1F58" w:rsidRDefault="002D1F58" w:rsidP="00696D55">
      <w:pPr>
        <w:autoSpaceDE w:val="0"/>
        <w:autoSpaceDN w:val="0"/>
        <w:adjustRightInd w:val="0"/>
        <w:jc w:val="right"/>
        <w:rPr>
          <w:rFonts w:ascii="Arial" w:hAnsi="Arial" w:cs="Arial"/>
          <w:b/>
          <w:sz w:val="20"/>
          <w:szCs w:val="20"/>
        </w:rPr>
      </w:pPr>
    </w:p>
    <w:p w14:paraId="6D446A0E" w14:textId="77777777" w:rsidR="002D1F58" w:rsidRDefault="002D1F58" w:rsidP="00696D55">
      <w:pPr>
        <w:autoSpaceDE w:val="0"/>
        <w:autoSpaceDN w:val="0"/>
        <w:adjustRightInd w:val="0"/>
        <w:jc w:val="right"/>
        <w:rPr>
          <w:rFonts w:ascii="Arial" w:hAnsi="Arial" w:cs="Arial"/>
          <w:b/>
          <w:sz w:val="20"/>
          <w:szCs w:val="20"/>
        </w:rPr>
      </w:pPr>
    </w:p>
    <w:p w14:paraId="0BA00D1F" w14:textId="77777777" w:rsidR="002D1F58" w:rsidRDefault="002D1F58" w:rsidP="00696D55">
      <w:pPr>
        <w:autoSpaceDE w:val="0"/>
        <w:autoSpaceDN w:val="0"/>
        <w:adjustRightInd w:val="0"/>
        <w:jc w:val="right"/>
        <w:rPr>
          <w:rFonts w:ascii="Arial" w:hAnsi="Arial" w:cs="Arial"/>
          <w:b/>
          <w:sz w:val="20"/>
          <w:szCs w:val="20"/>
        </w:rPr>
      </w:pPr>
    </w:p>
    <w:p w14:paraId="7F2B63F4" w14:textId="77777777" w:rsidR="002D1F58" w:rsidRDefault="002D1F58" w:rsidP="00696D55">
      <w:pPr>
        <w:autoSpaceDE w:val="0"/>
        <w:autoSpaceDN w:val="0"/>
        <w:adjustRightInd w:val="0"/>
        <w:jc w:val="right"/>
        <w:rPr>
          <w:rFonts w:ascii="Arial" w:hAnsi="Arial" w:cs="Arial"/>
          <w:b/>
          <w:sz w:val="20"/>
          <w:szCs w:val="20"/>
        </w:rPr>
      </w:pPr>
    </w:p>
    <w:p w14:paraId="12971F2C" w14:textId="77777777" w:rsidR="002D1F58" w:rsidRDefault="002D1F58" w:rsidP="00696D55">
      <w:pPr>
        <w:autoSpaceDE w:val="0"/>
        <w:autoSpaceDN w:val="0"/>
        <w:adjustRightInd w:val="0"/>
        <w:jc w:val="right"/>
        <w:rPr>
          <w:rFonts w:ascii="Arial" w:hAnsi="Arial" w:cs="Arial"/>
          <w:b/>
          <w:sz w:val="20"/>
          <w:szCs w:val="20"/>
        </w:rPr>
      </w:pPr>
    </w:p>
    <w:p w14:paraId="420E86D8" w14:textId="77777777" w:rsidR="009C38A9" w:rsidRDefault="009C38A9" w:rsidP="00696D55">
      <w:pPr>
        <w:autoSpaceDE w:val="0"/>
        <w:autoSpaceDN w:val="0"/>
        <w:adjustRightInd w:val="0"/>
        <w:jc w:val="right"/>
        <w:rPr>
          <w:rFonts w:ascii="Arial" w:hAnsi="Arial" w:cs="Arial"/>
          <w:b/>
          <w:sz w:val="20"/>
          <w:szCs w:val="20"/>
        </w:rPr>
      </w:pPr>
    </w:p>
    <w:p w14:paraId="3E681630" w14:textId="77777777" w:rsidR="009C38A9" w:rsidRDefault="009C38A9" w:rsidP="00696D55">
      <w:pPr>
        <w:autoSpaceDE w:val="0"/>
        <w:autoSpaceDN w:val="0"/>
        <w:adjustRightInd w:val="0"/>
        <w:jc w:val="right"/>
        <w:rPr>
          <w:rFonts w:ascii="Arial" w:hAnsi="Arial" w:cs="Arial"/>
          <w:b/>
          <w:sz w:val="20"/>
          <w:szCs w:val="20"/>
        </w:rPr>
      </w:pPr>
    </w:p>
    <w:p w14:paraId="08EDE2DE" w14:textId="4257D3E0" w:rsidR="0068755F" w:rsidRPr="00513FBA" w:rsidRDefault="0068755F" w:rsidP="00696D55">
      <w:pPr>
        <w:autoSpaceDE w:val="0"/>
        <w:autoSpaceDN w:val="0"/>
        <w:adjustRightInd w:val="0"/>
        <w:jc w:val="right"/>
        <w:rPr>
          <w:rFonts w:ascii="Arial" w:hAnsi="Arial" w:cs="Arial"/>
          <w:b/>
          <w:sz w:val="20"/>
          <w:szCs w:val="20"/>
        </w:rPr>
      </w:pPr>
      <w:r w:rsidRPr="00513FBA">
        <w:rPr>
          <w:rFonts w:ascii="Arial" w:hAnsi="Arial" w:cs="Arial"/>
          <w:b/>
          <w:sz w:val="20"/>
          <w:szCs w:val="20"/>
        </w:rPr>
        <w:lastRenderedPageBreak/>
        <w:t xml:space="preserve">OBRAZEC </w:t>
      </w:r>
      <w:r w:rsidR="00DF2392">
        <w:rPr>
          <w:rFonts w:ascii="Arial" w:hAnsi="Arial" w:cs="Arial"/>
          <w:b/>
          <w:sz w:val="20"/>
          <w:szCs w:val="20"/>
        </w:rPr>
        <w:t>3</w:t>
      </w:r>
      <w:r w:rsidRPr="00513FBA">
        <w:rPr>
          <w:rFonts w:ascii="Arial" w:hAnsi="Arial" w:cs="Arial"/>
          <w:b/>
          <w:i/>
          <w:color w:val="FF0000"/>
          <w:sz w:val="20"/>
          <w:szCs w:val="20"/>
        </w:rPr>
        <w:t xml:space="preserve">  </w:t>
      </w:r>
      <w:r w:rsidRPr="00513FBA">
        <w:rPr>
          <w:rFonts w:ascii="Arial" w:hAnsi="Arial" w:cs="Arial"/>
          <w:b/>
          <w:i/>
          <w:sz w:val="20"/>
          <w:szCs w:val="20"/>
        </w:rPr>
        <w:t xml:space="preserve"> </w:t>
      </w:r>
    </w:p>
    <w:p w14:paraId="4065CAA2" w14:textId="77777777" w:rsidR="00F4586F" w:rsidRDefault="00F4586F" w:rsidP="00696D55">
      <w:pPr>
        <w:autoSpaceDE w:val="0"/>
        <w:autoSpaceDN w:val="0"/>
        <w:adjustRightInd w:val="0"/>
        <w:jc w:val="both"/>
        <w:rPr>
          <w:rFonts w:ascii="Arial" w:hAnsi="Arial" w:cs="Arial"/>
          <w:b/>
          <w:sz w:val="20"/>
          <w:szCs w:val="20"/>
        </w:rPr>
      </w:pPr>
    </w:p>
    <w:p w14:paraId="2925046A" w14:textId="197B7B23" w:rsidR="0068755F" w:rsidRPr="00916166" w:rsidRDefault="0068755F" w:rsidP="00696D55">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r w:rsidR="00233DC7">
        <w:rPr>
          <w:rFonts w:ascii="Arial" w:hAnsi="Arial" w:cs="Arial"/>
          <w:b/>
          <w:sz w:val="20"/>
          <w:szCs w:val="20"/>
        </w:rPr>
        <w:t xml:space="preserve"> ZA NAJEM</w:t>
      </w:r>
    </w:p>
    <w:p w14:paraId="0C271EF8" w14:textId="77777777" w:rsidR="0068755F" w:rsidRPr="00916166" w:rsidRDefault="0068755F" w:rsidP="0068755F">
      <w:pPr>
        <w:jc w:val="both"/>
        <w:rPr>
          <w:rFonts w:ascii="Arial" w:hAnsi="Arial" w:cs="Arial"/>
          <w:b/>
          <w:sz w:val="20"/>
          <w:szCs w:val="20"/>
        </w:rPr>
      </w:pPr>
    </w:p>
    <w:p w14:paraId="53DBB602" w14:textId="77777777" w:rsidR="0068755F" w:rsidRPr="00916166" w:rsidRDefault="0068755F" w:rsidP="0068755F">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2EE2411F"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8E9064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ki jo zastopa  </w:t>
      </w:r>
    </w:p>
    <w:p w14:paraId="5EA368C0" w14:textId="27D88E59" w:rsidR="0068755F" w:rsidRPr="00916166" w:rsidRDefault="0068755F" w:rsidP="0068755F">
      <w:pPr>
        <w:jc w:val="both"/>
        <w:rPr>
          <w:rFonts w:ascii="Arial" w:hAnsi="Arial" w:cs="Arial"/>
          <w:sz w:val="20"/>
          <w:szCs w:val="20"/>
        </w:rPr>
      </w:pPr>
      <w:r w:rsidRPr="00916166">
        <w:rPr>
          <w:rFonts w:ascii="Arial" w:hAnsi="Arial" w:cs="Arial"/>
          <w:sz w:val="20"/>
          <w:szCs w:val="20"/>
        </w:rPr>
        <w:t>(v nadaljevanju besedila: na</w:t>
      </w:r>
      <w:r w:rsidR="00164FFC">
        <w:rPr>
          <w:rFonts w:ascii="Arial" w:hAnsi="Arial" w:cs="Arial"/>
          <w:sz w:val="20"/>
          <w:szCs w:val="20"/>
        </w:rPr>
        <w:t>jemnik</w:t>
      </w:r>
      <w:r w:rsidRPr="00916166">
        <w:rPr>
          <w:rFonts w:ascii="Arial" w:hAnsi="Arial" w:cs="Arial"/>
          <w:sz w:val="20"/>
          <w:szCs w:val="20"/>
        </w:rPr>
        <w:t>)</w:t>
      </w:r>
    </w:p>
    <w:p w14:paraId="3DF6711B" w14:textId="6E7ACE91" w:rsidR="0068755F" w:rsidRDefault="0068755F" w:rsidP="0068755F">
      <w:pPr>
        <w:jc w:val="both"/>
        <w:rPr>
          <w:rFonts w:ascii="Arial" w:hAnsi="Arial" w:cs="Arial"/>
          <w:sz w:val="20"/>
          <w:szCs w:val="20"/>
        </w:rPr>
      </w:pPr>
    </w:p>
    <w:p w14:paraId="325DED1B" w14:textId="77777777" w:rsidR="0068755F" w:rsidRPr="00916166" w:rsidRDefault="0068755F" w:rsidP="00696D55">
      <w:pPr>
        <w:jc w:val="both"/>
        <w:rPr>
          <w:rFonts w:ascii="Arial" w:hAnsi="Arial" w:cs="Arial"/>
          <w:sz w:val="20"/>
          <w:szCs w:val="20"/>
        </w:rPr>
      </w:pPr>
      <w:r w:rsidRPr="00916166">
        <w:rPr>
          <w:rFonts w:ascii="Arial" w:hAnsi="Arial" w:cs="Arial"/>
          <w:sz w:val="20"/>
          <w:szCs w:val="20"/>
        </w:rPr>
        <w:t>in</w:t>
      </w:r>
    </w:p>
    <w:p w14:paraId="585DE58C" w14:textId="363518BA" w:rsidR="0068755F" w:rsidRDefault="0068755F" w:rsidP="00696D55">
      <w:pPr>
        <w:jc w:val="both"/>
        <w:rPr>
          <w:rFonts w:ascii="Arial" w:hAnsi="Arial" w:cs="Arial"/>
          <w:sz w:val="20"/>
          <w:szCs w:val="20"/>
        </w:rPr>
      </w:pPr>
    </w:p>
    <w:p w14:paraId="253C034D" w14:textId="77777777" w:rsidR="0068755F" w:rsidRPr="00916166" w:rsidRDefault="0068755F" w:rsidP="00696D55">
      <w:pPr>
        <w:jc w:val="both"/>
        <w:rPr>
          <w:rFonts w:ascii="Arial" w:hAnsi="Arial" w:cs="Arial"/>
          <w:sz w:val="20"/>
          <w:szCs w:val="20"/>
        </w:rPr>
      </w:pPr>
      <w:r w:rsidRPr="00916166">
        <w:rPr>
          <w:rFonts w:ascii="Arial" w:hAnsi="Arial" w:cs="Arial"/>
          <w:sz w:val="20"/>
          <w:szCs w:val="20"/>
        </w:rPr>
        <w:t>………………………………………………,</w:t>
      </w:r>
    </w:p>
    <w:p w14:paraId="0A5779D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Transakcijski račun:  </w:t>
      </w:r>
    </w:p>
    <w:p w14:paraId="58E9F0EA"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Mat. št.:</w:t>
      </w:r>
    </w:p>
    <w:p w14:paraId="21CC299C"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Identifikacijska številka za DDV:</w:t>
      </w:r>
    </w:p>
    <w:p w14:paraId="30650F07" w14:textId="77777777" w:rsidR="0068755F" w:rsidRPr="00916166" w:rsidRDefault="0068755F" w:rsidP="0068755F">
      <w:pPr>
        <w:jc w:val="both"/>
        <w:rPr>
          <w:rFonts w:ascii="Arial" w:hAnsi="Arial" w:cs="Arial"/>
          <w:sz w:val="20"/>
          <w:szCs w:val="20"/>
        </w:rPr>
      </w:pPr>
      <w:r w:rsidRPr="00916166">
        <w:rPr>
          <w:rFonts w:ascii="Arial" w:hAnsi="Arial" w:cs="Arial"/>
          <w:sz w:val="20"/>
          <w:szCs w:val="20"/>
        </w:rPr>
        <w:t>ki ga zastopa…………….</w:t>
      </w:r>
    </w:p>
    <w:p w14:paraId="2FFE52B7" w14:textId="405D25B1" w:rsidR="0068755F" w:rsidRPr="00916166" w:rsidRDefault="0068755F" w:rsidP="0068755F">
      <w:pPr>
        <w:jc w:val="both"/>
        <w:rPr>
          <w:rFonts w:ascii="Arial" w:hAnsi="Arial" w:cs="Arial"/>
          <w:sz w:val="20"/>
          <w:szCs w:val="20"/>
        </w:rPr>
      </w:pPr>
      <w:r w:rsidRPr="00916166">
        <w:rPr>
          <w:rFonts w:ascii="Arial" w:hAnsi="Arial" w:cs="Arial"/>
          <w:sz w:val="20"/>
          <w:szCs w:val="20"/>
        </w:rPr>
        <w:t xml:space="preserve">(v nadaljevanju besedila: </w:t>
      </w:r>
      <w:r w:rsidR="00164FFC">
        <w:rPr>
          <w:rFonts w:ascii="Arial" w:hAnsi="Arial" w:cs="Arial"/>
          <w:sz w:val="20"/>
          <w:szCs w:val="20"/>
        </w:rPr>
        <w:t>najemodajalec</w:t>
      </w:r>
      <w:r w:rsidRPr="00916166">
        <w:rPr>
          <w:rFonts w:ascii="Arial" w:hAnsi="Arial" w:cs="Arial"/>
          <w:sz w:val="20"/>
          <w:szCs w:val="20"/>
        </w:rPr>
        <w:t>)</w:t>
      </w:r>
    </w:p>
    <w:p w14:paraId="66864BC8" w14:textId="77777777" w:rsidR="00696D55" w:rsidRDefault="00696D55" w:rsidP="0068755F">
      <w:pPr>
        <w:spacing w:after="160" w:line="252" w:lineRule="auto"/>
        <w:jc w:val="both"/>
        <w:rPr>
          <w:rFonts w:ascii="Arial" w:hAnsi="Arial" w:cs="Arial"/>
          <w:sz w:val="20"/>
          <w:szCs w:val="20"/>
        </w:rPr>
      </w:pPr>
    </w:p>
    <w:p w14:paraId="1A37A878" w14:textId="312EABEC" w:rsidR="0068755F" w:rsidRDefault="0068755F" w:rsidP="0068755F">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0C876A10" w14:textId="0AC4E4D8" w:rsidR="0068755F" w:rsidRPr="00513FBA" w:rsidRDefault="0068755F" w:rsidP="0068755F">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4331FCC5" w14:textId="65303D65" w:rsidR="0058644B" w:rsidRPr="00F117CF" w:rsidRDefault="0058644B" w:rsidP="0058644B">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sidR="00164FFC">
        <w:rPr>
          <w:rFonts w:ascii="Arial" w:hAnsi="Arial" w:cs="Arial"/>
          <w:spacing w:val="-6"/>
          <w:sz w:val="20"/>
          <w:szCs w:val="20"/>
        </w:rPr>
        <w:t>najemodajalec</w:t>
      </w:r>
      <w:r w:rsidRPr="00F117CF">
        <w:rPr>
          <w:rFonts w:ascii="Arial" w:hAnsi="Arial" w:cs="Arial"/>
          <w:spacing w:val="-6"/>
          <w:sz w:val="20"/>
          <w:szCs w:val="20"/>
        </w:rPr>
        <w:t xml:space="preserve"> izbran kot najugodnejši ponudnik na podlagi izvedenega javnega naročila </w:t>
      </w:r>
      <w:r w:rsidR="004C69C5">
        <w:rPr>
          <w:rFonts w:ascii="Arial" w:hAnsi="Arial" w:cs="Arial"/>
          <w:spacing w:val="-6"/>
          <w:sz w:val="20"/>
          <w:szCs w:val="20"/>
        </w:rPr>
        <w:t>po odprtem postopku</w:t>
      </w:r>
      <w:r w:rsidRPr="00A24AB6">
        <w:rPr>
          <w:rFonts w:ascii="Arial" w:hAnsi="Arial" w:cs="Arial"/>
          <w:spacing w:val="-6"/>
          <w:sz w:val="20"/>
          <w:szCs w:val="20"/>
        </w:rPr>
        <w:t xml:space="preserve"> </w:t>
      </w:r>
      <w:r w:rsidR="004C69C5" w:rsidRPr="004C69C5">
        <w:rPr>
          <w:rFonts w:ascii="Arial" w:hAnsi="Arial" w:cs="Arial"/>
          <w:spacing w:val="-6"/>
          <w:sz w:val="20"/>
          <w:szCs w:val="20"/>
        </w:rPr>
        <w:t xml:space="preserve">(40. člen Zakona o javnem naročanju; Uradni list RS, št. 91/2015,  14/2018, 121/2021, 10/2022, 74/2022 – </w:t>
      </w:r>
      <w:proofErr w:type="spellStart"/>
      <w:r w:rsidR="004C69C5" w:rsidRPr="004C69C5">
        <w:rPr>
          <w:rFonts w:ascii="Arial" w:hAnsi="Arial" w:cs="Arial"/>
          <w:spacing w:val="-6"/>
          <w:sz w:val="20"/>
          <w:szCs w:val="20"/>
        </w:rPr>
        <w:t>odl</w:t>
      </w:r>
      <w:proofErr w:type="spellEnd"/>
      <w:r w:rsidR="004C69C5" w:rsidRPr="004C69C5">
        <w:rPr>
          <w:rFonts w:ascii="Arial" w:hAnsi="Arial" w:cs="Arial"/>
          <w:spacing w:val="-6"/>
          <w:sz w:val="20"/>
          <w:szCs w:val="20"/>
        </w:rPr>
        <w:t>. US, 100/2022 – ZNUZSZS, 28/2023</w:t>
      </w:r>
      <w:r w:rsidR="00AD71FD">
        <w:rPr>
          <w:rFonts w:ascii="Arial" w:hAnsi="Arial" w:cs="Arial"/>
          <w:spacing w:val="-6"/>
          <w:sz w:val="20"/>
          <w:szCs w:val="20"/>
        </w:rPr>
        <w:t>,</w:t>
      </w:r>
      <w:r w:rsidR="004C69C5" w:rsidRPr="004C69C5">
        <w:rPr>
          <w:rFonts w:ascii="Arial" w:hAnsi="Arial" w:cs="Arial"/>
          <w:spacing w:val="-6"/>
          <w:sz w:val="20"/>
          <w:szCs w:val="20"/>
        </w:rPr>
        <w:t xml:space="preserve"> 88/2023 – ZOPNN-F</w:t>
      </w:r>
      <w:r w:rsidR="00AD71FD">
        <w:rPr>
          <w:rFonts w:ascii="Arial" w:hAnsi="Arial" w:cs="Arial"/>
          <w:spacing w:val="-6"/>
          <w:sz w:val="20"/>
          <w:szCs w:val="20"/>
        </w:rPr>
        <w:t xml:space="preserve">, </w:t>
      </w:r>
      <w:hyperlink r:id="rId18" w:tooltip="Zakon o interventnih ukrepih za odpravo posledic poplav in zemeljskih plazov iz avgusta 2023 (ZIUOPZP) (Uradni list RS, št. 95-2670/2023)" w:history="1">
        <w:r w:rsidR="00AD71FD" w:rsidRPr="009A43C0">
          <w:rPr>
            <w:rStyle w:val="Hiperpovezava"/>
            <w:rFonts w:ascii="Arial" w:hAnsi="Arial" w:cs="Arial"/>
            <w:color w:val="auto"/>
            <w:sz w:val="20"/>
            <w:szCs w:val="20"/>
            <w:u w:val="none"/>
            <w:shd w:val="clear" w:color="auto" w:fill="FFFFFF"/>
          </w:rPr>
          <w:t>95/2023</w:t>
        </w:r>
      </w:hyperlink>
      <w:r w:rsidR="00AD71FD" w:rsidRPr="009A43C0">
        <w:rPr>
          <w:rFonts w:ascii="Arial" w:hAnsi="Arial" w:cs="Arial"/>
          <w:sz w:val="20"/>
          <w:szCs w:val="20"/>
          <w:shd w:val="clear" w:color="auto" w:fill="FFFFFF"/>
        </w:rPr>
        <w:t> </w:t>
      </w:r>
      <w:r w:rsidR="00AD71FD">
        <w:rPr>
          <w:rFonts w:ascii="Arial" w:hAnsi="Arial" w:cs="Arial"/>
          <w:sz w:val="20"/>
          <w:szCs w:val="20"/>
          <w:shd w:val="clear" w:color="auto" w:fill="FFFFFF"/>
        </w:rPr>
        <w:t>–</w:t>
      </w:r>
      <w:r w:rsidR="00AD71FD" w:rsidRPr="009A43C0">
        <w:rPr>
          <w:rFonts w:ascii="Arial" w:hAnsi="Arial" w:cs="Arial"/>
          <w:sz w:val="20"/>
          <w:szCs w:val="20"/>
          <w:shd w:val="clear" w:color="auto" w:fill="FFFFFF"/>
        </w:rPr>
        <w:t xml:space="preserve"> ZIUOPZP</w:t>
      </w:r>
      <w:r w:rsidR="00AD71FD">
        <w:rPr>
          <w:rFonts w:ascii="Arial" w:hAnsi="Arial" w:cs="Arial"/>
          <w:sz w:val="20"/>
          <w:szCs w:val="20"/>
          <w:shd w:val="clear" w:color="auto" w:fill="FFFFFF"/>
        </w:rPr>
        <w:t xml:space="preserve"> in</w:t>
      </w:r>
      <w:r w:rsidR="00AD71FD" w:rsidRPr="009A43C0">
        <w:rPr>
          <w:rFonts w:ascii="Arial" w:hAnsi="Arial" w:cs="Arial"/>
          <w:sz w:val="20"/>
          <w:szCs w:val="20"/>
          <w:shd w:val="clear" w:color="auto" w:fill="FFFFFF"/>
        </w:rPr>
        <w:t> </w:t>
      </w:r>
      <w:hyperlink r:id="rId19" w:tooltip="Zakon o obnovi, razvoju in zagotavljanju finančnih sredstev (ZORZFS) (Uradni list RS, št. 131-4011/2023)" w:history="1">
        <w:r w:rsidR="00AD71FD" w:rsidRPr="009A43C0">
          <w:rPr>
            <w:rStyle w:val="Hiperpovezava"/>
            <w:rFonts w:ascii="Arial" w:hAnsi="Arial" w:cs="Arial"/>
            <w:color w:val="auto"/>
            <w:sz w:val="20"/>
            <w:szCs w:val="20"/>
            <w:u w:val="none"/>
            <w:shd w:val="clear" w:color="auto" w:fill="FFFFFF"/>
          </w:rPr>
          <w:t>131/2023</w:t>
        </w:r>
      </w:hyperlink>
      <w:r w:rsidR="00AD71FD" w:rsidRPr="00036503">
        <w:rPr>
          <w:rFonts w:ascii="Arial" w:hAnsi="Arial" w:cs="Arial"/>
          <w:sz w:val="20"/>
          <w:szCs w:val="20"/>
          <w:shd w:val="clear" w:color="auto" w:fill="FFFFFF"/>
        </w:rPr>
        <w:t xml:space="preserve"> – </w:t>
      </w:r>
      <w:r w:rsidR="00AD71FD" w:rsidRPr="009A43C0">
        <w:rPr>
          <w:rFonts w:ascii="Arial" w:hAnsi="Arial" w:cs="Arial"/>
          <w:sz w:val="20"/>
          <w:szCs w:val="20"/>
          <w:shd w:val="clear" w:color="auto" w:fill="FFFFFF"/>
        </w:rPr>
        <w:t>ZORZFS</w:t>
      </w:r>
      <w:r w:rsidR="004C69C5" w:rsidRPr="004C69C5">
        <w:rPr>
          <w:rFonts w:ascii="Arial" w:hAnsi="Arial" w:cs="Arial"/>
          <w:spacing w:val="-6"/>
          <w:sz w:val="20"/>
          <w:szCs w:val="20"/>
        </w:rPr>
        <w:t>; ZJN-3)</w:t>
      </w:r>
      <w:r w:rsidRPr="00A24AB6">
        <w:rPr>
          <w:rFonts w:ascii="Arial" w:hAnsi="Arial" w:cs="Arial"/>
          <w:spacing w:val="-6"/>
          <w:sz w:val="20"/>
          <w:szCs w:val="20"/>
        </w:rPr>
        <w:t xml:space="preserve"> »</w:t>
      </w:r>
      <w:r w:rsidR="00FC62D4" w:rsidRPr="00B87F4C">
        <w:rPr>
          <w:rFonts w:ascii="Arial" w:hAnsi="Arial" w:cs="Arial"/>
          <w:iCs/>
          <w:sz w:val="20"/>
          <w:szCs w:val="20"/>
        </w:rPr>
        <w:t>Poslovni najem 2 (dveh) in nakup 3 (treh) osebnih vozil</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7E6DD0BC" w14:textId="77777777" w:rsidR="00AD71FD" w:rsidRDefault="00AD71FD" w:rsidP="0068755F">
      <w:pPr>
        <w:keepLines/>
        <w:jc w:val="both"/>
        <w:rPr>
          <w:rFonts w:ascii="Arial" w:hAnsi="Arial" w:cs="Arial"/>
          <w:b/>
          <w:sz w:val="20"/>
          <w:szCs w:val="20"/>
          <w:lang w:val="x-none" w:eastAsia="x-none"/>
        </w:rPr>
      </w:pPr>
    </w:p>
    <w:p w14:paraId="3131C70D" w14:textId="3BAD3242"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5DAE1337"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1204A648" w14:textId="1934D85E" w:rsidR="00672B3A" w:rsidRDefault="0068755F" w:rsidP="00111DF8">
      <w:pPr>
        <w:jc w:val="both"/>
        <w:rPr>
          <w:rFonts w:ascii="Arial" w:hAnsi="Arial" w:cs="Arial"/>
          <w:sz w:val="20"/>
          <w:szCs w:val="20"/>
          <w:lang w:eastAsia="x-none"/>
        </w:rPr>
      </w:pPr>
      <w:r w:rsidRPr="007213DD">
        <w:rPr>
          <w:rFonts w:ascii="Arial" w:hAnsi="Arial" w:cs="Arial"/>
          <w:sz w:val="20"/>
          <w:szCs w:val="20"/>
          <w:lang w:val="x-none" w:eastAsia="x-none"/>
        </w:rPr>
        <w:t xml:space="preserve">Predmet pogodbe </w:t>
      </w:r>
      <w:r w:rsidR="00AF73BE" w:rsidRPr="007213DD">
        <w:rPr>
          <w:rFonts w:ascii="Arial" w:hAnsi="Arial" w:cs="Arial"/>
          <w:sz w:val="20"/>
          <w:szCs w:val="20"/>
          <w:lang w:eastAsia="x-none"/>
        </w:rPr>
        <w:t xml:space="preserve">je </w:t>
      </w:r>
      <w:bookmarkStart w:id="378" w:name="_Hlk128740701"/>
      <w:r w:rsidR="00164FFC">
        <w:rPr>
          <w:rFonts w:ascii="Arial" w:hAnsi="Arial" w:cs="Arial"/>
          <w:sz w:val="20"/>
          <w:szCs w:val="20"/>
          <w:lang w:eastAsia="x-none"/>
        </w:rPr>
        <w:t>najem oseb</w:t>
      </w:r>
      <w:r w:rsidR="00672B3A">
        <w:rPr>
          <w:rFonts w:ascii="Arial" w:hAnsi="Arial" w:cs="Arial"/>
          <w:sz w:val="20"/>
          <w:szCs w:val="20"/>
          <w:lang w:eastAsia="x-none"/>
        </w:rPr>
        <w:t>nega/</w:t>
      </w:r>
      <w:r w:rsidR="00164FFC">
        <w:rPr>
          <w:rFonts w:ascii="Arial" w:hAnsi="Arial" w:cs="Arial"/>
          <w:sz w:val="20"/>
          <w:szCs w:val="20"/>
          <w:lang w:eastAsia="x-none"/>
        </w:rPr>
        <w:t>ih vozil</w:t>
      </w:r>
      <w:r w:rsidR="00672B3A">
        <w:rPr>
          <w:rFonts w:ascii="Arial" w:hAnsi="Arial" w:cs="Arial"/>
          <w:sz w:val="20"/>
          <w:szCs w:val="20"/>
          <w:lang w:eastAsia="x-none"/>
        </w:rPr>
        <w:t>/a</w:t>
      </w:r>
      <w:r w:rsidR="00164FFC">
        <w:rPr>
          <w:rFonts w:ascii="Arial" w:hAnsi="Arial" w:cs="Arial"/>
          <w:sz w:val="20"/>
          <w:szCs w:val="20"/>
          <w:lang w:eastAsia="x-none"/>
        </w:rPr>
        <w:t>, pri čemer najemodajalec</w:t>
      </w:r>
      <w:r w:rsidR="00A24AB6">
        <w:rPr>
          <w:rFonts w:ascii="Arial" w:hAnsi="Arial" w:cs="Arial"/>
          <w:sz w:val="20"/>
          <w:szCs w:val="20"/>
          <w:lang w:eastAsia="x-none"/>
        </w:rPr>
        <w:t xml:space="preserve"> </w:t>
      </w:r>
      <w:r w:rsidR="00164FFC">
        <w:rPr>
          <w:rFonts w:ascii="Arial" w:hAnsi="Arial" w:cs="Arial"/>
          <w:sz w:val="20"/>
          <w:szCs w:val="20"/>
          <w:lang w:eastAsia="x-none"/>
        </w:rPr>
        <w:t>odda</w:t>
      </w:r>
      <w:r w:rsidR="00A24AB6">
        <w:rPr>
          <w:rFonts w:ascii="Arial" w:hAnsi="Arial" w:cs="Arial"/>
          <w:sz w:val="20"/>
          <w:szCs w:val="20"/>
          <w:lang w:eastAsia="x-none"/>
        </w:rPr>
        <w:t>, najemnik pa prevzame v najem osebno/a vozilo/a</w:t>
      </w:r>
      <w:r w:rsidR="009C0F06">
        <w:rPr>
          <w:rFonts w:ascii="Arial" w:hAnsi="Arial" w:cs="Arial"/>
          <w:sz w:val="20"/>
          <w:szCs w:val="20"/>
          <w:lang w:eastAsia="x-none"/>
        </w:rPr>
        <w:t>:</w:t>
      </w:r>
    </w:p>
    <w:p w14:paraId="407D61B9" w14:textId="5AED69A5" w:rsidR="00A24AB6" w:rsidRDefault="00672B3A" w:rsidP="00111DF8">
      <w:pPr>
        <w:jc w:val="both"/>
        <w:rPr>
          <w:rFonts w:ascii="Arial" w:hAnsi="Arial" w:cs="Arial"/>
          <w:sz w:val="20"/>
          <w:szCs w:val="20"/>
          <w:lang w:eastAsia="x-none"/>
        </w:rPr>
      </w:pPr>
      <w:r>
        <w:rPr>
          <w:rFonts w:ascii="Arial" w:hAnsi="Arial" w:cs="Arial"/>
          <w:sz w:val="20"/>
          <w:szCs w:val="20"/>
          <w:lang w:eastAsia="x-none"/>
        </w:rPr>
        <w:t>-</w:t>
      </w:r>
      <w:r w:rsidR="00A24AB6">
        <w:rPr>
          <w:rFonts w:ascii="Arial" w:hAnsi="Arial" w:cs="Arial"/>
          <w:sz w:val="20"/>
          <w:szCs w:val="20"/>
          <w:lang w:eastAsia="x-none"/>
        </w:rPr>
        <w:t xml:space="preserve"> sklop __:</w:t>
      </w:r>
      <w:r>
        <w:rPr>
          <w:rFonts w:ascii="Arial" w:hAnsi="Arial" w:cs="Arial"/>
          <w:sz w:val="20"/>
          <w:szCs w:val="20"/>
          <w:lang w:eastAsia="x-none"/>
        </w:rPr>
        <w:t xml:space="preserve"> _________________________, </w:t>
      </w:r>
      <w:r w:rsidR="009C0F06">
        <w:rPr>
          <w:rFonts w:ascii="Arial" w:hAnsi="Arial" w:cs="Arial"/>
          <w:sz w:val="20"/>
          <w:szCs w:val="20"/>
          <w:lang w:eastAsia="x-none"/>
        </w:rPr>
        <w:t>_______________________ (znamka</w:t>
      </w:r>
      <w:r w:rsidR="007B374F">
        <w:rPr>
          <w:rFonts w:ascii="Arial" w:hAnsi="Arial" w:cs="Arial"/>
          <w:sz w:val="20"/>
          <w:szCs w:val="20"/>
          <w:lang w:eastAsia="x-none"/>
        </w:rPr>
        <w:t xml:space="preserve"> in </w:t>
      </w:r>
      <w:r w:rsidR="009C0F06">
        <w:rPr>
          <w:rFonts w:ascii="Arial" w:hAnsi="Arial" w:cs="Arial"/>
          <w:sz w:val="20"/>
          <w:szCs w:val="20"/>
          <w:lang w:eastAsia="x-none"/>
        </w:rPr>
        <w:t>model),</w:t>
      </w:r>
    </w:p>
    <w:p w14:paraId="7D1EF956" w14:textId="77777777" w:rsidR="009C0F06" w:rsidRDefault="009C0F06" w:rsidP="00111DF8">
      <w:pPr>
        <w:jc w:val="both"/>
        <w:rPr>
          <w:rFonts w:ascii="Arial" w:hAnsi="Arial" w:cs="Arial"/>
          <w:sz w:val="20"/>
          <w:szCs w:val="20"/>
          <w:lang w:eastAsia="x-none"/>
        </w:rPr>
      </w:pPr>
    </w:p>
    <w:p w14:paraId="1B9F342D" w14:textId="2736FBA3" w:rsidR="00672B3A" w:rsidRDefault="00672B3A" w:rsidP="00111DF8">
      <w:pPr>
        <w:jc w:val="both"/>
        <w:rPr>
          <w:rFonts w:ascii="Arial" w:hAnsi="Arial" w:cs="Arial"/>
          <w:sz w:val="20"/>
          <w:szCs w:val="20"/>
          <w:lang w:eastAsia="x-none"/>
        </w:rPr>
      </w:pPr>
      <w:r>
        <w:rPr>
          <w:rFonts w:ascii="Arial" w:hAnsi="Arial" w:cs="Arial"/>
          <w:sz w:val="20"/>
          <w:szCs w:val="20"/>
          <w:lang w:eastAsia="x-none"/>
        </w:rPr>
        <w:t xml:space="preserve">ki je/so skladna s tehničnimi zahtevami najemnika in tehnično dokumentacijo najemodajalca, ki sta sestavni del te pogodbe. </w:t>
      </w:r>
    </w:p>
    <w:p w14:paraId="1195038F" w14:textId="77777777" w:rsidR="00A24AB6" w:rsidRDefault="00A24AB6" w:rsidP="00111DF8">
      <w:pPr>
        <w:jc w:val="both"/>
        <w:rPr>
          <w:rFonts w:ascii="Arial" w:hAnsi="Arial" w:cs="Arial"/>
          <w:sz w:val="20"/>
          <w:szCs w:val="20"/>
          <w:lang w:eastAsia="x-none"/>
        </w:rPr>
      </w:pPr>
    </w:p>
    <w:p w14:paraId="618F7C8F" w14:textId="487F81E2" w:rsidR="00F4586F" w:rsidRPr="00F4586F" w:rsidRDefault="00672B3A" w:rsidP="003B25F2">
      <w:pPr>
        <w:rPr>
          <w:rFonts w:ascii="Arial" w:hAnsi="Arial" w:cs="Arial"/>
          <w:color w:val="000000" w:themeColor="text1"/>
          <w:sz w:val="20"/>
          <w:szCs w:val="20"/>
        </w:rPr>
      </w:pPr>
      <w:r>
        <w:rPr>
          <w:rFonts w:ascii="Arial" w:hAnsi="Arial" w:cs="Arial"/>
          <w:color w:val="000000" w:themeColor="text1"/>
          <w:sz w:val="20"/>
          <w:szCs w:val="20"/>
        </w:rPr>
        <w:t>S</w:t>
      </w:r>
      <w:r w:rsidR="00F4586F" w:rsidRPr="00F4586F">
        <w:rPr>
          <w:rFonts w:ascii="Arial" w:hAnsi="Arial" w:cs="Arial"/>
          <w:color w:val="000000" w:themeColor="text1"/>
          <w:sz w:val="20"/>
          <w:szCs w:val="20"/>
        </w:rPr>
        <w:t xml:space="preserve">toritev poslovnega najema (velja za vsa vozila) </w:t>
      </w:r>
      <w:r>
        <w:rPr>
          <w:rFonts w:ascii="Arial" w:hAnsi="Arial" w:cs="Arial"/>
          <w:color w:val="000000" w:themeColor="text1"/>
          <w:sz w:val="20"/>
          <w:szCs w:val="20"/>
        </w:rPr>
        <w:t>vključuje tudi</w:t>
      </w:r>
      <w:r w:rsidR="00F4586F" w:rsidRPr="00F4586F">
        <w:rPr>
          <w:rFonts w:ascii="Arial" w:hAnsi="Arial" w:cs="Arial"/>
          <w:color w:val="000000" w:themeColor="text1"/>
          <w:sz w:val="20"/>
          <w:szCs w:val="20"/>
        </w:rPr>
        <w:t>:</w:t>
      </w:r>
    </w:p>
    <w:p w14:paraId="21442CBD" w14:textId="3D08BE89" w:rsidR="00AB2EEA" w:rsidRPr="00AB2EEA" w:rsidRDefault="00613C2C" w:rsidP="003B25F2">
      <w:pPr>
        <w:numPr>
          <w:ilvl w:val="0"/>
          <w:numId w:val="28"/>
        </w:numPr>
        <w:contextualSpacing/>
        <w:jc w:val="both"/>
        <w:rPr>
          <w:rFonts w:ascii="Arial" w:hAnsi="Arial" w:cs="Arial"/>
          <w:b/>
          <w:sz w:val="20"/>
          <w:szCs w:val="20"/>
        </w:rPr>
      </w:pPr>
      <w:r>
        <w:rPr>
          <w:rFonts w:ascii="Arial" w:hAnsi="Arial" w:cs="Arial"/>
          <w:sz w:val="20"/>
          <w:szCs w:val="20"/>
        </w:rPr>
        <w:t>Z</w:t>
      </w:r>
      <w:r w:rsidR="00AB2EEA" w:rsidRPr="00AB2EEA">
        <w:rPr>
          <w:rFonts w:ascii="Arial" w:hAnsi="Arial" w:cs="Arial"/>
          <w:sz w:val="20"/>
          <w:szCs w:val="20"/>
        </w:rPr>
        <w:t>avarovanje: polni kasko z 1% odbitno franšizo, zavarovanje potnikov AO in AO plus, zelena karta, zavarovane vse nevarnosti</w:t>
      </w:r>
      <w:r>
        <w:rPr>
          <w:rFonts w:ascii="Arial" w:hAnsi="Arial" w:cs="Arial"/>
          <w:sz w:val="20"/>
          <w:szCs w:val="20"/>
        </w:rPr>
        <w:t>;</w:t>
      </w:r>
    </w:p>
    <w:p w14:paraId="4F7512B2" w14:textId="77C88C50" w:rsidR="00AB2EEA" w:rsidRPr="00AB2EEA" w:rsidRDefault="00613C2C" w:rsidP="003B25F2">
      <w:pPr>
        <w:numPr>
          <w:ilvl w:val="0"/>
          <w:numId w:val="28"/>
        </w:numPr>
        <w:contextualSpacing/>
        <w:jc w:val="both"/>
        <w:rPr>
          <w:rFonts w:ascii="Arial" w:hAnsi="Arial" w:cs="Arial"/>
          <w:b/>
          <w:sz w:val="20"/>
          <w:szCs w:val="20"/>
        </w:rPr>
      </w:pPr>
      <w:r>
        <w:rPr>
          <w:rFonts w:ascii="Arial" w:hAnsi="Arial" w:cs="Arial"/>
          <w:sz w:val="20"/>
          <w:szCs w:val="20"/>
        </w:rPr>
        <w:t>L</w:t>
      </w:r>
      <w:r w:rsidR="00AB2EEA" w:rsidRPr="00AB2EEA">
        <w:rPr>
          <w:rFonts w:ascii="Arial" w:hAnsi="Arial" w:cs="Arial"/>
          <w:sz w:val="20"/>
          <w:szCs w:val="20"/>
        </w:rPr>
        <w:t>etna vinjeta za uporabo avtocest v SLO</w:t>
      </w:r>
      <w:r w:rsidR="00901D55">
        <w:rPr>
          <w:rFonts w:ascii="Arial" w:hAnsi="Arial" w:cs="Arial"/>
          <w:sz w:val="20"/>
          <w:szCs w:val="20"/>
        </w:rPr>
        <w:t>;</w:t>
      </w:r>
    </w:p>
    <w:p w14:paraId="595B0DCE" w14:textId="63BBD824" w:rsidR="00AB2EEA" w:rsidRPr="00AB2EEA" w:rsidRDefault="00613C2C" w:rsidP="003B25F2">
      <w:pPr>
        <w:numPr>
          <w:ilvl w:val="0"/>
          <w:numId w:val="28"/>
        </w:numPr>
        <w:contextualSpacing/>
        <w:jc w:val="both"/>
        <w:rPr>
          <w:rFonts w:ascii="Arial" w:hAnsi="Arial" w:cs="Arial"/>
          <w:b/>
          <w:sz w:val="20"/>
          <w:szCs w:val="20"/>
        </w:rPr>
      </w:pPr>
      <w:r>
        <w:rPr>
          <w:rFonts w:ascii="Arial" w:hAnsi="Arial" w:cs="Arial"/>
          <w:sz w:val="20"/>
          <w:szCs w:val="20"/>
        </w:rPr>
        <w:t>S</w:t>
      </w:r>
      <w:r w:rsidR="00AB2EEA" w:rsidRPr="00AB2EEA">
        <w:rPr>
          <w:rFonts w:ascii="Arial" w:hAnsi="Arial" w:cs="Arial"/>
          <w:sz w:val="20"/>
          <w:szCs w:val="20"/>
        </w:rPr>
        <w:t>troški registracije</w:t>
      </w:r>
      <w:r w:rsidR="00901D55">
        <w:rPr>
          <w:rFonts w:ascii="Arial" w:hAnsi="Arial" w:cs="Arial"/>
          <w:sz w:val="20"/>
          <w:szCs w:val="20"/>
        </w:rPr>
        <w:t>;</w:t>
      </w:r>
    </w:p>
    <w:p w14:paraId="152D7B32" w14:textId="385FB951" w:rsidR="00AB2EEA" w:rsidRPr="009036AA" w:rsidRDefault="00613C2C" w:rsidP="003B25F2">
      <w:pPr>
        <w:numPr>
          <w:ilvl w:val="0"/>
          <w:numId w:val="28"/>
        </w:numPr>
        <w:contextualSpacing/>
        <w:jc w:val="both"/>
        <w:rPr>
          <w:rFonts w:ascii="Arial" w:hAnsi="Arial" w:cs="Arial"/>
          <w:b/>
          <w:sz w:val="20"/>
          <w:szCs w:val="20"/>
        </w:rPr>
      </w:pPr>
      <w:r>
        <w:rPr>
          <w:rFonts w:ascii="Arial" w:hAnsi="Arial" w:cs="Arial"/>
          <w:sz w:val="20"/>
          <w:szCs w:val="20"/>
        </w:rPr>
        <w:t>R</w:t>
      </w:r>
      <w:r w:rsidR="00AB2EEA" w:rsidRPr="009036AA">
        <w:rPr>
          <w:rFonts w:ascii="Arial" w:hAnsi="Arial" w:cs="Arial"/>
          <w:sz w:val="20"/>
          <w:szCs w:val="20"/>
        </w:rPr>
        <w:t>edno servisno vzdrževanje po normativih proizvajalca</w:t>
      </w:r>
      <w:r w:rsidR="00901D55">
        <w:rPr>
          <w:rFonts w:ascii="Arial" w:hAnsi="Arial" w:cs="Arial"/>
          <w:sz w:val="20"/>
          <w:szCs w:val="20"/>
        </w:rPr>
        <w:t>;</w:t>
      </w:r>
    </w:p>
    <w:p w14:paraId="0A3CFC94" w14:textId="4B5522E7" w:rsidR="00696D55"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V</w:t>
      </w:r>
      <w:r w:rsidR="00696D55" w:rsidRPr="009036AA">
        <w:rPr>
          <w:rFonts w:ascii="Arial" w:hAnsi="Arial" w:cs="Arial"/>
          <w:sz w:val="20"/>
          <w:szCs w:val="20"/>
        </w:rPr>
        <w:t>se redne in izredne servise ter popravila potrebna zaradi običajne rabe (izvzeta so popravila, ki so posledica napačne rabe s strani najemojemalca)</w:t>
      </w:r>
      <w:r w:rsidR="00901D55">
        <w:rPr>
          <w:rFonts w:ascii="Arial" w:hAnsi="Arial" w:cs="Arial"/>
          <w:sz w:val="20"/>
          <w:szCs w:val="20"/>
        </w:rPr>
        <w:t>;</w:t>
      </w:r>
    </w:p>
    <w:p w14:paraId="0CDBDB19" w14:textId="1C28E6E4"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D</w:t>
      </w:r>
      <w:r w:rsidR="00AB2EEA" w:rsidRPr="009036AA">
        <w:rPr>
          <w:rFonts w:ascii="Arial" w:hAnsi="Arial" w:cs="Arial"/>
          <w:sz w:val="20"/>
          <w:szCs w:val="20"/>
        </w:rPr>
        <w:t>ostava vozila na servis in vrnitev na želeno lokacijo</w:t>
      </w:r>
      <w:r w:rsidR="00901D55">
        <w:rPr>
          <w:rFonts w:ascii="Arial" w:hAnsi="Arial" w:cs="Arial"/>
          <w:sz w:val="20"/>
          <w:szCs w:val="20"/>
        </w:rPr>
        <w:t>;</w:t>
      </w:r>
    </w:p>
    <w:p w14:paraId="69710ED1" w14:textId="682E6CAD"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S</w:t>
      </w:r>
      <w:r w:rsidR="00AB2EEA" w:rsidRPr="009036AA">
        <w:rPr>
          <w:rFonts w:ascii="Arial" w:hAnsi="Arial" w:cs="Arial"/>
          <w:sz w:val="20"/>
          <w:szCs w:val="20"/>
        </w:rPr>
        <w:t>ervis pnevmatik (zimske, letne, shramba)</w:t>
      </w:r>
      <w:r w:rsidR="00901D55">
        <w:rPr>
          <w:rFonts w:ascii="Arial" w:hAnsi="Arial" w:cs="Arial"/>
          <w:sz w:val="20"/>
          <w:szCs w:val="20"/>
        </w:rPr>
        <w:t>;</w:t>
      </w:r>
    </w:p>
    <w:p w14:paraId="315265BB" w14:textId="580C1D5C"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P</w:t>
      </w:r>
      <w:r w:rsidR="00AB2EEA" w:rsidRPr="009036AA">
        <w:rPr>
          <w:rFonts w:ascii="Arial" w:hAnsi="Arial" w:cs="Arial"/>
          <w:sz w:val="20"/>
          <w:szCs w:val="20"/>
        </w:rPr>
        <w:t>omoč na cesti (24 urna asistenca po celi Evropi)</w:t>
      </w:r>
      <w:r w:rsidR="00901D55">
        <w:rPr>
          <w:rFonts w:ascii="Arial" w:hAnsi="Arial" w:cs="Arial"/>
          <w:sz w:val="20"/>
          <w:szCs w:val="20"/>
        </w:rPr>
        <w:t>;</w:t>
      </w:r>
    </w:p>
    <w:p w14:paraId="41158FCC" w14:textId="2079DA24"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N</w:t>
      </w:r>
      <w:r w:rsidR="00AB2EEA" w:rsidRPr="009036AA">
        <w:rPr>
          <w:rFonts w:ascii="Arial" w:hAnsi="Arial" w:cs="Arial"/>
          <w:sz w:val="20"/>
          <w:szCs w:val="20"/>
        </w:rPr>
        <w:t>adomestno vozilo za čas rednega in izrednega servisa v enakem rangu kot najeto vozilo ali razred manj</w:t>
      </w:r>
      <w:r w:rsidR="00901D55">
        <w:rPr>
          <w:rFonts w:ascii="Arial" w:hAnsi="Arial" w:cs="Arial"/>
          <w:sz w:val="20"/>
          <w:szCs w:val="20"/>
        </w:rPr>
        <w:t>;</w:t>
      </w:r>
    </w:p>
    <w:p w14:paraId="733A6F48" w14:textId="6448BCB5"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P</w:t>
      </w:r>
      <w:r w:rsidR="00AB2EEA" w:rsidRPr="009036AA">
        <w:rPr>
          <w:rFonts w:ascii="Arial" w:hAnsi="Arial" w:cs="Arial"/>
          <w:sz w:val="20"/>
          <w:szCs w:val="20"/>
        </w:rPr>
        <w:t>nevmatike, menjava in skladiščenje</w:t>
      </w:r>
      <w:r w:rsidR="00901D55">
        <w:rPr>
          <w:rFonts w:ascii="Arial" w:hAnsi="Arial" w:cs="Arial"/>
          <w:sz w:val="20"/>
          <w:szCs w:val="20"/>
        </w:rPr>
        <w:t>;</w:t>
      </w:r>
    </w:p>
    <w:p w14:paraId="6505ACD4" w14:textId="43709F54" w:rsidR="00AB2EEA" w:rsidRPr="009036AA" w:rsidRDefault="00613C2C" w:rsidP="003B25F2">
      <w:pPr>
        <w:numPr>
          <w:ilvl w:val="0"/>
          <w:numId w:val="28"/>
        </w:numPr>
        <w:contextualSpacing/>
        <w:jc w:val="both"/>
        <w:rPr>
          <w:rFonts w:ascii="Arial" w:hAnsi="Arial" w:cs="Arial"/>
          <w:sz w:val="20"/>
          <w:szCs w:val="20"/>
        </w:rPr>
      </w:pPr>
      <w:r>
        <w:rPr>
          <w:rFonts w:ascii="Arial" w:hAnsi="Arial" w:cs="Arial"/>
          <w:sz w:val="20"/>
          <w:szCs w:val="20"/>
        </w:rPr>
        <w:t>D</w:t>
      </w:r>
      <w:r w:rsidR="00AB2EEA" w:rsidRPr="009036AA">
        <w:rPr>
          <w:rFonts w:ascii="Arial" w:hAnsi="Arial" w:cs="Arial"/>
          <w:sz w:val="20"/>
          <w:szCs w:val="20"/>
        </w:rPr>
        <w:t>odeljen</w:t>
      </w:r>
      <w:r>
        <w:rPr>
          <w:rFonts w:ascii="Arial" w:hAnsi="Arial" w:cs="Arial"/>
          <w:sz w:val="20"/>
          <w:szCs w:val="20"/>
        </w:rPr>
        <w:t>ega</w:t>
      </w:r>
      <w:r w:rsidR="00AB2EEA" w:rsidRPr="009036AA">
        <w:rPr>
          <w:rFonts w:ascii="Arial" w:hAnsi="Arial" w:cs="Arial"/>
          <w:sz w:val="20"/>
          <w:szCs w:val="20"/>
        </w:rPr>
        <w:t xml:space="preserve"> skrbnik</w:t>
      </w:r>
      <w:r>
        <w:rPr>
          <w:rFonts w:ascii="Arial" w:hAnsi="Arial" w:cs="Arial"/>
          <w:sz w:val="20"/>
          <w:szCs w:val="20"/>
        </w:rPr>
        <w:t>a</w:t>
      </w:r>
      <w:r w:rsidR="00AB2EEA" w:rsidRPr="009036AA">
        <w:rPr>
          <w:rFonts w:ascii="Arial" w:hAnsi="Arial" w:cs="Arial"/>
          <w:sz w:val="20"/>
          <w:szCs w:val="20"/>
        </w:rPr>
        <w:t xml:space="preserve"> pogodbe in vozila.</w:t>
      </w:r>
    </w:p>
    <w:p w14:paraId="73752212" w14:textId="77777777" w:rsidR="00A24AB6" w:rsidRPr="009036AA" w:rsidRDefault="00A24AB6" w:rsidP="00111DF8">
      <w:pPr>
        <w:jc w:val="both"/>
        <w:rPr>
          <w:rFonts w:ascii="Arial" w:hAnsi="Arial" w:cs="Arial"/>
          <w:sz w:val="20"/>
          <w:szCs w:val="20"/>
          <w:lang w:eastAsia="x-none"/>
        </w:rPr>
      </w:pPr>
    </w:p>
    <w:p w14:paraId="447A8B89" w14:textId="65253297" w:rsidR="00A24AB6" w:rsidRPr="009036AA" w:rsidRDefault="00A24AB6" w:rsidP="00111DF8">
      <w:pPr>
        <w:jc w:val="both"/>
        <w:rPr>
          <w:rFonts w:ascii="Arial" w:hAnsi="Arial" w:cs="Arial"/>
          <w:sz w:val="20"/>
          <w:szCs w:val="20"/>
          <w:lang w:eastAsia="x-none"/>
        </w:rPr>
      </w:pPr>
      <w:r w:rsidRPr="009036AA">
        <w:rPr>
          <w:rFonts w:ascii="Arial" w:hAnsi="Arial" w:cs="Arial"/>
          <w:sz w:val="20"/>
          <w:szCs w:val="20"/>
          <w:lang w:eastAsia="x-none"/>
        </w:rPr>
        <w:t xml:space="preserve">Sestavni del te pogodbe so </w:t>
      </w:r>
      <w:r w:rsidR="00D97F1B" w:rsidRPr="009036AA">
        <w:rPr>
          <w:rFonts w:ascii="Arial" w:hAnsi="Arial" w:cs="Arial"/>
          <w:sz w:val="20"/>
          <w:szCs w:val="20"/>
          <w:lang w:eastAsia="x-none"/>
        </w:rPr>
        <w:t xml:space="preserve">podatki o </w:t>
      </w:r>
      <w:r w:rsidR="00492A9B" w:rsidRPr="009036AA">
        <w:rPr>
          <w:rFonts w:ascii="Arial" w:hAnsi="Arial" w:cs="Arial"/>
          <w:sz w:val="20"/>
          <w:szCs w:val="20"/>
          <w:lang w:eastAsia="x-none"/>
        </w:rPr>
        <w:t xml:space="preserve">posameznem osebnem </w:t>
      </w:r>
      <w:r w:rsidR="00D97F1B" w:rsidRPr="009036AA">
        <w:rPr>
          <w:rFonts w:ascii="Arial" w:hAnsi="Arial" w:cs="Arial"/>
          <w:sz w:val="20"/>
          <w:szCs w:val="20"/>
          <w:lang w:eastAsia="x-none"/>
        </w:rPr>
        <w:t>vozilu, ki je predmet najema (znamka, oprema, motor, tip, dodatna oprema, datum prve registracije, številka šasije).</w:t>
      </w:r>
    </w:p>
    <w:bookmarkEnd w:id="378"/>
    <w:p w14:paraId="6A659C49" w14:textId="418DB94C" w:rsidR="00682BF6" w:rsidRPr="009036AA" w:rsidRDefault="00682BF6" w:rsidP="00682BF6">
      <w:pPr>
        <w:rPr>
          <w:spacing w:val="-6"/>
        </w:rPr>
      </w:pPr>
    </w:p>
    <w:p w14:paraId="1F91360D" w14:textId="095FB2A8" w:rsidR="0068755F" w:rsidRPr="009036AA" w:rsidRDefault="007213DD" w:rsidP="001528D4">
      <w:pPr>
        <w:rPr>
          <w:rFonts w:ascii="Arial" w:hAnsi="Arial" w:cs="Arial"/>
          <w:b/>
          <w:sz w:val="20"/>
          <w:szCs w:val="20"/>
          <w:lang w:eastAsia="x-none"/>
        </w:rPr>
      </w:pPr>
      <w:r w:rsidRPr="009036AA">
        <w:rPr>
          <w:rFonts w:ascii="Arial" w:hAnsi="Arial" w:cs="Arial"/>
          <w:b/>
          <w:spacing w:val="-6"/>
          <w:sz w:val="20"/>
          <w:szCs w:val="20"/>
        </w:rPr>
        <w:t>I</w:t>
      </w:r>
      <w:proofErr w:type="spellStart"/>
      <w:r w:rsidR="0068755F" w:rsidRPr="009036AA">
        <w:rPr>
          <w:rFonts w:ascii="Arial" w:hAnsi="Arial" w:cs="Arial"/>
          <w:b/>
          <w:sz w:val="20"/>
          <w:szCs w:val="20"/>
          <w:lang w:val="x-none" w:eastAsia="x-none"/>
        </w:rPr>
        <w:t>I</w:t>
      </w:r>
      <w:proofErr w:type="spellEnd"/>
      <w:r w:rsidR="0068755F" w:rsidRPr="009036AA">
        <w:rPr>
          <w:rFonts w:ascii="Arial" w:hAnsi="Arial" w:cs="Arial"/>
          <w:b/>
          <w:sz w:val="20"/>
          <w:szCs w:val="20"/>
          <w:lang w:val="x-none" w:eastAsia="x-none"/>
        </w:rPr>
        <w:t>. POGODBEN</w:t>
      </w:r>
      <w:r w:rsidR="00D52BCD" w:rsidRPr="009036AA">
        <w:rPr>
          <w:rFonts w:ascii="Arial" w:hAnsi="Arial" w:cs="Arial"/>
          <w:b/>
          <w:sz w:val="20"/>
          <w:szCs w:val="20"/>
          <w:lang w:eastAsia="x-none"/>
        </w:rPr>
        <w:t>A</w:t>
      </w:r>
      <w:r w:rsidR="0068755F" w:rsidRPr="009036AA">
        <w:rPr>
          <w:rFonts w:ascii="Arial" w:hAnsi="Arial" w:cs="Arial"/>
          <w:b/>
          <w:sz w:val="20"/>
          <w:szCs w:val="20"/>
          <w:lang w:val="x-none" w:eastAsia="x-none"/>
        </w:rPr>
        <w:t xml:space="preserve"> CEN</w:t>
      </w:r>
      <w:r w:rsidR="00D52BCD" w:rsidRPr="009036AA">
        <w:rPr>
          <w:rFonts w:ascii="Arial" w:hAnsi="Arial" w:cs="Arial"/>
          <w:b/>
          <w:sz w:val="20"/>
          <w:szCs w:val="20"/>
          <w:lang w:eastAsia="x-none"/>
        </w:rPr>
        <w:t>A</w:t>
      </w:r>
    </w:p>
    <w:p w14:paraId="20D3489F" w14:textId="77777777" w:rsidR="0068755F" w:rsidRPr="009036AA" w:rsidRDefault="0068755F" w:rsidP="002859E1">
      <w:pPr>
        <w:keepLines/>
        <w:numPr>
          <w:ilvl w:val="0"/>
          <w:numId w:val="23"/>
        </w:numPr>
        <w:jc w:val="center"/>
        <w:rPr>
          <w:rFonts w:ascii="Arial" w:hAnsi="Arial" w:cs="Arial"/>
          <w:b/>
          <w:sz w:val="20"/>
          <w:szCs w:val="20"/>
          <w:lang w:val="x-none" w:eastAsia="x-none"/>
        </w:rPr>
      </w:pPr>
      <w:r w:rsidRPr="009036AA">
        <w:rPr>
          <w:rFonts w:ascii="Arial" w:hAnsi="Arial" w:cs="Arial"/>
          <w:b/>
          <w:sz w:val="20"/>
          <w:szCs w:val="20"/>
          <w:lang w:val="x-none" w:eastAsia="x-none"/>
        </w:rPr>
        <w:t>člen</w:t>
      </w:r>
    </w:p>
    <w:p w14:paraId="4FA1AA0A" w14:textId="2DA6EF76" w:rsidR="006022AD" w:rsidRPr="009036AA" w:rsidRDefault="001528D4" w:rsidP="006022AD">
      <w:pPr>
        <w:jc w:val="both"/>
        <w:rPr>
          <w:rFonts w:ascii="Arial" w:hAnsi="Arial" w:cs="Arial"/>
          <w:sz w:val="20"/>
          <w:szCs w:val="20"/>
          <w:lang w:eastAsia="x-none"/>
        </w:rPr>
      </w:pPr>
      <w:r w:rsidRPr="009036AA">
        <w:rPr>
          <w:rFonts w:ascii="Arial" w:hAnsi="Arial" w:cs="Arial"/>
          <w:sz w:val="20"/>
          <w:szCs w:val="20"/>
          <w:lang w:eastAsia="x-none"/>
        </w:rPr>
        <w:t>Pogodben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cen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w:t>
      </w:r>
      <w:r w:rsidR="00D97F1B" w:rsidRPr="009036AA">
        <w:rPr>
          <w:rFonts w:ascii="Arial" w:hAnsi="Arial" w:cs="Arial"/>
          <w:sz w:val="20"/>
          <w:szCs w:val="20"/>
          <w:lang w:eastAsia="x-none"/>
        </w:rPr>
        <w:t>(</w:t>
      </w:r>
      <w:r w:rsidRPr="009036AA">
        <w:rPr>
          <w:rFonts w:ascii="Arial" w:hAnsi="Arial" w:cs="Arial"/>
          <w:sz w:val="20"/>
          <w:szCs w:val="20"/>
          <w:lang w:eastAsia="x-none"/>
        </w:rPr>
        <w:t>mesečn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najemnin</w:t>
      </w:r>
      <w:r w:rsidR="00D97F1B" w:rsidRPr="009036AA">
        <w:rPr>
          <w:rFonts w:ascii="Arial" w:hAnsi="Arial" w:cs="Arial"/>
          <w:sz w:val="20"/>
          <w:szCs w:val="20"/>
          <w:lang w:eastAsia="x-none"/>
        </w:rPr>
        <w:t>e)</w:t>
      </w:r>
      <w:r w:rsidRPr="009036AA">
        <w:rPr>
          <w:rFonts w:ascii="Arial" w:hAnsi="Arial" w:cs="Arial"/>
          <w:sz w:val="20"/>
          <w:szCs w:val="20"/>
          <w:lang w:eastAsia="x-none"/>
        </w:rPr>
        <w:t xml:space="preserve"> za najem osebnega</w:t>
      </w:r>
      <w:r w:rsidR="00D97F1B" w:rsidRPr="009036AA">
        <w:rPr>
          <w:rFonts w:ascii="Arial" w:hAnsi="Arial" w:cs="Arial"/>
          <w:sz w:val="20"/>
          <w:szCs w:val="20"/>
          <w:lang w:eastAsia="x-none"/>
        </w:rPr>
        <w:t>/ih</w:t>
      </w:r>
      <w:r w:rsidRPr="009036AA">
        <w:rPr>
          <w:rFonts w:ascii="Arial" w:hAnsi="Arial" w:cs="Arial"/>
          <w:sz w:val="20"/>
          <w:szCs w:val="20"/>
          <w:lang w:eastAsia="x-none"/>
        </w:rPr>
        <w:t xml:space="preserve"> vozil</w:t>
      </w:r>
      <w:r w:rsidR="00D97F1B" w:rsidRPr="009036AA">
        <w:rPr>
          <w:rFonts w:ascii="Arial" w:hAnsi="Arial" w:cs="Arial"/>
          <w:sz w:val="20"/>
          <w:szCs w:val="20"/>
          <w:lang w:eastAsia="x-none"/>
        </w:rPr>
        <w:t>/</w:t>
      </w:r>
      <w:r w:rsidRPr="009036AA">
        <w:rPr>
          <w:rFonts w:ascii="Arial" w:hAnsi="Arial" w:cs="Arial"/>
          <w:sz w:val="20"/>
          <w:szCs w:val="20"/>
          <w:lang w:eastAsia="x-none"/>
        </w:rPr>
        <w:t xml:space="preserve">a </w:t>
      </w:r>
      <w:r w:rsidR="00D97F1B" w:rsidRPr="009036AA">
        <w:rPr>
          <w:rFonts w:ascii="Arial" w:hAnsi="Arial" w:cs="Arial"/>
          <w:sz w:val="20"/>
          <w:szCs w:val="20"/>
          <w:lang w:eastAsia="x-none"/>
        </w:rPr>
        <w:t>so določene na podlagi ponudbenega predračuna in so skladne s ponudbo št. ____</w:t>
      </w:r>
      <w:r w:rsidR="006B663B">
        <w:rPr>
          <w:rFonts w:ascii="Arial" w:hAnsi="Arial" w:cs="Arial"/>
          <w:sz w:val="20"/>
          <w:szCs w:val="20"/>
          <w:lang w:eastAsia="x-none"/>
        </w:rPr>
        <w:t>______</w:t>
      </w:r>
      <w:r w:rsidR="00D97F1B" w:rsidRPr="009036AA">
        <w:rPr>
          <w:rFonts w:ascii="Arial" w:hAnsi="Arial" w:cs="Arial"/>
          <w:sz w:val="20"/>
          <w:szCs w:val="20"/>
          <w:lang w:eastAsia="x-none"/>
        </w:rPr>
        <w:t>___, ki je sestavni del te pogodbe:</w:t>
      </w:r>
    </w:p>
    <w:p w14:paraId="0648B6AF" w14:textId="2E951099" w:rsidR="001528D4" w:rsidRPr="009036AA" w:rsidRDefault="001528D4" w:rsidP="006022AD">
      <w:pPr>
        <w:jc w:val="both"/>
        <w:rPr>
          <w:rFonts w:ascii="Arial" w:hAnsi="Arial" w:cs="Arial"/>
          <w:sz w:val="20"/>
          <w:szCs w:val="20"/>
          <w:lang w:eastAsia="x-none"/>
        </w:rPr>
      </w:pPr>
    </w:p>
    <w:tbl>
      <w:tblPr>
        <w:tblStyle w:val="Tabelamrea"/>
        <w:tblW w:w="0" w:type="auto"/>
        <w:tblLook w:val="04A0" w:firstRow="1" w:lastRow="0" w:firstColumn="1" w:lastColumn="0" w:noHBand="0" w:noVBand="1"/>
      </w:tblPr>
      <w:tblGrid>
        <w:gridCol w:w="2018"/>
        <w:gridCol w:w="1667"/>
        <w:gridCol w:w="2035"/>
        <w:gridCol w:w="1586"/>
        <w:gridCol w:w="2323"/>
      </w:tblGrid>
      <w:tr w:rsidR="00900E3F" w14:paraId="51EE8CEA" w14:textId="77777777" w:rsidTr="00900E3F">
        <w:tc>
          <w:tcPr>
            <w:tcW w:w="2018" w:type="dxa"/>
            <w:shd w:val="clear" w:color="auto" w:fill="EAF1DD" w:themeFill="accent3" w:themeFillTint="33"/>
          </w:tcPr>
          <w:p w14:paraId="2012BFCE" w14:textId="77777777" w:rsidR="00900E3F" w:rsidRDefault="00900E3F" w:rsidP="00CC2C1C">
            <w:pPr>
              <w:jc w:val="both"/>
              <w:rPr>
                <w:rFonts w:ascii="Arial" w:hAnsi="Arial" w:cs="Arial"/>
                <w:b/>
                <w:sz w:val="20"/>
                <w:szCs w:val="20"/>
              </w:rPr>
            </w:pPr>
          </w:p>
        </w:tc>
        <w:tc>
          <w:tcPr>
            <w:tcW w:w="1667" w:type="dxa"/>
            <w:shd w:val="clear" w:color="auto" w:fill="EAF1DD" w:themeFill="accent3" w:themeFillTint="33"/>
          </w:tcPr>
          <w:p w14:paraId="0A550487" w14:textId="77777777" w:rsidR="00900E3F" w:rsidRDefault="00900E3F" w:rsidP="00CC2C1C">
            <w:pPr>
              <w:rPr>
                <w:rFonts w:ascii="Arial" w:hAnsi="Arial" w:cs="Arial"/>
                <w:b/>
                <w:bCs/>
                <w:sz w:val="20"/>
                <w:szCs w:val="20"/>
              </w:rPr>
            </w:pPr>
            <w:r>
              <w:rPr>
                <w:rFonts w:ascii="Arial" w:hAnsi="Arial" w:cs="Arial"/>
                <w:b/>
                <w:bCs/>
                <w:sz w:val="20"/>
                <w:szCs w:val="20"/>
              </w:rPr>
              <w:t>Znamka in model vozila</w:t>
            </w:r>
          </w:p>
        </w:tc>
        <w:tc>
          <w:tcPr>
            <w:tcW w:w="2035" w:type="dxa"/>
            <w:shd w:val="clear" w:color="auto" w:fill="EAF1DD" w:themeFill="accent3" w:themeFillTint="33"/>
          </w:tcPr>
          <w:p w14:paraId="7A9B557A" w14:textId="77777777" w:rsidR="00900E3F" w:rsidRDefault="00900E3F" w:rsidP="00CC2C1C">
            <w:pPr>
              <w:rPr>
                <w:rFonts w:ascii="Arial" w:hAnsi="Arial" w:cs="Arial"/>
                <w:b/>
                <w:sz w:val="20"/>
                <w:szCs w:val="20"/>
              </w:rPr>
            </w:pPr>
            <w:r>
              <w:rPr>
                <w:rFonts w:ascii="Arial" w:hAnsi="Arial" w:cs="Arial"/>
                <w:b/>
                <w:bCs/>
                <w:sz w:val="20"/>
                <w:szCs w:val="20"/>
              </w:rPr>
              <w:t xml:space="preserve">Ponudbena cena </w:t>
            </w:r>
            <w:r w:rsidRPr="00177349">
              <w:rPr>
                <w:rFonts w:ascii="Arial" w:hAnsi="Arial" w:cs="Arial"/>
                <w:b/>
                <w:bCs/>
                <w:sz w:val="20"/>
                <w:szCs w:val="20"/>
              </w:rPr>
              <w:t>mesečn</w:t>
            </w:r>
            <w:r>
              <w:rPr>
                <w:rFonts w:ascii="Arial" w:hAnsi="Arial" w:cs="Arial"/>
                <w:b/>
                <w:bCs/>
                <w:sz w:val="20"/>
                <w:szCs w:val="20"/>
              </w:rPr>
              <w:t>ega</w:t>
            </w:r>
            <w:r w:rsidRPr="00177349">
              <w:rPr>
                <w:rFonts w:ascii="Arial" w:hAnsi="Arial" w:cs="Arial"/>
                <w:b/>
                <w:bCs/>
                <w:sz w:val="20"/>
                <w:szCs w:val="20"/>
              </w:rPr>
              <w:t xml:space="preserve"> najem</w:t>
            </w:r>
            <w:r>
              <w:rPr>
                <w:rFonts w:ascii="Arial" w:hAnsi="Arial" w:cs="Arial"/>
                <w:b/>
                <w:bCs/>
                <w:sz w:val="20"/>
                <w:szCs w:val="20"/>
              </w:rPr>
              <w:t>a v EUR</w:t>
            </w:r>
            <w:r w:rsidRPr="00177349">
              <w:rPr>
                <w:rFonts w:ascii="Arial" w:hAnsi="Arial" w:cs="Arial"/>
                <w:b/>
                <w:bCs/>
                <w:sz w:val="20"/>
                <w:szCs w:val="20"/>
              </w:rPr>
              <w:t xml:space="preserve"> brez DDV</w:t>
            </w:r>
          </w:p>
        </w:tc>
        <w:tc>
          <w:tcPr>
            <w:tcW w:w="1586" w:type="dxa"/>
            <w:shd w:val="clear" w:color="auto" w:fill="EAF1DD" w:themeFill="accent3" w:themeFillTint="33"/>
          </w:tcPr>
          <w:p w14:paraId="342B307E" w14:textId="77777777" w:rsidR="00900E3F" w:rsidRDefault="00900E3F" w:rsidP="00CC2C1C">
            <w:pPr>
              <w:rPr>
                <w:rFonts w:ascii="Arial" w:hAnsi="Arial" w:cs="Arial"/>
                <w:b/>
                <w:sz w:val="20"/>
                <w:szCs w:val="20"/>
              </w:rPr>
            </w:pPr>
            <w:r>
              <w:rPr>
                <w:rFonts w:ascii="Arial" w:hAnsi="Arial" w:cs="Arial"/>
                <w:b/>
                <w:bCs/>
                <w:sz w:val="20"/>
                <w:szCs w:val="20"/>
              </w:rPr>
              <w:t>Obdobje najema (v mesecih)</w:t>
            </w:r>
          </w:p>
        </w:tc>
        <w:tc>
          <w:tcPr>
            <w:tcW w:w="2323" w:type="dxa"/>
            <w:shd w:val="clear" w:color="auto" w:fill="EAF1DD" w:themeFill="accent3" w:themeFillTint="33"/>
          </w:tcPr>
          <w:p w14:paraId="77F01F52" w14:textId="77777777" w:rsidR="00900E3F" w:rsidRDefault="00900E3F" w:rsidP="00CC2C1C">
            <w:pPr>
              <w:rPr>
                <w:rFonts w:ascii="Arial" w:hAnsi="Arial" w:cs="Arial"/>
                <w:b/>
                <w:sz w:val="20"/>
                <w:szCs w:val="20"/>
              </w:rPr>
            </w:pPr>
            <w:r>
              <w:rPr>
                <w:rFonts w:ascii="Arial" w:hAnsi="Arial" w:cs="Arial"/>
                <w:b/>
                <w:bCs/>
                <w:sz w:val="20"/>
                <w:szCs w:val="20"/>
              </w:rPr>
              <w:t>Ponudbena v</w:t>
            </w:r>
            <w:r w:rsidRPr="00177349">
              <w:rPr>
                <w:rFonts w:ascii="Arial" w:hAnsi="Arial" w:cs="Arial"/>
                <w:b/>
                <w:bCs/>
                <w:sz w:val="20"/>
                <w:szCs w:val="20"/>
              </w:rPr>
              <w:t xml:space="preserve">rednost </w:t>
            </w:r>
            <w:r>
              <w:rPr>
                <w:rFonts w:ascii="Arial" w:hAnsi="Arial" w:cs="Arial"/>
                <w:b/>
                <w:bCs/>
                <w:sz w:val="20"/>
                <w:szCs w:val="20"/>
              </w:rPr>
              <w:t>skupaj</w:t>
            </w:r>
            <w:r w:rsidRPr="00177349">
              <w:rPr>
                <w:rFonts w:ascii="Arial" w:hAnsi="Arial" w:cs="Arial"/>
                <w:b/>
                <w:bCs/>
                <w:sz w:val="20"/>
                <w:szCs w:val="20"/>
              </w:rPr>
              <w:t xml:space="preserve"> </w:t>
            </w:r>
            <w:r>
              <w:rPr>
                <w:rFonts w:ascii="Arial" w:hAnsi="Arial" w:cs="Arial"/>
                <w:b/>
                <w:bCs/>
                <w:sz w:val="20"/>
                <w:szCs w:val="20"/>
              </w:rPr>
              <w:t>v EUR brez DDV</w:t>
            </w:r>
          </w:p>
        </w:tc>
      </w:tr>
      <w:tr w:rsidR="00900E3F" w14:paraId="3E12BEEC" w14:textId="77777777" w:rsidTr="00900E3F">
        <w:tc>
          <w:tcPr>
            <w:tcW w:w="2018" w:type="dxa"/>
            <w:tcBorders>
              <w:bottom w:val="single" w:sz="4" w:space="0" w:color="auto"/>
            </w:tcBorders>
          </w:tcPr>
          <w:p w14:paraId="6B4686DA" w14:textId="77777777" w:rsidR="00900E3F" w:rsidRDefault="00900E3F" w:rsidP="00CC2C1C">
            <w:pPr>
              <w:rPr>
                <w:rFonts w:ascii="Arial" w:hAnsi="Arial" w:cs="Arial"/>
                <w:b/>
                <w:bCs/>
                <w:sz w:val="20"/>
                <w:szCs w:val="20"/>
              </w:rPr>
            </w:pPr>
            <w:r>
              <w:rPr>
                <w:rFonts w:ascii="Arial" w:hAnsi="Arial" w:cs="Arial"/>
                <w:b/>
                <w:bCs/>
                <w:sz w:val="20"/>
                <w:szCs w:val="20"/>
              </w:rPr>
              <w:t>Najem _______________</w:t>
            </w:r>
          </w:p>
          <w:p w14:paraId="06571BE8" w14:textId="77777777" w:rsidR="00900E3F" w:rsidRDefault="00900E3F" w:rsidP="00CC2C1C">
            <w:pPr>
              <w:rPr>
                <w:rFonts w:ascii="Arial" w:hAnsi="Arial" w:cs="Arial"/>
                <w:b/>
                <w:bCs/>
                <w:sz w:val="20"/>
              </w:rPr>
            </w:pPr>
          </w:p>
          <w:p w14:paraId="47A0DE39" w14:textId="0BB0526F" w:rsidR="00900E3F" w:rsidRDefault="00900E3F" w:rsidP="00CC2C1C">
            <w:pPr>
              <w:rPr>
                <w:rFonts w:ascii="Arial" w:hAnsi="Arial" w:cs="Arial"/>
                <w:b/>
                <w:sz w:val="20"/>
                <w:szCs w:val="20"/>
              </w:rPr>
            </w:pPr>
            <w:r>
              <w:rPr>
                <w:rFonts w:ascii="Arial" w:hAnsi="Arial" w:cs="Arial"/>
                <w:b/>
                <w:sz w:val="20"/>
              </w:rPr>
              <w:t xml:space="preserve"> </w:t>
            </w:r>
          </w:p>
        </w:tc>
        <w:tc>
          <w:tcPr>
            <w:tcW w:w="1667" w:type="dxa"/>
            <w:tcBorders>
              <w:bottom w:val="single" w:sz="4" w:space="0" w:color="auto"/>
            </w:tcBorders>
          </w:tcPr>
          <w:p w14:paraId="017A1C29" w14:textId="77777777" w:rsidR="00900E3F" w:rsidRDefault="00900E3F" w:rsidP="00CC2C1C">
            <w:pPr>
              <w:jc w:val="both"/>
              <w:rPr>
                <w:rFonts w:ascii="Arial" w:hAnsi="Arial" w:cs="Arial"/>
                <w:b/>
                <w:sz w:val="20"/>
                <w:szCs w:val="20"/>
              </w:rPr>
            </w:pPr>
          </w:p>
        </w:tc>
        <w:tc>
          <w:tcPr>
            <w:tcW w:w="2035" w:type="dxa"/>
            <w:tcBorders>
              <w:bottom w:val="single" w:sz="4" w:space="0" w:color="auto"/>
            </w:tcBorders>
          </w:tcPr>
          <w:p w14:paraId="4496F024" w14:textId="77777777" w:rsidR="00900E3F" w:rsidRDefault="00900E3F" w:rsidP="00CC2C1C">
            <w:pPr>
              <w:jc w:val="both"/>
              <w:rPr>
                <w:rFonts w:ascii="Arial" w:hAnsi="Arial" w:cs="Arial"/>
                <w:b/>
                <w:sz w:val="20"/>
                <w:szCs w:val="20"/>
              </w:rPr>
            </w:pPr>
          </w:p>
        </w:tc>
        <w:tc>
          <w:tcPr>
            <w:tcW w:w="1586" w:type="dxa"/>
            <w:tcBorders>
              <w:bottom w:val="single" w:sz="4" w:space="0" w:color="auto"/>
            </w:tcBorders>
            <w:vAlign w:val="center"/>
          </w:tcPr>
          <w:p w14:paraId="6D87651A" w14:textId="77777777" w:rsidR="00900E3F" w:rsidRDefault="00900E3F" w:rsidP="00CC2C1C">
            <w:pPr>
              <w:jc w:val="center"/>
              <w:rPr>
                <w:rFonts w:ascii="Arial" w:hAnsi="Arial" w:cs="Arial"/>
                <w:b/>
                <w:sz w:val="20"/>
                <w:szCs w:val="20"/>
              </w:rPr>
            </w:pPr>
            <w:r w:rsidRPr="00177349">
              <w:rPr>
                <w:rFonts w:ascii="Arial" w:hAnsi="Arial" w:cs="Arial"/>
                <w:b/>
                <w:bCs/>
                <w:sz w:val="20"/>
                <w:szCs w:val="20"/>
              </w:rPr>
              <w:t>48</w:t>
            </w:r>
          </w:p>
        </w:tc>
        <w:tc>
          <w:tcPr>
            <w:tcW w:w="2323" w:type="dxa"/>
          </w:tcPr>
          <w:p w14:paraId="7E3E7B72" w14:textId="77777777" w:rsidR="00900E3F" w:rsidRDefault="00900E3F" w:rsidP="00CC2C1C">
            <w:pPr>
              <w:jc w:val="both"/>
              <w:rPr>
                <w:rFonts w:ascii="Arial" w:hAnsi="Arial" w:cs="Arial"/>
                <w:b/>
                <w:sz w:val="20"/>
                <w:szCs w:val="20"/>
              </w:rPr>
            </w:pPr>
          </w:p>
        </w:tc>
      </w:tr>
    </w:tbl>
    <w:p w14:paraId="0EC66A99" w14:textId="77777777" w:rsidR="005F67C6" w:rsidRPr="009036AA" w:rsidRDefault="005F67C6" w:rsidP="00D97F1B">
      <w:pPr>
        <w:contextualSpacing/>
        <w:jc w:val="both"/>
        <w:rPr>
          <w:rFonts w:ascii="Arial" w:hAnsi="Arial" w:cs="Arial"/>
          <w:iCs/>
          <w:sz w:val="20"/>
          <w:szCs w:val="20"/>
        </w:rPr>
      </w:pPr>
    </w:p>
    <w:p w14:paraId="50874B42" w14:textId="512B8CD3" w:rsidR="00D97F1B" w:rsidRPr="009036AA" w:rsidRDefault="00D97F1B" w:rsidP="00D97F1B">
      <w:pPr>
        <w:contextualSpacing/>
        <w:jc w:val="both"/>
        <w:rPr>
          <w:rFonts w:ascii="Arial" w:hAnsi="Arial" w:cs="Arial"/>
          <w:iCs/>
          <w:sz w:val="20"/>
          <w:szCs w:val="20"/>
        </w:rPr>
      </w:pPr>
      <w:r w:rsidRPr="009036AA">
        <w:rPr>
          <w:rFonts w:ascii="Arial" w:hAnsi="Arial" w:cs="Arial"/>
          <w:iCs/>
          <w:sz w:val="20"/>
          <w:szCs w:val="20"/>
        </w:rPr>
        <w:t>Cene ne vključujejo predpisanega davka na dodano vrednost.</w:t>
      </w:r>
    </w:p>
    <w:p w14:paraId="109CB033" w14:textId="715EFA0A" w:rsidR="001528D4" w:rsidRPr="009036AA" w:rsidRDefault="001528D4" w:rsidP="006022AD">
      <w:pPr>
        <w:jc w:val="both"/>
        <w:rPr>
          <w:rFonts w:ascii="Arial" w:hAnsi="Arial" w:cs="Arial"/>
          <w:sz w:val="20"/>
          <w:szCs w:val="20"/>
          <w:lang w:eastAsia="x-none"/>
        </w:rPr>
      </w:pPr>
    </w:p>
    <w:p w14:paraId="651D2BF0" w14:textId="77777777" w:rsidR="009510C9" w:rsidRPr="009036AA" w:rsidRDefault="00D97F1B" w:rsidP="006022AD">
      <w:pPr>
        <w:jc w:val="both"/>
        <w:rPr>
          <w:rFonts w:ascii="Arial" w:hAnsi="Arial" w:cs="Arial"/>
          <w:sz w:val="20"/>
          <w:szCs w:val="20"/>
          <w:lang w:eastAsia="x-none"/>
        </w:rPr>
      </w:pPr>
      <w:r w:rsidRPr="009036AA">
        <w:rPr>
          <w:rFonts w:ascii="Arial" w:hAnsi="Arial" w:cs="Arial"/>
          <w:sz w:val="20"/>
          <w:szCs w:val="20"/>
          <w:lang w:eastAsia="x-none"/>
        </w:rPr>
        <w:t xml:space="preserve">Vrednost pogodbe </w:t>
      </w:r>
      <w:r w:rsidR="009510C9" w:rsidRPr="009036AA">
        <w:rPr>
          <w:rFonts w:ascii="Arial" w:hAnsi="Arial" w:cs="Arial"/>
          <w:sz w:val="20"/>
          <w:szCs w:val="20"/>
          <w:lang w:eastAsia="x-none"/>
        </w:rPr>
        <w:t xml:space="preserve">za obdobje 4 (štirih) let </w:t>
      </w:r>
      <w:r w:rsidRPr="009036AA">
        <w:rPr>
          <w:rFonts w:ascii="Arial" w:hAnsi="Arial" w:cs="Arial"/>
          <w:sz w:val="20"/>
          <w:szCs w:val="20"/>
          <w:lang w:eastAsia="x-none"/>
        </w:rPr>
        <w:t>znaša</w:t>
      </w:r>
      <w:r w:rsidR="009510C9" w:rsidRPr="009036AA">
        <w:rPr>
          <w:rFonts w:ascii="Arial" w:hAnsi="Arial" w:cs="Arial"/>
          <w:sz w:val="20"/>
          <w:szCs w:val="20"/>
          <w:lang w:eastAsia="x-none"/>
        </w:rPr>
        <w:t>:</w:t>
      </w:r>
    </w:p>
    <w:p w14:paraId="279A5340" w14:textId="77777777" w:rsidR="009510C9" w:rsidRPr="009036AA" w:rsidRDefault="009510C9" w:rsidP="006022AD">
      <w:pPr>
        <w:jc w:val="both"/>
        <w:rPr>
          <w:rFonts w:ascii="Arial" w:hAnsi="Arial" w:cs="Arial"/>
          <w:sz w:val="20"/>
          <w:szCs w:val="20"/>
          <w:lang w:eastAsia="x-none"/>
        </w:rPr>
      </w:pPr>
      <w:r w:rsidRPr="009036AA">
        <w:rPr>
          <w:rFonts w:ascii="Arial" w:hAnsi="Arial" w:cs="Arial"/>
          <w:sz w:val="20"/>
          <w:szCs w:val="20"/>
          <w:lang w:eastAsia="x-none"/>
        </w:rPr>
        <w:t>__________</w:t>
      </w:r>
      <w:r w:rsidR="00D97F1B" w:rsidRPr="009036AA">
        <w:rPr>
          <w:rFonts w:ascii="Arial" w:hAnsi="Arial" w:cs="Arial"/>
          <w:sz w:val="20"/>
          <w:szCs w:val="20"/>
          <w:lang w:eastAsia="x-none"/>
        </w:rPr>
        <w:t>________ EUR brez DDV</w:t>
      </w:r>
      <w:r w:rsidRPr="009036AA">
        <w:rPr>
          <w:rFonts w:ascii="Arial" w:hAnsi="Arial" w:cs="Arial"/>
          <w:sz w:val="20"/>
          <w:szCs w:val="20"/>
          <w:lang w:eastAsia="x-none"/>
        </w:rPr>
        <w:t xml:space="preserve"> za sklop 1,</w:t>
      </w:r>
    </w:p>
    <w:p w14:paraId="63AB5461" w14:textId="3023927E" w:rsidR="00D97F1B" w:rsidRDefault="009510C9" w:rsidP="006022AD">
      <w:pPr>
        <w:jc w:val="both"/>
        <w:rPr>
          <w:rFonts w:ascii="Arial" w:hAnsi="Arial" w:cs="Arial"/>
          <w:sz w:val="20"/>
          <w:szCs w:val="20"/>
          <w:lang w:eastAsia="x-none"/>
        </w:rPr>
      </w:pPr>
      <w:r w:rsidRPr="009036AA">
        <w:rPr>
          <w:rFonts w:ascii="Arial" w:hAnsi="Arial" w:cs="Arial"/>
          <w:sz w:val="20"/>
          <w:szCs w:val="20"/>
          <w:lang w:eastAsia="x-none"/>
        </w:rPr>
        <w:t>__________________ EUR brez DDV za sklop 2</w:t>
      </w:r>
      <w:r w:rsidR="00FC62D4">
        <w:rPr>
          <w:rFonts w:ascii="Arial" w:hAnsi="Arial" w:cs="Arial"/>
          <w:sz w:val="20"/>
          <w:szCs w:val="20"/>
          <w:lang w:eastAsia="x-none"/>
        </w:rPr>
        <w:t>.</w:t>
      </w:r>
    </w:p>
    <w:p w14:paraId="2492D2D6" w14:textId="77777777" w:rsidR="00FC62D4" w:rsidRPr="009036AA" w:rsidRDefault="00FC62D4" w:rsidP="006022AD">
      <w:pPr>
        <w:jc w:val="both"/>
        <w:rPr>
          <w:rFonts w:ascii="Arial" w:hAnsi="Arial" w:cs="Arial"/>
          <w:sz w:val="20"/>
          <w:szCs w:val="20"/>
          <w:lang w:eastAsia="x-none"/>
        </w:rPr>
      </w:pPr>
    </w:p>
    <w:p w14:paraId="2F79F818" w14:textId="2F5CD689" w:rsidR="009510C9" w:rsidRPr="009036AA" w:rsidRDefault="009510C9" w:rsidP="003B25F2">
      <w:pPr>
        <w:jc w:val="both"/>
        <w:rPr>
          <w:rFonts w:ascii="Arial" w:hAnsi="Arial" w:cs="Arial"/>
          <w:sz w:val="20"/>
          <w:szCs w:val="20"/>
          <w:lang w:eastAsia="x-none"/>
        </w:rPr>
      </w:pPr>
      <w:r w:rsidRPr="009036AA">
        <w:rPr>
          <w:rFonts w:ascii="Arial" w:hAnsi="Arial" w:cs="Arial"/>
          <w:sz w:val="20"/>
          <w:szCs w:val="20"/>
          <w:lang w:eastAsia="x-none"/>
        </w:rPr>
        <w:t>V mesečni strošek najema je poleg najemnine za vsako posamezno vozilo vključeno tudi:</w:t>
      </w:r>
    </w:p>
    <w:p w14:paraId="43D55AD6" w14:textId="77777777" w:rsidR="00901D55" w:rsidRPr="00AB2EEA" w:rsidRDefault="00901D55" w:rsidP="00901D55">
      <w:pPr>
        <w:numPr>
          <w:ilvl w:val="0"/>
          <w:numId w:val="28"/>
        </w:numPr>
        <w:contextualSpacing/>
        <w:jc w:val="both"/>
        <w:rPr>
          <w:rFonts w:ascii="Arial" w:hAnsi="Arial" w:cs="Arial"/>
          <w:b/>
          <w:sz w:val="20"/>
          <w:szCs w:val="20"/>
        </w:rPr>
      </w:pPr>
      <w:r>
        <w:rPr>
          <w:rFonts w:ascii="Arial" w:hAnsi="Arial" w:cs="Arial"/>
          <w:sz w:val="20"/>
          <w:szCs w:val="20"/>
        </w:rPr>
        <w:t>Z</w:t>
      </w:r>
      <w:r w:rsidRPr="00AB2EEA">
        <w:rPr>
          <w:rFonts w:ascii="Arial" w:hAnsi="Arial" w:cs="Arial"/>
          <w:sz w:val="20"/>
          <w:szCs w:val="20"/>
        </w:rPr>
        <w:t>avarovanje: polni kasko z 1% odbitno franšizo, zavarovanje potnikov AO in AO plus, zelena karta, zavarovane vse nevarnosti</w:t>
      </w:r>
      <w:r>
        <w:rPr>
          <w:rFonts w:ascii="Arial" w:hAnsi="Arial" w:cs="Arial"/>
          <w:sz w:val="20"/>
          <w:szCs w:val="20"/>
        </w:rPr>
        <w:t>;</w:t>
      </w:r>
    </w:p>
    <w:p w14:paraId="6B0A8BF9" w14:textId="77777777" w:rsidR="00901D55" w:rsidRPr="00AB2EEA" w:rsidRDefault="00901D55" w:rsidP="00901D55">
      <w:pPr>
        <w:numPr>
          <w:ilvl w:val="0"/>
          <w:numId w:val="28"/>
        </w:numPr>
        <w:contextualSpacing/>
        <w:jc w:val="both"/>
        <w:rPr>
          <w:rFonts w:ascii="Arial" w:hAnsi="Arial" w:cs="Arial"/>
          <w:b/>
          <w:sz w:val="20"/>
          <w:szCs w:val="20"/>
        </w:rPr>
      </w:pPr>
      <w:r>
        <w:rPr>
          <w:rFonts w:ascii="Arial" w:hAnsi="Arial" w:cs="Arial"/>
          <w:sz w:val="20"/>
          <w:szCs w:val="20"/>
        </w:rPr>
        <w:t>L</w:t>
      </w:r>
      <w:r w:rsidRPr="00AB2EEA">
        <w:rPr>
          <w:rFonts w:ascii="Arial" w:hAnsi="Arial" w:cs="Arial"/>
          <w:sz w:val="20"/>
          <w:szCs w:val="20"/>
        </w:rPr>
        <w:t>etna vinjeta za uporabo avtocest v SLO</w:t>
      </w:r>
      <w:r>
        <w:rPr>
          <w:rFonts w:ascii="Arial" w:hAnsi="Arial" w:cs="Arial"/>
          <w:sz w:val="20"/>
          <w:szCs w:val="20"/>
        </w:rPr>
        <w:t>;</w:t>
      </w:r>
    </w:p>
    <w:p w14:paraId="0EA8AD32" w14:textId="77777777" w:rsidR="00901D55" w:rsidRPr="00AB2EEA" w:rsidRDefault="00901D55" w:rsidP="00901D55">
      <w:pPr>
        <w:numPr>
          <w:ilvl w:val="0"/>
          <w:numId w:val="28"/>
        </w:numPr>
        <w:contextualSpacing/>
        <w:jc w:val="both"/>
        <w:rPr>
          <w:rFonts w:ascii="Arial" w:hAnsi="Arial" w:cs="Arial"/>
          <w:b/>
          <w:sz w:val="20"/>
          <w:szCs w:val="20"/>
        </w:rPr>
      </w:pPr>
      <w:r>
        <w:rPr>
          <w:rFonts w:ascii="Arial" w:hAnsi="Arial" w:cs="Arial"/>
          <w:sz w:val="20"/>
          <w:szCs w:val="20"/>
        </w:rPr>
        <w:t>S</w:t>
      </w:r>
      <w:r w:rsidRPr="00AB2EEA">
        <w:rPr>
          <w:rFonts w:ascii="Arial" w:hAnsi="Arial" w:cs="Arial"/>
          <w:sz w:val="20"/>
          <w:szCs w:val="20"/>
        </w:rPr>
        <w:t>troški registracije</w:t>
      </w:r>
      <w:r>
        <w:rPr>
          <w:rFonts w:ascii="Arial" w:hAnsi="Arial" w:cs="Arial"/>
          <w:sz w:val="20"/>
          <w:szCs w:val="20"/>
        </w:rPr>
        <w:t>;</w:t>
      </w:r>
    </w:p>
    <w:p w14:paraId="780913A1" w14:textId="77777777" w:rsidR="00901D55" w:rsidRPr="009036AA" w:rsidRDefault="00901D55" w:rsidP="00901D55">
      <w:pPr>
        <w:numPr>
          <w:ilvl w:val="0"/>
          <w:numId w:val="28"/>
        </w:numPr>
        <w:contextualSpacing/>
        <w:jc w:val="both"/>
        <w:rPr>
          <w:rFonts w:ascii="Arial" w:hAnsi="Arial" w:cs="Arial"/>
          <w:b/>
          <w:sz w:val="20"/>
          <w:szCs w:val="20"/>
        </w:rPr>
      </w:pPr>
      <w:r>
        <w:rPr>
          <w:rFonts w:ascii="Arial" w:hAnsi="Arial" w:cs="Arial"/>
          <w:sz w:val="20"/>
          <w:szCs w:val="20"/>
        </w:rPr>
        <w:t>R</w:t>
      </w:r>
      <w:r w:rsidRPr="009036AA">
        <w:rPr>
          <w:rFonts w:ascii="Arial" w:hAnsi="Arial" w:cs="Arial"/>
          <w:sz w:val="20"/>
          <w:szCs w:val="20"/>
        </w:rPr>
        <w:t>edno servisno vzdrževanje po normativih proizvajalca</w:t>
      </w:r>
      <w:r>
        <w:rPr>
          <w:rFonts w:ascii="Arial" w:hAnsi="Arial" w:cs="Arial"/>
          <w:sz w:val="20"/>
          <w:szCs w:val="20"/>
        </w:rPr>
        <w:t>;</w:t>
      </w:r>
    </w:p>
    <w:p w14:paraId="0F42F7BC"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V</w:t>
      </w:r>
      <w:r w:rsidRPr="009036AA">
        <w:rPr>
          <w:rFonts w:ascii="Arial" w:hAnsi="Arial" w:cs="Arial"/>
          <w:sz w:val="20"/>
          <w:szCs w:val="20"/>
        </w:rPr>
        <w:t>se redne in izredne servise ter popravila potrebna zaradi običajne rabe (izvzeta so popravila, ki so posledica napačne rabe s strani najemojemalca)</w:t>
      </w:r>
      <w:r>
        <w:rPr>
          <w:rFonts w:ascii="Arial" w:hAnsi="Arial" w:cs="Arial"/>
          <w:sz w:val="20"/>
          <w:szCs w:val="20"/>
        </w:rPr>
        <w:t>;</w:t>
      </w:r>
    </w:p>
    <w:p w14:paraId="17269EAC"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D</w:t>
      </w:r>
      <w:r w:rsidRPr="009036AA">
        <w:rPr>
          <w:rFonts w:ascii="Arial" w:hAnsi="Arial" w:cs="Arial"/>
          <w:sz w:val="20"/>
          <w:szCs w:val="20"/>
        </w:rPr>
        <w:t>ostava vozila na servis in vrnitev na želeno lokacijo</w:t>
      </w:r>
      <w:r>
        <w:rPr>
          <w:rFonts w:ascii="Arial" w:hAnsi="Arial" w:cs="Arial"/>
          <w:sz w:val="20"/>
          <w:szCs w:val="20"/>
        </w:rPr>
        <w:t>;</w:t>
      </w:r>
    </w:p>
    <w:p w14:paraId="3FA1E8E0"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S</w:t>
      </w:r>
      <w:r w:rsidRPr="009036AA">
        <w:rPr>
          <w:rFonts w:ascii="Arial" w:hAnsi="Arial" w:cs="Arial"/>
          <w:sz w:val="20"/>
          <w:szCs w:val="20"/>
        </w:rPr>
        <w:t>ervis pnevmatik (zimske, letne, shramba)</w:t>
      </w:r>
      <w:r>
        <w:rPr>
          <w:rFonts w:ascii="Arial" w:hAnsi="Arial" w:cs="Arial"/>
          <w:sz w:val="20"/>
          <w:szCs w:val="20"/>
        </w:rPr>
        <w:t>;</w:t>
      </w:r>
    </w:p>
    <w:p w14:paraId="416FC2A6"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P</w:t>
      </w:r>
      <w:r w:rsidRPr="009036AA">
        <w:rPr>
          <w:rFonts w:ascii="Arial" w:hAnsi="Arial" w:cs="Arial"/>
          <w:sz w:val="20"/>
          <w:szCs w:val="20"/>
        </w:rPr>
        <w:t>omoč na cesti (24 urna asistenca po celi Evropi)</w:t>
      </w:r>
      <w:r>
        <w:rPr>
          <w:rFonts w:ascii="Arial" w:hAnsi="Arial" w:cs="Arial"/>
          <w:sz w:val="20"/>
          <w:szCs w:val="20"/>
        </w:rPr>
        <w:t>;</w:t>
      </w:r>
    </w:p>
    <w:p w14:paraId="778B3C02"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N</w:t>
      </w:r>
      <w:r w:rsidRPr="009036AA">
        <w:rPr>
          <w:rFonts w:ascii="Arial" w:hAnsi="Arial" w:cs="Arial"/>
          <w:sz w:val="20"/>
          <w:szCs w:val="20"/>
        </w:rPr>
        <w:t>adomestno vozilo za čas rednega in izrednega servisa v enakem rangu kot najeto vozilo ali razred manj</w:t>
      </w:r>
      <w:r>
        <w:rPr>
          <w:rFonts w:ascii="Arial" w:hAnsi="Arial" w:cs="Arial"/>
          <w:sz w:val="20"/>
          <w:szCs w:val="20"/>
        </w:rPr>
        <w:t>;</w:t>
      </w:r>
    </w:p>
    <w:p w14:paraId="338A1389" w14:textId="77777777"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P</w:t>
      </w:r>
      <w:r w:rsidRPr="009036AA">
        <w:rPr>
          <w:rFonts w:ascii="Arial" w:hAnsi="Arial" w:cs="Arial"/>
          <w:sz w:val="20"/>
          <w:szCs w:val="20"/>
        </w:rPr>
        <w:t>nevmatike, menjava in skladiščenje</w:t>
      </w:r>
      <w:r>
        <w:rPr>
          <w:rFonts w:ascii="Arial" w:hAnsi="Arial" w:cs="Arial"/>
          <w:sz w:val="20"/>
          <w:szCs w:val="20"/>
        </w:rPr>
        <w:t>;</w:t>
      </w:r>
    </w:p>
    <w:p w14:paraId="531C3D85" w14:textId="1D105909" w:rsidR="00901D55" w:rsidRPr="009036AA" w:rsidRDefault="00901D55" w:rsidP="00901D55">
      <w:pPr>
        <w:numPr>
          <w:ilvl w:val="0"/>
          <w:numId w:val="28"/>
        </w:numPr>
        <w:contextualSpacing/>
        <w:jc w:val="both"/>
        <w:rPr>
          <w:rFonts w:ascii="Arial" w:hAnsi="Arial" w:cs="Arial"/>
          <w:sz w:val="20"/>
          <w:szCs w:val="20"/>
        </w:rPr>
      </w:pPr>
      <w:r>
        <w:rPr>
          <w:rFonts w:ascii="Arial" w:hAnsi="Arial" w:cs="Arial"/>
          <w:sz w:val="20"/>
          <w:szCs w:val="20"/>
        </w:rPr>
        <w:t>D</w:t>
      </w:r>
      <w:r w:rsidRPr="009036AA">
        <w:rPr>
          <w:rFonts w:ascii="Arial" w:hAnsi="Arial" w:cs="Arial"/>
          <w:sz w:val="20"/>
          <w:szCs w:val="20"/>
        </w:rPr>
        <w:t>odeljen</w:t>
      </w:r>
      <w:r>
        <w:rPr>
          <w:rFonts w:ascii="Arial" w:hAnsi="Arial" w:cs="Arial"/>
          <w:sz w:val="20"/>
          <w:szCs w:val="20"/>
        </w:rPr>
        <w:t>i</w:t>
      </w:r>
      <w:r w:rsidRPr="009036AA">
        <w:rPr>
          <w:rFonts w:ascii="Arial" w:hAnsi="Arial" w:cs="Arial"/>
          <w:sz w:val="20"/>
          <w:szCs w:val="20"/>
        </w:rPr>
        <w:t xml:space="preserve"> skrbnik pogodbe in vozila.</w:t>
      </w:r>
    </w:p>
    <w:p w14:paraId="179F0C6E" w14:textId="4F27C843" w:rsidR="009510C9" w:rsidRPr="009036AA" w:rsidRDefault="009510C9" w:rsidP="006022AD">
      <w:pPr>
        <w:jc w:val="both"/>
        <w:rPr>
          <w:rFonts w:ascii="Arial" w:hAnsi="Arial" w:cs="Arial"/>
          <w:sz w:val="20"/>
          <w:szCs w:val="20"/>
          <w:lang w:eastAsia="x-none"/>
        </w:rPr>
      </w:pPr>
    </w:p>
    <w:p w14:paraId="443A9073" w14:textId="0C42D05B" w:rsidR="009510C9" w:rsidRPr="009036AA" w:rsidRDefault="009510C9" w:rsidP="006022AD">
      <w:pPr>
        <w:jc w:val="both"/>
        <w:rPr>
          <w:rFonts w:ascii="Arial" w:hAnsi="Arial" w:cs="Arial"/>
          <w:sz w:val="20"/>
          <w:szCs w:val="20"/>
          <w:lang w:eastAsia="x-none"/>
        </w:rPr>
      </w:pPr>
      <w:r w:rsidRPr="009036AA">
        <w:rPr>
          <w:rFonts w:ascii="Arial" w:hAnsi="Arial" w:cs="Arial"/>
          <w:sz w:val="20"/>
          <w:szCs w:val="20"/>
          <w:lang w:eastAsia="x-none"/>
        </w:rPr>
        <w:t>Stroški najemnika so zgolj: plačilo goriva, redno čiščenje vozila, poračun za več prevoženih kilometrov ob koncu najema posameznega vozila</w:t>
      </w:r>
      <w:r w:rsidR="00901D55">
        <w:rPr>
          <w:rFonts w:ascii="Arial" w:hAnsi="Arial" w:cs="Arial"/>
          <w:sz w:val="20"/>
          <w:szCs w:val="20"/>
          <w:lang w:eastAsia="x-none"/>
        </w:rPr>
        <w:t>, morebitna škoda, povzročena z najetim vozilom po njegovi krivdi</w:t>
      </w:r>
      <w:r w:rsidRPr="009036AA">
        <w:rPr>
          <w:rFonts w:ascii="Arial" w:hAnsi="Arial" w:cs="Arial"/>
          <w:sz w:val="20"/>
          <w:szCs w:val="20"/>
          <w:lang w:eastAsia="x-none"/>
        </w:rPr>
        <w:t xml:space="preserve"> </w:t>
      </w:r>
      <w:r w:rsidR="00901D55">
        <w:rPr>
          <w:rFonts w:ascii="Arial" w:hAnsi="Arial" w:cs="Arial"/>
          <w:sz w:val="20"/>
          <w:szCs w:val="20"/>
          <w:lang w:eastAsia="x-none"/>
        </w:rPr>
        <w:t>(v primerih, ki niso zajeti ali so izključeni iz zavarovanja vozila in oseb) ter</w:t>
      </w:r>
      <w:r w:rsidRPr="009036AA">
        <w:rPr>
          <w:rFonts w:ascii="Arial" w:hAnsi="Arial" w:cs="Arial"/>
          <w:sz w:val="20"/>
          <w:szCs w:val="20"/>
          <w:lang w:eastAsia="x-none"/>
        </w:rPr>
        <w:t xml:space="preserve"> morebitne globe in kazni za storjene prekrške.</w:t>
      </w:r>
    </w:p>
    <w:p w14:paraId="5D37BFD8" w14:textId="77777777" w:rsidR="009510C9" w:rsidRPr="009036AA" w:rsidRDefault="009510C9" w:rsidP="006022AD">
      <w:pPr>
        <w:jc w:val="both"/>
        <w:rPr>
          <w:rFonts w:ascii="Arial" w:hAnsi="Arial" w:cs="Arial"/>
          <w:sz w:val="20"/>
          <w:szCs w:val="20"/>
          <w:lang w:eastAsia="x-none"/>
        </w:rPr>
      </w:pPr>
    </w:p>
    <w:p w14:paraId="33943AD2" w14:textId="2A2BEE70" w:rsidR="00D97F1B" w:rsidRPr="009036AA" w:rsidRDefault="00D97F1B" w:rsidP="00D97F1B">
      <w:pPr>
        <w:contextualSpacing/>
        <w:jc w:val="both"/>
        <w:rPr>
          <w:rFonts w:ascii="Arial" w:hAnsi="Arial" w:cs="Arial"/>
          <w:iCs/>
          <w:sz w:val="20"/>
          <w:szCs w:val="20"/>
        </w:rPr>
      </w:pPr>
      <w:r w:rsidRPr="009036AA">
        <w:rPr>
          <w:rFonts w:ascii="Arial" w:hAnsi="Arial" w:cs="Arial"/>
          <w:iCs/>
          <w:sz w:val="20"/>
          <w:szCs w:val="20"/>
        </w:rPr>
        <w:t xml:space="preserve">Cene so v času veljavnosti pogodbe fiksne in nespremenljive. Če najemnik ugotovi, da je najemodajalec  zaračunal </w:t>
      </w:r>
      <w:r w:rsidR="00486D0A" w:rsidRPr="009036AA">
        <w:rPr>
          <w:rFonts w:ascii="Arial" w:hAnsi="Arial" w:cs="Arial"/>
          <w:iCs/>
          <w:sz w:val="20"/>
          <w:szCs w:val="20"/>
        </w:rPr>
        <w:t xml:space="preserve">najemnino </w:t>
      </w:r>
      <w:r w:rsidRPr="009036AA">
        <w:rPr>
          <w:rFonts w:ascii="Arial" w:hAnsi="Arial" w:cs="Arial"/>
          <w:iCs/>
          <w:sz w:val="20"/>
          <w:szCs w:val="20"/>
        </w:rPr>
        <w:t>po višji ceni, kot je ta določena s pogodbo, jo mora na zahtevo na</w:t>
      </w:r>
      <w:r w:rsidR="00486D0A" w:rsidRPr="009036AA">
        <w:rPr>
          <w:rFonts w:ascii="Arial" w:hAnsi="Arial" w:cs="Arial"/>
          <w:iCs/>
          <w:sz w:val="20"/>
          <w:szCs w:val="20"/>
        </w:rPr>
        <w:t xml:space="preserve">jemnika </w:t>
      </w:r>
      <w:r w:rsidRPr="009036AA">
        <w:rPr>
          <w:rFonts w:ascii="Arial" w:hAnsi="Arial" w:cs="Arial"/>
          <w:iCs/>
          <w:sz w:val="20"/>
          <w:szCs w:val="20"/>
        </w:rPr>
        <w:t>popraviti oziroma uskladiti s ceno iz te pogodbe.</w:t>
      </w:r>
    </w:p>
    <w:p w14:paraId="66EB1D3B" w14:textId="77777777" w:rsidR="00D97F1B" w:rsidRPr="001528D4" w:rsidRDefault="00D97F1B" w:rsidP="006022AD">
      <w:pPr>
        <w:jc w:val="both"/>
        <w:rPr>
          <w:rFonts w:ascii="Arial" w:hAnsi="Arial" w:cs="Arial"/>
          <w:sz w:val="20"/>
          <w:szCs w:val="20"/>
          <w:lang w:eastAsia="x-none"/>
        </w:rPr>
      </w:pPr>
    </w:p>
    <w:p w14:paraId="5497A6A5" w14:textId="165ABBAC"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I</w:t>
      </w:r>
      <w:r w:rsidR="00492A9B">
        <w:rPr>
          <w:rFonts w:ascii="Arial" w:hAnsi="Arial" w:cs="Arial"/>
          <w:b/>
          <w:sz w:val="20"/>
          <w:szCs w:val="20"/>
          <w:lang w:eastAsia="x-none"/>
        </w:rPr>
        <w:t>II.</w:t>
      </w:r>
      <w:r w:rsidRPr="00513FBA">
        <w:rPr>
          <w:rFonts w:ascii="Arial" w:hAnsi="Arial" w:cs="Arial"/>
          <w:b/>
          <w:sz w:val="20"/>
          <w:szCs w:val="20"/>
          <w:lang w:val="x-none" w:eastAsia="x-none"/>
        </w:rPr>
        <w:t xml:space="preserve"> NAČIN PLAČILA</w:t>
      </w:r>
    </w:p>
    <w:p w14:paraId="58E0E97F"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6301769E" w14:textId="1DC9D73D" w:rsidR="007213DD" w:rsidRPr="007213DD" w:rsidRDefault="007213DD" w:rsidP="00C45BA9">
      <w:pPr>
        <w:keepLines/>
        <w:jc w:val="both"/>
        <w:rPr>
          <w:rFonts w:ascii="Arial" w:hAnsi="Arial" w:cs="Arial"/>
          <w:sz w:val="20"/>
          <w:szCs w:val="22"/>
        </w:rPr>
      </w:pPr>
      <w:bookmarkStart w:id="379" w:name="_Toc533063592"/>
      <w:bookmarkStart w:id="380" w:name="_Toc13568662"/>
      <w:r w:rsidRPr="007213DD">
        <w:rPr>
          <w:rFonts w:ascii="Arial" w:hAnsi="Arial" w:cs="Arial"/>
          <w:sz w:val="20"/>
          <w:szCs w:val="22"/>
        </w:rPr>
        <w:t>Na</w:t>
      </w:r>
      <w:r w:rsidR="00C45BA9">
        <w:rPr>
          <w:rFonts w:ascii="Arial" w:hAnsi="Arial" w:cs="Arial"/>
          <w:sz w:val="20"/>
          <w:szCs w:val="22"/>
        </w:rPr>
        <w:t xml:space="preserve">jemnik </w:t>
      </w:r>
      <w:r w:rsidRPr="007213DD">
        <w:rPr>
          <w:rFonts w:ascii="Arial" w:hAnsi="Arial" w:cs="Arial"/>
          <w:sz w:val="20"/>
          <w:szCs w:val="22"/>
        </w:rPr>
        <w:t xml:space="preserve">se zavezuje, da bo svojo obveznost do </w:t>
      </w:r>
      <w:r w:rsidR="00C45BA9">
        <w:rPr>
          <w:rFonts w:ascii="Arial" w:hAnsi="Arial" w:cs="Arial"/>
          <w:sz w:val="20"/>
          <w:szCs w:val="22"/>
        </w:rPr>
        <w:t>najemodajalca</w:t>
      </w:r>
      <w:r w:rsidRPr="007213DD">
        <w:rPr>
          <w:rFonts w:ascii="Arial" w:hAnsi="Arial" w:cs="Arial"/>
          <w:sz w:val="20"/>
          <w:szCs w:val="22"/>
        </w:rPr>
        <w:t xml:space="preserve"> poravnal v 30 dneh od dneva prejema računa. </w:t>
      </w:r>
    </w:p>
    <w:p w14:paraId="4A307725" w14:textId="77777777" w:rsidR="007213DD" w:rsidRPr="007213DD" w:rsidRDefault="007213DD" w:rsidP="007213DD">
      <w:pPr>
        <w:keepLines/>
        <w:ind w:left="360"/>
        <w:rPr>
          <w:rFonts w:ascii="Arial" w:hAnsi="Arial" w:cs="Arial"/>
          <w:sz w:val="20"/>
          <w:szCs w:val="22"/>
        </w:rPr>
      </w:pPr>
    </w:p>
    <w:p w14:paraId="4057A7EC" w14:textId="128F1FE2" w:rsidR="007213DD" w:rsidRPr="007213DD" w:rsidRDefault="007213DD" w:rsidP="003B25F2">
      <w:pPr>
        <w:keepLines/>
        <w:jc w:val="both"/>
        <w:rPr>
          <w:rFonts w:ascii="Arial" w:hAnsi="Arial" w:cs="Arial"/>
          <w:sz w:val="20"/>
          <w:szCs w:val="22"/>
        </w:rPr>
      </w:pPr>
      <w:r w:rsidRPr="007213DD">
        <w:rPr>
          <w:rFonts w:ascii="Arial" w:hAnsi="Arial" w:cs="Arial"/>
          <w:sz w:val="20"/>
          <w:szCs w:val="22"/>
        </w:rPr>
        <w:t xml:space="preserve">Pri izstavitvi računa se mora </w:t>
      </w:r>
      <w:r w:rsidR="00C45BA9">
        <w:rPr>
          <w:rFonts w:ascii="Arial" w:hAnsi="Arial" w:cs="Arial"/>
          <w:sz w:val="20"/>
          <w:szCs w:val="22"/>
        </w:rPr>
        <w:t xml:space="preserve">najemodajalec </w:t>
      </w:r>
      <w:r w:rsidRPr="007213DD">
        <w:rPr>
          <w:rFonts w:ascii="Arial" w:hAnsi="Arial" w:cs="Arial"/>
          <w:sz w:val="20"/>
          <w:szCs w:val="22"/>
        </w:rPr>
        <w:t>obvezno sklicevati na številko pogodbe in številko nabavnega naročila po tej pogodbi, ki jo bo na</w:t>
      </w:r>
      <w:r w:rsidR="00C45BA9">
        <w:rPr>
          <w:rFonts w:ascii="Arial" w:hAnsi="Arial" w:cs="Arial"/>
          <w:sz w:val="20"/>
          <w:szCs w:val="22"/>
        </w:rPr>
        <w:t>jemnik</w:t>
      </w:r>
      <w:r w:rsidRPr="007213DD">
        <w:rPr>
          <w:rFonts w:ascii="Arial" w:hAnsi="Arial" w:cs="Arial"/>
          <w:sz w:val="20"/>
          <w:szCs w:val="22"/>
        </w:rPr>
        <w:t xml:space="preserve"> sporočil </w:t>
      </w:r>
      <w:r w:rsidR="00C45BA9">
        <w:rPr>
          <w:rFonts w:ascii="Arial" w:hAnsi="Arial" w:cs="Arial"/>
          <w:sz w:val="20"/>
          <w:szCs w:val="22"/>
        </w:rPr>
        <w:t>najemodajalcu</w:t>
      </w:r>
      <w:r w:rsidRPr="007213DD">
        <w:rPr>
          <w:rFonts w:ascii="Arial" w:hAnsi="Arial" w:cs="Arial"/>
          <w:sz w:val="20"/>
          <w:szCs w:val="22"/>
        </w:rPr>
        <w:t xml:space="preserve">. </w:t>
      </w:r>
    </w:p>
    <w:p w14:paraId="7DD1EEA2" w14:textId="77777777" w:rsidR="007213DD" w:rsidRPr="007213DD" w:rsidRDefault="007213DD" w:rsidP="007213DD">
      <w:pPr>
        <w:keepLines/>
        <w:ind w:left="360"/>
        <w:rPr>
          <w:rFonts w:ascii="Arial" w:hAnsi="Arial" w:cs="Arial"/>
          <w:sz w:val="20"/>
          <w:szCs w:val="22"/>
        </w:rPr>
      </w:pPr>
    </w:p>
    <w:p w14:paraId="79BCBE40" w14:textId="4761961F" w:rsidR="007213DD" w:rsidRPr="007213DD" w:rsidRDefault="007213DD" w:rsidP="007213DD">
      <w:pPr>
        <w:keepLines/>
        <w:rPr>
          <w:rFonts w:ascii="Arial" w:hAnsi="Arial" w:cs="Arial"/>
          <w:sz w:val="20"/>
          <w:szCs w:val="22"/>
        </w:rPr>
      </w:pPr>
      <w:r w:rsidRPr="007213DD">
        <w:rPr>
          <w:rFonts w:ascii="Arial" w:hAnsi="Arial" w:cs="Arial"/>
          <w:sz w:val="20"/>
          <w:szCs w:val="22"/>
        </w:rPr>
        <w:t xml:space="preserve">Plačilo se izvrši na transakcijski račun </w:t>
      </w:r>
      <w:r w:rsidR="00C45BA9">
        <w:rPr>
          <w:rFonts w:ascii="Arial" w:hAnsi="Arial" w:cs="Arial"/>
          <w:sz w:val="20"/>
          <w:szCs w:val="22"/>
        </w:rPr>
        <w:t>najemodajalca</w:t>
      </w:r>
      <w:r w:rsidRPr="007213DD">
        <w:rPr>
          <w:rFonts w:ascii="Arial" w:hAnsi="Arial" w:cs="Arial"/>
          <w:sz w:val="20"/>
          <w:szCs w:val="22"/>
        </w:rPr>
        <w:t>.</w:t>
      </w:r>
    </w:p>
    <w:p w14:paraId="58DB91C3" w14:textId="77777777" w:rsidR="007213DD" w:rsidRPr="007213DD" w:rsidRDefault="007213DD" w:rsidP="007213DD">
      <w:pPr>
        <w:keepLines/>
        <w:ind w:left="360"/>
        <w:rPr>
          <w:rFonts w:ascii="Arial" w:hAnsi="Arial" w:cs="Arial"/>
          <w:sz w:val="20"/>
          <w:szCs w:val="22"/>
        </w:rPr>
      </w:pPr>
    </w:p>
    <w:p w14:paraId="15E1F863" w14:textId="5CA11F9C" w:rsidR="0068755F" w:rsidRDefault="007213DD" w:rsidP="007213DD">
      <w:pPr>
        <w:keepNext/>
        <w:keepLines/>
        <w:jc w:val="both"/>
        <w:outlineLvl w:val="0"/>
        <w:rPr>
          <w:rFonts w:ascii="Arial" w:hAnsi="Arial" w:cs="Arial"/>
          <w:sz w:val="20"/>
          <w:szCs w:val="22"/>
        </w:rPr>
      </w:pPr>
      <w:bookmarkStart w:id="381" w:name="_Toc128743315"/>
      <w:bookmarkStart w:id="382" w:name="_Toc128743926"/>
      <w:bookmarkStart w:id="383" w:name="_Toc160440609"/>
      <w:bookmarkStart w:id="384" w:name="_Toc161399800"/>
      <w:bookmarkStart w:id="385" w:name="_Toc176763911"/>
      <w:r w:rsidRPr="007213DD">
        <w:rPr>
          <w:rFonts w:ascii="Arial" w:hAnsi="Arial" w:cs="Arial"/>
          <w:sz w:val="20"/>
          <w:szCs w:val="22"/>
        </w:rPr>
        <w:t>Za nepravočasno poravnavo obveznosti po tej pogodbi je n</w:t>
      </w:r>
      <w:r w:rsidR="009510C9">
        <w:rPr>
          <w:rFonts w:ascii="Arial" w:hAnsi="Arial" w:cs="Arial"/>
          <w:sz w:val="20"/>
          <w:szCs w:val="22"/>
        </w:rPr>
        <w:t>a</w:t>
      </w:r>
      <w:r w:rsidR="00C45BA9">
        <w:rPr>
          <w:rFonts w:ascii="Arial" w:hAnsi="Arial" w:cs="Arial"/>
          <w:sz w:val="20"/>
          <w:szCs w:val="22"/>
        </w:rPr>
        <w:t>jemnik</w:t>
      </w:r>
      <w:r w:rsidRPr="007213DD">
        <w:rPr>
          <w:rFonts w:ascii="Arial" w:hAnsi="Arial" w:cs="Arial"/>
          <w:sz w:val="20"/>
          <w:szCs w:val="22"/>
        </w:rPr>
        <w:t xml:space="preserve"> dolžan plačati zakonite zamudne obresti, ki veljajo v času plačilne zamude.</w:t>
      </w:r>
      <w:bookmarkEnd w:id="381"/>
      <w:bookmarkEnd w:id="382"/>
      <w:bookmarkEnd w:id="383"/>
      <w:bookmarkEnd w:id="384"/>
      <w:bookmarkEnd w:id="385"/>
      <w:r w:rsidR="0068755F" w:rsidRPr="00ED03F8">
        <w:rPr>
          <w:rFonts w:ascii="Arial" w:eastAsia="SimSun" w:hAnsi="Arial" w:cs="Arial"/>
          <w:b/>
          <w:bCs/>
          <w:caps/>
          <w:strike/>
          <w:vanish/>
          <w:spacing w:val="4"/>
          <w:sz w:val="20"/>
          <w:szCs w:val="20"/>
          <w:highlight w:val="yellow"/>
          <w:lang w:val="x-none" w:eastAsia="x-none"/>
        </w:rPr>
        <w:t>dobavitelja._____________________vjivostjoibilen material:</w:t>
      </w:r>
      <w:r w:rsidR="0068755F" w:rsidRPr="00ED03F8">
        <w:rPr>
          <w:rFonts w:ascii="Arial" w:eastAsia="SimSun" w:hAnsi="Arial" w:cs="Arial"/>
          <w:b/>
          <w:bCs/>
          <w:caps/>
          <w:strike/>
          <w:vanish/>
          <w:spacing w:val="4"/>
          <w:sz w:val="20"/>
          <w:szCs w:val="20"/>
          <w:highlight w:val="yellow"/>
          <w:lang w:val="x-none" w:eastAsia="x-none"/>
        </w:rPr>
        <w:cr/>
        <w:t xml:space="preserve"> proizvajalca naprav za tiskanje:</w:t>
      </w:r>
      <w:r w:rsidR="0068755F" w:rsidRPr="00ED03F8">
        <w:rPr>
          <w:rFonts w:ascii="Arial" w:eastAsia="SimSun" w:hAnsi="Arial" w:cs="Arial"/>
          <w:b/>
          <w:bCs/>
          <w:caps/>
          <w:strike/>
          <w:vanish/>
          <w:spacing w:val="4"/>
          <w:sz w:val="20"/>
          <w:szCs w:val="20"/>
          <w:highlight w:val="yellow"/>
          <w:lang w:val="x-none" w:eastAsia="x-none"/>
        </w:rPr>
        <w:cr/>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r w:rsidR="0068755F" w:rsidRPr="00ED03F8">
        <w:rPr>
          <w:rFonts w:ascii="Arial" w:eastAsia="SimSun" w:hAnsi="Arial" w:cs="Arial"/>
          <w:b/>
          <w:bCs/>
          <w:caps/>
          <w:strike/>
          <w:vanish/>
          <w:spacing w:val="4"/>
          <w:sz w:val="20"/>
          <w:szCs w:val="20"/>
          <w:highlight w:val="yellow"/>
          <w:lang w:val="x-none" w:eastAsia="x-none"/>
        </w:rPr>
        <w:pgNum/>
      </w:r>
      <w:bookmarkStart w:id="386" w:name="_Toc64529502"/>
      <w:bookmarkStart w:id="387" w:name="_Toc64530016"/>
      <w:bookmarkEnd w:id="379"/>
      <w:bookmarkEnd w:id="380"/>
    </w:p>
    <w:p w14:paraId="49C858C8" w14:textId="77777777" w:rsidR="007213DD" w:rsidRPr="00513FBA" w:rsidRDefault="007213DD" w:rsidP="007213DD">
      <w:pPr>
        <w:keepNext/>
        <w:keepLines/>
        <w:jc w:val="both"/>
        <w:outlineLvl w:val="0"/>
        <w:rPr>
          <w:rFonts w:ascii="Arial" w:eastAsia="SimSun" w:hAnsi="Arial" w:cs="Arial"/>
          <w:b/>
          <w:bCs/>
          <w:caps/>
          <w:spacing w:val="4"/>
          <w:sz w:val="20"/>
          <w:szCs w:val="20"/>
          <w:lang w:val="x-none" w:eastAsia="x-none"/>
        </w:rPr>
      </w:pPr>
    </w:p>
    <w:bookmarkEnd w:id="386"/>
    <w:bookmarkEnd w:id="387"/>
    <w:p w14:paraId="3047A7D0" w14:textId="791C31AC" w:rsidR="007213DD" w:rsidRDefault="00C45BA9" w:rsidP="007213DD">
      <w:pPr>
        <w:jc w:val="both"/>
        <w:rPr>
          <w:rFonts w:ascii="Arial" w:hAnsi="Arial" w:cs="Arial"/>
          <w:sz w:val="20"/>
          <w:szCs w:val="20"/>
          <w:lang w:eastAsia="x-none"/>
        </w:rPr>
      </w:pPr>
      <w:r>
        <w:rPr>
          <w:rFonts w:ascii="Arial" w:hAnsi="Arial" w:cs="Arial"/>
          <w:sz w:val="20"/>
          <w:szCs w:val="20"/>
          <w:lang w:eastAsia="x-none"/>
        </w:rPr>
        <w:t>Najemodajalec</w:t>
      </w:r>
      <w:r w:rsidR="007213DD" w:rsidRPr="007213DD">
        <w:rPr>
          <w:rFonts w:ascii="Arial" w:hAnsi="Arial" w:cs="Arial"/>
          <w:sz w:val="20"/>
          <w:szCs w:val="20"/>
          <w:lang w:eastAsia="x-none"/>
        </w:rPr>
        <w:t>/podizvajalec ne sme svoje denarne terjatve do na</w:t>
      </w:r>
      <w:r w:rsidR="00F87B69">
        <w:rPr>
          <w:rFonts w:ascii="Arial" w:hAnsi="Arial" w:cs="Arial"/>
          <w:sz w:val="20"/>
          <w:szCs w:val="20"/>
          <w:lang w:eastAsia="x-none"/>
        </w:rPr>
        <w:t>jemnika</w:t>
      </w:r>
      <w:r w:rsidR="007213DD" w:rsidRPr="007213DD">
        <w:rPr>
          <w:rFonts w:ascii="Arial" w:hAnsi="Arial" w:cs="Arial"/>
          <w:sz w:val="20"/>
          <w:szCs w:val="20"/>
          <w:lang w:eastAsia="x-none"/>
        </w:rPr>
        <w:t xml:space="preserve"> odstopiti tretji osebi brez predhodnega pisnega soglasja na</w:t>
      </w:r>
      <w:r w:rsidR="00F87B69">
        <w:rPr>
          <w:rFonts w:ascii="Arial" w:hAnsi="Arial" w:cs="Arial"/>
          <w:sz w:val="20"/>
          <w:szCs w:val="20"/>
          <w:lang w:eastAsia="x-none"/>
        </w:rPr>
        <w:t>jemnika</w:t>
      </w:r>
      <w:r w:rsidR="007213DD" w:rsidRPr="007213DD">
        <w:rPr>
          <w:rFonts w:ascii="Arial" w:hAnsi="Arial" w:cs="Arial"/>
          <w:sz w:val="20"/>
          <w:szCs w:val="20"/>
          <w:lang w:eastAsia="x-none"/>
        </w:rPr>
        <w:t>. V primeru, da na</w:t>
      </w:r>
      <w:r w:rsidR="00F87B69">
        <w:rPr>
          <w:rFonts w:ascii="Arial" w:hAnsi="Arial" w:cs="Arial"/>
          <w:sz w:val="20"/>
          <w:szCs w:val="20"/>
          <w:lang w:eastAsia="x-none"/>
        </w:rPr>
        <w:t>jemnik</w:t>
      </w:r>
      <w:r w:rsidR="007213DD" w:rsidRPr="007213DD">
        <w:rPr>
          <w:rFonts w:ascii="Arial" w:hAnsi="Arial" w:cs="Arial"/>
          <w:sz w:val="20"/>
          <w:szCs w:val="20"/>
          <w:lang w:eastAsia="x-none"/>
        </w:rPr>
        <w:t xml:space="preserve"> s prenosom terjatve soglaša, sme </w:t>
      </w:r>
      <w:r w:rsidR="00F87B69">
        <w:rPr>
          <w:rFonts w:ascii="Arial" w:hAnsi="Arial" w:cs="Arial"/>
          <w:sz w:val="20"/>
          <w:szCs w:val="20"/>
          <w:lang w:eastAsia="x-none"/>
        </w:rPr>
        <w:t>najemodajalcu</w:t>
      </w:r>
      <w:r w:rsidR="007213DD" w:rsidRPr="007213DD">
        <w:rPr>
          <w:rFonts w:ascii="Arial" w:hAnsi="Arial" w:cs="Arial"/>
          <w:sz w:val="20"/>
          <w:szCs w:val="20"/>
          <w:lang w:eastAsia="x-none"/>
        </w:rPr>
        <w:t>/podizvajalcu zaračunati manipulativne stroške takšnega prenosa v višini 3 % vrednosti prenesene terjatve (brez DDV) oziroma ne več kot 100,00 EUR brez DDV.</w:t>
      </w:r>
    </w:p>
    <w:p w14:paraId="65D065DA" w14:textId="77777777" w:rsidR="007213DD" w:rsidRDefault="007213DD" w:rsidP="00916166">
      <w:pPr>
        <w:jc w:val="center"/>
        <w:rPr>
          <w:rFonts w:ascii="Arial" w:hAnsi="Arial" w:cs="Arial"/>
          <w:b/>
          <w:sz w:val="20"/>
          <w:szCs w:val="20"/>
          <w:lang w:eastAsia="x-none"/>
        </w:rPr>
      </w:pPr>
    </w:p>
    <w:p w14:paraId="7067EFEE" w14:textId="0794BD14" w:rsidR="0068755F" w:rsidRPr="000C17E9" w:rsidRDefault="00DB1B3C" w:rsidP="00916166">
      <w:pPr>
        <w:jc w:val="center"/>
        <w:rPr>
          <w:rFonts w:ascii="Arial" w:hAnsi="Arial" w:cs="Arial"/>
          <w:b/>
          <w:sz w:val="20"/>
          <w:szCs w:val="20"/>
          <w:lang w:val="x-none" w:eastAsia="x-none"/>
        </w:rPr>
      </w:pPr>
      <w:r w:rsidRPr="000C17E9">
        <w:rPr>
          <w:rFonts w:ascii="Arial" w:hAnsi="Arial" w:cs="Arial"/>
          <w:b/>
          <w:sz w:val="20"/>
          <w:szCs w:val="20"/>
          <w:lang w:eastAsia="x-none"/>
        </w:rPr>
        <w:t>3</w:t>
      </w:r>
      <w:r w:rsidR="0068755F" w:rsidRPr="000C17E9">
        <w:rPr>
          <w:rFonts w:ascii="Arial" w:hAnsi="Arial" w:cs="Arial"/>
          <w:b/>
          <w:sz w:val="20"/>
          <w:szCs w:val="20"/>
          <w:lang w:val="x-none" w:eastAsia="x-none"/>
        </w:rPr>
        <w:t>.a člen</w:t>
      </w:r>
    </w:p>
    <w:p w14:paraId="5E6C8408" w14:textId="1E75F86E" w:rsidR="0068755F" w:rsidRPr="00513FBA" w:rsidRDefault="0068755F" w:rsidP="00916166">
      <w:pPr>
        <w:jc w:val="both"/>
        <w:rPr>
          <w:rFonts w:ascii="Arial" w:eastAsia="Calibri" w:hAnsi="Arial" w:cs="Arial"/>
          <w:sz w:val="20"/>
          <w:szCs w:val="20"/>
          <w:lang w:eastAsia="en-US"/>
        </w:rPr>
      </w:pPr>
      <w:r w:rsidRPr="00513FBA">
        <w:rPr>
          <w:rFonts w:ascii="Arial" w:eastAsia="Calibri" w:hAnsi="Arial" w:cs="Arial"/>
          <w:sz w:val="20"/>
          <w:szCs w:val="20"/>
          <w:lang w:eastAsia="en-US"/>
        </w:rPr>
        <w:t xml:space="preserve">Poleg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sodelujejo pri izvedbi naročila tudi naslednji podizvajalci:</w:t>
      </w:r>
    </w:p>
    <w:p w14:paraId="0412097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1._____________________________________________________________(naziv, polni naslov, matična številka, davčna številka in transakcijski račun)</w:t>
      </w:r>
    </w:p>
    <w:p w14:paraId="4300E20F"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13ED212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lastRenderedPageBreak/>
        <w:t>………………………………………………………………………………………………………</w:t>
      </w:r>
    </w:p>
    <w:p w14:paraId="0B1DCEDB"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11955A70"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29BB3AFA"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2._____________________________________________________________(naziv, polni naslov, matična številka, davčna številka in transakcijski račun)</w:t>
      </w:r>
    </w:p>
    <w:p w14:paraId="0ED25CD1"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vrsta del, ki jih bo izvedel podizvajalec in vsaka vrsta blaga, ki ga bo dobavil podizvajalec</w:t>
      </w:r>
    </w:p>
    <w:p w14:paraId="373F8928"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1B7D8519"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 predmet, količina, vrednost izvedbe del:</w:t>
      </w:r>
    </w:p>
    <w:p w14:paraId="3967C116" w14:textId="77777777"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w:t>
      </w:r>
    </w:p>
    <w:p w14:paraId="5C673AE3" w14:textId="77777777" w:rsidR="0068755F" w:rsidRPr="00513FBA" w:rsidRDefault="0068755F" w:rsidP="0068755F">
      <w:pPr>
        <w:jc w:val="both"/>
        <w:rPr>
          <w:rFonts w:ascii="Arial" w:eastAsia="Calibri" w:hAnsi="Arial" w:cs="Arial"/>
          <w:sz w:val="20"/>
          <w:szCs w:val="20"/>
          <w:lang w:eastAsia="en-US"/>
        </w:rPr>
      </w:pPr>
    </w:p>
    <w:p w14:paraId="7F4B04C1" w14:textId="6EE39AE5" w:rsidR="0068755F" w:rsidRPr="00513FBA" w:rsidRDefault="00F87B69" w:rsidP="0068755F">
      <w:pPr>
        <w:jc w:val="both"/>
        <w:rPr>
          <w:rFonts w:ascii="Arial" w:eastAsia="Calibri" w:hAnsi="Arial" w:cs="Arial"/>
          <w:sz w:val="20"/>
          <w:szCs w:val="20"/>
          <w:lang w:eastAsia="en-US"/>
        </w:rPr>
      </w:pP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pooblašča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za izvajanje neposrednih plačil podizvajalcem, ki so v ponudbi zahtevali neposredno plačilo v skladu z 94. členom ZJN-3. Soglasja podizvajalcev za izvajanje neposrednih plačil na</w:t>
      </w:r>
      <w:r>
        <w:rPr>
          <w:rFonts w:ascii="Arial" w:eastAsia="Calibri" w:hAnsi="Arial" w:cs="Arial"/>
          <w:sz w:val="20"/>
          <w:szCs w:val="20"/>
          <w:lang w:eastAsia="en-US"/>
        </w:rPr>
        <w:t>jemnika</w:t>
      </w:r>
      <w:r w:rsidR="0068755F" w:rsidRPr="00513FBA">
        <w:rPr>
          <w:rFonts w:ascii="Arial" w:eastAsia="Calibri" w:hAnsi="Arial" w:cs="Arial"/>
          <w:sz w:val="20"/>
          <w:szCs w:val="20"/>
          <w:lang w:eastAsia="en-US"/>
        </w:rPr>
        <w:t xml:space="preserve"> podizvajalcem so sestavni del te pogodbe. Pogoj za izvedbo neposrednega plačila podizvajalcem je predhodna potrditev računa oz. situacije podizvajalca s strani </w:t>
      </w:r>
      <w:r>
        <w:rPr>
          <w:rFonts w:ascii="Arial" w:eastAsia="Calibri" w:hAnsi="Arial" w:cs="Arial"/>
          <w:sz w:val="20"/>
          <w:szCs w:val="20"/>
          <w:lang w:eastAsia="en-US"/>
        </w:rPr>
        <w:t>najemodajalca</w:t>
      </w:r>
      <w:r w:rsidR="0068755F" w:rsidRPr="00513FBA">
        <w:rPr>
          <w:rFonts w:ascii="Arial" w:eastAsia="Calibri" w:hAnsi="Arial" w:cs="Arial"/>
          <w:sz w:val="20"/>
          <w:szCs w:val="20"/>
          <w:lang w:eastAsia="en-US"/>
        </w:rPr>
        <w:t xml:space="preserve">. </w:t>
      </w:r>
      <w:r>
        <w:rPr>
          <w:rFonts w:ascii="Arial" w:eastAsia="Calibri" w:hAnsi="Arial" w:cs="Arial"/>
          <w:sz w:val="20"/>
          <w:szCs w:val="20"/>
          <w:lang w:eastAsia="en-US"/>
        </w:rPr>
        <w:t>Najemodajalec</w:t>
      </w:r>
      <w:r w:rsidR="0068755F" w:rsidRPr="00513FBA">
        <w:rPr>
          <w:rFonts w:ascii="Arial" w:eastAsia="Calibri" w:hAnsi="Arial" w:cs="Arial"/>
          <w:sz w:val="20"/>
          <w:szCs w:val="20"/>
          <w:lang w:eastAsia="en-US"/>
        </w:rPr>
        <w:t xml:space="preserve"> mora računu (obračunski situaciji) obvezno priložiti predhodno potrjene račune podizvajalca/</w:t>
      </w:r>
      <w:proofErr w:type="spellStart"/>
      <w:r w:rsidR="0068755F" w:rsidRPr="00513FBA">
        <w:rPr>
          <w:rFonts w:ascii="Arial" w:eastAsia="Calibri" w:hAnsi="Arial" w:cs="Arial"/>
          <w:sz w:val="20"/>
          <w:szCs w:val="20"/>
          <w:lang w:eastAsia="en-US"/>
        </w:rPr>
        <w:t>ev</w:t>
      </w:r>
      <w:proofErr w:type="spellEnd"/>
      <w:r w:rsidR="0068755F" w:rsidRPr="00513FBA">
        <w:rPr>
          <w:rFonts w:ascii="Arial" w:eastAsia="Calibri" w:hAnsi="Arial" w:cs="Arial"/>
          <w:sz w:val="20"/>
          <w:szCs w:val="20"/>
          <w:lang w:eastAsia="en-US"/>
        </w:rPr>
        <w:t>.</w:t>
      </w:r>
    </w:p>
    <w:p w14:paraId="7C026EB3" w14:textId="77777777" w:rsidR="0068755F" w:rsidRPr="00513FBA" w:rsidRDefault="0068755F" w:rsidP="0068755F">
      <w:pPr>
        <w:jc w:val="both"/>
        <w:rPr>
          <w:rFonts w:ascii="Arial" w:eastAsia="Calibri" w:hAnsi="Arial" w:cs="Arial"/>
          <w:sz w:val="20"/>
          <w:szCs w:val="20"/>
          <w:lang w:eastAsia="en-US"/>
        </w:rPr>
      </w:pPr>
    </w:p>
    <w:p w14:paraId="045DBC59" w14:textId="15205354" w:rsidR="0068755F"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Roki plačil podizvajalcem so enaki, kot so določeni za plačilo obveznosti na</w:t>
      </w:r>
      <w:r w:rsidR="00F87B69">
        <w:rPr>
          <w:rFonts w:ascii="Arial" w:eastAsia="Calibri" w:hAnsi="Arial" w:cs="Arial"/>
          <w:sz w:val="20"/>
          <w:szCs w:val="20"/>
          <w:lang w:eastAsia="en-US"/>
        </w:rPr>
        <w:t>jemnika</w:t>
      </w:r>
      <w:r w:rsidRPr="00513FBA">
        <w:rPr>
          <w:rFonts w:ascii="Arial" w:eastAsia="Calibri" w:hAnsi="Arial" w:cs="Arial"/>
          <w:sz w:val="20"/>
          <w:szCs w:val="20"/>
          <w:lang w:eastAsia="en-US"/>
        </w:rPr>
        <w:t xml:space="preserve"> do </w:t>
      </w:r>
      <w:r w:rsidR="00F87B69">
        <w:rPr>
          <w:rFonts w:ascii="Arial" w:eastAsia="Calibri" w:hAnsi="Arial" w:cs="Arial"/>
          <w:sz w:val="20"/>
          <w:szCs w:val="20"/>
          <w:lang w:eastAsia="en-US"/>
        </w:rPr>
        <w:t>najemodajalca</w:t>
      </w:r>
      <w:r w:rsidRPr="00513FBA">
        <w:rPr>
          <w:rFonts w:ascii="Arial" w:eastAsia="Calibri" w:hAnsi="Arial" w:cs="Arial"/>
          <w:sz w:val="20"/>
          <w:szCs w:val="20"/>
          <w:lang w:eastAsia="en-US"/>
        </w:rPr>
        <w:t xml:space="preserve"> v tej pogodbi.</w:t>
      </w:r>
    </w:p>
    <w:p w14:paraId="14297424" w14:textId="77777777" w:rsidR="00F87B69" w:rsidRPr="00513FBA" w:rsidRDefault="00F87B69" w:rsidP="0068755F">
      <w:pPr>
        <w:jc w:val="both"/>
        <w:rPr>
          <w:rFonts w:ascii="Arial" w:eastAsia="Calibri" w:hAnsi="Arial" w:cs="Arial"/>
          <w:sz w:val="20"/>
          <w:szCs w:val="20"/>
          <w:lang w:eastAsia="en-US"/>
        </w:rPr>
      </w:pPr>
    </w:p>
    <w:p w14:paraId="1B0F446D" w14:textId="649D070C" w:rsidR="0068755F" w:rsidRPr="00513FBA" w:rsidRDefault="0068755F" w:rsidP="0068755F">
      <w:pPr>
        <w:jc w:val="both"/>
        <w:rPr>
          <w:rFonts w:ascii="Arial" w:eastAsia="Calibri" w:hAnsi="Arial" w:cs="Arial"/>
          <w:sz w:val="20"/>
          <w:szCs w:val="20"/>
          <w:lang w:eastAsia="en-US"/>
        </w:rPr>
      </w:pPr>
      <w:r w:rsidRPr="00513FBA">
        <w:rPr>
          <w:rFonts w:ascii="Arial" w:eastAsia="Calibri" w:hAnsi="Arial" w:cs="Arial"/>
          <w:sz w:val="20"/>
          <w:szCs w:val="20"/>
          <w:lang w:eastAsia="en-US"/>
        </w:rPr>
        <w:t>Podizvajalec, ki je v ponudbi zahteval neposredno plačilo v skladu z 94. členom ZJN-3, mora na</w:t>
      </w:r>
      <w:r w:rsidR="00F87B69">
        <w:rPr>
          <w:rFonts w:ascii="Arial" w:eastAsia="Calibri" w:hAnsi="Arial" w:cs="Arial"/>
          <w:sz w:val="20"/>
          <w:szCs w:val="20"/>
          <w:lang w:eastAsia="en-US"/>
        </w:rPr>
        <w:t>jemniku</w:t>
      </w:r>
      <w:r w:rsidRPr="00513FBA">
        <w:rPr>
          <w:rFonts w:ascii="Arial" w:eastAsia="Calibri" w:hAnsi="Arial" w:cs="Arial"/>
          <w:sz w:val="20"/>
          <w:szCs w:val="20"/>
          <w:lang w:eastAsia="en-US"/>
        </w:rPr>
        <w:t xml:space="preserve"> posredovati kopijo pogodbe, ki jo je sklenil z </w:t>
      </w:r>
      <w:r w:rsidR="00F87B69">
        <w:rPr>
          <w:rFonts w:ascii="Arial" w:eastAsia="Calibri" w:hAnsi="Arial" w:cs="Arial"/>
          <w:sz w:val="20"/>
          <w:szCs w:val="20"/>
          <w:lang w:eastAsia="en-US"/>
        </w:rPr>
        <w:t>najemodajalcem</w:t>
      </w:r>
      <w:r w:rsidRPr="00513FBA">
        <w:rPr>
          <w:rFonts w:ascii="Arial" w:eastAsia="Calibri" w:hAnsi="Arial" w:cs="Arial"/>
          <w:sz w:val="20"/>
          <w:szCs w:val="20"/>
          <w:lang w:eastAsia="en-US"/>
        </w:rPr>
        <w:t>, v petih (5) dneh od sklenitve te pogodbe.</w:t>
      </w:r>
    </w:p>
    <w:p w14:paraId="33C0D5E0" w14:textId="77777777" w:rsidR="0068755F" w:rsidRPr="00513FBA" w:rsidRDefault="0068755F" w:rsidP="0068755F">
      <w:pPr>
        <w:jc w:val="both"/>
        <w:rPr>
          <w:rFonts w:ascii="Arial" w:eastAsia="Calibri" w:hAnsi="Arial" w:cs="Arial"/>
          <w:sz w:val="20"/>
          <w:szCs w:val="20"/>
          <w:lang w:eastAsia="en-US"/>
        </w:rPr>
      </w:pPr>
    </w:p>
    <w:p w14:paraId="07D9C8C5" w14:textId="187A2467" w:rsidR="0068755F" w:rsidRPr="00513FBA" w:rsidRDefault="0068755F" w:rsidP="0068755F">
      <w:pPr>
        <w:jc w:val="both"/>
        <w:rPr>
          <w:rFonts w:ascii="Arial" w:hAnsi="Arial" w:cs="Arial"/>
          <w:sz w:val="20"/>
          <w:szCs w:val="20"/>
        </w:rPr>
      </w:pPr>
      <w:r w:rsidRPr="00513FBA">
        <w:rPr>
          <w:rFonts w:ascii="Arial" w:hAnsi="Arial" w:cs="Arial"/>
          <w:sz w:val="20"/>
          <w:szCs w:val="20"/>
        </w:rPr>
        <w:t xml:space="preserve">Če neposredno plačilo podizvajalcu ni obvezno, bo naročnik od </w:t>
      </w:r>
      <w:r w:rsidR="00135374">
        <w:rPr>
          <w:rFonts w:ascii="Arial" w:hAnsi="Arial" w:cs="Arial"/>
          <w:sz w:val="20"/>
          <w:szCs w:val="20"/>
        </w:rPr>
        <w:t>izvajalca</w:t>
      </w:r>
      <w:r w:rsidRPr="00513FBA">
        <w:rPr>
          <w:rFonts w:ascii="Arial" w:hAnsi="Arial" w:cs="Arial"/>
          <w:sz w:val="20"/>
          <w:szCs w:val="20"/>
        </w:rPr>
        <w:t xml:space="preserve"> zahteval, da mu najpozneje v 60 dneh od plačila končnega računa oz. situacije pošlje svojo pisno izjavo in pisno izjavo podizvajalca, da je podizvajalec prejel plačilo za izvedeno dobavo.</w:t>
      </w:r>
    </w:p>
    <w:p w14:paraId="48F7F19A" w14:textId="31DE7F97" w:rsidR="0068755F" w:rsidRDefault="0068755F" w:rsidP="0068755F">
      <w:pPr>
        <w:keepLines/>
        <w:jc w:val="both"/>
        <w:rPr>
          <w:rFonts w:ascii="Arial" w:hAnsi="Arial" w:cs="Arial"/>
          <w:sz w:val="20"/>
          <w:szCs w:val="20"/>
          <w:lang w:val="x-none" w:eastAsia="x-none"/>
        </w:rPr>
      </w:pPr>
    </w:p>
    <w:p w14:paraId="3FD18FFC" w14:textId="31BA7BDA" w:rsidR="00492A9B" w:rsidRDefault="00492A9B" w:rsidP="0068755F">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sidR="00672B3A">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sidR="00672B3A">
        <w:rPr>
          <w:rFonts w:ascii="Arial" w:hAnsi="Arial" w:cs="Arial"/>
          <w:b/>
          <w:sz w:val="20"/>
          <w:szCs w:val="20"/>
          <w:lang w:eastAsia="x-none"/>
        </w:rPr>
        <w:t xml:space="preserve"> TER PRIMOPREDAJNI ZAPISNIK</w:t>
      </w:r>
    </w:p>
    <w:p w14:paraId="5A2E3A8D" w14:textId="77777777" w:rsidR="0048298D" w:rsidRPr="00492A9B" w:rsidRDefault="0048298D" w:rsidP="0068755F">
      <w:pPr>
        <w:keepLines/>
        <w:jc w:val="both"/>
        <w:rPr>
          <w:rFonts w:ascii="Arial" w:hAnsi="Arial" w:cs="Arial"/>
          <w:b/>
          <w:sz w:val="20"/>
          <w:szCs w:val="20"/>
          <w:lang w:eastAsia="x-none"/>
        </w:rPr>
      </w:pPr>
    </w:p>
    <w:p w14:paraId="482CB1BF" w14:textId="772A0401" w:rsidR="00492A9B" w:rsidRPr="009036AA" w:rsidRDefault="0048298D" w:rsidP="0048298D">
      <w:pPr>
        <w:pStyle w:val="Odstavekseznama"/>
        <w:keepLines/>
        <w:numPr>
          <w:ilvl w:val="0"/>
          <w:numId w:val="23"/>
        </w:numPr>
        <w:jc w:val="center"/>
        <w:rPr>
          <w:rFonts w:ascii="Arial" w:hAnsi="Arial" w:cs="Arial"/>
          <w:b/>
          <w:sz w:val="20"/>
          <w:lang w:eastAsia="x-none"/>
        </w:rPr>
      </w:pPr>
      <w:r w:rsidRPr="009036AA">
        <w:rPr>
          <w:rFonts w:ascii="Arial" w:hAnsi="Arial" w:cs="Arial"/>
          <w:b/>
          <w:sz w:val="20"/>
          <w:lang w:eastAsia="x-none"/>
        </w:rPr>
        <w:t>člen</w:t>
      </w:r>
    </w:p>
    <w:p w14:paraId="18D5ED6D" w14:textId="46188B0C" w:rsidR="00492A9B" w:rsidRDefault="00492A9B" w:rsidP="0068755F">
      <w:pPr>
        <w:keepLines/>
        <w:jc w:val="both"/>
        <w:rPr>
          <w:rFonts w:ascii="Arial" w:hAnsi="Arial" w:cs="Arial"/>
          <w:sz w:val="20"/>
          <w:szCs w:val="20"/>
          <w:lang w:eastAsia="x-none"/>
        </w:rPr>
      </w:pPr>
      <w:r>
        <w:rPr>
          <w:rFonts w:ascii="Arial" w:hAnsi="Arial" w:cs="Arial"/>
          <w:sz w:val="20"/>
          <w:szCs w:val="20"/>
          <w:lang w:eastAsia="x-none"/>
        </w:rPr>
        <w:t>Najemodajalec se zavezuje, da bo osebno/a vozilo/a predal uporabniku</w:t>
      </w:r>
      <w:r w:rsidR="00F4586F">
        <w:rPr>
          <w:rFonts w:ascii="Arial" w:hAnsi="Arial" w:cs="Arial"/>
          <w:sz w:val="20"/>
          <w:szCs w:val="20"/>
          <w:lang w:eastAsia="x-none"/>
        </w:rPr>
        <w:t xml:space="preserve"> </w:t>
      </w:r>
      <w:r>
        <w:rPr>
          <w:rFonts w:ascii="Arial" w:hAnsi="Arial" w:cs="Arial"/>
          <w:sz w:val="20"/>
          <w:szCs w:val="20"/>
          <w:lang w:eastAsia="x-none"/>
        </w:rPr>
        <w:t xml:space="preserve">najemnika v uporabo najkasneje v roku </w:t>
      </w:r>
      <w:r w:rsidR="00FC62D4">
        <w:rPr>
          <w:rFonts w:ascii="Arial" w:hAnsi="Arial" w:cs="Arial"/>
          <w:sz w:val="20"/>
          <w:szCs w:val="20"/>
          <w:lang w:eastAsia="x-none"/>
        </w:rPr>
        <w:t>_________</w:t>
      </w:r>
      <w:r w:rsidR="00380A64">
        <w:rPr>
          <w:rFonts w:ascii="Arial" w:hAnsi="Arial" w:cs="Arial"/>
          <w:sz w:val="20"/>
          <w:szCs w:val="20"/>
          <w:lang w:eastAsia="x-none"/>
        </w:rPr>
        <w:t xml:space="preserve"> </w:t>
      </w:r>
      <w:r w:rsidR="00FC62D4">
        <w:rPr>
          <w:rFonts w:ascii="Arial" w:hAnsi="Arial" w:cs="Arial"/>
          <w:sz w:val="20"/>
          <w:szCs w:val="20"/>
          <w:lang w:eastAsia="x-none"/>
        </w:rPr>
        <w:t>mesecev</w:t>
      </w:r>
      <w:r>
        <w:rPr>
          <w:rFonts w:ascii="Arial" w:hAnsi="Arial" w:cs="Arial"/>
          <w:sz w:val="20"/>
          <w:szCs w:val="20"/>
          <w:lang w:eastAsia="x-none"/>
        </w:rPr>
        <w:t>, od obojestranskega podpisa pogodbe.</w:t>
      </w:r>
      <w:r w:rsidR="00672B3A">
        <w:rPr>
          <w:rFonts w:ascii="Arial" w:hAnsi="Arial" w:cs="Arial"/>
          <w:sz w:val="20"/>
          <w:szCs w:val="20"/>
          <w:lang w:eastAsia="x-none"/>
        </w:rPr>
        <w:t xml:space="preserve"> </w:t>
      </w:r>
    </w:p>
    <w:p w14:paraId="1E94652C" w14:textId="3DFA0467" w:rsidR="00672B3A" w:rsidRDefault="00672B3A" w:rsidP="0068755F">
      <w:pPr>
        <w:keepLines/>
        <w:jc w:val="both"/>
        <w:rPr>
          <w:rFonts w:ascii="Arial" w:hAnsi="Arial" w:cs="Arial"/>
          <w:sz w:val="20"/>
          <w:szCs w:val="20"/>
          <w:lang w:eastAsia="x-none"/>
        </w:rPr>
      </w:pPr>
    </w:p>
    <w:p w14:paraId="3B87BED5" w14:textId="078962DD"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O predaji in prevzemu vozil </w:t>
      </w:r>
      <w:r w:rsidR="006379CC">
        <w:rPr>
          <w:rFonts w:ascii="Arial" w:hAnsi="Arial" w:cs="Arial"/>
          <w:sz w:val="20"/>
          <w:szCs w:val="20"/>
          <w:lang w:eastAsia="x-none"/>
        </w:rPr>
        <w:t xml:space="preserve">(ob začetku oz. ob koncu pogodbenega razmerja) </w:t>
      </w:r>
      <w:r>
        <w:rPr>
          <w:rFonts w:ascii="Arial" w:hAnsi="Arial" w:cs="Arial"/>
          <w:sz w:val="20"/>
          <w:szCs w:val="20"/>
          <w:lang w:eastAsia="x-none"/>
        </w:rPr>
        <w:t>se sestavi primopredajni zapisnik, ki ga podpišeta pooblaščen predstavnik najemnika in najemodajalca.</w:t>
      </w:r>
    </w:p>
    <w:p w14:paraId="16F5CE2C" w14:textId="6EF33CA8" w:rsidR="00672B3A" w:rsidRDefault="00672B3A" w:rsidP="0068755F">
      <w:pPr>
        <w:keepLines/>
        <w:jc w:val="both"/>
        <w:rPr>
          <w:rFonts w:ascii="Arial" w:hAnsi="Arial" w:cs="Arial"/>
          <w:sz w:val="20"/>
          <w:szCs w:val="20"/>
          <w:lang w:eastAsia="x-none"/>
        </w:rPr>
      </w:pPr>
    </w:p>
    <w:p w14:paraId="046AFC41" w14:textId="72637D16"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Najemodajalec je dolžan vsa vozila dostaviti na naslov najemnika Kolodvorska ulica 11, Ljubljana, po predhodnem dogovoru z najemnikom. </w:t>
      </w:r>
    </w:p>
    <w:p w14:paraId="6DC2BC4F" w14:textId="62BF24B3" w:rsidR="00672B3A" w:rsidRDefault="00672B3A" w:rsidP="0068755F">
      <w:pPr>
        <w:keepLines/>
        <w:jc w:val="both"/>
        <w:rPr>
          <w:rFonts w:ascii="Arial" w:hAnsi="Arial" w:cs="Arial"/>
          <w:sz w:val="20"/>
          <w:szCs w:val="20"/>
          <w:lang w:eastAsia="x-none"/>
        </w:rPr>
      </w:pPr>
    </w:p>
    <w:p w14:paraId="59EFC68F" w14:textId="25E77DFF"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 xml:space="preserve">Na lokaciji najemnika se bo po zaključku pogodbenega razmerja vršil tudi prevzem vozil s strani najemodajalca. </w:t>
      </w:r>
    </w:p>
    <w:p w14:paraId="3CD970C9" w14:textId="7CC89DFE" w:rsidR="00672B3A" w:rsidRDefault="00672B3A" w:rsidP="0068755F">
      <w:pPr>
        <w:keepLines/>
        <w:jc w:val="both"/>
        <w:rPr>
          <w:rFonts w:ascii="Arial" w:hAnsi="Arial" w:cs="Arial"/>
          <w:sz w:val="20"/>
          <w:szCs w:val="20"/>
          <w:lang w:eastAsia="x-none"/>
        </w:rPr>
      </w:pPr>
    </w:p>
    <w:p w14:paraId="37620459" w14:textId="11203829" w:rsidR="00672B3A" w:rsidRDefault="00672B3A" w:rsidP="0068755F">
      <w:pPr>
        <w:keepLines/>
        <w:jc w:val="both"/>
        <w:rPr>
          <w:rFonts w:ascii="Arial" w:hAnsi="Arial" w:cs="Arial"/>
          <w:sz w:val="20"/>
          <w:szCs w:val="20"/>
          <w:lang w:eastAsia="x-none"/>
        </w:rPr>
      </w:pPr>
      <w:r>
        <w:rPr>
          <w:rFonts w:ascii="Arial" w:hAnsi="Arial" w:cs="Arial"/>
          <w:sz w:val="20"/>
          <w:szCs w:val="20"/>
          <w:lang w:eastAsia="x-none"/>
        </w:rPr>
        <w:t>Cena predaje in prevzema ob začetku oz. ob koncu pogodbenega razmerja je vključena v pogodbeno ceno najema.</w:t>
      </w:r>
    </w:p>
    <w:p w14:paraId="1C173638" w14:textId="1CC48331" w:rsidR="009510C9" w:rsidRDefault="009510C9" w:rsidP="0068755F">
      <w:pPr>
        <w:keepLines/>
        <w:jc w:val="both"/>
        <w:rPr>
          <w:rFonts w:ascii="Arial" w:hAnsi="Arial" w:cs="Arial"/>
          <w:sz w:val="20"/>
          <w:szCs w:val="20"/>
          <w:lang w:eastAsia="x-none"/>
        </w:rPr>
      </w:pPr>
    </w:p>
    <w:p w14:paraId="39E9A726" w14:textId="37A223DF" w:rsidR="00380A64" w:rsidRPr="00380A64" w:rsidRDefault="00380A64" w:rsidP="00380A64">
      <w:pPr>
        <w:pStyle w:val="Odstavekseznama"/>
        <w:keepLines/>
        <w:numPr>
          <w:ilvl w:val="0"/>
          <w:numId w:val="23"/>
        </w:numPr>
        <w:jc w:val="center"/>
        <w:rPr>
          <w:rFonts w:ascii="Arial" w:hAnsi="Arial" w:cs="Arial"/>
          <w:b/>
          <w:sz w:val="20"/>
          <w:lang w:eastAsia="x-none"/>
        </w:rPr>
      </w:pPr>
      <w:r w:rsidRPr="00380A64">
        <w:rPr>
          <w:rFonts w:ascii="Arial" w:hAnsi="Arial" w:cs="Arial"/>
          <w:b/>
          <w:sz w:val="20"/>
          <w:lang w:eastAsia="x-none"/>
        </w:rPr>
        <w:t>člen</w:t>
      </w:r>
    </w:p>
    <w:p w14:paraId="0B6596E7" w14:textId="77777777" w:rsidR="00157544" w:rsidRDefault="009510C9" w:rsidP="0068755F">
      <w:pPr>
        <w:keepLines/>
        <w:jc w:val="both"/>
        <w:rPr>
          <w:rFonts w:ascii="Arial" w:hAnsi="Arial" w:cs="Arial"/>
          <w:sz w:val="20"/>
          <w:szCs w:val="20"/>
        </w:rPr>
      </w:pPr>
      <w:r w:rsidRPr="00225975">
        <w:rPr>
          <w:rFonts w:ascii="Arial" w:hAnsi="Arial" w:cs="Arial"/>
          <w:sz w:val="20"/>
          <w:szCs w:val="20"/>
        </w:rPr>
        <w:t xml:space="preserve">Ob koncu pogodbenega oz. najemnega razmerja se izvede poračun glede na dejansko prevožene kilometre. Za vsak kilometer, ki je prevožen več ali manj od predvidenega števila kilometrov v 4 (štirih) letih, se izvede poračun v predvideni vrednosti na kilometer. V ponudbenem predračunu ponudnik upošteva predvideno število prevoženih kilometrov za posamezno vozilo. Odstopanje pri poračunu preseženih ali manj prevoženih kilometrov znaša +/- </w:t>
      </w:r>
      <w:r w:rsidR="005C1791" w:rsidRPr="00225975">
        <w:rPr>
          <w:rFonts w:ascii="Arial" w:hAnsi="Arial" w:cs="Arial"/>
          <w:sz w:val="20"/>
          <w:szCs w:val="20"/>
        </w:rPr>
        <w:t>5.000</w:t>
      </w:r>
      <w:r w:rsidRPr="00225975">
        <w:rPr>
          <w:rFonts w:ascii="Arial" w:hAnsi="Arial" w:cs="Arial"/>
          <w:sz w:val="20"/>
          <w:szCs w:val="20"/>
        </w:rPr>
        <w:t xml:space="preserve"> kilometrov ob izteku pogodbe. </w:t>
      </w:r>
    </w:p>
    <w:p w14:paraId="5FBEB13F" w14:textId="77777777" w:rsidR="00157544" w:rsidRDefault="00157544" w:rsidP="0068755F">
      <w:pPr>
        <w:keepLines/>
        <w:jc w:val="both"/>
        <w:rPr>
          <w:rFonts w:ascii="Arial" w:hAnsi="Arial" w:cs="Arial"/>
          <w:color w:val="FF0000"/>
          <w:sz w:val="20"/>
          <w:szCs w:val="20"/>
          <w:lang w:eastAsia="en-US"/>
        </w:rPr>
      </w:pPr>
    </w:p>
    <w:p w14:paraId="4B03CDF2" w14:textId="5DE121CF" w:rsidR="006379CC" w:rsidRPr="00225975" w:rsidRDefault="006379CC" w:rsidP="0068755F">
      <w:pPr>
        <w:keepLines/>
        <w:jc w:val="both"/>
        <w:rPr>
          <w:rFonts w:ascii="Arial" w:hAnsi="Arial" w:cs="Arial"/>
          <w:sz w:val="20"/>
          <w:szCs w:val="20"/>
        </w:rPr>
      </w:pPr>
      <w:r w:rsidRPr="00225975">
        <w:rPr>
          <w:rFonts w:ascii="Arial" w:hAnsi="Arial" w:cs="Arial"/>
          <w:sz w:val="20"/>
          <w:szCs w:val="20"/>
        </w:rPr>
        <w:t>Podlaga za ugotovitev preseženih oz. manj prevoženih kilometrov za posamezno vozilo je potrjen primopredajni zapisnik.</w:t>
      </w:r>
    </w:p>
    <w:p w14:paraId="147C11EC" w14:textId="0EFA3BCD" w:rsidR="00A70ED4" w:rsidRPr="00225975" w:rsidRDefault="00A70ED4" w:rsidP="0068755F">
      <w:pPr>
        <w:keepLines/>
        <w:jc w:val="both"/>
        <w:rPr>
          <w:rFonts w:ascii="Arial" w:hAnsi="Arial" w:cs="Arial"/>
          <w:sz w:val="20"/>
          <w:szCs w:val="20"/>
          <w:lang w:eastAsia="x-none"/>
        </w:rPr>
      </w:pPr>
    </w:p>
    <w:p w14:paraId="2C47422E" w14:textId="1C781B13" w:rsidR="009C2286" w:rsidRPr="00225975" w:rsidRDefault="009C2286" w:rsidP="009C2286">
      <w:pPr>
        <w:jc w:val="both"/>
        <w:rPr>
          <w:rFonts w:ascii="Arial" w:hAnsi="Arial" w:cs="Arial"/>
          <w:sz w:val="20"/>
          <w:szCs w:val="20"/>
        </w:rPr>
      </w:pPr>
      <w:r w:rsidRPr="00225975">
        <w:rPr>
          <w:rFonts w:ascii="Arial" w:hAnsi="Arial" w:cs="Arial"/>
          <w:sz w:val="20"/>
          <w:szCs w:val="20"/>
        </w:rPr>
        <w:t xml:space="preserve">V primeru preseženih prevoženih kilometrov se </w:t>
      </w:r>
      <w:r w:rsidR="00023550" w:rsidRPr="00225975">
        <w:rPr>
          <w:rFonts w:ascii="Arial" w:hAnsi="Arial" w:cs="Arial"/>
          <w:sz w:val="20"/>
          <w:szCs w:val="20"/>
        </w:rPr>
        <w:t xml:space="preserve">preseženi </w:t>
      </w:r>
      <w:r w:rsidRPr="00225975">
        <w:rPr>
          <w:rFonts w:ascii="Arial" w:hAnsi="Arial" w:cs="Arial"/>
          <w:sz w:val="20"/>
          <w:szCs w:val="20"/>
        </w:rPr>
        <w:t>prevoženi kilometri (nad 5.000 kilometrov) obračunajo</w:t>
      </w:r>
      <w:r w:rsidR="00023550" w:rsidRPr="00225975">
        <w:rPr>
          <w:rFonts w:ascii="Arial" w:hAnsi="Arial" w:cs="Arial"/>
          <w:sz w:val="20"/>
          <w:szCs w:val="20"/>
        </w:rPr>
        <w:t xml:space="preserve"> </w:t>
      </w:r>
      <w:r w:rsidRPr="00225975">
        <w:rPr>
          <w:rFonts w:ascii="Arial" w:hAnsi="Arial" w:cs="Arial"/>
          <w:sz w:val="20"/>
          <w:szCs w:val="20"/>
        </w:rPr>
        <w:t xml:space="preserve">na način, da se pogodbena vrednost 4 (štiri) letnega najema za posamezno vozilo deli s predvidenimi km/štiriletno obdobje in nato zmnoži s številom preseženih prevoženih kilometrov.  </w:t>
      </w:r>
    </w:p>
    <w:p w14:paraId="2F1C9EB9" w14:textId="7801F60C" w:rsidR="00023550" w:rsidRPr="00225975" w:rsidRDefault="00023550" w:rsidP="009C2286">
      <w:pPr>
        <w:jc w:val="both"/>
        <w:rPr>
          <w:rFonts w:ascii="Arial" w:hAnsi="Arial" w:cs="Arial"/>
          <w:sz w:val="20"/>
          <w:szCs w:val="20"/>
        </w:rPr>
      </w:pPr>
    </w:p>
    <w:p w14:paraId="6D68C002" w14:textId="505DC23A" w:rsidR="00023550" w:rsidRPr="00225975" w:rsidRDefault="00023550" w:rsidP="00023550">
      <w:pPr>
        <w:pStyle w:val="Telo"/>
        <w:spacing w:before="0"/>
        <w:rPr>
          <w:rFonts w:ascii="Arial" w:hAnsi="Arial" w:cs="Arial"/>
          <w:i w:val="0"/>
          <w:sz w:val="20"/>
        </w:rPr>
      </w:pPr>
      <w:r w:rsidRPr="00225975">
        <w:rPr>
          <w:rFonts w:ascii="Arial" w:hAnsi="Arial" w:cs="Arial"/>
          <w:i w:val="0"/>
          <w:sz w:val="20"/>
        </w:rPr>
        <w:t>Presežene prevožene kilometre bo najemodajalec najemniku zaračunal na posebej izdanem računu.</w:t>
      </w:r>
    </w:p>
    <w:p w14:paraId="44C2B6D4" w14:textId="13C5ED3C" w:rsidR="009C2286" w:rsidRPr="00225975" w:rsidRDefault="009C2286" w:rsidP="009C2286">
      <w:pPr>
        <w:rPr>
          <w:rFonts w:ascii="Arial" w:hAnsi="Arial" w:cs="Arial"/>
          <w:b/>
          <w:strike/>
          <w:sz w:val="20"/>
          <w:szCs w:val="20"/>
        </w:rPr>
      </w:pPr>
    </w:p>
    <w:p w14:paraId="56FE2C02" w14:textId="6AC639E5" w:rsidR="00023550" w:rsidRDefault="00023550" w:rsidP="00023550">
      <w:pPr>
        <w:jc w:val="both"/>
        <w:rPr>
          <w:rFonts w:ascii="Arial" w:hAnsi="Arial" w:cs="Arial"/>
          <w:sz w:val="20"/>
          <w:szCs w:val="20"/>
        </w:rPr>
      </w:pPr>
      <w:r w:rsidRPr="00225975">
        <w:rPr>
          <w:rFonts w:ascii="Arial" w:hAnsi="Arial" w:cs="Arial"/>
          <w:sz w:val="20"/>
          <w:szCs w:val="20"/>
        </w:rPr>
        <w:lastRenderedPageBreak/>
        <w:t>V primeru manj prevoženih kilometrov se manj prevoženi kilometri (</w:t>
      </w:r>
      <w:r w:rsidR="006379CC" w:rsidRPr="00225975">
        <w:rPr>
          <w:rFonts w:ascii="Arial" w:hAnsi="Arial" w:cs="Arial"/>
          <w:sz w:val="20"/>
          <w:szCs w:val="20"/>
        </w:rPr>
        <w:t>pod</w:t>
      </w:r>
      <w:r w:rsidRPr="00225975">
        <w:rPr>
          <w:rFonts w:ascii="Arial" w:hAnsi="Arial" w:cs="Arial"/>
          <w:sz w:val="20"/>
          <w:szCs w:val="20"/>
        </w:rPr>
        <w:t xml:space="preserve"> 5.000 kilometrov) obračunajo na način,  da se pogodbena vrednost 4 (štiri) letnega najema za posamezno vozilo deli s predvidenimi km/štiriletno obdobje in nato zmnoži s številom manj prevoženih kilometrov.  </w:t>
      </w:r>
    </w:p>
    <w:p w14:paraId="51A7E6FF" w14:textId="3155B88D" w:rsidR="00696D55" w:rsidRDefault="00696D55" w:rsidP="00023550">
      <w:pPr>
        <w:jc w:val="both"/>
        <w:rPr>
          <w:rFonts w:ascii="Arial" w:hAnsi="Arial" w:cs="Arial"/>
          <w:sz w:val="20"/>
          <w:szCs w:val="20"/>
        </w:rPr>
      </w:pPr>
    </w:p>
    <w:p w14:paraId="4ECBFE9D" w14:textId="77777777" w:rsidR="00696D55" w:rsidRPr="000B7E42" w:rsidRDefault="00696D55" w:rsidP="00696D55">
      <w:pPr>
        <w:keepLines/>
        <w:jc w:val="both"/>
        <w:rPr>
          <w:rFonts w:ascii="Arial" w:hAnsi="Arial" w:cs="Arial"/>
          <w:sz w:val="20"/>
          <w:szCs w:val="20"/>
        </w:rPr>
      </w:pPr>
      <w:r w:rsidRPr="000B7E42">
        <w:rPr>
          <w:rFonts w:ascii="Arial" w:hAnsi="Arial" w:cs="Arial"/>
          <w:sz w:val="20"/>
          <w:szCs w:val="20"/>
          <w:lang w:eastAsia="en-US"/>
        </w:rPr>
        <w:t>V primeru manj prevoženih kilometrov, se manj prevoženi kilometri (od 5.000 kilometrov vendar ne več kot 10.000 km) obračunajo v višini ene tretjine (1/3) vrednosti kot pri preseženih kilometrih.</w:t>
      </w:r>
    </w:p>
    <w:p w14:paraId="02F3AA8D" w14:textId="77777777" w:rsidR="00696D55" w:rsidRPr="00225975" w:rsidRDefault="00696D55" w:rsidP="00696D55">
      <w:pPr>
        <w:keepLines/>
        <w:jc w:val="both"/>
        <w:rPr>
          <w:rFonts w:ascii="Arial" w:hAnsi="Arial" w:cs="Arial"/>
          <w:sz w:val="20"/>
          <w:szCs w:val="20"/>
        </w:rPr>
      </w:pPr>
    </w:p>
    <w:p w14:paraId="45883CBD" w14:textId="07AB3823" w:rsidR="009C2286" w:rsidRPr="00225975" w:rsidRDefault="006379CC" w:rsidP="009C2286">
      <w:pPr>
        <w:rPr>
          <w:rFonts w:ascii="Arial" w:hAnsi="Arial" w:cs="Arial"/>
          <w:sz w:val="20"/>
          <w:szCs w:val="20"/>
        </w:rPr>
      </w:pPr>
      <w:r w:rsidRPr="00225975">
        <w:rPr>
          <w:rFonts w:ascii="Arial" w:hAnsi="Arial" w:cs="Arial"/>
          <w:sz w:val="20"/>
          <w:szCs w:val="20"/>
        </w:rPr>
        <w:t xml:space="preserve">Za manj prevožene kilometre bo najemodajalec najemniku izdal dobropis. </w:t>
      </w:r>
    </w:p>
    <w:p w14:paraId="59259926" w14:textId="7B0A204A" w:rsidR="00492A9B" w:rsidRDefault="00492A9B" w:rsidP="0068755F">
      <w:pPr>
        <w:keepLines/>
        <w:jc w:val="both"/>
        <w:rPr>
          <w:rFonts w:ascii="Arial" w:hAnsi="Arial" w:cs="Arial"/>
          <w:sz w:val="20"/>
          <w:szCs w:val="20"/>
          <w:lang w:eastAsia="x-none"/>
        </w:rPr>
      </w:pPr>
    </w:p>
    <w:p w14:paraId="4E859FB5" w14:textId="6C52D5FF" w:rsidR="000928E8" w:rsidRDefault="000928E8" w:rsidP="0068755F">
      <w:pPr>
        <w:keepLines/>
        <w:jc w:val="both"/>
        <w:rPr>
          <w:rFonts w:ascii="Arial" w:hAnsi="Arial" w:cs="Arial"/>
          <w:b/>
          <w:sz w:val="20"/>
          <w:szCs w:val="20"/>
          <w:lang w:eastAsia="x-none"/>
        </w:rPr>
      </w:pPr>
      <w:r w:rsidRPr="000928E8">
        <w:rPr>
          <w:rFonts w:ascii="Arial" w:hAnsi="Arial" w:cs="Arial"/>
          <w:b/>
          <w:sz w:val="20"/>
          <w:szCs w:val="20"/>
          <w:lang w:eastAsia="x-none"/>
        </w:rPr>
        <w:t>V. POGODBENA KAZEN</w:t>
      </w:r>
    </w:p>
    <w:p w14:paraId="40E88C27" w14:textId="1A085750" w:rsidR="000928E8" w:rsidRPr="00744A3C" w:rsidRDefault="00744A3C" w:rsidP="00744A3C">
      <w:pPr>
        <w:pStyle w:val="Odstavekseznama"/>
        <w:keepLines/>
        <w:numPr>
          <w:ilvl w:val="0"/>
          <w:numId w:val="23"/>
        </w:numPr>
        <w:jc w:val="center"/>
        <w:rPr>
          <w:rFonts w:ascii="Arial" w:hAnsi="Arial" w:cs="Arial"/>
          <w:b/>
          <w:sz w:val="20"/>
          <w:lang w:eastAsia="x-none"/>
        </w:rPr>
      </w:pPr>
      <w:r w:rsidRPr="00744A3C">
        <w:rPr>
          <w:rFonts w:ascii="Arial" w:hAnsi="Arial" w:cs="Arial"/>
          <w:b/>
          <w:sz w:val="20"/>
          <w:lang w:eastAsia="x-none"/>
        </w:rPr>
        <w:t>člen</w:t>
      </w:r>
    </w:p>
    <w:p w14:paraId="22645C65" w14:textId="77777777" w:rsidR="00380A64" w:rsidRPr="00633573" w:rsidRDefault="00380A64" w:rsidP="00380A64">
      <w:pPr>
        <w:jc w:val="both"/>
        <w:rPr>
          <w:rFonts w:ascii="Arial" w:hAnsi="Arial" w:cs="Arial"/>
          <w:sz w:val="20"/>
          <w:szCs w:val="20"/>
          <w:lang w:eastAsia="x-none"/>
        </w:rPr>
      </w:pPr>
      <w:r w:rsidRPr="00633573">
        <w:rPr>
          <w:rFonts w:ascii="Arial" w:hAnsi="Arial" w:cs="Arial"/>
          <w:sz w:val="20"/>
          <w:szCs w:val="20"/>
          <w:lang w:eastAsia="x-none"/>
        </w:rPr>
        <w:t xml:space="preserve">V primeru zamude roka za predajo/prevzem vozila ima </w:t>
      </w:r>
      <w:r>
        <w:rPr>
          <w:rFonts w:ascii="Arial" w:hAnsi="Arial" w:cs="Arial"/>
          <w:sz w:val="20"/>
          <w:szCs w:val="20"/>
          <w:lang w:eastAsia="x-none"/>
        </w:rPr>
        <w:t>kupec</w:t>
      </w:r>
      <w:r w:rsidRPr="00633573">
        <w:rPr>
          <w:rFonts w:ascii="Arial" w:hAnsi="Arial" w:cs="Arial"/>
          <w:sz w:val="20"/>
          <w:szCs w:val="20"/>
          <w:lang w:eastAsia="x-none"/>
        </w:rPr>
        <w:t xml:space="preserve"> pravico do pogodbene kazni, in sicer 5 ‰ (pet promilov) za vsak dan zamude od celotne pogodbene vrednosti, vendar največ do 10% celotne pogodbene vrednosti.</w:t>
      </w:r>
    </w:p>
    <w:p w14:paraId="7F3940E4" w14:textId="77777777" w:rsidR="00380A64" w:rsidRPr="00633573" w:rsidRDefault="00380A64" w:rsidP="00380A64">
      <w:pPr>
        <w:jc w:val="both"/>
        <w:rPr>
          <w:rFonts w:ascii="Arial" w:hAnsi="Arial" w:cs="Arial"/>
          <w:sz w:val="20"/>
          <w:szCs w:val="20"/>
        </w:rPr>
      </w:pPr>
    </w:p>
    <w:p w14:paraId="527B5F7E" w14:textId="77777777" w:rsidR="00380A64" w:rsidRPr="00633573" w:rsidRDefault="00380A64" w:rsidP="00380A64">
      <w:pPr>
        <w:jc w:val="both"/>
        <w:rPr>
          <w:rFonts w:ascii="Arial" w:hAnsi="Arial" w:cs="Arial"/>
          <w:sz w:val="20"/>
          <w:szCs w:val="20"/>
          <w:lang w:eastAsia="x-none"/>
        </w:rPr>
      </w:pPr>
      <w:r w:rsidRPr="00633573">
        <w:rPr>
          <w:rFonts w:ascii="Arial" w:hAnsi="Arial" w:cs="Arial"/>
          <w:sz w:val="20"/>
          <w:szCs w:val="20"/>
          <w:lang w:eastAsia="x-none"/>
        </w:rPr>
        <w:t>Pogodbena kazen se obračuna s posebnim računom.</w:t>
      </w:r>
    </w:p>
    <w:p w14:paraId="620B3791" w14:textId="77777777" w:rsidR="00380A64" w:rsidRPr="00633573" w:rsidRDefault="00380A64" w:rsidP="00380A64">
      <w:pPr>
        <w:jc w:val="both"/>
        <w:rPr>
          <w:rFonts w:ascii="Arial" w:hAnsi="Arial" w:cs="Arial"/>
          <w:sz w:val="20"/>
          <w:szCs w:val="20"/>
          <w:lang w:eastAsia="x-none"/>
        </w:rPr>
      </w:pPr>
    </w:p>
    <w:p w14:paraId="635FAADD" w14:textId="77777777" w:rsidR="00380A64" w:rsidRPr="00633573" w:rsidRDefault="00380A64" w:rsidP="00380A64">
      <w:pPr>
        <w:jc w:val="both"/>
        <w:rPr>
          <w:rFonts w:ascii="Arial" w:hAnsi="Arial" w:cs="Arial"/>
          <w:sz w:val="20"/>
          <w:szCs w:val="20"/>
          <w:lang w:eastAsia="x-none"/>
        </w:rPr>
      </w:pPr>
      <w:r w:rsidRPr="00633573">
        <w:rPr>
          <w:rFonts w:ascii="Arial" w:hAnsi="Arial" w:cs="Arial"/>
          <w:sz w:val="20"/>
          <w:szCs w:val="20"/>
          <w:lang w:eastAsia="x-none"/>
        </w:rPr>
        <w:t xml:space="preserve">V primeru, da </w:t>
      </w:r>
      <w:r>
        <w:rPr>
          <w:rFonts w:ascii="Arial" w:hAnsi="Arial" w:cs="Arial"/>
          <w:sz w:val="20"/>
          <w:szCs w:val="20"/>
          <w:lang w:eastAsia="x-none"/>
        </w:rPr>
        <w:t xml:space="preserve">prodajalec </w:t>
      </w:r>
      <w:r w:rsidRPr="00633573">
        <w:rPr>
          <w:rFonts w:ascii="Arial" w:hAnsi="Arial" w:cs="Arial"/>
          <w:sz w:val="20"/>
          <w:szCs w:val="20"/>
          <w:lang w:eastAsia="x-none"/>
        </w:rPr>
        <w:t xml:space="preserve">pogodbene kazni ne plača, ima </w:t>
      </w:r>
      <w:r>
        <w:rPr>
          <w:rFonts w:ascii="Arial" w:hAnsi="Arial" w:cs="Arial"/>
          <w:sz w:val="20"/>
          <w:szCs w:val="20"/>
          <w:lang w:eastAsia="x-none"/>
        </w:rPr>
        <w:t xml:space="preserve">kupec </w:t>
      </w:r>
      <w:r w:rsidRPr="00633573">
        <w:rPr>
          <w:rFonts w:ascii="Arial" w:hAnsi="Arial" w:cs="Arial"/>
          <w:sz w:val="20"/>
          <w:szCs w:val="20"/>
          <w:lang w:eastAsia="x-none"/>
        </w:rPr>
        <w:t xml:space="preserve">pravico, da jo odbije od še ne plačanih plačil. </w:t>
      </w:r>
    </w:p>
    <w:p w14:paraId="682ABD6B" w14:textId="77777777" w:rsidR="00380A64" w:rsidRPr="00633573" w:rsidRDefault="00380A64" w:rsidP="00380A64">
      <w:pPr>
        <w:jc w:val="both"/>
        <w:rPr>
          <w:rFonts w:ascii="Arial" w:hAnsi="Arial" w:cs="Arial"/>
          <w:sz w:val="20"/>
          <w:szCs w:val="20"/>
          <w:lang w:eastAsia="x-none"/>
        </w:rPr>
      </w:pPr>
    </w:p>
    <w:p w14:paraId="4AB1A99B" w14:textId="77777777" w:rsidR="00380A64" w:rsidRPr="00633573" w:rsidRDefault="00380A64" w:rsidP="00380A64">
      <w:pPr>
        <w:jc w:val="both"/>
        <w:rPr>
          <w:rFonts w:ascii="Arial" w:hAnsi="Arial" w:cs="Arial"/>
          <w:sz w:val="20"/>
          <w:szCs w:val="20"/>
          <w:lang w:eastAsia="x-none"/>
        </w:rPr>
      </w:pPr>
      <w:r>
        <w:rPr>
          <w:rFonts w:ascii="Arial" w:hAnsi="Arial" w:cs="Arial"/>
          <w:sz w:val="20"/>
          <w:szCs w:val="20"/>
          <w:lang w:eastAsia="x-none"/>
        </w:rPr>
        <w:t xml:space="preserve">Prodajalec </w:t>
      </w:r>
      <w:r w:rsidRPr="00633573">
        <w:rPr>
          <w:rFonts w:ascii="Arial" w:hAnsi="Arial" w:cs="Arial"/>
          <w:sz w:val="20"/>
          <w:szCs w:val="20"/>
          <w:lang w:eastAsia="x-none"/>
        </w:rPr>
        <w:t xml:space="preserve">soglaša, da pravica zaračunati pogodbeno kazen ni pogojena z nastankom škode </w:t>
      </w:r>
      <w:r>
        <w:rPr>
          <w:rFonts w:ascii="Arial" w:hAnsi="Arial" w:cs="Arial"/>
          <w:sz w:val="20"/>
          <w:szCs w:val="20"/>
          <w:lang w:eastAsia="x-none"/>
        </w:rPr>
        <w:t>kupcu</w:t>
      </w:r>
      <w:r w:rsidRPr="00633573">
        <w:rPr>
          <w:rFonts w:ascii="Arial" w:hAnsi="Arial" w:cs="Arial"/>
          <w:sz w:val="20"/>
          <w:szCs w:val="20"/>
          <w:lang w:eastAsia="x-none"/>
        </w:rPr>
        <w:t xml:space="preserve">. Povračilo tako nastale škode bo </w:t>
      </w:r>
      <w:r>
        <w:rPr>
          <w:rFonts w:ascii="Arial" w:hAnsi="Arial" w:cs="Arial"/>
          <w:sz w:val="20"/>
          <w:szCs w:val="20"/>
          <w:lang w:eastAsia="x-none"/>
        </w:rPr>
        <w:t>kupec</w:t>
      </w:r>
      <w:r w:rsidRPr="00633573">
        <w:rPr>
          <w:rFonts w:ascii="Arial" w:hAnsi="Arial" w:cs="Arial"/>
          <w:sz w:val="20"/>
          <w:szCs w:val="20"/>
          <w:lang w:eastAsia="x-none"/>
        </w:rPr>
        <w:t xml:space="preserve"> uveljavljal po načelih odškodninske odgovornosti, neodvisno od uveljavljanja pogodbene kazni.</w:t>
      </w:r>
    </w:p>
    <w:p w14:paraId="28FF7C5D" w14:textId="77777777" w:rsidR="000928E8" w:rsidRPr="00492A9B" w:rsidRDefault="000928E8" w:rsidP="0068755F">
      <w:pPr>
        <w:keepLines/>
        <w:jc w:val="both"/>
        <w:rPr>
          <w:rFonts w:ascii="Arial" w:hAnsi="Arial" w:cs="Arial"/>
          <w:sz w:val="20"/>
          <w:szCs w:val="20"/>
          <w:lang w:eastAsia="x-none"/>
        </w:rPr>
      </w:pPr>
    </w:p>
    <w:p w14:paraId="6AFC7816" w14:textId="7F91425A" w:rsidR="0068755F" w:rsidRPr="00805238" w:rsidRDefault="0068755F" w:rsidP="0068755F">
      <w:pPr>
        <w:keepLines/>
        <w:jc w:val="both"/>
        <w:rPr>
          <w:rFonts w:ascii="Arial" w:hAnsi="Arial" w:cs="Arial"/>
          <w:b/>
          <w:sz w:val="20"/>
          <w:szCs w:val="20"/>
          <w:lang w:val="x-none" w:eastAsia="x-none"/>
        </w:rPr>
      </w:pPr>
      <w:r w:rsidRPr="00805238">
        <w:rPr>
          <w:rFonts w:ascii="Arial" w:hAnsi="Arial" w:cs="Arial"/>
          <w:b/>
          <w:sz w:val="20"/>
          <w:szCs w:val="20"/>
          <w:lang w:val="x-none" w:eastAsia="x-none"/>
        </w:rPr>
        <w:t>V</w:t>
      </w:r>
      <w:r w:rsidR="00744A3C">
        <w:rPr>
          <w:rFonts w:ascii="Arial" w:hAnsi="Arial" w:cs="Arial"/>
          <w:b/>
          <w:sz w:val="20"/>
          <w:szCs w:val="20"/>
          <w:lang w:eastAsia="x-none"/>
        </w:rPr>
        <w:t>I</w:t>
      </w:r>
      <w:r w:rsidRPr="00805238">
        <w:rPr>
          <w:rFonts w:ascii="Arial" w:hAnsi="Arial" w:cs="Arial"/>
          <w:b/>
          <w:sz w:val="20"/>
          <w:szCs w:val="20"/>
          <w:lang w:val="x-none" w:eastAsia="x-none"/>
        </w:rPr>
        <w:t xml:space="preserve">. </w:t>
      </w:r>
      <w:r w:rsidR="00805238" w:rsidRPr="00805238">
        <w:rPr>
          <w:rFonts w:ascii="Arial" w:hAnsi="Arial" w:cs="Arial"/>
          <w:b/>
          <w:sz w:val="20"/>
          <w:szCs w:val="20"/>
        </w:rPr>
        <w:t>OBVEZNOSTI POGODBENIH STRANK</w:t>
      </w:r>
    </w:p>
    <w:p w14:paraId="7297C758" w14:textId="77777777" w:rsidR="0068755F" w:rsidRPr="00513FBA" w:rsidRDefault="0068755F" w:rsidP="002859E1">
      <w:pPr>
        <w:keepLines/>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EEFED51" w14:textId="792017A3" w:rsidR="00A70ED4" w:rsidRDefault="00A70ED4" w:rsidP="00135374">
      <w:pPr>
        <w:jc w:val="both"/>
        <w:rPr>
          <w:rFonts w:ascii="Arial" w:hAnsi="Arial" w:cs="Arial"/>
          <w:sz w:val="20"/>
          <w:szCs w:val="20"/>
        </w:rPr>
      </w:pPr>
      <w:r>
        <w:rPr>
          <w:rFonts w:ascii="Arial" w:hAnsi="Arial" w:cs="Arial"/>
          <w:sz w:val="20"/>
          <w:szCs w:val="20"/>
        </w:rPr>
        <w:t>Najemnik se obvezuje, da bo:</w:t>
      </w:r>
    </w:p>
    <w:p w14:paraId="5DEB3390" w14:textId="2F1410F7" w:rsidR="00D97867" w:rsidRDefault="00D97867" w:rsidP="002859E1">
      <w:pPr>
        <w:pStyle w:val="Odstavekseznama"/>
        <w:numPr>
          <w:ilvl w:val="0"/>
          <w:numId w:val="28"/>
        </w:numPr>
        <w:jc w:val="both"/>
        <w:rPr>
          <w:rFonts w:ascii="Arial" w:hAnsi="Arial" w:cs="Arial"/>
          <w:sz w:val="20"/>
        </w:rPr>
      </w:pPr>
      <w:r>
        <w:rPr>
          <w:rFonts w:ascii="Arial" w:hAnsi="Arial" w:cs="Arial"/>
          <w:sz w:val="20"/>
        </w:rPr>
        <w:t>Prevzel naročena vozila;</w:t>
      </w:r>
    </w:p>
    <w:p w14:paraId="6F25B14E" w14:textId="619CF837" w:rsidR="00A70ED4" w:rsidRPr="00A70ED4" w:rsidRDefault="008F5B13" w:rsidP="002859E1">
      <w:pPr>
        <w:pStyle w:val="Odstavekseznama"/>
        <w:numPr>
          <w:ilvl w:val="0"/>
          <w:numId w:val="28"/>
        </w:numPr>
        <w:jc w:val="both"/>
        <w:rPr>
          <w:rFonts w:ascii="Arial" w:hAnsi="Arial" w:cs="Arial"/>
          <w:sz w:val="20"/>
        </w:rPr>
      </w:pPr>
      <w:r>
        <w:rPr>
          <w:rFonts w:ascii="Arial" w:hAnsi="Arial" w:cs="Arial"/>
          <w:sz w:val="20"/>
        </w:rPr>
        <w:t>S</w:t>
      </w:r>
      <w:r w:rsidR="00A70ED4" w:rsidRPr="00A70ED4">
        <w:rPr>
          <w:rFonts w:ascii="Arial" w:hAnsi="Arial" w:cs="Arial"/>
          <w:sz w:val="20"/>
        </w:rPr>
        <w:t>odeloval z najemodajalcem in mu posredoval vse potrebne podatke za pravilno oziroma ustrezno izvedbo storitev po tej pogodbi</w:t>
      </w:r>
      <w:r>
        <w:rPr>
          <w:rFonts w:ascii="Arial" w:hAnsi="Arial" w:cs="Arial"/>
          <w:sz w:val="20"/>
        </w:rPr>
        <w:t>;</w:t>
      </w:r>
    </w:p>
    <w:p w14:paraId="509D87BC" w14:textId="75D74EB9" w:rsidR="00A70ED4" w:rsidRPr="00A70ED4" w:rsidRDefault="008F5B13" w:rsidP="002859E1">
      <w:pPr>
        <w:pStyle w:val="Odstavekseznama"/>
        <w:numPr>
          <w:ilvl w:val="0"/>
          <w:numId w:val="28"/>
        </w:numPr>
        <w:jc w:val="both"/>
        <w:rPr>
          <w:rFonts w:ascii="Arial" w:hAnsi="Arial" w:cs="Arial"/>
          <w:sz w:val="20"/>
        </w:rPr>
      </w:pPr>
      <w:r>
        <w:rPr>
          <w:rFonts w:ascii="Arial" w:hAnsi="Arial" w:cs="Arial"/>
          <w:sz w:val="20"/>
        </w:rPr>
        <w:t>V</w:t>
      </w:r>
      <w:r w:rsidR="00A70ED4" w:rsidRPr="00A70ED4">
        <w:rPr>
          <w:rFonts w:ascii="Arial" w:hAnsi="Arial" w:cs="Arial"/>
          <w:sz w:val="20"/>
        </w:rPr>
        <w:t xml:space="preserve"> primeru poškodb na vozilu o tem takoj obvestil najemodajalca ter ravnal skladno z zahtevami najemodajalca o prijavi škode oz. škodnega dogodka in izpolnjevanj</w:t>
      </w:r>
      <w:r w:rsidR="00A70ED4">
        <w:rPr>
          <w:rFonts w:ascii="Arial" w:hAnsi="Arial" w:cs="Arial"/>
          <w:sz w:val="20"/>
        </w:rPr>
        <w:t>u</w:t>
      </w:r>
      <w:r w:rsidR="00A70ED4" w:rsidRPr="00A70ED4">
        <w:rPr>
          <w:rFonts w:ascii="Arial" w:hAnsi="Arial" w:cs="Arial"/>
          <w:sz w:val="20"/>
        </w:rPr>
        <w:t xml:space="preserve"> poročil o prometni nesreči na za to predvidenih obrazcih</w:t>
      </w:r>
      <w:r>
        <w:rPr>
          <w:rFonts w:ascii="Arial" w:hAnsi="Arial" w:cs="Arial"/>
          <w:sz w:val="20"/>
        </w:rPr>
        <w:t>;</w:t>
      </w:r>
    </w:p>
    <w:p w14:paraId="6A23B17F" w14:textId="7E4C6405" w:rsidR="00A70ED4" w:rsidRDefault="008F5B13" w:rsidP="002859E1">
      <w:pPr>
        <w:pStyle w:val="Odstavekseznama"/>
        <w:numPr>
          <w:ilvl w:val="0"/>
          <w:numId w:val="28"/>
        </w:numPr>
        <w:jc w:val="both"/>
        <w:rPr>
          <w:rFonts w:ascii="Arial" w:hAnsi="Arial" w:cs="Arial"/>
          <w:sz w:val="20"/>
        </w:rPr>
      </w:pPr>
      <w:r>
        <w:rPr>
          <w:rFonts w:ascii="Arial" w:hAnsi="Arial" w:cs="Arial"/>
          <w:sz w:val="20"/>
        </w:rPr>
        <w:t>S</w:t>
      </w:r>
      <w:r w:rsidR="00A70ED4" w:rsidRPr="00A70ED4">
        <w:rPr>
          <w:rFonts w:ascii="Arial" w:hAnsi="Arial" w:cs="Arial"/>
          <w:sz w:val="20"/>
        </w:rPr>
        <w:t xml:space="preserve">voje plačilne obveznosti po tej pogodbi izpolnjeval v pogodbeni dogovorjenem roku. </w:t>
      </w:r>
    </w:p>
    <w:p w14:paraId="2C2882FE" w14:textId="77777777" w:rsidR="00A70ED4" w:rsidRDefault="00A70ED4" w:rsidP="00A70ED4">
      <w:pPr>
        <w:jc w:val="both"/>
        <w:rPr>
          <w:rFonts w:ascii="Arial" w:hAnsi="Arial" w:cs="Arial"/>
          <w:sz w:val="20"/>
        </w:rPr>
      </w:pPr>
    </w:p>
    <w:p w14:paraId="094B4BCE" w14:textId="76C84DCB" w:rsid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w:t>
      </w:r>
      <w:r w:rsidRPr="00A70ED4">
        <w:rPr>
          <w:rFonts w:ascii="Arial" w:hAnsi="Arial" w:cs="Arial"/>
          <w:sz w:val="20"/>
        </w:rPr>
        <w:t xml:space="preserve"> je odgovoren za namerno uničenje, poškodbo ali izgubo vozila in je dolžan poravnati </w:t>
      </w:r>
      <w:r>
        <w:rPr>
          <w:rFonts w:ascii="Arial" w:hAnsi="Arial" w:cs="Arial"/>
          <w:sz w:val="20"/>
        </w:rPr>
        <w:t>najemodajalcu</w:t>
      </w:r>
      <w:r w:rsidRPr="00A70ED4">
        <w:rPr>
          <w:rFonts w:ascii="Arial" w:hAnsi="Arial" w:cs="Arial"/>
          <w:sz w:val="20"/>
        </w:rPr>
        <w:t xml:space="preserve"> vse stroške, ki bi mu zaradi tega nastali. </w:t>
      </w:r>
    </w:p>
    <w:p w14:paraId="4AD9076E" w14:textId="77777777" w:rsidR="00A70ED4" w:rsidRDefault="00A70ED4" w:rsidP="00A70ED4">
      <w:pPr>
        <w:jc w:val="both"/>
        <w:rPr>
          <w:rFonts w:ascii="Arial" w:hAnsi="Arial" w:cs="Arial"/>
          <w:sz w:val="20"/>
        </w:rPr>
      </w:pPr>
    </w:p>
    <w:p w14:paraId="5F37BF20" w14:textId="37C2E07C" w:rsidR="00A70ED4" w:rsidRPr="00A70ED4" w:rsidRDefault="00A70ED4" w:rsidP="00A70ED4">
      <w:pPr>
        <w:jc w:val="both"/>
        <w:rPr>
          <w:rFonts w:ascii="Arial" w:hAnsi="Arial" w:cs="Arial"/>
          <w:sz w:val="20"/>
        </w:rPr>
      </w:pPr>
      <w:r w:rsidRPr="00A70ED4">
        <w:rPr>
          <w:rFonts w:ascii="Arial" w:hAnsi="Arial" w:cs="Arial"/>
          <w:sz w:val="20"/>
        </w:rPr>
        <w:t>Na</w:t>
      </w:r>
      <w:r>
        <w:rPr>
          <w:rFonts w:ascii="Arial" w:hAnsi="Arial" w:cs="Arial"/>
          <w:sz w:val="20"/>
        </w:rPr>
        <w:t>jemnik j</w:t>
      </w:r>
      <w:r w:rsidRPr="00A70ED4">
        <w:rPr>
          <w:rFonts w:ascii="Arial" w:hAnsi="Arial" w:cs="Arial"/>
          <w:sz w:val="20"/>
        </w:rPr>
        <w:t xml:space="preserve">e dolžan vse napake in pomanjkljivosti, ki jih bo odkril, javiti </w:t>
      </w:r>
      <w:r>
        <w:rPr>
          <w:rFonts w:ascii="Arial" w:hAnsi="Arial" w:cs="Arial"/>
          <w:sz w:val="20"/>
        </w:rPr>
        <w:t>najemodaj</w:t>
      </w:r>
      <w:r w:rsidR="00BB7966">
        <w:rPr>
          <w:rFonts w:ascii="Arial" w:hAnsi="Arial" w:cs="Arial"/>
          <w:sz w:val="20"/>
        </w:rPr>
        <w:t>a</w:t>
      </w:r>
      <w:r>
        <w:rPr>
          <w:rFonts w:ascii="Arial" w:hAnsi="Arial" w:cs="Arial"/>
          <w:sz w:val="20"/>
        </w:rPr>
        <w:t>lcu</w:t>
      </w:r>
      <w:r w:rsidRPr="00A70ED4">
        <w:rPr>
          <w:rFonts w:ascii="Arial" w:hAnsi="Arial" w:cs="Arial"/>
          <w:sz w:val="20"/>
        </w:rPr>
        <w:t xml:space="preserve"> pisno, po elektronski pošti</w:t>
      </w:r>
      <w:r>
        <w:rPr>
          <w:rFonts w:ascii="Arial" w:hAnsi="Arial" w:cs="Arial"/>
          <w:sz w:val="20"/>
        </w:rPr>
        <w:t>.</w:t>
      </w:r>
    </w:p>
    <w:p w14:paraId="513F4F01" w14:textId="77777777" w:rsidR="00A70ED4" w:rsidRDefault="00A70ED4" w:rsidP="00135374">
      <w:pPr>
        <w:jc w:val="both"/>
        <w:rPr>
          <w:rFonts w:ascii="Arial" w:hAnsi="Arial" w:cs="Arial"/>
          <w:sz w:val="20"/>
          <w:szCs w:val="20"/>
        </w:rPr>
      </w:pPr>
    </w:p>
    <w:p w14:paraId="77B2AADE" w14:textId="3BC14A93" w:rsidR="00135374" w:rsidRDefault="00EE747C" w:rsidP="00135374">
      <w:pPr>
        <w:jc w:val="both"/>
        <w:rPr>
          <w:rFonts w:ascii="Arial" w:hAnsi="Arial" w:cs="Arial"/>
          <w:sz w:val="20"/>
          <w:szCs w:val="20"/>
        </w:rPr>
      </w:pPr>
      <w:r w:rsidRPr="00EE747C">
        <w:rPr>
          <w:rFonts w:ascii="Arial" w:hAnsi="Arial" w:cs="Arial"/>
          <w:sz w:val="20"/>
          <w:szCs w:val="20"/>
        </w:rPr>
        <w:t xml:space="preserve">Najemnik ne sme dajati vozila v uporabo tretjim osebam, ki niso navedene kot upravičenci za uporabo posameznega vozila, v podnajem brez predhodnega soglasja najemodajalca, niti ga ne sme zastaviti ali kakor koli obremeniti oziroma posoditi. </w:t>
      </w:r>
    </w:p>
    <w:p w14:paraId="0156C040" w14:textId="77777777" w:rsidR="0042683D" w:rsidRDefault="0042683D" w:rsidP="00135374">
      <w:pPr>
        <w:jc w:val="both"/>
        <w:rPr>
          <w:rFonts w:ascii="Arial" w:hAnsi="Arial" w:cs="Arial"/>
          <w:sz w:val="20"/>
          <w:szCs w:val="20"/>
        </w:rPr>
      </w:pPr>
    </w:p>
    <w:p w14:paraId="0ADC802A" w14:textId="57F44C36" w:rsidR="00A70ED4" w:rsidRPr="00BB7966" w:rsidRDefault="00A70ED4" w:rsidP="0042683D">
      <w:pPr>
        <w:pStyle w:val="Odstavekseznama"/>
        <w:numPr>
          <w:ilvl w:val="0"/>
          <w:numId w:val="23"/>
        </w:numPr>
        <w:jc w:val="center"/>
        <w:rPr>
          <w:rFonts w:ascii="Arial" w:hAnsi="Arial" w:cs="Arial"/>
          <w:b/>
          <w:sz w:val="20"/>
          <w:lang w:eastAsia="x-none"/>
        </w:rPr>
      </w:pPr>
      <w:r w:rsidRPr="00BB7966">
        <w:rPr>
          <w:rFonts w:ascii="Arial" w:hAnsi="Arial" w:cs="Arial"/>
          <w:b/>
          <w:sz w:val="20"/>
          <w:lang w:eastAsia="x-none"/>
        </w:rPr>
        <w:t>člen</w:t>
      </w:r>
    </w:p>
    <w:p w14:paraId="44E23FD5" w14:textId="441A7996" w:rsidR="00BB7966" w:rsidRPr="005A0C1A" w:rsidRDefault="00BB7966" w:rsidP="0042683D">
      <w:pPr>
        <w:jc w:val="both"/>
        <w:rPr>
          <w:rFonts w:ascii="Arial" w:hAnsi="Arial" w:cs="Arial"/>
          <w:sz w:val="20"/>
          <w:szCs w:val="20"/>
        </w:rPr>
      </w:pPr>
      <w:r w:rsidRPr="005A0C1A">
        <w:rPr>
          <w:rFonts w:ascii="Arial" w:hAnsi="Arial" w:cs="Arial"/>
          <w:sz w:val="20"/>
          <w:szCs w:val="20"/>
        </w:rPr>
        <w:t xml:space="preserve">Najemodajalec se obvezuje, da bo: </w:t>
      </w:r>
    </w:p>
    <w:p w14:paraId="4138816F" w14:textId="3161BC7F"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S</w:t>
      </w:r>
      <w:r w:rsidR="00BB7966" w:rsidRPr="005A0C1A">
        <w:rPr>
          <w:rFonts w:ascii="Arial" w:hAnsi="Arial" w:cs="Arial"/>
          <w:sz w:val="20"/>
        </w:rPr>
        <w:t>toritve opravil strokovno in korektno v skladu z veljavnimi predpisi in pravili stroke;</w:t>
      </w:r>
    </w:p>
    <w:p w14:paraId="02388182" w14:textId="4E804C6C"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P</w:t>
      </w:r>
      <w:r w:rsidR="00BB7966" w:rsidRPr="005A0C1A">
        <w:rPr>
          <w:rFonts w:ascii="Arial" w:hAnsi="Arial" w:cs="Arial"/>
          <w:sz w:val="20"/>
        </w:rPr>
        <w:t xml:space="preserve">redal vozila v najem v </w:t>
      </w:r>
      <w:r w:rsidR="003633AA">
        <w:rPr>
          <w:rFonts w:ascii="Arial" w:hAnsi="Arial" w:cs="Arial"/>
          <w:sz w:val="20"/>
        </w:rPr>
        <w:t>skladu s tehničnimi zahtevami naročnika</w:t>
      </w:r>
      <w:r w:rsidR="00BB7966" w:rsidRPr="005A0C1A">
        <w:rPr>
          <w:rFonts w:ascii="Arial" w:hAnsi="Arial" w:cs="Arial"/>
          <w:sz w:val="20"/>
        </w:rPr>
        <w:t xml:space="preserve"> in v korist najemnika; </w:t>
      </w:r>
    </w:p>
    <w:p w14:paraId="0271EEDB" w14:textId="34330F67"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Z</w:t>
      </w:r>
      <w:r w:rsidR="00BB7966" w:rsidRPr="005A0C1A">
        <w:rPr>
          <w:rFonts w:ascii="Arial" w:hAnsi="Arial" w:cs="Arial"/>
          <w:sz w:val="20"/>
        </w:rPr>
        <w:t xml:space="preserve">agotovil predajo in prevzem vozil na lokaciji naročnika na svoje stroške; </w:t>
      </w:r>
    </w:p>
    <w:p w14:paraId="57990D45" w14:textId="02608F90" w:rsidR="00BB7966" w:rsidRPr="005A0C1A" w:rsidRDefault="008F5B13" w:rsidP="002859E1">
      <w:pPr>
        <w:pStyle w:val="Odstavekseznama"/>
        <w:numPr>
          <w:ilvl w:val="0"/>
          <w:numId w:val="28"/>
        </w:numPr>
        <w:jc w:val="both"/>
        <w:rPr>
          <w:rFonts w:ascii="Arial" w:hAnsi="Arial" w:cs="Arial"/>
          <w:sz w:val="20"/>
        </w:rPr>
      </w:pPr>
      <w:r>
        <w:rPr>
          <w:rFonts w:ascii="Arial" w:hAnsi="Arial" w:cs="Arial"/>
          <w:sz w:val="20"/>
        </w:rPr>
        <w:t>O</w:t>
      </w:r>
      <w:r w:rsidR="00BB7966" w:rsidRPr="005A0C1A">
        <w:rPr>
          <w:rFonts w:ascii="Arial" w:hAnsi="Arial" w:cs="Arial"/>
          <w:sz w:val="20"/>
        </w:rPr>
        <w:t xml:space="preserve">mogočil predajo vozila na redni servis ali zamenjavo pnevmatik po predhodno usklajenem terminu med kontaktnima osebama pogodbenih strank; </w:t>
      </w:r>
    </w:p>
    <w:p w14:paraId="5CD956F1" w14:textId="4704669E" w:rsidR="00BB7966" w:rsidRDefault="008F5B13" w:rsidP="002859E1">
      <w:pPr>
        <w:pStyle w:val="Odstavekseznama"/>
        <w:numPr>
          <w:ilvl w:val="0"/>
          <w:numId w:val="28"/>
        </w:numPr>
        <w:jc w:val="both"/>
        <w:rPr>
          <w:rFonts w:ascii="Arial" w:hAnsi="Arial" w:cs="Arial"/>
          <w:sz w:val="20"/>
        </w:rPr>
      </w:pPr>
      <w:r>
        <w:rPr>
          <w:rFonts w:ascii="Arial" w:hAnsi="Arial" w:cs="Arial"/>
          <w:sz w:val="20"/>
        </w:rPr>
        <w:t xml:space="preserve">V </w:t>
      </w:r>
      <w:r w:rsidR="00BB7966" w:rsidRPr="005A0C1A">
        <w:rPr>
          <w:rFonts w:ascii="Arial" w:hAnsi="Arial" w:cs="Arial"/>
          <w:sz w:val="20"/>
        </w:rPr>
        <w:t>primeru kraje ali okvare vozila zagotovil nadomestno vozilo v roku 24 (štiriindvajsetih) ur od prijave kraje oz. okvare s strani najemnika (pri predaji vozila najemniku mora biti nadomestno vozilo zavarovano v enakem obsegu)</w:t>
      </w:r>
      <w:r w:rsidR="00947012">
        <w:rPr>
          <w:rFonts w:ascii="Arial" w:hAnsi="Arial" w:cs="Arial"/>
          <w:sz w:val="20"/>
        </w:rPr>
        <w:t>,</w:t>
      </w:r>
    </w:p>
    <w:p w14:paraId="592B834C" w14:textId="4BE97185" w:rsidR="00947012" w:rsidRPr="005A0C1A" w:rsidRDefault="008F5B13" w:rsidP="002859E1">
      <w:pPr>
        <w:pStyle w:val="Odstavekseznama"/>
        <w:numPr>
          <w:ilvl w:val="0"/>
          <w:numId w:val="28"/>
        </w:numPr>
        <w:jc w:val="both"/>
        <w:rPr>
          <w:rFonts w:ascii="Arial" w:hAnsi="Arial" w:cs="Arial"/>
          <w:sz w:val="20"/>
        </w:rPr>
      </w:pPr>
      <w:r>
        <w:rPr>
          <w:rFonts w:ascii="Arial" w:hAnsi="Arial" w:cs="Arial"/>
          <w:sz w:val="20"/>
        </w:rPr>
        <w:t>N</w:t>
      </w:r>
      <w:r w:rsidR="00947012">
        <w:rPr>
          <w:rFonts w:ascii="Arial" w:hAnsi="Arial" w:cs="Arial"/>
          <w:sz w:val="20"/>
        </w:rPr>
        <w:t xml:space="preserve">apake in </w:t>
      </w:r>
      <w:r w:rsidR="00947012" w:rsidRPr="0042683D">
        <w:rPr>
          <w:rFonts w:ascii="Arial" w:hAnsi="Arial" w:cs="Arial"/>
          <w:sz w:val="20"/>
        </w:rPr>
        <w:t>pomanjkljivosti odpravi</w:t>
      </w:r>
      <w:r>
        <w:rPr>
          <w:rFonts w:ascii="Arial" w:hAnsi="Arial" w:cs="Arial"/>
          <w:sz w:val="20"/>
        </w:rPr>
        <w:t xml:space="preserve">l </w:t>
      </w:r>
      <w:r w:rsidR="00947012" w:rsidRPr="0042683D">
        <w:rPr>
          <w:rFonts w:ascii="Arial" w:hAnsi="Arial" w:cs="Arial"/>
          <w:sz w:val="20"/>
        </w:rPr>
        <w:t>najkasneje v 24 (štiriindvajsetih) urah. V primeru napake, ki je ni mogoče odpraviti s popravilom v predvidenem roku, je najemodajalec dolžan na svoje stroške zagotoviti nadomestno vozilo - enakovredno vozilo oziroma vozilo istega razreda. Vozilo mora biti zavarovano v enakem obsegu kot vozilo, ki je v tem času na servisiranju oz. popravilu.</w:t>
      </w:r>
    </w:p>
    <w:p w14:paraId="340E1765" w14:textId="77777777" w:rsidR="0042683D" w:rsidRDefault="0042683D" w:rsidP="0042683D">
      <w:pPr>
        <w:jc w:val="both"/>
        <w:rPr>
          <w:rFonts w:ascii="Arial" w:hAnsi="Arial" w:cs="Arial"/>
          <w:sz w:val="20"/>
        </w:rPr>
      </w:pPr>
    </w:p>
    <w:p w14:paraId="631718FD" w14:textId="7C8922EF" w:rsidR="0042683D" w:rsidRPr="0042683D" w:rsidRDefault="0042683D" w:rsidP="0042683D">
      <w:pPr>
        <w:jc w:val="both"/>
        <w:rPr>
          <w:rFonts w:ascii="Arial" w:hAnsi="Arial" w:cs="Arial"/>
          <w:sz w:val="20"/>
        </w:rPr>
      </w:pPr>
      <w:r w:rsidRPr="0042683D">
        <w:rPr>
          <w:rFonts w:ascii="Arial" w:hAnsi="Arial" w:cs="Arial"/>
          <w:sz w:val="20"/>
        </w:rPr>
        <w:lastRenderedPageBreak/>
        <w:t>Najemodajalec je dolžan zagotavljati delovanje najetih vozil v celotnem času trajanja najema in odpravljati vse vrste napak na najetih vozilih, ne da bi bil za to najemnik dolžan plačevati kakršnekoli dodatne stroške. Iz tega se izvzamejo stroški popravil zaradi napačne rabe vozila s strani najemojemalca.</w:t>
      </w:r>
    </w:p>
    <w:p w14:paraId="08269BAC" w14:textId="77777777" w:rsidR="0042683D" w:rsidRPr="0042683D" w:rsidRDefault="0042683D" w:rsidP="0042683D">
      <w:pPr>
        <w:pStyle w:val="Odstavekseznama"/>
        <w:ind w:left="360"/>
        <w:jc w:val="both"/>
        <w:rPr>
          <w:rFonts w:ascii="Arial" w:hAnsi="Arial" w:cs="Arial"/>
          <w:sz w:val="20"/>
        </w:rPr>
      </w:pPr>
    </w:p>
    <w:p w14:paraId="43C75213" w14:textId="7B076D41" w:rsidR="005A0C1A" w:rsidRPr="005A0C1A" w:rsidRDefault="005A0C1A" w:rsidP="0068755F">
      <w:pPr>
        <w:jc w:val="both"/>
        <w:rPr>
          <w:rFonts w:ascii="Arial" w:hAnsi="Arial" w:cs="Arial"/>
          <w:sz w:val="20"/>
          <w:szCs w:val="20"/>
        </w:rPr>
      </w:pPr>
      <w:r w:rsidRPr="005A0C1A">
        <w:rPr>
          <w:rFonts w:ascii="Arial" w:hAnsi="Arial" w:cs="Arial"/>
          <w:sz w:val="20"/>
          <w:szCs w:val="20"/>
        </w:rPr>
        <w:t xml:space="preserve">Najemodajalec mora v primeru rednega servisa (do </w:t>
      </w:r>
      <w:r w:rsidR="00737436">
        <w:rPr>
          <w:rFonts w:ascii="Arial" w:hAnsi="Arial" w:cs="Arial"/>
          <w:sz w:val="20"/>
          <w:szCs w:val="20"/>
        </w:rPr>
        <w:t>24 ur</w:t>
      </w:r>
      <w:r w:rsidRPr="005A0C1A">
        <w:rPr>
          <w:rFonts w:ascii="Arial" w:hAnsi="Arial" w:cs="Arial"/>
          <w:sz w:val="20"/>
          <w:szCs w:val="20"/>
        </w:rPr>
        <w:t xml:space="preserve">) zagotoviti brezplačno nadomestno vozilo, v primeru daljšega servisiranja oz. popravila (več kot </w:t>
      </w:r>
      <w:r w:rsidR="00737436">
        <w:rPr>
          <w:rFonts w:ascii="Arial" w:hAnsi="Arial" w:cs="Arial"/>
          <w:sz w:val="20"/>
          <w:szCs w:val="20"/>
        </w:rPr>
        <w:t>24 ur</w:t>
      </w:r>
      <w:r w:rsidRPr="005A0C1A">
        <w:rPr>
          <w:rFonts w:ascii="Arial" w:hAnsi="Arial" w:cs="Arial"/>
          <w:sz w:val="20"/>
          <w:szCs w:val="20"/>
        </w:rPr>
        <w:t>) pa mora zagotoviti brezplačno nadomestno vozilo – enakovredno vozilo oziroma vozilo istega razreda, za celoten čas trajanja servisnih del. Nadomestno vozilo mora imeti veljavno vinjeto ter urejeno zavarovanje, kot je bilo zahtevano za prvotno vozilo. Če najemodajalec sam ali njegov pooblaščeni servis ob okvari napake le-te ne zna ali ne more odpraviti v roku 45 dni od dneva prevzema vozila v popravilo, mora najemodajalec zagotoviti zamenjavo vozila za novo oz. drugo rabljeno enakovredno vozilo brez kakršnegakoli odškodninskega ali drugega zahtevka do najemnika in ne da bil najemnik za to dolžan plačevati kakršnekoli dodatne zneske. V zvezi s tem vozilom izvajalec jamči najemniku enake pravice, kot je to dogovorjeno za prvotno vozilo.</w:t>
      </w:r>
    </w:p>
    <w:p w14:paraId="622E0DB1" w14:textId="55B4DAB3" w:rsidR="00BB7966" w:rsidRDefault="00BB7966" w:rsidP="0068755F">
      <w:pPr>
        <w:jc w:val="both"/>
        <w:rPr>
          <w:rFonts w:ascii="Arial" w:hAnsi="Arial" w:cs="Arial"/>
          <w:sz w:val="20"/>
          <w:szCs w:val="20"/>
        </w:rPr>
      </w:pPr>
    </w:p>
    <w:p w14:paraId="1636E7A3" w14:textId="7F903022" w:rsidR="008F5B13" w:rsidRPr="008F5B13" w:rsidRDefault="008F5B13" w:rsidP="0068755F">
      <w:pPr>
        <w:jc w:val="both"/>
        <w:rPr>
          <w:rFonts w:ascii="Arial" w:hAnsi="Arial" w:cs="Arial"/>
          <w:b/>
          <w:sz w:val="20"/>
          <w:szCs w:val="20"/>
        </w:rPr>
      </w:pPr>
      <w:r w:rsidRPr="008F5B13">
        <w:rPr>
          <w:rFonts w:ascii="Arial" w:hAnsi="Arial" w:cs="Arial"/>
          <w:b/>
          <w:sz w:val="20"/>
          <w:szCs w:val="20"/>
        </w:rPr>
        <w:t>V</w:t>
      </w:r>
      <w:r w:rsidR="00744A3C">
        <w:rPr>
          <w:rFonts w:ascii="Arial" w:hAnsi="Arial" w:cs="Arial"/>
          <w:b/>
          <w:sz w:val="20"/>
          <w:szCs w:val="20"/>
        </w:rPr>
        <w:t>I</w:t>
      </w:r>
      <w:r w:rsidRPr="008F5B13">
        <w:rPr>
          <w:rFonts w:ascii="Arial" w:hAnsi="Arial" w:cs="Arial"/>
          <w:b/>
          <w:sz w:val="20"/>
          <w:szCs w:val="20"/>
        </w:rPr>
        <w:t>I. ODGOVORNOST ZA POVZROČENO ŠKODO</w:t>
      </w:r>
    </w:p>
    <w:p w14:paraId="75580617" w14:textId="70A0741F" w:rsidR="008F5B13" w:rsidRDefault="008F5B13" w:rsidP="0068755F">
      <w:pPr>
        <w:jc w:val="both"/>
        <w:rPr>
          <w:rFonts w:ascii="Arial" w:hAnsi="Arial" w:cs="Arial"/>
          <w:sz w:val="20"/>
          <w:szCs w:val="20"/>
        </w:rPr>
      </w:pPr>
    </w:p>
    <w:p w14:paraId="5693BC80" w14:textId="3DFBEB3B" w:rsidR="008F5B13" w:rsidRPr="008F5B13" w:rsidRDefault="008F5B13" w:rsidP="008F5B13">
      <w:pPr>
        <w:pStyle w:val="Odstavekseznama"/>
        <w:numPr>
          <w:ilvl w:val="0"/>
          <w:numId w:val="23"/>
        </w:numPr>
        <w:jc w:val="center"/>
        <w:rPr>
          <w:rFonts w:ascii="Arial" w:hAnsi="Arial" w:cs="Arial"/>
          <w:b/>
          <w:sz w:val="20"/>
        </w:rPr>
      </w:pPr>
      <w:r w:rsidRPr="008F5B13">
        <w:rPr>
          <w:rFonts w:ascii="Arial" w:hAnsi="Arial" w:cs="Arial"/>
          <w:b/>
          <w:sz w:val="20"/>
        </w:rPr>
        <w:t>člen</w:t>
      </w:r>
    </w:p>
    <w:p w14:paraId="2715F8C4" w14:textId="428770EB" w:rsidR="008F5B13" w:rsidRPr="008F5B13" w:rsidRDefault="008F5B13" w:rsidP="0068755F">
      <w:pPr>
        <w:keepLines/>
        <w:jc w:val="both"/>
        <w:rPr>
          <w:rFonts w:ascii="Arial" w:hAnsi="Arial" w:cs="Arial"/>
          <w:sz w:val="20"/>
          <w:szCs w:val="20"/>
          <w:lang w:eastAsia="x-none"/>
        </w:rPr>
      </w:pPr>
      <w:r w:rsidRPr="008F5B13">
        <w:rPr>
          <w:rFonts w:ascii="Arial" w:hAnsi="Arial" w:cs="Arial"/>
          <w:sz w:val="20"/>
          <w:szCs w:val="20"/>
          <w:lang w:eastAsia="x-none"/>
        </w:rPr>
        <w:t xml:space="preserve">Najemnik odgovarja za prometne prekrške ali storjena kazniva dejanja po </w:t>
      </w:r>
      <w:r>
        <w:rPr>
          <w:rFonts w:ascii="Arial" w:hAnsi="Arial" w:cs="Arial"/>
          <w:sz w:val="20"/>
          <w:szCs w:val="20"/>
          <w:lang w:eastAsia="x-none"/>
        </w:rPr>
        <w:t xml:space="preserve">veljavnih predpisih </w:t>
      </w:r>
      <w:r w:rsidRPr="008F5B13">
        <w:rPr>
          <w:rFonts w:ascii="Arial" w:hAnsi="Arial" w:cs="Arial"/>
          <w:sz w:val="20"/>
          <w:szCs w:val="20"/>
          <w:lang w:eastAsia="x-none"/>
        </w:rPr>
        <w:t>o varnosti cestnega prometa, kot tudi za škodo, povzročeno z najetim vozilom po njegovi krivdi (v primerih, ki niso zajeti ali so izključeni iz zavarovanja vozila in oseb).</w:t>
      </w:r>
    </w:p>
    <w:p w14:paraId="2C9D96E8" w14:textId="77777777" w:rsidR="008F5B13" w:rsidRPr="008F5B13" w:rsidRDefault="008F5B13" w:rsidP="0068755F">
      <w:pPr>
        <w:keepLines/>
        <w:jc w:val="both"/>
        <w:rPr>
          <w:rFonts w:ascii="Arial" w:hAnsi="Arial" w:cs="Arial"/>
          <w:sz w:val="20"/>
          <w:szCs w:val="20"/>
          <w:lang w:val="x-none" w:eastAsia="x-none"/>
        </w:rPr>
      </w:pPr>
    </w:p>
    <w:p w14:paraId="63EDD077" w14:textId="5993881A" w:rsidR="0068755F" w:rsidRPr="00513FBA" w:rsidRDefault="0068755F" w:rsidP="0068755F">
      <w:pPr>
        <w:keepLines/>
        <w:jc w:val="both"/>
        <w:rPr>
          <w:rFonts w:ascii="Arial" w:hAnsi="Arial" w:cs="Arial"/>
          <w:b/>
          <w:sz w:val="20"/>
          <w:szCs w:val="20"/>
          <w:lang w:val="x-none" w:eastAsia="x-none"/>
        </w:rPr>
      </w:pPr>
      <w:r w:rsidRPr="00513FBA">
        <w:rPr>
          <w:rFonts w:ascii="Arial" w:hAnsi="Arial" w:cs="Arial"/>
          <w:b/>
          <w:sz w:val="20"/>
          <w:szCs w:val="20"/>
          <w:lang w:val="x-none" w:eastAsia="x-none"/>
        </w:rPr>
        <w:t>V</w:t>
      </w:r>
      <w:r w:rsidR="00744A3C">
        <w:rPr>
          <w:rFonts w:ascii="Arial" w:hAnsi="Arial" w:cs="Arial"/>
          <w:b/>
          <w:sz w:val="20"/>
          <w:szCs w:val="20"/>
          <w:lang w:eastAsia="x-none"/>
        </w:rPr>
        <w:t>I</w:t>
      </w:r>
      <w:r w:rsidR="008F5B13">
        <w:rPr>
          <w:rFonts w:ascii="Arial" w:hAnsi="Arial" w:cs="Arial"/>
          <w:b/>
          <w:sz w:val="20"/>
          <w:szCs w:val="20"/>
          <w:lang w:eastAsia="x-none"/>
        </w:rPr>
        <w:t>I</w:t>
      </w:r>
      <w:r w:rsidR="00135374">
        <w:rPr>
          <w:rFonts w:ascii="Arial" w:hAnsi="Arial" w:cs="Arial"/>
          <w:b/>
          <w:sz w:val="20"/>
          <w:szCs w:val="20"/>
          <w:lang w:eastAsia="x-none"/>
        </w:rPr>
        <w:t>I</w:t>
      </w:r>
      <w:r w:rsidRPr="00513FBA">
        <w:rPr>
          <w:rFonts w:ascii="Arial" w:hAnsi="Arial" w:cs="Arial"/>
          <w:b/>
          <w:sz w:val="20"/>
          <w:szCs w:val="20"/>
          <w:lang w:val="x-none" w:eastAsia="x-none"/>
        </w:rPr>
        <w:t xml:space="preserve">. </w:t>
      </w:r>
      <w:r w:rsidR="00805238" w:rsidRPr="00805238">
        <w:rPr>
          <w:rFonts w:ascii="Arial" w:hAnsi="Arial" w:cs="Arial"/>
          <w:b/>
          <w:sz w:val="20"/>
          <w:szCs w:val="20"/>
          <w:lang w:val="x-none" w:eastAsia="x-none"/>
        </w:rPr>
        <w:t>VAROVANJE POSLOVNE SKRIVNOSTI</w:t>
      </w:r>
    </w:p>
    <w:p w14:paraId="35634D02"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00F5C0B2" w14:textId="4A6763D1" w:rsidR="00135374" w:rsidRPr="00135374" w:rsidRDefault="00EE747C" w:rsidP="00135374">
      <w:pPr>
        <w:keepLines/>
        <w:jc w:val="both"/>
        <w:rPr>
          <w:rFonts w:ascii="Arial" w:hAnsi="Arial" w:cs="Arial"/>
          <w:sz w:val="20"/>
          <w:szCs w:val="20"/>
        </w:rPr>
      </w:pPr>
      <w:r>
        <w:rPr>
          <w:rFonts w:ascii="Arial" w:hAnsi="Arial" w:cs="Arial"/>
          <w:sz w:val="20"/>
          <w:szCs w:val="20"/>
        </w:rPr>
        <w:t>Najemodajalec</w:t>
      </w:r>
      <w:r w:rsidR="00135374" w:rsidRPr="00135374">
        <w:rPr>
          <w:rFonts w:ascii="Arial" w:hAnsi="Arial" w:cs="Arial"/>
          <w:sz w:val="20"/>
          <w:szCs w:val="20"/>
        </w:rPr>
        <w:t xml:space="preserve"> se zavezuje, da:</w:t>
      </w:r>
    </w:p>
    <w:p w14:paraId="6EEE0ADC" w14:textId="0352A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t xml:space="preserve">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w:t>
      </w:r>
      <w:r w:rsidR="00B23FEE">
        <w:rPr>
          <w:rFonts w:ascii="Arial" w:hAnsi="Arial" w:cs="Arial"/>
          <w:sz w:val="20"/>
        </w:rPr>
        <w:t>najemniku</w:t>
      </w:r>
      <w:r w:rsidRPr="00135374">
        <w:rPr>
          <w:rFonts w:ascii="Arial" w:hAnsi="Arial" w:cs="Arial"/>
          <w:sz w:val="20"/>
        </w:rPr>
        <w:t>, ali tretjim osebam, lahko nastala premoženjska ali nepremoženjska škoda;</w:t>
      </w:r>
    </w:p>
    <w:p w14:paraId="3D237B7B" w14:textId="691E612B" w:rsidR="00135374" w:rsidRPr="00135374" w:rsidRDefault="00135374" w:rsidP="002859E1">
      <w:pPr>
        <w:pStyle w:val="Odstavekseznama"/>
        <w:keepLines/>
        <w:numPr>
          <w:ilvl w:val="0"/>
          <w:numId w:val="25"/>
        </w:numPr>
        <w:ind w:left="360"/>
        <w:jc w:val="both"/>
        <w:rPr>
          <w:rFonts w:ascii="Arial" w:hAnsi="Arial" w:cs="Arial"/>
          <w:sz w:val="20"/>
        </w:rPr>
      </w:pPr>
      <w:r w:rsidRPr="00135374">
        <w:rPr>
          <w:rFonts w:ascii="Arial" w:hAnsi="Arial" w:cs="Arial"/>
          <w:sz w:val="20"/>
        </w:rPr>
        <w:t>bo trajno varoval vse osebne podatke, s katerimi se bo seznanil pri svojem delu z na</w:t>
      </w:r>
      <w:r w:rsidR="00B23FEE">
        <w:rPr>
          <w:rFonts w:ascii="Arial" w:hAnsi="Arial" w:cs="Arial"/>
          <w:sz w:val="20"/>
        </w:rPr>
        <w:t>jemnikom</w:t>
      </w:r>
      <w:r w:rsidRPr="00135374">
        <w:rPr>
          <w:rFonts w:ascii="Arial" w:hAnsi="Arial" w:cs="Arial"/>
          <w:sz w:val="20"/>
        </w:rPr>
        <w:t xml:space="preserve"> ali v zvezi z delom z na</w:t>
      </w:r>
      <w:r w:rsidR="00A70ED4">
        <w:rPr>
          <w:rFonts w:ascii="Arial" w:hAnsi="Arial" w:cs="Arial"/>
          <w:sz w:val="20"/>
        </w:rPr>
        <w:t>jemnikom</w:t>
      </w:r>
      <w:r w:rsidRPr="00135374">
        <w:rPr>
          <w:rFonts w:ascii="Arial" w:hAnsi="Arial" w:cs="Arial"/>
          <w:sz w:val="20"/>
        </w:rPr>
        <w:t xml:space="preserve"> oziroma ga bodo z njimi seznanili pri njegovem delu z na</w:t>
      </w:r>
      <w:r w:rsidR="00A70ED4">
        <w:rPr>
          <w:rFonts w:ascii="Arial" w:hAnsi="Arial" w:cs="Arial"/>
          <w:sz w:val="20"/>
        </w:rPr>
        <w:t>jemnikom</w:t>
      </w:r>
      <w:r w:rsidRPr="00135374">
        <w:rPr>
          <w:rFonts w:ascii="Arial" w:hAnsi="Arial" w:cs="Arial"/>
          <w:sz w:val="20"/>
        </w:rPr>
        <w:t>, ne glede na to, na katero osebo se ti podatki nanašajo.</w:t>
      </w:r>
    </w:p>
    <w:p w14:paraId="1544EFBC" w14:textId="77777777" w:rsidR="00135374" w:rsidRPr="00135374" w:rsidRDefault="00135374" w:rsidP="00805238">
      <w:pPr>
        <w:keepLines/>
        <w:jc w:val="both"/>
        <w:rPr>
          <w:rFonts w:ascii="Arial" w:hAnsi="Arial" w:cs="Arial"/>
          <w:sz w:val="20"/>
          <w:szCs w:val="20"/>
        </w:rPr>
      </w:pPr>
    </w:p>
    <w:p w14:paraId="10ADAECE" w14:textId="50B9910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Trajno varovanje poslovne skrivnosti oziroma osebnih podatkov po prejšnjem odstavku pomeni dolžnost </w:t>
      </w:r>
      <w:r w:rsidR="00EE747C">
        <w:rPr>
          <w:rFonts w:ascii="Arial" w:hAnsi="Arial" w:cs="Arial"/>
          <w:sz w:val="20"/>
          <w:szCs w:val="20"/>
        </w:rPr>
        <w:t>najemodajalca</w:t>
      </w:r>
      <w:r w:rsidRPr="00135374">
        <w:rPr>
          <w:rFonts w:ascii="Arial" w:hAnsi="Arial" w:cs="Arial"/>
          <w:sz w:val="20"/>
          <w:szCs w:val="20"/>
        </w:rPr>
        <w:t>, da bo listine, podatke in informacije po prejšnjem odstavku uporabljal izključno za namene izvajanja te pogodbe, in da jih brez poprejšnjega pisnega soglasja na</w:t>
      </w:r>
      <w:r w:rsidR="00EE747C">
        <w:rPr>
          <w:rFonts w:ascii="Arial" w:hAnsi="Arial" w:cs="Arial"/>
          <w:sz w:val="20"/>
          <w:szCs w:val="20"/>
        </w:rPr>
        <w:t>jemnika</w:t>
      </w:r>
      <w:r w:rsidRPr="00135374">
        <w:rPr>
          <w:rFonts w:ascii="Arial" w:hAnsi="Arial" w:cs="Arial"/>
          <w:sz w:val="20"/>
          <w:szCs w:val="20"/>
        </w:rPr>
        <w:t xml:space="preserve"> ne bo kakorkoli razkril tretjim osebam, posebej ne z objavo v medijih, da jih ne bo razmnoževal, niti jih ne bo izkoriščal za svoje namene ter da bo na zahtevo na</w:t>
      </w:r>
      <w:r w:rsidR="00EE747C">
        <w:rPr>
          <w:rFonts w:ascii="Arial" w:hAnsi="Arial" w:cs="Arial"/>
          <w:sz w:val="20"/>
          <w:szCs w:val="20"/>
        </w:rPr>
        <w:t>jemnika</w:t>
      </w:r>
      <w:r w:rsidRPr="00135374">
        <w:rPr>
          <w:rFonts w:ascii="Arial" w:hAnsi="Arial" w:cs="Arial"/>
          <w:sz w:val="20"/>
          <w:szCs w:val="20"/>
        </w:rPr>
        <w:t xml:space="preserve"> na</w:t>
      </w:r>
      <w:r w:rsidR="00EE747C">
        <w:rPr>
          <w:rFonts w:ascii="Arial" w:hAnsi="Arial" w:cs="Arial"/>
          <w:sz w:val="20"/>
          <w:szCs w:val="20"/>
        </w:rPr>
        <w:t>jemniku</w:t>
      </w:r>
      <w:r w:rsidRPr="00135374">
        <w:rPr>
          <w:rFonts w:ascii="Arial" w:hAnsi="Arial" w:cs="Arial"/>
          <w:sz w:val="20"/>
          <w:szCs w:val="20"/>
        </w:rPr>
        <w:t xml:space="preserve"> nemudoma vrnil oziroma uničil vse zapise na listinah ali drugih medijih.</w:t>
      </w:r>
    </w:p>
    <w:p w14:paraId="7217CE74" w14:textId="77777777" w:rsidR="00135374" w:rsidRPr="00135374" w:rsidRDefault="00135374" w:rsidP="00135374">
      <w:pPr>
        <w:keepLines/>
        <w:jc w:val="both"/>
        <w:rPr>
          <w:rFonts w:ascii="Arial" w:hAnsi="Arial" w:cs="Arial"/>
          <w:sz w:val="20"/>
          <w:szCs w:val="20"/>
        </w:rPr>
      </w:pPr>
    </w:p>
    <w:p w14:paraId="16582C22" w14:textId="02436753" w:rsidR="00135374" w:rsidRPr="00135374" w:rsidRDefault="00135374" w:rsidP="00135374">
      <w:pPr>
        <w:keepLines/>
        <w:jc w:val="both"/>
        <w:rPr>
          <w:rFonts w:ascii="Arial" w:hAnsi="Arial" w:cs="Arial"/>
          <w:sz w:val="20"/>
          <w:szCs w:val="20"/>
        </w:rPr>
      </w:pPr>
      <w:r w:rsidRPr="00135374">
        <w:rPr>
          <w:rFonts w:ascii="Arial" w:hAnsi="Arial" w:cs="Arial"/>
          <w:sz w:val="20"/>
          <w:szCs w:val="20"/>
        </w:rPr>
        <w:t xml:space="preserve">Zaveze po tem členu veljajo za vse osebe, ki bodo na strani </w:t>
      </w:r>
      <w:r w:rsidR="00EE747C">
        <w:rPr>
          <w:rFonts w:ascii="Arial" w:hAnsi="Arial" w:cs="Arial"/>
          <w:sz w:val="20"/>
          <w:szCs w:val="20"/>
        </w:rPr>
        <w:t>najemodajalca</w:t>
      </w:r>
      <w:r w:rsidRPr="00135374">
        <w:rPr>
          <w:rFonts w:ascii="Arial" w:hAnsi="Arial" w:cs="Arial"/>
          <w:sz w:val="20"/>
          <w:szCs w:val="20"/>
        </w:rPr>
        <w:t xml:space="preserve"> sodelovale pri izvajanju te pogodbe.</w:t>
      </w:r>
    </w:p>
    <w:p w14:paraId="4FA1CEB8" w14:textId="77777777" w:rsidR="00135374" w:rsidRPr="00135374" w:rsidRDefault="00135374" w:rsidP="00135374">
      <w:pPr>
        <w:keepLines/>
        <w:jc w:val="both"/>
        <w:rPr>
          <w:rFonts w:ascii="Arial" w:hAnsi="Arial" w:cs="Arial"/>
          <w:sz w:val="20"/>
          <w:szCs w:val="20"/>
        </w:rPr>
      </w:pPr>
    </w:p>
    <w:p w14:paraId="0D8455CB" w14:textId="0A63D020" w:rsidR="00135374" w:rsidRPr="00135374" w:rsidRDefault="00135374" w:rsidP="00135374">
      <w:pPr>
        <w:keepLines/>
        <w:jc w:val="both"/>
        <w:rPr>
          <w:rFonts w:ascii="Arial" w:hAnsi="Arial" w:cs="Arial"/>
          <w:sz w:val="20"/>
          <w:szCs w:val="20"/>
        </w:rPr>
      </w:pPr>
      <w:r w:rsidRPr="00135374">
        <w:rPr>
          <w:rFonts w:ascii="Arial" w:hAnsi="Arial" w:cs="Arial"/>
          <w:sz w:val="20"/>
          <w:szCs w:val="20"/>
        </w:rPr>
        <w:t>Pogodbeni stranki se zavedata, da kršitev dolžnosti varovanja poslovne skrivnosti oziroma osebnih podatkov po tem členu predstavlja kršitev veljavnih predpisov in aktov na</w:t>
      </w:r>
      <w:r w:rsidR="00EE747C">
        <w:rPr>
          <w:rFonts w:ascii="Arial" w:hAnsi="Arial" w:cs="Arial"/>
          <w:sz w:val="20"/>
          <w:szCs w:val="20"/>
        </w:rPr>
        <w:t>jemnika</w:t>
      </w:r>
      <w:r w:rsidRPr="00135374">
        <w:rPr>
          <w:rFonts w:ascii="Arial" w:hAnsi="Arial" w:cs="Arial"/>
          <w:sz w:val="20"/>
          <w:szCs w:val="20"/>
        </w:rPr>
        <w:t xml:space="preserve"> ter osnovo za odškodninsko odgovornost </w:t>
      </w:r>
      <w:r w:rsidR="00EE747C">
        <w:rPr>
          <w:rFonts w:ascii="Arial" w:hAnsi="Arial" w:cs="Arial"/>
          <w:sz w:val="20"/>
          <w:szCs w:val="20"/>
        </w:rPr>
        <w:t>najemodajalca</w:t>
      </w:r>
      <w:r w:rsidRPr="00135374">
        <w:rPr>
          <w:rFonts w:ascii="Arial" w:hAnsi="Arial" w:cs="Arial"/>
          <w:sz w:val="20"/>
          <w:szCs w:val="20"/>
        </w:rPr>
        <w:t>.</w:t>
      </w:r>
    </w:p>
    <w:p w14:paraId="79320FAB" w14:textId="77777777" w:rsidR="0068755F" w:rsidRPr="00513FBA" w:rsidRDefault="0068755F" w:rsidP="0068755F">
      <w:pPr>
        <w:keepLines/>
        <w:jc w:val="both"/>
        <w:rPr>
          <w:rFonts w:ascii="Arial" w:hAnsi="Arial" w:cs="Arial"/>
          <w:sz w:val="20"/>
          <w:szCs w:val="20"/>
          <w:lang w:val="x-none" w:eastAsia="x-none"/>
        </w:rPr>
      </w:pPr>
    </w:p>
    <w:p w14:paraId="1090155A" w14:textId="49DE8018" w:rsidR="0068755F" w:rsidRPr="00513FBA" w:rsidRDefault="00744A3C" w:rsidP="00B3334D">
      <w:pPr>
        <w:spacing w:after="160" w:line="252" w:lineRule="auto"/>
        <w:jc w:val="both"/>
        <w:rPr>
          <w:rFonts w:ascii="Arial" w:hAnsi="Arial" w:cs="Arial"/>
          <w:b/>
          <w:sz w:val="20"/>
          <w:szCs w:val="20"/>
          <w:lang w:val="x-none" w:eastAsia="x-none"/>
        </w:rPr>
      </w:pPr>
      <w:r>
        <w:rPr>
          <w:rFonts w:ascii="Arial" w:hAnsi="Arial" w:cs="Arial"/>
          <w:b/>
          <w:sz w:val="20"/>
          <w:szCs w:val="20"/>
          <w:lang w:eastAsia="x-none"/>
        </w:rPr>
        <w:t>IX</w:t>
      </w:r>
      <w:r w:rsidR="0068755F" w:rsidRPr="00513FBA">
        <w:rPr>
          <w:rFonts w:ascii="Arial" w:hAnsi="Arial" w:cs="Arial"/>
          <w:b/>
          <w:sz w:val="20"/>
          <w:szCs w:val="20"/>
          <w:lang w:val="x-none" w:eastAsia="x-none"/>
        </w:rPr>
        <w:t xml:space="preserve">. SKRBNIK IN KONTAKTNA OSEBA </w:t>
      </w:r>
    </w:p>
    <w:p w14:paraId="6097EAD4" w14:textId="77777777" w:rsidR="0068755F" w:rsidRPr="00513FBA" w:rsidRDefault="0068755F" w:rsidP="002859E1">
      <w:pPr>
        <w:numPr>
          <w:ilvl w:val="0"/>
          <w:numId w:val="23"/>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3F18BD7B" w14:textId="15BF176A" w:rsidR="0068755F" w:rsidRPr="00513FBA" w:rsidRDefault="0068755F" w:rsidP="00916166">
      <w:pPr>
        <w:jc w:val="both"/>
        <w:rPr>
          <w:rFonts w:ascii="Arial" w:hAnsi="Arial" w:cs="Arial"/>
          <w:bCs/>
          <w:sz w:val="20"/>
          <w:szCs w:val="20"/>
        </w:rPr>
      </w:pPr>
      <w:bookmarkStart w:id="388" w:name="_Toc417465817"/>
      <w:bookmarkStart w:id="389" w:name="_Toc417466262"/>
      <w:bookmarkStart w:id="390" w:name="_Toc498957316"/>
      <w:r w:rsidRPr="00513FBA">
        <w:rPr>
          <w:rFonts w:ascii="Arial" w:hAnsi="Arial" w:cs="Arial"/>
          <w:bCs/>
          <w:sz w:val="20"/>
          <w:szCs w:val="20"/>
        </w:rPr>
        <w:t>Skrbnik na</w:t>
      </w:r>
      <w:r w:rsidR="00EE747C">
        <w:rPr>
          <w:rFonts w:ascii="Arial" w:hAnsi="Arial" w:cs="Arial"/>
          <w:bCs/>
          <w:sz w:val="20"/>
          <w:szCs w:val="20"/>
        </w:rPr>
        <w:t>jemnika</w:t>
      </w:r>
      <w:r w:rsidRPr="00513FBA">
        <w:rPr>
          <w:rFonts w:ascii="Arial" w:hAnsi="Arial" w:cs="Arial"/>
          <w:bCs/>
          <w:sz w:val="20"/>
          <w:szCs w:val="20"/>
        </w:rPr>
        <w:t xml:space="preserve"> po tej pogodbi je _______________, tel.: </w:t>
      </w:r>
      <w:bookmarkEnd w:id="388"/>
      <w:bookmarkEnd w:id="389"/>
      <w:bookmarkEnd w:id="390"/>
      <w:r w:rsidRPr="00513FBA">
        <w:rPr>
          <w:rFonts w:ascii="Arial" w:hAnsi="Arial" w:cs="Arial"/>
          <w:bCs/>
          <w:sz w:val="20"/>
          <w:szCs w:val="20"/>
        </w:rPr>
        <w:t>___________________</w:t>
      </w:r>
    </w:p>
    <w:p w14:paraId="3329E8D5" w14:textId="77777777" w:rsidR="0068755F" w:rsidRPr="00513FBA" w:rsidRDefault="0068755F" w:rsidP="0068755F">
      <w:pPr>
        <w:jc w:val="both"/>
        <w:rPr>
          <w:rFonts w:ascii="Arial" w:hAnsi="Arial" w:cs="Arial"/>
          <w:bCs/>
          <w:sz w:val="20"/>
          <w:szCs w:val="20"/>
        </w:rPr>
      </w:pPr>
    </w:p>
    <w:p w14:paraId="69D6025A" w14:textId="20C51E86" w:rsidR="0068755F" w:rsidRPr="00513FBA" w:rsidRDefault="0068755F" w:rsidP="0068755F">
      <w:pPr>
        <w:jc w:val="both"/>
        <w:rPr>
          <w:rFonts w:ascii="Arial" w:hAnsi="Arial" w:cs="Arial"/>
          <w:bCs/>
          <w:sz w:val="20"/>
          <w:szCs w:val="20"/>
        </w:rPr>
      </w:pPr>
      <w:bookmarkStart w:id="391" w:name="_Toc417465818"/>
      <w:bookmarkStart w:id="392" w:name="_Toc417466263"/>
      <w:bookmarkStart w:id="393" w:name="_Toc498957317"/>
      <w:r w:rsidRPr="00513FBA">
        <w:rPr>
          <w:rFonts w:ascii="Arial" w:hAnsi="Arial" w:cs="Arial"/>
          <w:bCs/>
          <w:sz w:val="20"/>
          <w:szCs w:val="20"/>
        </w:rPr>
        <w:t xml:space="preserve">Skrbnik </w:t>
      </w:r>
      <w:r w:rsidR="00EE747C">
        <w:rPr>
          <w:rFonts w:ascii="Arial" w:hAnsi="Arial" w:cs="Arial"/>
          <w:bCs/>
          <w:sz w:val="20"/>
          <w:szCs w:val="20"/>
        </w:rPr>
        <w:t xml:space="preserve">najemodajalca </w:t>
      </w:r>
      <w:r w:rsidRPr="00513FBA">
        <w:rPr>
          <w:rFonts w:ascii="Arial" w:hAnsi="Arial" w:cs="Arial"/>
          <w:bCs/>
          <w:sz w:val="20"/>
          <w:szCs w:val="20"/>
        </w:rPr>
        <w:t xml:space="preserve">po tej pogodbi je ______________, tel.: </w:t>
      </w:r>
      <w:bookmarkEnd w:id="391"/>
      <w:bookmarkEnd w:id="392"/>
      <w:bookmarkEnd w:id="393"/>
      <w:r w:rsidRPr="00513FBA">
        <w:rPr>
          <w:rFonts w:ascii="Arial" w:hAnsi="Arial" w:cs="Arial"/>
          <w:bCs/>
          <w:sz w:val="20"/>
          <w:szCs w:val="20"/>
        </w:rPr>
        <w:t>_____________________</w:t>
      </w:r>
    </w:p>
    <w:p w14:paraId="522521C4" w14:textId="77777777" w:rsidR="0068755F" w:rsidRPr="00B87F4C" w:rsidRDefault="0068755F" w:rsidP="0068755F">
      <w:pPr>
        <w:jc w:val="both"/>
        <w:rPr>
          <w:rFonts w:ascii="Arial" w:hAnsi="Arial" w:cs="Arial"/>
          <w:sz w:val="20"/>
          <w:szCs w:val="20"/>
          <w:lang w:val="pl-PL"/>
        </w:rPr>
      </w:pPr>
    </w:p>
    <w:p w14:paraId="758D4BB2"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489DD04B" w14:textId="77777777" w:rsidR="0068755F" w:rsidRPr="00513FBA" w:rsidRDefault="0068755F" w:rsidP="0068755F">
      <w:pPr>
        <w:jc w:val="both"/>
        <w:rPr>
          <w:rFonts w:ascii="Arial" w:hAnsi="Arial" w:cs="Arial"/>
          <w:bCs/>
          <w:sz w:val="20"/>
          <w:szCs w:val="20"/>
        </w:rPr>
      </w:pPr>
    </w:p>
    <w:p w14:paraId="694CA4FC" w14:textId="77777777" w:rsidR="0068755F" w:rsidRPr="00513FBA" w:rsidRDefault="0068755F" w:rsidP="0068755F">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200E9C6A" w14:textId="77777777" w:rsidR="0005133E" w:rsidRPr="00513FBA" w:rsidRDefault="0005133E" w:rsidP="0005133E">
      <w:pPr>
        <w:jc w:val="both"/>
        <w:rPr>
          <w:rFonts w:ascii="Arial" w:hAnsi="Arial" w:cs="Arial"/>
          <w:sz w:val="20"/>
          <w:szCs w:val="20"/>
          <w:lang w:val="x-none" w:eastAsia="x-none"/>
        </w:rPr>
      </w:pPr>
    </w:p>
    <w:p w14:paraId="689F7F1B" w14:textId="77E4E5AB" w:rsidR="0068755F" w:rsidRPr="00513FBA" w:rsidRDefault="008F5B13" w:rsidP="00696D55">
      <w:pPr>
        <w:autoSpaceDE w:val="0"/>
        <w:autoSpaceDN w:val="0"/>
        <w:adjustRightInd w:val="0"/>
        <w:jc w:val="both"/>
        <w:rPr>
          <w:rFonts w:ascii="Arial" w:hAnsi="Arial" w:cs="Arial"/>
          <w:sz w:val="20"/>
          <w:szCs w:val="20"/>
        </w:rPr>
      </w:pPr>
      <w:r>
        <w:rPr>
          <w:rFonts w:ascii="Arial" w:hAnsi="Arial" w:cs="Arial"/>
          <w:b/>
          <w:bCs/>
          <w:sz w:val="20"/>
          <w:szCs w:val="20"/>
        </w:rPr>
        <w:t>X</w:t>
      </w:r>
      <w:r w:rsidR="0068755F" w:rsidRPr="00513FBA">
        <w:rPr>
          <w:rFonts w:ascii="Arial" w:hAnsi="Arial" w:cs="Arial"/>
          <w:b/>
          <w:bCs/>
          <w:sz w:val="20"/>
          <w:szCs w:val="20"/>
        </w:rPr>
        <w:t>. ZAVAROVANJE ZA DOBRO IZVEDBO POGODBENIH OBVEZNOSTI</w:t>
      </w:r>
      <w:r w:rsidR="0068755F" w:rsidRPr="00513FBA">
        <w:rPr>
          <w:rFonts w:ascii="Arial" w:hAnsi="Arial" w:cs="Arial"/>
          <w:sz w:val="20"/>
          <w:szCs w:val="20"/>
        </w:rPr>
        <w:t xml:space="preserve">   </w:t>
      </w:r>
    </w:p>
    <w:p w14:paraId="49DC30CF" w14:textId="77777777" w:rsidR="0068755F" w:rsidRPr="00513FBA" w:rsidRDefault="0068755F" w:rsidP="00696D55">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1F4954A9" w14:textId="77777777" w:rsidR="0068755F" w:rsidRPr="00513FBA" w:rsidRDefault="0068755F" w:rsidP="00696D55">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4B68D2BD" w14:textId="7E216F2E" w:rsidR="002C2702" w:rsidRDefault="0005133E" w:rsidP="0068755F">
      <w:pPr>
        <w:autoSpaceDE w:val="0"/>
        <w:autoSpaceDN w:val="0"/>
        <w:adjustRightInd w:val="0"/>
        <w:jc w:val="both"/>
        <w:rPr>
          <w:rFonts w:ascii="Arial" w:hAnsi="Arial" w:cs="Arial"/>
          <w:sz w:val="20"/>
          <w:szCs w:val="20"/>
        </w:rPr>
      </w:pPr>
      <w:r w:rsidRPr="0005133E">
        <w:rPr>
          <w:rFonts w:ascii="Arial" w:hAnsi="Arial" w:cs="Arial"/>
          <w:sz w:val="20"/>
          <w:szCs w:val="20"/>
        </w:rPr>
        <w:lastRenderedPageBreak/>
        <w:t xml:space="preserve">Za vestno in kakovostno izvedbo del po tej pogodbi bo </w:t>
      </w:r>
      <w:r w:rsidR="00EA217A">
        <w:rPr>
          <w:rFonts w:ascii="Arial" w:hAnsi="Arial" w:cs="Arial"/>
          <w:sz w:val="20"/>
          <w:szCs w:val="20"/>
        </w:rPr>
        <w:t>najemodajalec</w:t>
      </w:r>
      <w:r w:rsidRPr="0005133E">
        <w:rPr>
          <w:rFonts w:ascii="Arial" w:hAnsi="Arial" w:cs="Arial"/>
          <w:sz w:val="20"/>
          <w:szCs w:val="20"/>
        </w:rPr>
        <w:t xml:space="preserve"> v roku </w:t>
      </w:r>
      <w:r w:rsidR="00805238">
        <w:rPr>
          <w:rFonts w:ascii="Arial" w:hAnsi="Arial" w:cs="Arial"/>
          <w:sz w:val="20"/>
          <w:szCs w:val="20"/>
        </w:rPr>
        <w:t>10 (</w:t>
      </w:r>
      <w:r w:rsidRPr="0005133E">
        <w:rPr>
          <w:rFonts w:ascii="Arial" w:hAnsi="Arial" w:cs="Arial"/>
          <w:sz w:val="20"/>
          <w:szCs w:val="20"/>
        </w:rPr>
        <w:t>desetih) dni po podpisu pogodbe izročil na</w:t>
      </w:r>
      <w:r w:rsidR="00EA217A">
        <w:rPr>
          <w:rFonts w:ascii="Arial" w:hAnsi="Arial" w:cs="Arial"/>
          <w:sz w:val="20"/>
          <w:szCs w:val="20"/>
        </w:rPr>
        <w:t>jemniku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sidR="00CF3204">
        <w:rPr>
          <w:rFonts w:ascii="Arial" w:hAnsi="Arial" w:cs="Arial"/>
          <w:sz w:val="20"/>
          <w:szCs w:val="20"/>
        </w:rPr>
        <w:t>DV</w:t>
      </w:r>
      <w:r w:rsidRPr="0005133E">
        <w:rPr>
          <w:rFonts w:ascii="Arial" w:hAnsi="Arial" w:cs="Arial"/>
          <w:sz w:val="20"/>
          <w:szCs w:val="20"/>
        </w:rPr>
        <w:t>, z veljavnostjo 30 dni, po prenehanju veljavnosti pogodbe.</w:t>
      </w:r>
    </w:p>
    <w:p w14:paraId="3948169B" w14:textId="77777777" w:rsidR="0005133E" w:rsidRPr="00513FBA" w:rsidRDefault="0005133E" w:rsidP="0068755F">
      <w:pPr>
        <w:autoSpaceDE w:val="0"/>
        <w:autoSpaceDN w:val="0"/>
        <w:adjustRightInd w:val="0"/>
        <w:jc w:val="both"/>
        <w:rPr>
          <w:rFonts w:ascii="Arial" w:hAnsi="Arial" w:cs="Arial"/>
          <w:sz w:val="20"/>
          <w:szCs w:val="20"/>
        </w:rPr>
      </w:pPr>
    </w:p>
    <w:p w14:paraId="4573710F" w14:textId="234BBFDE" w:rsidR="0068755F" w:rsidRPr="00513FBA" w:rsidRDefault="0068755F" w:rsidP="0068755F">
      <w:pPr>
        <w:autoSpaceDE w:val="0"/>
        <w:autoSpaceDN w:val="0"/>
        <w:adjustRightInd w:val="0"/>
        <w:jc w:val="both"/>
        <w:rPr>
          <w:rFonts w:ascii="Arial" w:hAnsi="Arial" w:cs="Arial"/>
          <w:b/>
          <w:bCs/>
          <w:iCs/>
          <w:sz w:val="20"/>
          <w:szCs w:val="20"/>
        </w:rPr>
      </w:pPr>
      <w:r w:rsidRPr="00513FBA">
        <w:rPr>
          <w:rFonts w:ascii="Arial" w:hAnsi="Arial" w:cs="Arial"/>
          <w:b/>
          <w:bCs/>
          <w:iCs/>
          <w:sz w:val="20"/>
          <w:szCs w:val="20"/>
        </w:rPr>
        <w:t>X</w:t>
      </w:r>
      <w:r w:rsidR="00744A3C">
        <w:rPr>
          <w:rFonts w:ascii="Arial" w:hAnsi="Arial" w:cs="Arial"/>
          <w:b/>
          <w:bCs/>
          <w:iCs/>
          <w:sz w:val="20"/>
          <w:szCs w:val="20"/>
        </w:rPr>
        <w:t>I</w:t>
      </w:r>
      <w:r w:rsidRPr="00513FBA">
        <w:rPr>
          <w:rFonts w:ascii="Arial" w:hAnsi="Arial" w:cs="Arial"/>
          <w:b/>
          <w:bCs/>
          <w:iCs/>
          <w:sz w:val="20"/>
          <w:szCs w:val="20"/>
        </w:rPr>
        <w:t xml:space="preserve">. VELJAVNOST POGODBE </w:t>
      </w:r>
    </w:p>
    <w:p w14:paraId="78C534F9" w14:textId="77777777" w:rsidR="0068755F" w:rsidRPr="00513FBA" w:rsidRDefault="0068755F" w:rsidP="002859E1">
      <w:pPr>
        <w:numPr>
          <w:ilvl w:val="0"/>
          <w:numId w:val="23"/>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59A20F37" w14:textId="14A5B16B" w:rsidR="0068755F" w:rsidRDefault="00805238" w:rsidP="0068755F">
      <w:pPr>
        <w:autoSpaceDE w:val="0"/>
        <w:autoSpaceDN w:val="0"/>
        <w:adjustRightInd w:val="0"/>
        <w:jc w:val="both"/>
        <w:rPr>
          <w:rFonts w:ascii="Arial" w:hAnsi="Arial" w:cs="Arial"/>
          <w:sz w:val="20"/>
          <w:szCs w:val="20"/>
          <w:lang w:val="x-none" w:eastAsia="x-none"/>
        </w:rPr>
      </w:pPr>
      <w:r w:rsidRPr="00805238">
        <w:rPr>
          <w:rFonts w:ascii="Arial" w:hAnsi="Arial" w:cs="Arial"/>
          <w:sz w:val="20"/>
          <w:szCs w:val="20"/>
          <w:lang w:val="x-none" w:eastAsia="x-none"/>
        </w:rPr>
        <w:t xml:space="preserve">Pogodba je sklenjena za obdobje </w:t>
      </w:r>
      <w:r w:rsidR="00CF3204">
        <w:rPr>
          <w:rFonts w:ascii="Arial" w:hAnsi="Arial" w:cs="Arial"/>
          <w:sz w:val="20"/>
          <w:szCs w:val="20"/>
          <w:lang w:eastAsia="x-none"/>
        </w:rPr>
        <w:t>4 (štirih) let, od obojestranskega podpisa pogodbe</w:t>
      </w:r>
      <w:r w:rsidRPr="00805238">
        <w:rPr>
          <w:rFonts w:ascii="Arial" w:hAnsi="Arial" w:cs="Arial"/>
          <w:sz w:val="20"/>
          <w:szCs w:val="20"/>
          <w:lang w:val="x-none" w:eastAsia="x-none"/>
        </w:rPr>
        <w:t xml:space="preserve">, in stopi v veljavo z dnem, ko jo podpišeta obe pogodbeni stranki, pod pogojem, da </w:t>
      </w:r>
      <w:r w:rsidR="00EA217A">
        <w:rPr>
          <w:rFonts w:ascii="Arial" w:hAnsi="Arial" w:cs="Arial"/>
          <w:sz w:val="20"/>
          <w:szCs w:val="20"/>
          <w:lang w:eastAsia="x-none"/>
        </w:rPr>
        <w:t>najemodajalec</w:t>
      </w:r>
      <w:r w:rsidRPr="00805238">
        <w:rPr>
          <w:rFonts w:ascii="Arial" w:hAnsi="Arial" w:cs="Arial"/>
          <w:sz w:val="20"/>
          <w:szCs w:val="20"/>
          <w:lang w:val="x-none" w:eastAsia="x-none"/>
        </w:rPr>
        <w:t xml:space="preserve"> predloži na</w:t>
      </w:r>
      <w:r w:rsidR="00EA217A">
        <w:rPr>
          <w:rFonts w:ascii="Arial" w:hAnsi="Arial" w:cs="Arial"/>
          <w:sz w:val="20"/>
          <w:szCs w:val="20"/>
          <w:lang w:eastAsia="x-none"/>
        </w:rPr>
        <w:t>jemniku</w:t>
      </w:r>
      <w:r w:rsidRPr="00805238">
        <w:rPr>
          <w:rFonts w:ascii="Arial" w:hAnsi="Arial" w:cs="Arial"/>
          <w:sz w:val="20"/>
          <w:szCs w:val="20"/>
          <w:lang w:val="x-none" w:eastAsia="x-none"/>
        </w:rPr>
        <w:t xml:space="preserve"> finančno zavarovanje za dobro izvedbo pogodbenih obveznosti</w:t>
      </w:r>
      <w:r w:rsidR="0044310B">
        <w:rPr>
          <w:rFonts w:ascii="Arial" w:hAnsi="Arial" w:cs="Arial"/>
          <w:sz w:val="20"/>
          <w:szCs w:val="20"/>
          <w:lang w:eastAsia="x-none"/>
        </w:rPr>
        <w:t xml:space="preserve"> in kopijo kupoprodajne pogodbe ali računa za posamezno vozilo, iz katere mora biti razvidna tudi vrednost posameznega vozila</w:t>
      </w:r>
      <w:r w:rsidRPr="00805238">
        <w:rPr>
          <w:rFonts w:ascii="Arial" w:hAnsi="Arial" w:cs="Arial"/>
          <w:sz w:val="20"/>
          <w:szCs w:val="20"/>
          <w:lang w:val="x-none" w:eastAsia="x-none"/>
        </w:rPr>
        <w:t>.</w:t>
      </w:r>
    </w:p>
    <w:p w14:paraId="0ED6CACB" w14:textId="5E71DE7A" w:rsidR="00805238" w:rsidRDefault="00805238" w:rsidP="0068755F">
      <w:pPr>
        <w:autoSpaceDE w:val="0"/>
        <w:autoSpaceDN w:val="0"/>
        <w:adjustRightInd w:val="0"/>
        <w:jc w:val="both"/>
        <w:rPr>
          <w:rFonts w:ascii="Arial" w:hAnsi="Arial" w:cs="Arial"/>
          <w:sz w:val="20"/>
          <w:szCs w:val="20"/>
        </w:rPr>
      </w:pPr>
    </w:p>
    <w:p w14:paraId="5170E010" w14:textId="4AE8683B" w:rsidR="002859E1" w:rsidRPr="002859E1" w:rsidRDefault="002859E1" w:rsidP="002859E1">
      <w:pPr>
        <w:pStyle w:val="Odstavekseznama"/>
        <w:numPr>
          <w:ilvl w:val="0"/>
          <w:numId w:val="23"/>
        </w:numPr>
        <w:autoSpaceDE w:val="0"/>
        <w:autoSpaceDN w:val="0"/>
        <w:adjustRightInd w:val="0"/>
        <w:jc w:val="center"/>
        <w:rPr>
          <w:rFonts w:ascii="Arial" w:hAnsi="Arial" w:cs="Arial"/>
          <w:b/>
          <w:sz w:val="20"/>
        </w:rPr>
      </w:pPr>
      <w:r w:rsidRPr="002859E1">
        <w:rPr>
          <w:rFonts w:ascii="Arial" w:hAnsi="Arial" w:cs="Arial"/>
          <w:b/>
          <w:sz w:val="20"/>
        </w:rPr>
        <w:t>člen</w:t>
      </w:r>
    </w:p>
    <w:p w14:paraId="68939E3F" w14:textId="0743A851" w:rsidR="002859E1"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primeru, da na</w:t>
      </w:r>
      <w:r>
        <w:rPr>
          <w:rFonts w:ascii="Arial" w:hAnsi="Arial" w:cs="Arial"/>
          <w:sz w:val="20"/>
          <w:szCs w:val="20"/>
        </w:rPr>
        <w:t>jemnik</w:t>
      </w:r>
      <w:r w:rsidRPr="005A0C1A">
        <w:rPr>
          <w:rFonts w:ascii="Arial" w:hAnsi="Arial" w:cs="Arial"/>
          <w:sz w:val="20"/>
          <w:szCs w:val="20"/>
        </w:rPr>
        <w:t xml:space="preserve"> pred koncem trajanja pogodbe vozil</w:t>
      </w:r>
      <w:r>
        <w:rPr>
          <w:rFonts w:ascii="Arial" w:hAnsi="Arial" w:cs="Arial"/>
          <w:sz w:val="20"/>
          <w:szCs w:val="20"/>
        </w:rPr>
        <w:t>/a</w:t>
      </w:r>
      <w:r w:rsidRPr="005A0C1A">
        <w:rPr>
          <w:rFonts w:ascii="Arial" w:hAnsi="Arial" w:cs="Arial"/>
          <w:sz w:val="20"/>
          <w:szCs w:val="20"/>
        </w:rPr>
        <w:t xml:space="preserve"> ne bo več potreboval, bo o tem nemudoma obvestil </w:t>
      </w:r>
      <w:r>
        <w:rPr>
          <w:rFonts w:ascii="Arial" w:hAnsi="Arial" w:cs="Arial"/>
          <w:sz w:val="20"/>
          <w:szCs w:val="20"/>
        </w:rPr>
        <w:t>najemodajalca</w:t>
      </w:r>
      <w:r w:rsidRPr="005A0C1A">
        <w:rPr>
          <w:rFonts w:ascii="Arial" w:hAnsi="Arial" w:cs="Arial"/>
          <w:sz w:val="20"/>
          <w:szCs w:val="20"/>
        </w:rPr>
        <w:t xml:space="preserve">. </w:t>
      </w:r>
      <w:r>
        <w:rPr>
          <w:rFonts w:ascii="Arial" w:hAnsi="Arial" w:cs="Arial"/>
          <w:sz w:val="20"/>
          <w:szCs w:val="20"/>
        </w:rPr>
        <w:t xml:space="preserve">Stranki sta soglasni, da najemnik </w:t>
      </w:r>
      <w:r w:rsidR="002859E1">
        <w:rPr>
          <w:rFonts w:ascii="Arial" w:hAnsi="Arial" w:cs="Arial"/>
          <w:sz w:val="20"/>
          <w:szCs w:val="20"/>
        </w:rPr>
        <w:t xml:space="preserve">zaradi navedenega razloga </w:t>
      </w:r>
      <w:r>
        <w:rPr>
          <w:rFonts w:ascii="Arial" w:hAnsi="Arial" w:cs="Arial"/>
          <w:sz w:val="20"/>
          <w:szCs w:val="20"/>
        </w:rPr>
        <w:t xml:space="preserve">lahko pogodbo </w:t>
      </w:r>
      <w:r w:rsidR="002859E1">
        <w:rPr>
          <w:rFonts w:ascii="Arial" w:hAnsi="Arial" w:cs="Arial"/>
          <w:sz w:val="20"/>
          <w:szCs w:val="20"/>
        </w:rPr>
        <w:t xml:space="preserve">kadarkoli odpove, z enomesečnim odpovednim rokom, ki začne teči s prvim dnem v naslednjem mesecu, ko je nasprotna stranka odpoved prejela. </w:t>
      </w:r>
    </w:p>
    <w:p w14:paraId="3FC407F3" w14:textId="77777777" w:rsidR="002859E1" w:rsidRDefault="002859E1" w:rsidP="0068755F">
      <w:pPr>
        <w:autoSpaceDE w:val="0"/>
        <w:autoSpaceDN w:val="0"/>
        <w:adjustRightInd w:val="0"/>
        <w:jc w:val="both"/>
        <w:rPr>
          <w:rFonts w:ascii="Arial" w:hAnsi="Arial" w:cs="Arial"/>
          <w:sz w:val="20"/>
          <w:szCs w:val="20"/>
        </w:rPr>
      </w:pPr>
    </w:p>
    <w:p w14:paraId="3ED9413B" w14:textId="022AD1EC" w:rsidR="005A0C1A" w:rsidRPr="005A0C1A" w:rsidRDefault="005A0C1A" w:rsidP="0068755F">
      <w:pPr>
        <w:autoSpaceDE w:val="0"/>
        <w:autoSpaceDN w:val="0"/>
        <w:adjustRightInd w:val="0"/>
        <w:jc w:val="both"/>
        <w:rPr>
          <w:rFonts w:ascii="Arial" w:hAnsi="Arial" w:cs="Arial"/>
          <w:sz w:val="20"/>
          <w:szCs w:val="20"/>
        </w:rPr>
      </w:pPr>
      <w:r w:rsidRPr="005A0C1A">
        <w:rPr>
          <w:rFonts w:ascii="Arial" w:hAnsi="Arial" w:cs="Arial"/>
          <w:sz w:val="20"/>
          <w:szCs w:val="20"/>
        </w:rPr>
        <w:t>V tem primeru se pogodbeni stranki vnaprej dogovorita, da ena od druge ne bosta uveljavljali kakršnih koli regresnih oz. finančnih zahtevkov.</w:t>
      </w:r>
    </w:p>
    <w:p w14:paraId="55932F98" w14:textId="77777777" w:rsidR="0068755F" w:rsidRPr="00513FBA" w:rsidRDefault="0068755F" w:rsidP="0068755F">
      <w:pPr>
        <w:jc w:val="both"/>
        <w:rPr>
          <w:rFonts w:ascii="Arial" w:hAnsi="Arial" w:cs="Arial"/>
          <w:sz w:val="20"/>
          <w:szCs w:val="20"/>
        </w:rPr>
      </w:pPr>
    </w:p>
    <w:p w14:paraId="0A95B26A" w14:textId="2C0C6D1C" w:rsidR="0068755F" w:rsidRPr="00513FBA" w:rsidRDefault="0068755F" w:rsidP="0068755F">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X</w:t>
      </w:r>
      <w:r w:rsidR="00744A3C">
        <w:rPr>
          <w:rFonts w:ascii="Arial" w:hAnsi="Arial" w:cs="Arial"/>
          <w:b/>
          <w:bCs/>
          <w:sz w:val="20"/>
          <w:szCs w:val="20"/>
          <w:lang w:eastAsia="x-none"/>
        </w:rPr>
        <w:t>I</w:t>
      </w:r>
      <w:r w:rsidRPr="00513FBA">
        <w:rPr>
          <w:rFonts w:ascii="Arial" w:hAnsi="Arial" w:cs="Arial"/>
          <w:b/>
          <w:bCs/>
          <w:sz w:val="20"/>
          <w:szCs w:val="20"/>
          <w:lang w:eastAsia="x-none"/>
        </w:rPr>
        <w:t>I</w:t>
      </w:r>
      <w:r w:rsidRPr="00513FBA">
        <w:rPr>
          <w:rFonts w:ascii="Arial" w:hAnsi="Arial" w:cs="Arial"/>
          <w:b/>
          <w:bCs/>
          <w:sz w:val="20"/>
          <w:szCs w:val="20"/>
          <w:lang w:val="x-none" w:eastAsia="x-none"/>
        </w:rPr>
        <w:t xml:space="preserve">. RAZVEZNI POGOJI </w:t>
      </w:r>
    </w:p>
    <w:p w14:paraId="2BEA37F8" w14:textId="77777777" w:rsidR="0068755F" w:rsidRPr="00513FBA" w:rsidRDefault="0068755F" w:rsidP="002859E1">
      <w:pPr>
        <w:keepLines/>
        <w:numPr>
          <w:ilvl w:val="0"/>
          <w:numId w:val="23"/>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5371E60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5393936E" w14:textId="217D5686"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če bo na</w:t>
      </w:r>
      <w:r w:rsidR="00EA217A">
        <w:rPr>
          <w:rFonts w:ascii="Arial" w:hAnsi="Arial" w:cs="Arial"/>
          <w:sz w:val="20"/>
          <w:szCs w:val="20"/>
        </w:rPr>
        <w:t>jemnik</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EA217A">
        <w:rPr>
          <w:rFonts w:ascii="Arial" w:hAnsi="Arial" w:cs="Arial"/>
          <w:sz w:val="20"/>
          <w:szCs w:val="20"/>
        </w:rPr>
        <w:t>najemodajalca</w:t>
      </w:r>
      <w:r w:rsidRPr="00513FBA">
        <w:rPr>
          <w:rFonts w:ascii="Arial" w:hAnsi="Arial" w:cs="Arial"/>
          <w:sz w:val="20"/>
          <w:szCs w:val="20"/>
        </w:rPr>
        <w:t xml:space="preserve"> ali podizvajalca, ali</w:t>
      </w:r>
    </w:p>
    <w:p w14:paraId="5F8BD5D3" w14:textId="61C0A239" w:rsidR="0068755F" w:rsidRPr="00513FBA" w:rsidRDefault="0068755F" w:rsidP="002859E1">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EA217A">
        <w:rPr>
          <w:rFonts w:ascii="Arial" w:hAnsi="Arial" w:cs="Arial"/>
          <w:sz w:val="20"/>
          <w:szCs w:val="20"/>
        </w:rPr>
        <w:t>najemnik</w:t>
      </w:r>
      <w:r w:rsidRPr="00513FBA">
        <w:rPr>
          <w:rFonts w:ascii="Arial" w:hAnsi="Arial" w:cs="Arial"/>
          <w:sz w:val="20"/>
          <w:szCs w:val="20"/>
        </w:rPr>
        <w:t xml:space="preserve"> seznanjen, da je pristojni državni organ pri </w:t>
      </w:r>
      <w:r w:rsidR="00EA217A">
        <w:rPr>
          <w:rFonts w:ascii="Arial" w:hAnsi="Arial" w:cs="Arial"/>
          <w:sz w:val="20"/>
          <w:szCs w:val="20"/>
        </w:rPr>
        <w:t>najemodajalcu</w:t>
      </w:r>
      <w:r w:rsidRPr="00513FBA">
        <w:rPr>
          <w:rFonts w:ascii="Arial" w:hAnsi="Arial" w:cs="Arial"/>
          <w:sz w:val="20"/>
          <w:szCs w:val="20"/>
        </w:rPr>
        <w:t xml:space="preserve"> ali podizvajalcu v času izvajanja pogodbe ugotovil najmanj dve kršitvi v zvezi s:</w:t>
      </w:r>
    </w:p>
    <w:p w14:paraId="1296EAF4"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plačilom za delo,</w:t>
      </w:r>
    </w:p>
    <w:p w14:paraId="42C04A50"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delovnim časom,</w:t>
      </w:r>
    </w:p>
    <w:p w14:paraId="65EFB753"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počitki,</w:t>
      </w:r>
    </w:p>
    <w:p w14:paraId="3858EA4E" w14:textId="77777777" w:rsidR="0068755F" w:rsidRPr="00513FBA" w:rsidRDefault="0068755F" w:rsidP="002859E1">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4621958A" w14:textId="77777777" w:rsidR="0068755F" w:rsidRPr="00513FBA" w:rsidRDefault="0068755F" w:rsidP="0068755F">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3F831AB3" w14:textId="77777777" w:rsidR="007A2236" w:rsidRPr="00ED2DDF" w:rsidRDefault="0068755F" w:rsidP="007A2236">
      <w:pPr>
        <w:jc w:val="both"/>
        <w:rPr>
          <w:rFonts w:ascii="Arial" w:hAnsi="Arial" w:cs="Arial"/>
          <w:sz w:val="20"/>
          <w:szCs w:val="20"/>
        </w:rPr>
      </w:pPr>
      <w:r w:rsidRPr="00ED2DDF">
        <w:rPr>
          <w:rFonts w:ascii="Arial" w:hAnsi="Arial" w:cs="Arial"/>
          <w:sz w:val="20"/>
          <w:szCs w:val="20"/>
        </w:rPr>
        <w:t>in pod pogojem, da je od seznanitve</w:t>
      </w:r>
      <w:r w:rsidR="007A2236" w:rsidRPr="00ED2DDF">
        <w:rPr>
          <w:rFonts w:ascii="Arial" w:hAnsi="Arial" w:cs="Arial"/>
          <w:sz w:val="20"/>
          <w:szCs w:val="20"/>
        </w:rPr>
        <w:t xml:space="preserve"> do izteka veljavnosti pogodbe še najmanj šest mesecev.</w:t>
      </w:r>
    </w:p>
    <w:p w14:paraId="23A41ABF" w14:textId="77777777" w:rsidR="007A2236" w:rsidRPr="00ED2DDF" w:rsidRDefault="007A2236" w:rsidP="007A2236">
      <w:pPr>
        <w:jc w:val="both"/>
        <w:rPr>
          <w:rFonts w:ascii="Arial" w:hAnsi="Arial" w:cs="Arial"/>
          <w:sz w:val="20"/>
          <w:szCs w:val="20"/>
        </w:rPr>
      </w:pPr>
    </w:p>
    <w:p w14:paraId="69A2E36E"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seznanitve naročnika s kršitvijo bo naročnik ravnal v skladu s trejo alinejo 4. odstavka 67. člena ZJN-3.</w:t>
      </w:r>
    </w:p>
    <w:p w14:paraId="28FBEF32" w14:textId="77777777" w:rsidR="007A2236" w:rsidRPr="00ED2DDF" w:rsidRDefault="007A2236" w:rsidP="007A2236">
      <w:pPr>
        <w:jc w:val="both"/>
        <w:rPr>
          <w:rFonts w:ascii="Arial" w:hAnsi="Arial" w:cs="Arial"/>
          <w:sz w:val="20"/>
          <w:szCs w:val="20"/>
        </w:rPr>
      </w:pPr>
    </w:p>
    <w:p w14:paraId="64140AC8"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FEE8EA5" w14:textId="77777777" w:rsidR="007A2236" w:rsidRPr="00ED2DDF" w:rsidRDefault="007A2236" w:rsidP="007A2236">
      <w:pPr>
        <w:jc w:val="both"/>
        <w:rPr>
          <w:rFonts w:ascii="Arial" w:hAnsi="Arial" w:cs="Arial"/>
          <w:sz w:val="20"/>
          <w:szCs w:val="20"/>
        </w:rPr>
      </w:pPr>
    </w:p>
    <w:p w14:paraId="2DE330AD" w14:textId="77777777" w:rsidR="007A2236" w:rsidRPr="00ED2DDF" w:rsidRDefault="007A2236" w:rsidP="007A2236">
      <w:pPr>
        <w:jc w:val="both"/>
        <w:rPr>
          <w:rFonts w:ascii="Arial" w:hAnsi="Arial" w:cs="Arial"/>
          <w:sz w:val="20"/>
          <w:szCs w:val="20"/>
        </w:rPr>
      </w:pPr>
      <w:r w:rsidRPr="00ED2DDF">
        <w:rPr>
          <w:rFonts w:ascii="Arial" w:hAnsi="Arial" w:cs="Arial"/>
          <w:sz w:val="20"/>
          <w:szCs w:val="20"/>
        </w:rPr>
        <w:t>Če naročnik v roku 60 dni od seznanitve s kršitvijo ne začne novega postopka javnega naročila, se šteje, da je pogodba razvezana šestdeseti dan od seznanitve s kršitvijo.</w:t>
      </w:r>
    </w:p>
    <w:p w14:paraId="7DC785D6" w14:textId="77777777" w:rsidR="0068755F" w:rsidRPr="00513FBA" w:rsidRDefault="0068755F" w:rsidP="0068755F">
      <w:pPr>
        <w:autoSpaceDE w:val="0"/>
        <w:autoSpaceDN w:val="0"/>
        <w:adjustRightInd w:val="0"/>
        <w:jc w:val="both"/>
        <w:rPr>
          <w:rFonts w:ascii="Arial" w:hAnsi="Arial" w:cs="Arial"/>
          <w:sz w:val="20"/>
          <w:szCs w:val="20"/>
        </w:rPr>
      </w:pPr>
    </w:p>
    <w:p w14:paraId="4C8FF50D" w14:textId="73C28D41" w:rsidR="00B3334D" w:rsidRPr="00513FBA" w:rsidRDefault="0068755F" w:rsidP="0068755F">
      <w:pPr>
        <w:tabs>
          <w:tab w:val="left" w:pos="864"/>
        </w:tabs>
        <w:ind w:left="864" w:right="-752" w:hanging="864"/>
        <w:jc w:val="both"/>
        <w:rPr>
          <w:rFonts w:ascii="Arial" w:hAnsi="Arial" w:cs="Arial"/>
          <w:b/>
          <w:sz w:val="20"/>
          <w:szCs w:val="20"/>
        </w:rPr>
      </w:pPr>
      <w:r w:rsidRPr="00513FBA">
        <w:rPr>
          <w:rFonts w:ascii="Arial" w:hAnsi="Arial" w:cs="Arial"/>
          <w:b/>
          <w:sz w:val="20"/>
          <w:szCs w:val="20"/>
        </w:rPr>
        <w:t>X</w:t>
      </w:r>
      <w:r w:rsidR="00744A3C">
        <w:rPr>
          <w:rFonts w:ascii="Arial" w:hAnsi="Arial" w:cs="Arial"/>
          <w:b/>
          <w:sz w:val="20"/>
          <w:szCs w:val="20"/>
        </w:rPr>
        <w:t>I</w:t>
      </w:r>
      <w:r w:rsidRPr="00513FBA">
        <w:rPr>
          <w:rFonts w:ascii="Arial" w:hAnsi="Arial" w:cs="Arial"/>
          <w:b/>
          <w:sz w:val="20"/>
          <w:szCs w:val="20"/>
        </w:rPr>
        <w:t xml:space="preserve">II. PROTIKORUPCIJSKA KLAVZULA </w:t>
      </w:r>
    </w:p>
    <w:p w14:paraId="720ED0C4" w14:textId="77777777" w:rsidR="0068755F" w:rsidRPr="00513FBA" w:rsidRDefault="0068755F" w:rsidP="002859E1">
      <w:pPr>
        <w:numPr>
          <w:ilvl w:val="0"/>
          <w:numId w:val="23"/>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D6BE2BE" w14:textId="77777777" w:rsidR="0068755F" w:rsidRPr="00513FBA" w:rsidRDefault="0068755F" w:rsidP="00B3334D">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6EE67075"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197525C1"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3E360A4C"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3A35CD64" w14:textId="77777777" w:rsidR="0068755F" w:rsidRPr="00513FBA" w:rsidRDefault="0068755F" w:rsidP="00B3334D">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154F9E" w14:textId="77777777" w:rsidR="0068755F" w:rsidRPr="00513FBA" w:rsidRDefault="0068755F" w:rsidP="0068755F">
      <w:pPr>
        <w:jc w:val="both"/>
        <w:rPr>
          <w:rFonts w:ascii="Arial" w:hAnsi="Arial" w:cs="Arial"/>
          <w:sz w:val="20"/>
          <w:szCs w:val="20"/>
        </w:rPr>
      </w:pPr>
    </w:p>
    <w:p w14:paraId="759C3584" w14:textId="77777777" w:rsidR="0068755F" w:rsidRPr="00513FBA" w:rsidRDefault="0068755F" w:rsidP="0068755F">
      <w:pPr>
        <w:jc w:val="both"/>
        <w:rPr>
          <w:rFonts w:ascii="Arial" w:hAnsi="Arial" w:cs="Arial"/>
          <w:sz w:val="20"/>
          <w:szCs w:val="20"/>
        </w:rPr>
      </w:pPr>
      <w:r w:rsidRPr="00513FBA">
        <w:rPr>
          <w:rFonts w:ascii="Arial" w:hAnsi="Arial" w:cs="Arial"/>
          <w:sz w:val="20"/>
          <w:szCs w:val="20"/>
        </w:rPr>
        <w:t>Pogodbeni stranki sta se dolžni vzdržati vsakršnih ravnanj, ki bi na podlagi vsebine iz I. odstavka pomenila kršitev zakonskih določil.</w:t>
      </w:r>
    </w:p>
    <w:p w14:paraId="04BDEFFC" w14:textId="77777777" w:rsidR="0068755F" w:rsidRPr="00513FBA" w:rsidRDefault="0068755F" w:rsidP="0068755F">
      <w:pPr>
        <w:jc w:val="both"/>
        <w:rPr>
          <w:rFonts w:ascii="Arial" w:hAnsi="Arial" w:cs="Arial"/>
          <w:sz w:val="20"/>
          <w:szCs w:val="20"/>
        </w:rPr>
      </w:pPr>
    </w:p>
    <w:p w14:paraId="05AC40BC" w14:textId="3368DF2C" w:rsidR="0068755F" w:rsidRPr="00513FBA" w:rsidRDefault="0068755F" w:rsidP="0068755F">
      <w:pPr>
        <w:jc w:val="both"/>
        <w:rPr>
          <w:rFonts w:ascii="Arial" w:hAnsi="Arial" w:cs="Arial"/>
          <w:sz w:val="20"/>
          <w:szCs w:val="20"/>
        </w:rPr>
      </w:pPr>
      <w:r w:rsidRPr="00513FBA">
        <w:rPr>
          <w:rFonts w:ascii="Arial" w:hAnsi="Arial" w:cs="Arial"/>
          <w:sz w:val="20"/>
          <w:szCs w:val="20"/>
        </w:rPr>
        <w:t>V primeru, da na</w:t>
      </w:r>
      <w:r w:rsidR="00EA217A">
        <w:rPr>
          <w:rFonts w:ascii="Arial" w:hAnsi="Arial" w:cs="Arial"/>
          <w:sz w:val="20"/>
          <w:szCs w:val="20"/>
        </w:rPr>
        <w:t>jemnik</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C3C29E3" w14:textId="77777777" w:rsidR="0068755F" w:rsidRPr="00513FBA" w:rsidRDefault="0068755F" w:rsidP="0068755F">
      <w:pPr>
        <w:jc w:val="both"/>
        <w:rPr>
          <w:rFonts w:ascii="Arial" w:hAnsi="Arial" w:cs="Arial"/>
          <w:sz w:val="20"/>
          <w:szCs w:val="20"/>
        </w:rPr>
      </w:pPr>
    </w:p>
    <w:p w14:paraId="3E5A8493" w14:textId="39E15C41" w:rsidR="0068755F" w:rsidRPr="00513FBA" w:rsidRDefault="0068755F" w:rsidP="00EE747C">
      <w:pPr>
        <w:tabs>
          <w:tab w:val="left" w:pos="864"/>
        </w:tabs>
        <w:ind w:left="864" w:right="-752" w:hanging="864"/>
        <w:jc w:val="both"/>
        <w:rPr>
          <w:rFonts w:ascii="Arial" w:hAnsi="Arial" w:cs="Arial"/>
          <w:b/>
          <w:sz w:val="20"/>
          <w:szCs w:val="20"/>
        </w:rPr>
      </w:pPr>
      <w:r w:rsidRPr="00513FBA">
        <w:rPr>
          <w:rFonts w:ascii="Arial" w:hAnsi="Arial" w:cs="Arial"/>
          <w:b/>
          <w:sz w:val="20"/>
          <w:szCs w:val="20"/>
        </w:rPr>
        <w:t>XI</w:t>
      </w:r>
      <w:r w:rsidR="00744A3C">
        <w:rPr>
          <w:rFonts w:ascii="Arial" w:hAnsi="Arial" w:cs="Arial"/>
          <w:b/>
          <w:sz w:val="20"/>
          <w:szCs w:val="20"/>
        </w:rPr>
        <w:t>V</w:t>
      </w:r>
      <w:r w:rsidRPr="00513FBA">
        <w:rPr>
          <w:rFonts w:ascii="Arial" w:hAnsi="Arial" w:cs="Arial"/>
          <w:b/>
          <w:sz w:val="20"/>
          <w:szCs w:val="20"/>
        </w:rPr>
        <w:t xml:space="preserve">. </w:t>
      </w:r>
      <w:r w:rsidR="005F67C6">
        <w:rPr>
          <w:rFonts w:ascii="Arial" w:hAnsi="Arial" w:cs="Arial"/>
          <w:b/>
          <w:sz w:val="20"/>
          <w:szCs w:val="20"/>
        </w:rPr>
        <w:t>OSTALE</w:t>
      </w:r>
      <w:r w:rsidRPr="00513FBA">
        <w:rPr>
          <w:rFonts w:ascii="Arial" w:hAnsi="Arial" w:cs="Arial"/>
          <w:b/>
          <w:sz w:val="20"/>
          <w:szCs w:val="20"/>
        </w:rPr>
        <w:t xml:space="preserve"> DOLOČBE</w:t>
      </w:r>
    </w:p>
    <w:p w14:paraId="49D3A02A" w14:textId="4D91104F" w:rsidR="005F67C6" w:rsidRPr="000C17E9" w:rsidRDefault="005F67C6" w:rsidP="005F67C6">
      <w:pPr>
        <w:pStyle w:val="Odstavekseznama"/>
        <w:numPr>
          <w:ilvl w:val="0"/>
          <w:numId w:val="23"/>
        </w:numPr>
        <w:ind w:right="-33"/>
        <w:jc w:val="center"/>
        <w:rPr>
          <w:rFonts w:ascii="Arial" w:hAnsi="Arial" w:cs="Arial"/>
          <w:b/>
          <w:sz w:val="20"/>
        </w:rPr>
      </w:pPr>
      <w:r w:rsidRPr="000C17E9">
        <w:rPr>
          <w:rFonts w:ascii="Arial" w:hAnsi="Arial" w:cs="Arial"/>
          <w:b/>
          <w:sz w:val="20"/>
        </w:rPr>
        <w:t>člen</w:t>
      </w:r>
    </w:p>
    <w:p w14:paraId="06F11345" w14:textId="491871D4" w:rsidR="0068755F" w:rsidRPr="000C17E9" w:rsidRDefault="0068755F" w:rsidP="00B3334D">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697CFEA7" w14:textId="77777777" w:rsidR="0068755F" w:rsidRPr="000C17E9" w:rsidRDefault="0068755F" w:rsidP="0068755F">
      <w:pPr>
        <w:ind w:right="-33"/>
        <w:jc w:val="both"/>
        <w:rPr>
          <w:rFonts w:ascii="Arial" w:hAnsi="Arial" w:cs="Arial"/>
          <w:sz w:val="20"/>
          <w:szCs w:val="20"/>
        </w:rPr>
      </w:pPr>
    </w:p>
    <w:p w14:paraId="7B423C88" w14:textId="77777777" w:rsidR="0068755F" w:rsidRPr="000C17E9" w:rsidRDefault="0068755F" w:rsidP="0068755F">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371934E1" w14:textId="77777777" w:rsidR="0068755F" w:rsidRPr="000C17E9" w:rsidRDefault="0068755F" w:rsidP="0068755F">
      <w:pPr>
        <w:autoSpaceDE w:val="0"/>
        <w:autoSpaceDN w:val="0"/>
        <w:adjustRightInd w:val="0"/>
        <w:jc w:val="both"/>
        <w:rPr>
          <w:rFonts w:ascii="Arial" w:hAnsi="Arial" w:cs="Arial"/>
          <w:b/>
          <w:sz w:val="20"/>
          <w:szCs w:val="20"/>
        </w:rPr>
      </w:pPr>
    </w:p>
    <w:p w14:paraId="5D0E5ECC" w14:textId="77777777" w:rsidR="0068755F" w:rsidRPr="000C17E9" w:rsidRDefault="0068755F" w:rsidP="002859E1">
      <w:pPr>
        <w:numPr>
          <w:ilvl w:val="0"/>
          <w:numId w:val="23"/>
        </w:numPr>
        <w:ind w:right="-33"/>
        <w:jc w:val="center"/>
        <w:rPr>
          <w:rFonts w:ascii="Arial" w:hAnsi="Arial" w:cs="Arial"/>
          <w:b/>
          <w:sz w:val="20"/>
          <w:szCs w:val="20"/>
        </w:rPr>
      </w:pPr>
      <w:r w:rsidRPr="000C17E9">
        <w:rPr>
          <w:rFonts w:ascii="Arial" w:hAnsi="Arial" w:cs="Arial"/>
          <w:b/>
          <w:sz w:val="20"/>
          <w:szCs w:val="20"/>
        </w:rPr>
        <w:t>člen</w:t>
      </w:r>
    </w:p>
    <w:p w14:paraId="3CCB6351" w14:textId="21B1DA4F" w:rsidR="0068755F" w:rsidRPr="00513FBA" w:rsidRDefault="0068755F" w:rsidP="00805238">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Pr="00513FBA">
        <w:rPr>
          <w:rFonts w:ascii="Arial" w:hAnsi="Arial" w:cs="Arial"/>
          <w:bCs/>
          <w:sz w:val="20"/>
          <w:szCs w:val="20"/>
          <w:lang w:val="x-none" w:eastAsia="x-none"/>
        </w:rPr>
        <w:t xml:space="preserve">naročnik 3 (tri), </w:t>
      </w:r>
      <w:r w:rsidR="00805238">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6308768A" w14:textId="77777777" w:rsidR="006B663B" w:rsidRDefault="0068755F" w:rsidP="00696D55">
      <w:pPr>
        <w:tabs>
          <w:tab w:val="left" w:pos="864"/>
        </w:tabs>
        <w:ind w:left="864" w:hanging="864"/>
        <w:jc w:val="both"/>
        <w:rPr>
          <w:rFonts w:ascii="Arial" w:hAnsi="Arial" w:cs="Arial"/>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7D3DBB54" w14:textId="77777777" w:rsidR="006B663B" w:rsidRDefault="006B663B" w:rsidP="00696D55">
      <w:pPr>
        <w:tabs>
          <w:tab w:val="left" w:pos="864"/>
        </w:tabs>
        <w:ind w:left="864" w:hanging="864"/>
        <w:jc w:val="both"/>
        <w:rPr>
          <w:rFonts w:ascii="Arial" w:hAnsi="Arial" w:cs="Arial"/>
          <w:sz w:val="20"/>
          <w:szCs w:val="20"/>
        </w:rPr>
      </w:pPr>
    </w:p>
    <w:p w14:paraId="2E8666D9" w14:textId="77777777" w:rsidR="006B663B" w:rsidRDefault="006B663B" w:rsidP="00696D55">
      <w:pPr>
        <w:tabs>
          <w:tab w:val="left" w:pos="864"/>
        </w:tabs>
        <w:ind w:left="864" w:hanging="864"/>
        <w:jc w:val="both"/>
        <w:rPr>
          <w:rFonts w:ascii="Arial" w:hAnsi="Arial" w:cs="Arial"/>
          <w:sz w:val="20"/>
          <w:szCs w:val="20"/>
        </w:rPr>
      </w:pPr>
    </w:p>
    <w:p w14:paraId="10F9B934" w14:textId="77777777" w:rsidR="006B663B" w:rsidRDefault="006B663B" w:rsidP="00696D55">
      <w:pPr>
        <w:tabs>
          <w:tab w:val="left" w:pos="864"/>
        </w:tabs>
        <w:ind w:left="864" w:hanging="864"/>
        <w:jc w:val="both"/>
        <w:rPr>
          <w:rFonts w:ascii="Arial" w:hAnsi="Arial" w:cs="Arial"/>
          <w:sz w:val="20"/>
          <w:szCs w:val="20"/>
        </w:rPr>
      </w:pPr>
    </w:p>
    <w:p w14:paraId="15116CAD" w14:textId="752469BF" w:rsidR="00805238" w:rsidRDefault="0068755F" w:rsidP="00696D55">
      <w:pPr>
        <w:tabs>
          <w:tab w:val="left" w:pos="864"/>
        </w:tabs>
        <w:ind w:left="864" w:hanging="864"/>
        <w:jc w:val="both"/>
        <w:rPr>
          <w:rFonts w:ascii="Arial" w:hAnsi="Arial" w:cs="Arial"/>
          <w:b/>
          <w:sz w:val="20"/>
          <w:szCs w:val="20"/>
        </w:rPr>
      </w:pPr>
      <w:r w:rsidRPr="00513FBA">
        <w:rPr>
          <w:rFonts w:ascii="Arial" w:hAnsi="Arial" w:cs="Arial"/>
          <w:sz w:val="20"/>
          <w:szCs w:val="20"/>
        </w:rPr>
        <w:t xml:space="preserve">                      </w:t>
      </w:r>
    </w:p>
    <w:p w14:paraId="1177C066" w14:textId="28050921" w:rsidR="00805238" w:rsidRDefault="0068755F" w:rsidP="00F844FB">
      <w:pPr>
        <w:tabs>
          <w:tab w:val="left" w:pos="864"/>
        </w:tabs>
        <w:spacing w:after="160" w:line="252" w:lineRule="auto"/>
        <w:ind w:left="864" w:hanging="864"/>
        <w:jc w:val="both"/>
        <w:rPr>
          <w:rFonts w:ascii="Arial" w:hAnsi="Arial" w:cs="Arial"/>
          <w:b/>
          <w:sz w:val="20"/>
          <w:szCs w:val="20"/>
        </w:rPr>
      </w:pPr>
      <w:r w:rsidRPr="00513FBA">
        <w:rPr>
          <w:rFonts w:ascii="Arial" w:hAnsi="Arial" w:cs="Arial"/>
          <w:b/>
          <w:sz w:val="20"/>
          <w:szCs w:val="20"/>
        </w:rPr>
        <w:t>NA</w:t>
      </w:r>
      <w:r w:rsidR="00EE747C">
        <w:rPr>
          <w:rFonts w:ascii="Arial" w:hAnsi="Arial" w:cs="Arial"/>
          <w:b/>
          <w:sz w:val="20"/>
          <w:szCs w:val="20"/>
        </w:rPr>
        <w:t>JEMNIK</w:t>
      </w:r>
      <w:r w:rsidRPr="00513FBA">
        <w:rPr>
          <w:rFonts w:ascii="Arial" w:hAnsi="Arial" w:cs="Arial"/>
          <w:b/>
          <w:sz w:val="20"/>
          <w:szCs w:val="20"/>
        </w:rPr>
        <w:t xml:space="preserve">:          </w:t>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r>
      <w:r w:rsidRPr="00513FBA">
        <w:rPr>
          <w:rFonts w:ascii="Arial" w:hAnsi="Arial" w:cs="Arial"/>
          <w:b/>
          <w:sz w:val="20"/>
          <w:szCs w:val="20"/>
        </w:rPr>
        <w:tab/>
        <w:t xml:space="preserve">                                                  </w:t>
      </w:r>
      <w:r w:rsidR="00EE747C">
        <w:rPr>
          <w:rFonts w:ascii="Arial" w:hAnsi="Arial" w:cs="Arial"/>
          <w:b/>
          <w:sz w:val="20"/>
          <w:szCs w:val="20"/>
        </w:rPr>
        <w:t>NAJEMODAJALEC</w:t>
      </w:r>
      <w:r w:rsidRPr="00513FBA">
        <w:rPr>
          <w:rFonts w:ascii="Arial" w:hAnsi="Arial" w:cs="Arial"/>
          <w:b/>
          <w:sz w:val="20"/>
          <w:szCs w:val="20"/>
        </w:rPr>
        <w:t>:</w:t>
      </w:r>
    </w:p>
    <w:p w14:paraId="2F8D8896" w14:textId="77777777" w:rsidR="009F1FA6" w:rsidRDefault="009F1FA6" w:rsidP="000C17E9">
      <w:pPr>
        <w:ind w:right="50"/>
        <w:contextualSpacing/>
        <w:rPr>
          <w:rFonts w:ascii="Arial" w:hAnsi="Arial" w:cs="Arial"/>
          <w:sz w:val="20"/>
          <w:szCs w:val="20"/>
        </w:rPr>
      </w:pPr>
    </w:p>
    <w:p w14:paraId="00FD39E9" w14:textId="77777777" w:rsidR="009F1FA6" w:rsidRDefault="009F1FA6" w:rsidP="000C17E9">
      <w:pPr>
        <w:ind w:right="50"/>
        <w:contextualSpacing/>
        <w:rPr>
          <w:rFonts w:ascii="Arial" w:hAnsi="Arial" w:cs="Arial"/>
          <w:sz w:val="20"/>
          <w:szCs w:val="20"/>
        </w:rPr>
      </w:pPr>
    </w:p>
    <w:p w14:paraId="22865462" w14:textId="63BDBCB4" w:rsidR="00A70ED4" w:rsidRPr="00225975" w:rsidRDefault="000C17E9" w:rsidP="000C17E9">
      <w:pPr>
        <w:ind w:right="50"/>
        <w:contextualSpacing/>
        <w:rPr>
          <w:rFonts w:ascii="Arial" w:hAnsi="Arial" w:cs="Arial"/>
          <w:sz w:val="20"/>
          <w:szCs w:val="20"/>
        </w:rPr>
      </w:pPr>
      <w:r w:rsidRPr="00225975">
        <w:rPr>
          <w:rFonts w:ascii="Arial" w:hAnsi="Arial" w:cs="Arial"/>
          <w:sz w:val="20"/>
          <w:szCs w:val="20"/>
        </w:rPr>
        <w:t>Priloge pogodbe:</w:t>
      </w:r>
    </w:p>
    <w:p w14:paraId="4D5885C6" w14:textId="6F26AE34" w:rsidR="00077348" w:rsidRPr="00225975" w:rsidRDefault="00077348"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Ponudba št. ________,</w:t>
      </w:r>
    </w:p>
    <w:p w14:paraId="2A6A14C8" w14:textId="2A7B0AC2" w:rsidR="000C17E9" w:rsidRPr="00225975" w:rsidRDefault="000C17E9" w:rsidP="006460C9">
      <w:pPr>
        <w:pStyle w:val="Odstavekseznama"/>
        <w:numPr>
          <w:ilvl w:val="0"/>
          <w:numId w:val="32"/>
        </w:numPr>
        <w:ind w:left="357" w:right="50" w:hanging="357"/>
        <w:contextualSpacing/>
        <w:rPr>
          <w:rFonts w:ascii="Arial" w:hAnsi="Arial" w:cs="Arial"/>
          <w:sz w:val="20"/>
        </w:rPr>
      </w:pPr>
      <w:r w:rsidRPr="00225975">
        <w:rPr>
          <w:rFonts w:ascii="Arial" w:hAnsi="Arial" w:cs="Arial"/>
          <w:sz w:val="20"/>
        </w:rPr>
        <w:t>Tehnične zahteve najemnika</w:t>
      </w:r>
      <w:r w:rsidR="00077348" w:rsidRPr="00225975">
        <w:rPr>
          <w:rFonts w:ascii="Arial" w:hAnsi="Arial" w:cs="Arial"/>
          <w:sz w:val="20"/>
        </w:rPr>
        <w:t xml:space="preserve"> za posamezno vozilo</w:t>
      </w:r>
      <w:r w:rsidRPr="00225975">
        <w:rPr>
          <w:rFonts w:ascii="Arial" w:hAnsi="Arial" w:cs="Arial"/>
          <w:sz w:val="20"/>
        </w:rPr>
        <w:t>,</w:t>
      </w:r>
    </w:p>
    <w:p w14:paraId="78C83236" w14:textId="6F5FA6AE" w:rsidR="000C17E9" w:rsidRPr="00B84814" w:rsidRDefault="000C17E9" w:rsidP="006460C9">
      <w:pPr>
        <w:pStyle w:val="Odstavekseznama"/>
        <w:numPr>
          <w:ilvl w:val="0"/>
          <w:numId w:val="32"/>
        </w:numPr>
        <w:ind w:left="357" w:right="50" w:hanging="357"/>
        <w:contextualSpacing/>
        <w:rPr>
          <w:rFonts w:ascii="Arial" w:hAnsi="Arial" w:cs="Arial"/>
          <w:sz w:val="20"/>
        </w:rPr>
      </w:pPr>
      <w:r w:rsidRPr="00B84814">
        <w:rPr>
          <w:rFonts w:ascii="Arial" w:hAnsi="Arial" w:cs="Arial"/>
          <w:sz w:val="20"/>
        </w:rPr>
        <w:t>Tehnična dokumentacija najemodajalca</w:t>
      </w:r>
      <w:r w:rsidR="00077348" w:rsidRPr="00B84814">
        <w:rPr>
          <w:rFonts w:ascii="Arial" w:hAnsi="Arial" w:cs="Arial"/>
          <w:sz w:val="20"/>
        </w:rPr>
        <w:t xml:space="preserve"> za posamezno vozilo</w:t>
      </w:r>
      <w:r w:rsidRPr="00B84814">
        <w:rPr>
          <w:rFonts w:ascii="Arial" w:hAnsi="Arial" w:cs="Arial"/>
          <w:sz w:val="20"/>
        </w:rPr>
        <w:t>,</w:t>
      </w:r>
    </w:p>
    <w:p w14:paraId="45CC6FF6" w14:textId="53856A7F" w:rsidR="0044310B" w:rsidRPr="00225975" w:rsidRDefault="0044310B" w:rsidP="006460C9">
      <w:pPr>
        <w:pStyle w:val="Odstavekseznama"/>
        <w:numPr>
          <w:ilvl w:val="0"/>
          <w:numId w:val="32"/>
        </w:numPr>
        <w:ind w:left="357" w:hanging="357"/>
        <w:jc w:val="both"/>
        <w:rPr>
          <w:rFonts w:ascii="Arial" w:hAnsi="Arial" w:cs="Arial"/>
          <w:sz w:val="20"/>
          <w:lang w:eastAsia="x-none"/>
        </w:rPr>
      </w:pPr>
      <w:r>
        <w:rPr>
          <w:rFonts w:ascii="Arial" w:hAnsi="Arial" w:cs="Arial"/>
          <w:sz w:val="20"/>
          <w:lang w:eastAsia="x-none"/>
        </w:rPr>
        <w:t xml:space="preserve">Kopija kupoprodajne pogodbe ali računa za posamezno vozilo. </w:t>
      </w:r>
    </w:p>
    <w:p w14:paraId="4686A313" w14:textId="77777777" w:rsidR="009F1FA6" w:rsidRDefault="009F1FA6" w:rsidP="00233DC7">
      <w:pPr>
        <w:autoSpaceDE w:val="0"/>
        <w:autoSpaceDN w:val="0"/>
        <w:adjustRightInd w:val="0"/>
        <w:jc w:val="right"/>
        <w:rPr>
          <w:rFonts w:ascii="Arial" w:hAnsi="Arial" w:cs="Arial"/>
          <w:b/>
          <w:sz w:val="20"/>
          <w:szCs w:val="20"/>
        </w:rPr>
      </w:pPr>
    </w:p>
    <w:p w14:paraId="252848C9" w14:textId="77777777" w:rsidR="009F1FA6" w:rsidRDefault="009F1FA6" w:rsidP="00233DC7">
      <w:pPr>
        <w:autoSpaceDE w:val="0"/>
        <w:autoSpaceDN w:val="0"/>
        <w:adjustRightInd w:val="0"/>
        <w:jc w:val="right"/>
        <w:rPr>
          <w:rFonts w:ascii="Arial" w:hAnsi="Arial" w:cs="Arial"/>
          <w:b/>
          <w:sz w:val="20"/>
          <w:szCs w:val="20"/>
        </w:rPr>
      </w:pPr>
    </w:p>
    <w:p w14:paraId="7B6574F9" w14:textId="77777777" w:rsidR="009F1FA6" w:rsidRDefault="009F1FA6" w:rsidP="00233DC7">
      <w:pPr>
        <w:autoSpaceDE w:val="0"/>
        <w:autoSpaceDN w:val="0"/>
        <w:adjustRightInd w:val="0"/>
        <w:jc w:val="right"/>
        <w:rPr>
          <w:rFonts w:ascii="Arial" w:hAnsi="Arial" w:cs="Arial"/>
          <w:b/>
          <w:sz w:val="20"/>
          <w:szCs w:val="20"/>
        </w:rPr>
      </w:pPr>
    </w:p>
    <w:p w14:paraId="46632E21" w14:textId="77777777" w:rsidR="009F1FA6" w:rsidRDefault="009F1FA6" w:rsidP="00233DC7">
      <w:pPr>
        <w:autoSpaceDE w:val="0"/>
        <w:autoSpaceDN w:val="0"/>
        <w:adjustRightInd w:val="0"/>
        <w:jc w:val="right"/>
        <w:rPr>
          <w:rFonts w:ascii="Arial" w:hAnsi="Arial" w:cs="Arial"/>
          <w:b/>
          <w:sz w:val="20"/>
          <w:szCs w:val="20"/>
        </w:rPr>
      </w:pPr>
    </w:p>
    <w:p w14:paraId="62FF3AAB" w14:textId="77777777" w:rsidR="009F1FA6" w:rsidRDefault="009F1FA6" w:rsidP="00233DC7">
      <w:pPr>
        <w:autoSpaceDE w:val="0"/>
        <w:autoSpaceDN w:val="0"/>
        <w:adjustRightInd w:val="0"/>
        <w:jc w:val="right"/>
        <w:rPr>
          <w:rFonts w:ascii="Arial" w:hAnsi="Arial" w:cs="Arial"/>
          <w:b/>
          <w:sz w:val="20"/>
          <w:szCs w:val="20"/>
        </w:rPr>
      </w:pPr>
    </w:p>
    <w:p w14:paraId="20E179CB" w14:textId="77777777" w:rsidR="009F1FA6" w:rsidRDefault="009F1FA6" w:rsidP="00233DC7">
      <w:pPr>
        <w:autoSpaceDE w:val="0"/>
        <w:autoSpaceDN w:val="0"/>
        <w:adjustRightInd w:val="0"/>
        <w:jc w:val="right"/>
        <w:rPr>
          <w:rFonts w:ascii="Arial" w:hAnsi="Arial" w:cs="Arial"/>
          <w:b/>
          <w:sz w:val="20"/>
          <w:szCs w:val="20"/>
        </w:rPr>
      </w:pPr>
    </w:p>
    <w:p w14:paraId="72207910" w14:textId="77777777" w:rsidR="009F1FA6" w:rsidRDefault="009F1FA6" w:rsidP="00233DC7">
      <w:pPr>
        <w:autoSpaceDE w:val="0"/>
        <w:autoSpaceDN w:val="0"/>
        <w:adjustRightInd w:val="0"/>
        <w:jc w:val="right"/>
        <w:rPr>
          <w:rFonts w:ascii="Arial" w:hAnsi="Arial" w:cs="Arial"/>
          <w:b/>
          <w:sz w:val="20"/>
          <w:szCs w:val="20"/>
        </w:rPr>
      </w:pPr>
    </w:p>
    <w:p w14:paraId="10C6666F" w14:textId="77777777" w:rsidR="009F1FA6" w:rsidRDefault="009F1FA6" w:rsidP="00233DC7">
      <w:pPr>
        <w:autoSpaceDE w:val="0"/>
        <w:autoSpaceDN w:val="0"/>
        <w:adjustRightInd w:val="0"/>
        <w:jc w:val="right"/>
        <w:rPr>
          <w:rFonts w:ascii="Arial" w:hAnsi="Arial" w:cs="Arial"/>
          <w:b/>
          <w:sz w:val="20"/>
          <w:szCs w:val="20"/>
        </w:rPr>
      </w:pPr>
    </w:p>
    <w:p w14:paraId="0DFE673A" w14:textId="77777777" w:rsidR="009F1FA6" w:rsidRDefault="009F1FA6" w:rsidP="00233DC7">
      <w:pPr>
        <w:autoSpaceDE w:val="0"/>
        <w:autoSpaceDN w:val="0"/>
        <w:adjustRightInd w:val="0"/>
        <w:jc w:val="right"/>
        <w:rPr>
          <w:rFonts w:ascii="Arial" w:hAnsi="Arial" w:cs="Arial"/>
          <w:b/>
          <w:sz w:val="20"/>
          <w:szCs w:val="20"/>
        </w:rPr>
      </w:pPr>
    </w:p>
    <w:p w14:paraId="46BF9D13" w14:textId="77777777" w:rsidR="009F1FA6" w:rsidRDefault="009F1FA6" w:rsidP="00233DC7">
      <w:pPr>
        <w:autoSpaceDE w:val="0"/>
        <w:autoSpaceDN w:val="0"/>
        <w:adjustRightInd w:val="0"/>
        <w:jc w:val="right"/>
        <w:rPr>
          <w:rFonts w:ascii="Arial" w:hAnsi="Arial" w:cs="Arial"/>
          <w:b/>
          <w:sz w:val="20"/>
          <w:szCs w:val="20"/>
        </w:rPr>
      </w:pPr>
    </w:p>
    <w:p w14:paraId="6A597D0E" w14:textId="77777777" w:rsidR="009F1FA6" w:rsidRDefault="009F1FA6" w:rsidP="00233DC7">
      <w:pPr>
        <w:autoSpaceDE w:val="0"/>
        <w:autoSpaceDN w:val="0"/>
        <w:adjustRightInd w:val="0"/>
        <w:jc w:val="right"/>
        <w:rPr>
          <w:rFonts w:ascii="Arial" w:hAnsi="Arial" w:cs="Arial"/>
          <w:b/>
          <w:sz w:val="20"/>
          <w:szCs w:val="20"/>
        </w:rPr>
      </w:pPr>
    </w:p>
    <w:p w14:paraId="0094310B" w14:textId="77777777" w:rsidR="009F1FA6" w:rsidRDefault="009F1FA6" w:rsidP="00233DC7">
      <w:pPr>
        <w:autoSpaceDE w:val="0"/>
        <w:autoSpaceDN w:val="0"/>
        <w:adjustRightInd w:val="0"/>
        <w:jc w:val="right"/>
        <w:rPr>
          <w:rFonts w:ascii="Arial" w:hAnsi="Arial" w:cs="Arial"/>
          <w:b/>
          <w:sz w:val="20"/>
          <w:szCs w:val="20"/>
        </w:rPr>
      </w:pPr>
    </w:p>
    <w:p w14:paraId="7C2F8055" w14:textId="77777777" w:rsidR="009F1FA6" w:rsidRDefault="009F1FA6" w:rsidP="00233DC7">
      <w:pPr>
        <w:autoSpaceDE w:val="0"/>
        <w:autoSpaceDN w:val="0"/>
        <w:adjustRightInd w:val="0"/>
        <w:jc w:val="right"/>
        <w:rPr>
          <w:rFonts w:ascii="Arial" w:hAnsi="Arial" w:cs="Arial"/>
          <w:b/>
          <w:sz w:val="20"/>
          <w:szCs w:val="20"/>
        </w:rPr>
      </w:pPr>
    </w:p>
    <w:p w14:paraId="597C7234" w14:textId="77777777" w:rsidR="009F1FA6" w:rsidRDefault="009F1FA6" w:rsidP="00233DC7">
      <w:pPr>
        <w:autoSpaceDE w:val="0"/>
        <w:autoSpaceDN w:val="0"/>
        <w:adjustRightInd w:val="0"/>
        <w:jc w:val="right"/>
        <w:rPr>
          <w:rFonts w:ascii="Arial" w:hAnsi="Arial" w:cs="Arial"/>
          <w:b/>
          <w:sz w:val="20"/>
          <w:szCs w:val="20"/>
        </w:rPr>
      </w:pPr>
    </w:p>
    <w:p w14:paraId="347AFB1D" w14:textId="77777777" w:rsidR="009F1FA6" w:rsidRDefault="009F1FA6" w:rsidP="00233DC7">
      <w:pPr>
        <w:autoSpaceDE w:val="0"/>
        <w:autoSpaceDN w:val="0"/>
        <w:adjustRightInd w:val="0"/>
        <w:jc w:val="right"/>
        <w:rPr>
          <w:rFonts w:ascii="Arial" w:hAnsi="Arial" w:cs="Arial"/>
          <w:b/>
          <w:sz w:val="20"/>
          <w:szCs w:val="20"/>
        </w:rPr>
      </w:pPr>
    </w:p>
    <w:p w14:paraId="407F6A40" w14:textId="77777777" w:rsidR="009F1FA6" w:rsidRDefault="009F1FA6" w:rsidP="00233DC7">
      <w:pPr>
        <w:autoSpaceDE w:val="0"/>
        <w:autoSpaceDN w:val="0"/>
        <w:adjustRightInd w:val="0"/>
        <w:jc w:val="right"/>
        <w:rPr>
          <w:rFonts w:ascii="Arial" w:hAnsi="Arial" w:cs="Arial"/>
          <w:b/>
          <w:sz w:val="20"/>
          <w:szCs w:val="20"/>
        </w:rPr>
      </w:pPr>
    </w:p>
    <w:p w14:paraId="0F752B9F" w14:textId="0DA33E12" w:rsidR="009F1FA6" w:rsidRDefault="009F1FA6" w:rsidP="00233DC7">
      <w:pPr>
        <w:autoSpaceDE w:val="0"/>
        <w:autoSpaceDN w:val="0"/>
        <w:adjustRightInd w:val="0"/>
        <w:jc w:val="right"/>
        <w:rPr>
          <w:rFonts w:ascii="Arial" w:hAnsi="Arial" w:cs="Arial"/>
          <w:b/>
          <w:sz w:val="20"/>
          <w:szCs w:val="20"/>
        </w:rPr>
      </w:pPr>
    </w:p>
    <w:p w14:paraId="1FD8D89A" w14:textId="77777777" w:rsidR="00365C10" w:rsidRDefault="00365C10" w:rsidP="00233DC7">
      <w:pPr>
        <w:autoSpaceDE w:val="0"/>
        <w:autoSpaceDN w:val="0"/>
        <w:adjustRightInd w:val="0"/>
        <w:jc w:val="right"/>
        <w:rPr>
          <w:rFonts w:ascii="Arial" w:hAnsi="Arial" w:cs="Arial"/>
          <w:b/>
          <w:sz w:val="20"/>
          <w:szCs w:val="20"/>
        </w:rPr>
      </w:pPr>
    </w:p>
    <w:p w14:paraId="09A1A9EA" w14:textId="77777777" w:rsidR="00365C10" w:rsidRDefault="00365C10" w:rsidP="00233DC7">
      <w:pPr>
        <w:autoSpaceDE w:val="0"/>
        <w:autoSpaceDN w:val="0"/>
        <w:adjustRightInd w:val="0"/>
        <w:jc w:val="right"/>
        <w:rPr>
          <w:rFonts w:ascii="Arial" w:hAnsi="Arial" w:cs="Arial"/>
          <w:b/>
          <w:sz w:val="20"/>
          <w:szCs w:val="20"/>
        </w:rPr>
      </w:pPr>
    </w:p>
    <w:p w14:paraId="158BD178" w14:textId="77777777" w:rsidR="00365C10" w:rsidRDefault="00365C10" w:rsidP="00233DC7">
      <w:pPr>
        <w:autoSpaceDE w:val="0"/>
        <w:autoSpaceDN w:val="0"/>
        <w:adjustRightInd w:val="0"/>
        <w:jc w:val="right"/>
        <w:rPr>
          <w:rFonts w:ascii="Arial" w:hAnsi="Arial" w:cs="Arial"/>
          <w:b/>
          <w:sz w:val="20"/>
          <w:szCs w:val="20"/>
        </w:rPr>
      </w:pPr>
    </w:p>
    <w:p w14:paraId="174E8430" w14:textId="77777777" w:rsidR="00365C10" w:rsidRDefault="00365C10" w:rsidP="00233DC7">
      <w:pPr>
        <w:autoSpaceDE w:val="0"/>
        <w:autoSpaceDN w:val="0"/>
        <w:adjustRightInd w:val="0"/>
        <w:jc w:val="right"/>
        <w:rPr>
          <w:rFonts w:ascii="Arial" w:hAnsi="Arial" w:cs="Arial"/>
          <w:b/>
          <w:sz w:val="20"/>
          <w:szCs w:val="20"/>
        </w:rPr>
      </w:pPr>
    </w:p>
    <w:p w14:paraId="25587AD0" w14:textId="77777777" w:rsidR="00365C10" w:rsidRDefault="00365C10" w:rsidP="00233DC7">
      <w:pPr>
        <w:autoSpaceDE w:val="0"/>
        <w:autoSpaceDN w:val="0"/>
        <w:adjustRightInd w:val="0"/>
        <w:jc w:val="right"/>
        <w:rPr>
          <w:rFonts w:ascii="Arial" w:hAnsi="Arial" w:cs="Arial"/>
          <w:b/>
          <w:sz w:val="20"/>
          <w:szCs w:val="20"/>
        </w:rPr>
      </w:pPr>
    </w:p>
    <w:p w14:paraId="282EF7F8" w14:textId="77777777" w:rsidR="00365C10" w:rsidRDefault="00365C10" w:rsidP="00233DC7">
      <w:pPr>
        <w:autoSpaceDE w:val="0"/>
        <w:autoSpaceDN w:val="0"/>
        <w:adjustRightInd w:val="0"/>
        <w:jc w:val="right"/>
        <w:rPr>
          <w:rFonts w:ascii="Arial" w:hAnsi="Arial" w:cs="Arial"/>
          <w:b/>
          <w:sz w:val="20"/>
          <w:szCs w:val="20"/>
        </w:rPr>
      </w:pPr>
    </w:p>
    <w:p w14:paraId="69735ABB" w14:textId="77777777" w:rsidR="00365C10" w:rsidRDefault="00365C10" w:rsidP="00233DC7">
      <w:pPr>
        <w:autoSpaceDE w:val="0"/>
        <w:autoSpaceDN w:val="0"/>
        <w:adjustRightInd w:val="0"/>
        <w:jc w:val="right"/>
        <w:rPr>
          <w:rFonts w:ascii="Arial" w:hAnsi="Arial" w:cs="Arial"/>
          <w:b/>
          <w:sz w:val="20"/>
          <w:szCs w:val="20"/>
        </w:rPr>
      </w:pPr>
    </w:p>
    <w:p w14:paraId="25E781AE" w14:textId="77777777" w:rsidR="00365C10" w:rsidRDefault="00365C10" w:rsidP="00233DC7">
      <w:pPr>
        <w:autoSpaceDE w:val="0"/>
        <w:autoSpaceDN w:val="0"/>
        <w:adjustRightInd w:val="0"/>
        <w:jc w:val="right"/>
        <w:rPr>
          <w:rFonts w:ascii="Arial" w:hAnsi="Arial" w:cs="Arial"/>
          <w:b/>
          <w:sz w:val="20"/>
          <w:szCs w:val="20"/>
        </w:rPr>
      </w:pPr>
    </w:p>
    <w:p w14:paraId="28F26276" w14:textId="77777777" w:rsidR="00365C10" w:rsidRDefault="00365C10" w:rsidP="00233DC7">
      <w:pPr>
        <w:autoSpaceDE w:val="0"/>
        <w:autoSpaceDN w:val="0"/>
        <w:adjustRightInd w:val="0"/>
        <w:jc w:val="right"/>
        <w:rPr>
          <w:rFonts w:ascii="Arial" w:hAnsi="Arial" w:cs="Arial"/>
          <w:b/>
          <w:sz w:val="20"/>
          <w:szCs w:val="20"/>
        </w:rPr>
      </w:pPr>
    </w:p>
    <w:p w14:paraId="301059DB" w14:textId="77777777" w:rsidR="00365C10" w:rsidRDefault="00365C10" w:rsidP="00233DC7">
      <w:pPr>
        <w:autoSpaceDE w:val="0"/>
        <w:autoSpaceDN w:val="0"/>
        <w:adjustRightInd w:val="0"/>
        <w:jc w:val="right"/>
        <w:rPr>
          <w:rFonts w:ascii="Arial" w:hAnsi="Arial" w:cs="Arial"/>
          <w:b/>
          <w:sz w:val="20"/>
          <w:szCs w:val="20"/>
        </w:rPr>
      </w:pPr>
    </w:p>
    <w:p w14:paraId="7510B836" w14:textId="77777777" w:rsidR="00365C10" w:rsidRDefault="00365C10" w:rsidP="00233DC7">
      <w:pPr>
        <w:autoSpaceDE w:val="0"/>
        <w:autoSpaceDN w:val="0"/>
        <w:adjustRightInd w:val="0"/>
        <w:jc w:val="right"/>
        <w:rPr>
          <w:rFonts w:ascii="Arial" w:hAnsi="Arial" w:cs="Arial"/>
          <w:b/>
          <w:sz w:val="20"/>
          <w:szCs w:val="20"/>
        </w:rPr>
      </w:pPr>
    </w:p>
    <w:p w14:paraId="1A413F2E" w14:textId="77777777" w:rsidR="00365C10" w:rsidRDefault="00365C10" w:rsidP="00233DC7">
      <w:pPr>
        <w:autoSpaceDE w:val="0"/>
        <w:autoSpaceDN w:val="0"/>
        <w:adjustRightInd w:val="0"/>
        <w:jc w:val="right"/>
        <w:rPr>
          <w:rFonts w:ascii="Arial" w:hAnsi="Arial" w:cs="Arial"/>
          <w:b/>
          <w:sz w:val="20"/>
          <w:szCs w:val="20"/>
        </w:rPr>
      </w:pPr>
    </w:p>
    <w:p w14:paraId="4A90E246" w14:textId="33458371" w:rsidR="009F1FA6" w:rsidRDefault="009F1FA6" w:rsidP="00233DC7">
      <w:pPr>
        <w:autoSpaceDE w:val="0"/>
        <w:autoSpaceDN w:val="0"/>
        <w:adjustRightInd w:val="0"/>
        <w:jc w:val="right"/>
        <w:rPr>
          <w:rFonts w:ascii="Arial" w:hAnsi="Arial" w:cs="Arial"/>
          <w:b/>
          <w:sz w:val="20"/>
          <w:szCs w:val="20"/>
        </w:rPr>
      </w:pPr>
    </w:p>
    <w:p w14:paraId="0CD04658" w14:textId="2D274B9A" w:rsidR="009F1FA6" w:rsidRDefault="009F1FA6" w:rsidP="00233DC7">
      <w:pPr>
        <w:autoSpaceDE w:val="0"/>
        <w:autoSpaceDN w:val="0"/>
        <w:adjustRightInd w:val="0"/>
        <w:jc w:val="right"/>
        <w:rPr>
          <w:rFonts w:ascii="Arial" w:hAnsi="Arial" w:cs="Arial"/>
          <w:b/>
          <w:sz w:val="20"/>
          <w:szCs w:val="20"/>
        </w:rPr>
      </w:pPr>
    </w:p>
    <w:p w14:paraId="578C1E2C" w14:textId="356E65E9" w:rsidR="009F1FA6" w:rsidRDefault="009F1FA6" w:rsidP="00233DC7">
      <w:pPr>
        <w:autoSpaceDE w:val="0"/>
        <w:autoSpaceDN w:val="0"/>
        <w:adjustRightInd w:val="0"/>
        <w:jc w:val="right"/>
        <w:rPr>
          <w:rFonts w:ascii="Arial" w:hAnsi="Arial" w:cs="Arial"/>
          <w:b/>
          <w:sz w:val="20"/>
          <w:szCs w:val="20"/>
        </w:rPr>
      </w:pPr>
    </w:p>
    <w:p w14:paraId="67487302" w14:textId="61710BFC" w:rsidR="009F1FA6" w:rsidRDefault="009F1FA6" w:rsidP="00233DC7">
      <w:pPr>
        <w:autoSpaceDE w:val="0"/>
        <w:autoSpaceDN w:val="0"/>
        <w:adjustRightInd w:val="0"/>
        <w:jc w:val="right"/>
        <w:rPr>
          <w:rFonts w:ascii="Arial" w:hAnsi="Arial" w:cs="Arial"/>
          <w:b/>
          <w:sz w:val="20"/>
          <w:szCs w:val="20"/>
        </w:rPr>
      </w:pPr>
    </w:p>
    <w:p w14:paraId="1C7EBFB2" w14:textId="77777777" w:rsidR="009F1FA6" w:rsidRDefault="009F1FA6" w:rsidP="00233DC7">
      <w:pPr>
        <w:autoSpaceDE w:val="0"/>
        <w:autoSpaceDN w:val="0"/>
        <w:adjustRightInd w:val="0"/>
        <w:jc w:val="right"/>
        <w:rPr>
          <w:rFonts w:ascii="Arial" w:hAnsi="Arial" w:cs="Arial"/>
          <w:b/>
          <w:sz w:val="20"/>
          <w:szCs w:val="20"/>
        </w:rPr>
      </w:pPr>
    </w:p>
    <w:p w14:paraId="277EC177" w14:textId="5991607B" w:rsidR="00233DC7" w:rsidRPr="00513FBA" w:rsidRDefault="00233DC7" w:rsidP="00233DC7">
      <w:pPr>
        <w:autoSpaceDE w:val="0"/>
        <w:autoSpaceDN w:val="0"/>
        <w:adjustRightInd w:val="0"/>
        <w:jc w:val="right"/>
        <w:rPr>
          <w:rFonts w:ascii="Arial" w:hAnsi="Arial" w:cs="Arial"/>
          <w:b/>
          <w:sz w:val="20"/>
          <w:szCs w:val="20"/>
        </w:rPr>
      </w:pPr>
      <w:r w:rsidRPr="00513FBA">
        <w:rPr>
          <w:rFonts w:ascii="Arial" w:hAnsi="Arial" w:cs="Arial"/>
          <w:b/>
          <w:sz w:val="20"/>
          <w:szCs w:val="20"/>
        </w:rPr>
        <w:t xml:space="preserve">OBRAZEC </w:t>
      </w:r>
      <w:r w:rsidRPr="00233DC7">
        <w:rPr>
          <w:rFonts w:ascii="Arial" w:hAnsi="Arial" w:cs="Arial"/>
          <w:b/>
          <w:sz w:val="20"/>
          <w:szCs w:val="20"/>
        </w:rPr>
        <w:t>3a</w:t>
      </w:r>
      <w:r w:rsidRPr="00513FBA">
        <w:rPr>
          <w:rFonts w:ascii="Arial" w:hAnsi="Arial" w:cs="Arial"/>
          <w:b/>
          <w:i/>
          <w:sz w:val="20"/>
          <w:szCs w:val="20"/>
        </w:rPr>
        <w:t xml:space="preserve"> </w:t>
      </w:r>
    </w:p>
    <w:p w14:paraId="44D0A961" w14:textId="77777777" w:rsidR="00233DC7" w:rsidRDefault="00233DC7" w:rsidP="00233DC7">
      <w:pPr>
        <w:autoSpaceDE w:val="0"/>
        <w:autoSpaceDN w:val="0"/>
        <w:adjustRightInd w:val="0"/>
        <w:jc w:val="both"/>
        <w:rPr>
          <w:rFonts w:ascii="Arial" w:hAnsi="Arial" w:cs="Arial"/>
          <w:b/>
          <w:sz w:val="20"/>
          <w:szCs w:val="20"/>
        </w:rPr>
      </w:pPr>
    </w:p>
    <w:p w14:paraId="13FEBC17" w14:textId="0E1D8256" w:rsidR="00233DC7" w:rsidRPr="00916166" w:rsidRDefault="00233DC7" w:rsidP="00233DC7">
      <w:pPr>
        <w:autoSpaceDE w:val="0"/>
        <w:autoSpaceDN w:val="0"/>
        <w:adjustRightInd w:val="0"/>
        <w:jc w:val="both"/>
        <w:rPr>
          <w:rFonts w:ascii="Arial" w:hAnsi="Arial" w:cs="Arial"/>
          <w:b/>
          <w:sz w:val="20"/>
          <w:szCs w:val="20"/>
        </w:rPr>
      </w:pPr>
      <w:r w:rsidRPr="00916166">
        <w:rPr>
          <w:rFonts w:ascii="Arial" w:hAnsi="Arial" w:cs="Arial"/>
          <w:b/>
          <w:sz w:val="20"/>
          <w:szCs w:val="20"/>
        </w:rPr>
        <w:t>VZOREC POGODBE</w:t>
      </w:r>
      <w:r>
        <w:rPr>
          <w:rFonts w:ascii="Arial" w:hAnsi="Arial" w:cs="Arial"/>
          <w:b/>
          <w:sz w:val="20"/>
          <w:szCs w:val="20"/>
        </w:rPr>
        <w:t xml:space="preserve"> ZA NAKUP</w:t>
      </w:r>
    </w:p>
    <w:p w14:paraId="2E828DA2" w14:textId="77777777" w:rsidR="00233DC7" w:rsidRPr="00916166" w:rsidRDefault="00233DC7" w:rsidP="00233DC7">
      <w:pPr>
        <w:jc w:val="both"/>
        <w:rPr>
          <w:rFonts w:ascii="Arial" w:hAnsi="Arial" w:cs="Arial"/>
          <w:b/>
          <w:sz w:val="20"/>
          <w:szCs w:val="20"/>
        </w:rPr>
      </w:pPr>
    </w:p>
    <w:p w14:paraId="61803A12" w14:textId="77777777" w:rsidR="00233DC7" w:rsidRPr="00916166" w:rsidRDefault="00233DC7" w:rsidP="00233DC7">
      <w:pPr>
        <w:jc w:val="both"/>
        <w:rPr>
          <w:rFonts w:ascii="Arial" w:hAnsi="Arial" w:cs="Arial"/>
          <w:sz w:val="20"/>
          <w:szCs w:val="20"/>
        </w:rPr>
      </w:pPr>
      <w:r w:rsidRPr="00916166">
        <w:rPr>
          <w:rFonts w:ascii="Arial" w:hAnsi="Arial" w:cs="Arial"/>
          <w:b/>
          <w:sz w:val="20"/>
          <w:szCs w:val="20"/>
        </w:rPr>
        <w:t xml:space="preserve">_______________________ </w:t>
      </w:r>
      <w:r w:rsidRPr="00916166">
        <w:rPr>
          <w:rFonts w:ascii="Arial" w:hAnsi="Arial" w:cs="Arial"/>
          <w:sz w:val="20"/>
          <w:szCs w:val="20"/>
        </w:rPr>
        <w:t xml:space="preserve">(naročnik oz. družba v skupini SŽ) </w:t>
      </w:r>
    </w:p>
    <w:p w14:paraId="0F40A38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Mat. št. __________________, Identifikacijska številka za DDV: SI__________________, </w:t>
      </w:r>
    </w:p>
    <w:p w14:paraId="3DCF17F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ki jo zastopa  </w:t>
      </w:r>
    </w:p>
    <w:p w14:paraId="4CD80E7D" w14:textId="407C1789"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kupec</w:t>
      </w:r>
      <w:r w:rsidRPr="00916166">
        <w:rPr>
          <w:rFonts w:ascii="Arial" w:hAnsi="Arial" w:cs="Arial"/>
          <w:sz w:val="20"/>
          <w:szCs w:val="20"/>
        </w:rPr>
        <w:t>)</w:t>
      </w:r>
    </w:p>
    <w:p w14:paraId="17B0B97D" w14:textId="77777777" w:rsidR="00233DC7" w:rsidRDefault="00233DC7" w:rsidP="00233DC7">
      <w:pPr>
        <w:jc w:val="both"/>
        <w:rPr>
          <w:rFonts w:ascii="Arial" w:hAnsi="Arial" w:cs="Arial"/>
          <w:sz w:val="20"/>
          <w:szCs w:val="20"/>
        </w:rPr>
      </w:pPr>
    </w:p>
    <w:p w14:paraId="71C8AF59"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in</w:t>
      </w:r>
    </w:p>
    <w:p w14:paraId="3AFBD95A" w14:textId="77777777" w:rsidR="00233DC7" w:rsidRDefault="00233DC7" w:rsidP="00233DC7">
      <w:pPr>
        <w:jc w:val="both"/>
        <w:rPr>
          <w:rFonts w:ascii="Arial" w:hAnsi="Arial" w:cs="Arial"/>
          <w:sz w:val="20"/>
          <w:szCs w:val="20"/>
        </w:rPr>
      </w:pPr>
    </w:p>
    <w:p w14:paraId="6ACE1A73"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w:t>
      </w:r>
    </w:p>
    <w:p w14:paraId="7FD995ED"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Transakcijski račun:  </w:t>
      </w:r>
    </w:p>
    <w:p w14:paraId="59599185"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Mat. št.:</w:t>
      </w:r>
    </w:p>
    <w:p w14:paraId="5C306EDC"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Identifikacijska številka za DDV:</w:t>
      </w:r>
    </w:p>
    <w:p w14:paraId="4919DC11" w14:textId="77777777" w:rsidR="00233DC7" w:rsidRPr="00916166" w:rsidRDefault="00233DC7" w:rsidP="00233DC7">
      <w:pPr>
        <w:jc w:val="both"/>
        <w:rPr>
          <w:rFonts w:ascii="Arial" w:hAnsi="Arial" w:cs="Arial"/>
          <w:sz w:val="20"/>
          <w:szCs w:val="20"/>
        </w:rPr>
      </w:pPr>
      <w:r w:rsidRPr="00916166">
        <w:rPr>
          <w:rFonts w:ascii="Arial" w:hAnsi="Arial" w:cs="Arial"/>
          <w:sz w:val="20"/>
          <w:szCs w:val="20"/>
        </w:rPr>
        <w:t>ki ga zastopa…………….</w:t>
      </w:r>
    </w:p>
    <w:p w14:paraId="001C5278" w14:textId="1095DEA3" w:rsidR="00233DC7" w:rsidRPr="00916166" w:rsidRDefault="00233DC7" w:rsidP="00233DC7">
      <w:pPr>
        <w:jc w:val="both"/>
        <w:rPr>
          <w:rFonts w:ascii="Arial" w:hAnsi="Arial" w:cs="Arial"/>
          <w:sz w:val="20"/>
          <w:szCs w:val="20"/>
        </w:rPr>
      </w:pPr>
      <w:r w:rsidRPr="00916166">
        <w:rPr>
          <w:rFonts w:ascii="Arial" w:hAnsi="Arial" w:cs="Arial"/>
          <w:sz w:val="20"/>
          <w:szCs w:val="20"/>
        </w:rPr>
        <w:t xml:space="preserve">(v nadaljevanju besedila: </w:t>
      </w:r>
      <w:r>
        <w:rPr>
          <w:rFonts w:ascii="Arial" w:hAnsi="Arial" w:cs="Arial"/>
          <w:sz w:val="20"/>
          <w:szCs w:val="20"/>
        </w:rPr>
        <w:t>prodajalec</w:t>
      </w:r>
      <w:r w:rsidRPr="00916166">
        <w:rPr>
          <w:rFonts w:ascii="Arial" w:hAnsi="Arial" w:cs="Arial"/>
          <w:sz w:val="20"/>
          <w:szCs w:val="20"/>
        </w:rPr>
        <w:t>)</w:t>
      </w:r>
    </w:p>
    <w:p w14:paraId="59947459" w14:textId="77777777" w:rsidR="00233DC7" w:rsidRDefault="00233DC7" w:rsidP="00233DC7">
      <w:pPr>
        <w:spacing w:after="160" w:line="252" w:lineRule="auto"/>
        <w:jc w:val="both"/>
        <w:rPr>
          <w:rFonts w:ascii="Arial" w:hAnsi="Arial" w:cs="Arial"/>
          <w:sz w:val="20"/>
          <w:szCs w:val="20"/>
        </w:rPr>
      </w:pPr>
    </w:p>
    <w:p w14:paraId="2F40615C" w14:textId="77777777" w:rsidR="00233DC7" w:rsidRDefault="00233DC7" w:rsidP="00233DC7">
      <w:pPr>
        <w:spacing w:after="160" w:line="252" w:lineRule="auto"/>
        <w:jc w:val="both"/>
        <w:rPr>
          <w:rFonts w:ascii="Arial" w:hAnsi="Arial" w:cs="Arial"/>
          <w:sz w:val="20"/>
          <w:szCs w:val="20"/>
        </w:rPr>
      </w:pPr>
      <w:r w:rsidRPr="00916166">
        <w:rPr>
          <w:rFonts w:ascii="Arial" w:hAnsi="Arial" w:cs="Arial"/>
          <w:sz w:val="20"/>
          <w:szCs w:val="20"/>
        </w:rPr>
        <w:t>skleneta naslednjo pogodbo</w:t>
      </w:r>
    </w:p>
    <w:p w14:paraId="53E3E548" w14:textId="77777777" w:rsidR="00233DC7" w:rsidRPr="00513FBA" w:rsidRDefault="00233DC7" w:rsidP="00233DC7">
      <w:pPr>
        <w:spacing w:after="160" w:line="252" w:lineRule="auto"/>
        <w:jc w:val="center"/>
        <w:rPr>
          <w:rFonts w:ascii="Arial" w:hAnsi="Arial" w:cs="Arial"/>
          <w:b/>
          <w:sz w:val="20"/>
          <w:szCs w:val="20"/>
          <w:lang w:val="pl-PL"/>
        </w:rPr>
      </w:pPr>
      <w:r w:rsidRPr="00513FBA">
        <w:rPr>
          <w:rFonts w:ascii="Arial" w:hAnsi="Arial" w:cs="Arial"/>
          <w:b/>
          <w:sz w:val="20"/>
          <w:szCs w:val="20"/>
          <w:lang w:val="pl-PL"/>
        </w:rPr>
        <w:t xml:space="preserve">POGODBA NAB št. </w:t>
      </w:r>
    </w:p>
    <w:p w14:paraId="68DFD358" w14:textId="759E0194" w:rsidR="00233DC7" w:rsidRPr="00F117CF" w:rsidRDefault="00233DC7" w:rsidP="00233DC7">
      <w:pPr>
        <w:jc w:val="both"/>
        <w:rPr>
          <w:rFonts w:ascii="Arial" w:hAnsi="Arial" w:cs="Arial"/>
          <w:spacing w:val="-6"/>
          <w:sz w:val="20"/>
          <w:szCs w:val="20"/>
        </w:rPr>
      </w:pPr>
      <w:r w:rsidRPr="00F117CF">
        <w:rPr>
          <w:rFonts w:ascii="Arial" w:hAnsi="Arial" w:cs="Arial"/>
          <w:spacing w:val="-6"/>
          <w:sz w:val="20"/>
          <w:szCs w:val="20"/>
        </w:rPr>
        <w:t xml:space="preserve">Pogodbeni stranki uvodoma ugotavljata, da je bil </w:t>
      </w:r>
      <w:r>
        <w:rPr>
          <w:rFonts w:ascii="Arial" w:hAnsi="Arial" w:cs="Arial"/>
          <w:spacing w:val="-6"/>
          <w:sz w:val="20"/>
          <w:szCs w:val="20"/>
        </w:rPr>
        <w:t>prodajalec</w:t>
      </w:r>
      <w:r w:rsidRPr="00F117CF">
        <w:rPr>
          <w:rFonts w:ascii="Arial" w:hAnsi="Arial" w:cs="Arial"/>
          <w:spacing w:val="-6"/>
          <w:sz w:val="20"/>
          <w:szCs w:val="20"/>
        </w:rPr>
        <w:t xml:space="preserve"> izbran kot najugodnejši ponudnik na podlagi izvedenega javnega naročila </w:t>
      </w:r>
      <w:r>
        <w:rPr>
          <w:rFonts w:ascii="Arial" w:hAnsi="Arial" w:cs="Arial"/>
          <w:spacing w:val="-6"/>
          <w:sz w:val="20"/>
          <w:szCs w:val="20"/>
        </w:rPr>
        <w:t>po odprtem postopku</w:t>
      </w:r>
      <w:r w:rsidRPr="00A24AB6">
        <w:rPr>
          <w:rFonts w:ascii="Arial" w:hAnsi="Arial" w:cs="Arial"/>
          <w:spacing w:val="-6"/>
          <w:sz w:val="20"/>
          <w:szCs w:val="20"/>
        </w:rPr>
        <w:t xml:space="preserve"> </w:t>
      </w:r>
      <w:r w:rsidRPr="004C69C5">
        <w:rPr>
          <w:rFonts w:ascii="Arial" w:hAnsi="Arial" w:cs="Arial"/>
          <w:spacing w:val="-6"/>
          <w:sz w:val="20"/>
          <w:szCs w:val="20"/>
        </w:rPr>
        <w:t>(40. člen Zakona o javnem naročanju; Uradni list RS, št. 91/2015,</w:t>
      </w:r>
      <w:r w:rsidR="00E66DFC">
        <w:rPr>
          <w:rFonts w:ascii="Arial" w:hAnsi="Arial" w:cs="Arial"/>
          <w:spacing w:val="-6"/>
          <w:sz w:val="20"/>
          <w:szCs w:val="20"/>
        </w:rPr>
        <w:t xml:space="preserve"> </w:t>
      </w:r>
      <w:r w:rsidRPr="004C69C5">
        <w:rPr>
          <w:rFonts w:ascii="Arial" w:hAnsi="Arial" w:cs="Arial"/>
          <w:spacing w:val="-6"/>
          <w:sz w:val="20"/>
          <w:szCs w:val="20"/>
        </w:rPr>
        <w:t xml:space="preserve">14/2018, 121/2021, 10/2022, 74/2022 – </w:t>
      </w:r>
      <w:proofErr w:type="spellStart"/>
      <w:r w:rsidRPr="004C69C5">
        <w:rPr>
          <w:rFonts w:ascii="Arial" w:hAnsi="Arial" w:cs="Arial"/>
          <w:spacing w:val="-6"/>
          <w:sz w:val="20"/>
          <w:szCs w:val="20"/>
        </w:rPr>
        <w:t>odl</w:t>
      </w:r>
      <w:proofErr w:type="spellEnd"/>
      <w:r w:rsidRPr="004C69C5">
        <w:rPr>
          <w:rFonts w:ascii="Arial" w:hAnsi="Arial" w:cs="Arial"/>
          <w:spacing w:val="-6"/>
          <w:sz w:val="20"/>
          <w:szCs w:val="20"/>
        </w:rPr>
        <w:t xml:space="preserve">. US, 100/2022 – ZNUZSZS, </w:t>
      </w:r>
      <w:r w:rsidR="00E66DFC" w:rsidRPr="004C69C5">
        <w:rPr>
          <w:rFonts w:ascii="Arial" w:hAnsi="Arial" w:cs="Arial"/>
          <w:spacing w:val="-6"/>
          <w:sz w:val="20"/>
          <w:szCs w:val="20"/>
        </w:rPr>
        <w:t>28/2023</w:t>
      </w:r>
      <w:r w:rsidR="00E66DFC">
        <w:rPr>
          <w:rFonts w:ascii="Arial" w:hAnsi="Arial" w:cs="Arial"/>
          <w:spacing w:val="-6"/>
          <w:sz w:val="20"/>
          <w:szCs w:val="20"/>
        </w:rPr>
        <w:t>,</w:t>
      </w:r>
      <w:r w:rsidR="00E66DFC" w:rsidRPr="004C69C5">
        <w:rPr>
          <w:rFonts w:ascii="Arial" w:hAnsi="Arial" w:cs="Arial"/>
          <w:spacing w:val="-6"/>
          <w:sz w:val="20"/>
          <w:szCs w:val="20"/>
        </w:rPr>
        <w:t xml:space="preserve"> 88/2023 – ZOPNN-F</w:t>
      </w:r>
      <w:r w:rsidR="00E66DFC">
        <w:rPr>
          <w:rFonts w:ascii="Arial" w:hAnsi="Arial" w:cs="Arial"/>
          <w:spacing w:val="-6"/>
          <w:sz w:val="20"/>
          <w:szCs w:val="20"/>
        </w:rPr>
        <w:t xml:space="preserve">, </w:t>
      </w:r>
      <w:hyperlink r:id="rId20" w:tooltip="Zakon o interventnih ukrepih za odpravo posledic poplav in zemeljskih plazov iz avgusta 2023 (ZIUOPZP) (Uradni list RS, št. 95-2670/2023)" w:history="1">
        <w:r w:rsidR="00E66DFC" w:rsidRPr="009A43C0">
          <w:rPr>
            <w:rStyle w:val="Hiperpovezava"/>
            <w:rFonts w:ascii="Arial" w:hAnsi="Arial" w:cs="Arial"/>
            <w:color w:val="auto"/>
            <w:sz w:val="20"/>
            <w:szCs w:val="20"/>
            <w:u w:val="none"/>
            <w:shd w:val="clear" w:color="auto" w:fill="FFFFFF"/>
          </w:rPr>
          <w:t>95/2023</w:t>
        </w:r>
      </w:hyperlink>
      <w:r w:rsidR="00E66DFC" w:rsidRPr="009A43C0">
        <w:rPr>
          <w:rFonts w:ascii="Arial" w:hAnsi="Arial" w:cs="Arial"/>
          <w:sz w:val="20"/>
          <w:szCs w:val="20"/>
          <w:shd w:val="clear" w:color="auto" w:fill="FFFFFF"/>
        </w:rPr>
        <w:t> </w:t>
      </w:r>
      <w:r w:rsidR="00E66DFC">
        <w:rPr>
          <w:rFonts w:ascii="Arial" w:hAnsi="Arial" w:cs="Arial"/>
          <w:sz w:val="20"/>
          <w:szCs w:val="20"/>
          <w:shd w:val="clear" w:color="auto" w:fill="FFFFFF"/>
        </w:rPr>
        <w:t>–</w:t>
      </w:r>
      <w:r w:rsidR="00E66DFC" w:rsidRPr="009A43C0">
        <w:rPr>
          <w:rFonts w:ascii="Arial" w:hAnsi="Arial" w:cs="Arial"/>
          <w:sz w:val="20"/>
          <w:szCs w:val="20"/>
          <w:shd w:val="clear" w:color="auto" w:fill="FFFFFF"/>
        </w:rPr>
        <w:t xml:space="preserve"> ZIUOPZP</w:t>
      </w:r>
      <w:r w:rsidR="00E66DFC">
        <w:rPr>
          <w:rFonts w:ascii="Arial" w:hAnsi="Arial" w:cs="Arial"/>
          <w:sz w:val="20"/>
          <w:szCs w:val="20"/>
          <w:shd w:val="clear" w:color="auto" w:fill="FFFFFF"/>
        </w:rPr>
        <w:t xml:space="preserve"> in</w:t>
      </w:r>
      <w:r w:rsidR="00E66DFC" w:rsidRPr="009A43C0">
        <w:rPr>
          <w:rFonts w:ascii="Arial" w:hAnsi="Arial" w:cs="Arial"/>
          <w:sz w:val="20"/>
          <w:szCs w:val="20"/>
          <w:shd w:val="clear" w:color="auto" w:fill="FFFFFF"/>
        </w:rPr>
        <w:t> </w:t>
      </w:r>
      <w:hyperlink r:id="rId21" w:tooltip="Zakon o obnovi, razvoju in zagotavljanju finančnih sredstev (ZORZFS) (Uradni list RS, št. 131-4011/2023)" w:history="1">
        <w:r w:rsidR="00E66DFC" w:rsidRPr="009A43C0">
          <w:rPr>
            <w:rStyle w:val="Hiperpovezava"/>
            <w:rFonts w:ascii="Arial" w:hAnsi="Arial" w:cs="Arial"/>
            <w:color w:val="auto"/>
            <w:sz w:val="20"/>
            <w:szCs w:val="20"/>
            <w:u w:val="none"/>
            <w:shd w:val="clear" w:color="auto" w:fill="FFFFFF"/>
          </w:rPr>
          <w:t>131/2023</w:t>
        </w:r>
      </w:hyperlink>
      <w:r w:rsidR="00E66DFC" w:rsidRPr="00036503">
        <w:rPr>
          <w:rFonts w:ascii="Arial" w:hAnsi="Arial" w:cs="Arial"/>
          <w:sz w:val="20"/>
          <w:szCs w:val="20"/>
          <w:shd w:val="clear" w:color="auto" w:fill="FFFFFF"/>
        </w:rPr>
        <w:t xml:space="preserve"> – </w:t>
      </w:r>
      <w:r w:rsidR="00E66DFC" w:rsidRPr="009A43C0">
        <w:rPr>
          <w:rFonts w:ascii="Arial" w:hAnsi="Arial" w:cs="Arial"/>
          <w:sz w:val="20"/>
          <w:szCs w:val="20"/>
          <w:shd w:val="clear" w:color="auto" w:fill="FFFFFF"/>
        </w:rPr>
        <w:t>ZORZFS</w:t>
      </w:r>
      <w:r w:rsidRPr="004C69C5">
        <w:rPr>
          <w:rFonts w:ascii="Arial" w:hAnsi="Arial" w:cs="Arial"/>
          <w:spacing w:val="-6"/>
          <w:sz w:val="20"/>
          <w:szCs w:val="20"/>
        </w:rPr>
        <w:t>;</w:t>
      </w:r>
      <w:r w:rsidR="00FC62D4">
        <w:rPr>
          <w:rFonts w:ascii="Arial" w:hAnsi="Arial" w:cs="Arial"/>
          <w:spacing w:val="-6"/>
          <w:sz w:val="20"/>
          <w:szCs w:val="20"/>
        </w:rPr>
        <w:t xml:space="preserve"> </w:t>
      </w:r>
      <w:r w:rsidRPr="004C69C5">
        <w:rPr>
          <w:rFonts w:ascii="Arial" w:hAnsi="Arial" w:cs="Arial"/>
          <w:spacing w:val="-6"/>
          <w:sz w:val="20"/>
          <w:szCs w:val="20"/>
        </w:rPr>
        <w:t>ZJN-3)</w:t>
      </w:r>
      <w:r w:rsidRPr="00A24AB6">
        <w:rPr>
          <w:rFonts w:ascii="Arial" w:hAnsi="Arial" w:cs="Arial"/>
          <w:spacing w:val="-6"/>
          <w:sz w:val="20"/>
          <w:szCs w:val="20"/>
        </w:rPr>
        <w:t xml:space="preserve"> »</w:t>
      </w:r>
      <w:r w:rsidR="00FC62D4" w:rsidRPr="00B87F4C">
        <w:rPr>
          <w:rFonts w:ascii="Arial" w:hAnsi="Arial" w:cs="Arial"/>
          <w:iCs/>
          <w:sz w:val="20"/>
          <w:szCs w:val="20"/>
        </w:rPr>
        <w:t>Poslovni najem 2 (dveh) in nakup 3 (treh) osebnih vozil</w:t>
      </w:r>
      <w:r w:rsidRPr="00A24AB6">
        <w:rPr>
          <w:rFonts w:ascii="Arial" w:hAnsi="Arial" w:cs="Arial"/>
          <w:spacing w:val="-6"/>
          <w:sz w:val="20"/>
          <w:szCs w:val="20"/>
        </w:rPr>
        <w:t xml:space="preserve">«, objavljenega </w:t>
      </w:r>
      <w:r w:rsidRPr="00F117CF">
        <w:rPr>
          <w:rFonts w:ascii="Arial" w:hAnsi="Arial" w:cs="Arial"/>
          <w:spacing w:val="-6"/>
          <w:sz w:val="20"/>
          <w:szCs w:val="20"/>
        </w:rPr>
        <w:t xml:space="preserve">na portalu javnih naročil, št. objave ______________, dne _________. </w:t>
      </w:r>
    </w:p>
    <w:p w14:paraId="0F8BF555" w14:textId="77777777" w:rsidR="00233DC7" w:rsidRDefault="00233DC7" w:rsidP="007F00B6">
      <w:pPr>
        <w:ind w:left="720" w:right="50"/>
        <w:contextualSpacing/>
        <w:jc w:val="right"/>
        <w:rPr>
          <w:rFonts w:ascii="Arial" w:hAnsi="Arial" w:cs="Arial"/>
          <w:b/>
          <w:sz w:val="20"/>
          <w:szCs w:val="20"/>
        </w:rPr>
      </w:pPr>
    </w:p>
    <w:p w14:paraId="796465D0" w14:textId="77777777" w:rsidR="00121EDE" w:rsidRPr="00513FBA" w:rsidRDefault="00121EDE" w:rsidP="00121EDE">
      <w:pPr>
        <w:keepLines/>
        <w:jc w:val="both"/>
        <w:rPr>
          <w:rFonts w:ascii="Arial" w:hAnsi="Arial" w:cs="Arial"/>
          <w:b/>
          <w:sz w:val="20"/>
          <w:szCs w:val="20"/>
          <w:lang w:val="x-none" w:eastAsia="x-none"/>
        </w:rPr>
      </w:pPr>
      <w:r w:rsidRPr="00513FBA">
        <w:rPr>
          <w:rFonts w:ascii="Arial" w:hAnsi="Arial" w:cs="Arial"/>
          <w:b/>
          <w:sz w:val="20"/>
          <w:szCs w:val="20"/>
          <w:lang w:val="x-none" w:eastAsia="x-none"/>
        </w:rPr>
        <w:t>I. PREDMET POGODBE</w:t>
      </w:r>
    </w:p>
    <w:p w14:paraId="1BA2DD71" w14:textId="22861DC3" w:rsidR="00121EDE" w:rsidRPr="00E245F0" w:rsidRDefault="00121EDE" w:rsidP="00E245F0">
      <w:pPr>
        <w:pStyle w:val="Odstavekseznama"/>
        <w:keepLines/>
        <w:numPr>
          <w:ilvl w:val="0"/>
          <w:numId w:val="47"/>
        </w:numPr>
        <w:jc w:val="center"/>
        <w:rPr>
          <w:rFonts w:ascii="Arial" w:hAnsi="Arial" w:cs="Arial"/>
          <w:b/>
          <w:sz w:val="20"/>
          <w:lang w:val="x-none" w:eastAsia="x-none"/>
        </w:rPr>
      </w:pPr>
      <w:r w:rsidRPr="00E245F0">
        <w:rPr>
          <w:rFonts w:ascii="Arial" w:hAnsi="Arial" w:cs="Arial"/>
          <w:b/>
          <w:sz w:val="20"/>
          <w:lang w:val="x-none" w:eastAsia="x-none"/>
        </w:rPr>
        <w:t>člen</w:t>
      </w:r>
    </w:p>
    <w:p w14:paraId="600F7D40" w14:textId="345A6D26" w:rsidR="00121EDE" w:rsidRPr="00121EDE" w:rsidRDefault="00121EDE" w:rsidP="00121EDE">
      <w:pPr>
        <w:jc w:val="both"/>
        <w:rPr>
          <w:rFonts w:ascii="Arial" w:hAnsi="Arial" w:cs="Arial"/>
          <w:sz w:val="20"/>
          <w:szCs w:val="20"/>
          <w:lang w:eastAsia="x-none"/>
        </w:rPr>
      </w:pPr>
      <w:r w:rsidRPr="00121EDE">
        <w:rPr>
          <w:rFonts w:ascii="Arial" w:hAnsi="Arial" w:cs="Arial"/>
          <w:sz w:val="20"/>
          <w:szCs w:val="20"/>
          <w:lang w:val="x-none" w:eastAsia="x-none"/>
        </w:rPr>
        <w:t xml:space="preserve">Predmet pogodbe </w:t>
      </w:r>
      <w:r w:rsidRPr="00121EDE">
        <w:rPr>
          <w:rFonts w:ascii="Arial" w:hAnsi="Arial" w:cs="Arial"/>
          <w:sz w:val="20"/>
          <w:szCs w:val="20"/>
          <w:lang w:eastAsia="x-none"/>
        </w:rPr>
        <w:t xml:space="preserve">je nakup </w:t>
      </w:r>
      <w:r w:rsidR="008F7E59" w:rsidRPr="009C38A9">
        <w:rPr>
          <w:rFonts w:ascii="Arial" w:hAnsi="Arial" w:cs="Arial"/>
          <w:sz w:val="20"/>
          <w:szCs w:val="20"/>
          <w:lang w:eastAsia="x-none"/>
        </w:rPr>
        <w:t>osebnega vozila</w:t>
      </w:r>
      <w:r w:rsidRPr="009C38A9">
        <w:rPr>
          <w:rFonts w:ascii="Arial" w:hAnsi="Arial" w:cs="Arial"/>
          <w:sz w:val="20"/>
          <w:szCs w:val="20"/>
          <w:lang w:eastAsia="x-none"/>
        </w:rPr>
        <w:t xml:space="preserve">, sklop </w:t>
      </w:r>
      <w:r w:rsidR="008F7E59" w:rsidRPr="009C38A9">
        <w:rPr>
          <w:rFonts w:ascii="Arial" w:hAnsi="Arial" w:cs="Arial"/>
          <w:sz w:val="20"/>
          <w:szCs w:val="20"/>
          <w:lang w:eastAsia="x-none"/>
        </w:rPr>
        <w:t>____</w:t>
      </w:r>
      <w:r w:rsidRPr="009C38A9">
        <w:rPr>
          <w:rFonts w:ascii="Arial" w:hAnsi="Arial" w:cs="Arial"/>
          <w:sz w:val="20"/>
          <w:szCs w:val="20"/>
          <w:lang w:eastAsia="x-none"/>
        </w:rPr>
        <w:t xml:space="preserve">: </w:t>
      </w:r>
      <w:r w:rsidR="008F7E59" w:rsidRPr="009C38A9">
        <w:rPr>
          <w:rFonts w:ascii="Arial" w:hAnsi="Arial" w:cs="Arial"/>
          <w:sz w:val="20"/>
        </w:rPr>
        <w:t>_______________________________________</w:t>
      </w:r>
      <w:r w:rsidR="007B374F" w:rsidRPr="009C38A9">
        <w:rPr>
          <w:rFonts w:ascii="Arial" w:hAnsi="Arial" w:cs="Arial"/>
          <w:sz w:val="20"/>
        </w:rPr>
        <w:t xml:space="preserve">, </w:t>
      </w:r>
      <w:r w:rsidR="007B374F">
        <w:rPr>
          <w:rFonts w:ascii="Arial" w:hAnsi="Arial" w:cs="Arial"/>
          <w:sz w:val="20"/>
        </w:rPr>
        <w:t>_______________________________ (znamka in model)</w:t>
      </w:r>
      <w:r w:rsidRPr="00121EDE">
        <w:rPr>
          <w:rFonts w:ascii="Arial" w:hAnsi="Arial" w:cs="Arial"/>
          <w:sz w:val="20"/>
          <w:szCs w:val="20"/>
          <w:lang w:eastAsia="x-none"/>
        </w:rPr>
        <w:t>, ki je skladn</w:t>
      </w:r>
      <w:r>
        <w:rPr>
          <w:rFonts w:ascii="Arial" w:hAnsi="Arial" w:cs="Arial"/>
          <w:sz w:val="20"/>
          <w:szCs w:val="20"/>
          <w:lang w:eastAsia="x-none"/>
        </w:rPr>
        <w:t>o</w:t>
      </w:r>
      <w:r w:rsidRPr="00121EDE">
        <w:rPr>
          <w:rFonts w:ascii="Arial" w:hAnsi="Arial" w:cs="Arial"/>
          <w:sz w:val="20"/>
          <w:szCs w:val="20"/>
          <w:lang w:eastAsia="x-none"/>
        </w:rPr>
        <w:t xml:space="preserve"> s tehničnimi zahtevami kupca in tehnično dokumentacijo prodajalca, ki sta sestavni del te pogodbe. </w:t>
      </w:r>
    </w:p>
    <w:p w14:paraId="22DDA721" w14:textId="2C615569" w:rsidR="00E245F0" w:rsidRDefault="00E245F0" w:rsidP="007F00B6">
      <w:pPr>
        <w:ind w:left="720" w:right="50"/>
        <w:contextualSpacing/>
        <w:jc w:val="right"/>
        <w:rPr>
          <w:rFonts w:ascii="Arial" w:hAnsi="Arial" w:cs="Arial"/>
          <w:b/>
          <w:sz w:val="20"/>
          <w:szCs w:val="20"/>
        </w:rPr>
      </w:pPr>
    </w:p>
    <w:p w14:paraId="2D166E5E" w14:textId="161ED892" w:rsidR="00E245F0" w:rsidRDefault="00E245F0" w:rsidP="00E245F0">
      <w:pPr>
        <w:ind w:right="50"/>
        <w:contextualSpacing/>
        <w:jc w:val="both"/>
        <w:rPr>
          <w:rFonts w:ascii="Arial" w:hAnsi="Arial" w:cs="Arial"/>
          <w:b/>
          <w:sz w:val="20"/>
          <w:szCs w:val="20"/>
        </w:rPr>
      </w:pPr>
      <w:r>
        <w:rPr>
          <w:rFonts w:ascii="Arial" w:hAnsi="Arial" w:cs="Arial"/>
          <w:b/>
          <w:sz w:val="20"/>
          <w:szCs w:val="20"/>
        </w:rPr>
        <w:t>II. POGODBENA CENA</w:t>
      </w:r>
    </w:p>
    <w:p w14:paraId="7616C30F" w14:textId="3237B332" w:rsidR="00E245F0" w:rsidRPr="00E245F0" w:rsidRDefault="00E245F0" w:rsidP="00E245F0">
      <w:pPr>
        <w:pStyle w:val="Odstavekseznama"/>
        <w:numPr>
          <w:ilvl w:val="0"/>
          <w:numId w:val="47"/>
        </w:numPr>
        <w:ind w:right="50"/>
        <w:contextualSpacing/>
        <w:jc w:val="center"/>
        <w:rPr>
          <w:rFonts w:ascii="Arial" w:hAnsi="Arial" w:cs="Arial"/>
          <w:b/>
          <w:sz w:val="20"/>
        </w:rPr>
      </w:pPr>
      <w:r>
        <w:rPr>
          <w:rFonts w:ascii="Arial" w:hAnsi="Arial" w:cs="Arial"/>
          <w:b/>
          <w:sz w:val="20"/>
        </w:rPr>
        <w:t>člen</w:t>
      </w:r>
    </w:p>
    <w:p w14:paraId="730F5CEC" w14:textId="2BFB4052" w:rsidR="00E245F0" w:rsidRPr="00E245F0" w:rsidRDefault="00E245F0" w:rsidP="00E245F0">
      <w:pPr>
        <w:jc w:val="both"/>
        <w:rPr>
          <w:rFonts w:ascii="Arial" w:hAnsi="Arial" w:cs="Arial"/>
          <w:sz w:val="20"/>
          <w:lang w:eastAsia="x-none"/>
        </w:rPr>
      </w:pPr>
      <w:r w:rsidRPr="00E245F0">
        <w:rPr>
          <w:rFonts w:ascii="Arial" w:hAnsi="Arial" w:cs="Arial"/>
          <w:sz w:val="20"/>
          <w:lang w:eastAsia="x-none"/>
        </w:rPr>
        <w:t>Pogodben</w:t>
      </w:r>
      <w:r>
        <w:rPr>
          <w:rFonts w:ascii="Arial" w:hAnsi="Arial" w:cs="Arial"/>
          <w:sz w:val="20"/>
          <w:lang w:eastAsia="x-none"/>
        </w:rPr>
        <w:t>a</w:t>
      </w:r>
      <w:r w:rsidRPr="00E245F0">
        <w:rPr>
          <w:rFonts w:ascii="Arial" w:hAnsi="Arial" w:cs="Arial"/>
          <w:sz w:val="20"/>
          <w:lang w:eastAsia="x-none"/>
        </w:rPr>
        <w:t xml:space="preserve"> cen</w:t>
      </w:r>
      <w:r>
        <w:rPr>
          <w:rFonts w:ascii="Arial" w:hAnsi="Arial" w:cs="Arial"/>
          <w:sz w:val="20"/>
          <w:lang w:eastAsia="x-none"/>
        </w:rPr>
        <w:t>a</w:t>
      </w:r>
      <w:r w:rsidRPr="00E245F0">
        <w:rPr>
          <w:rFonts w:ascii="Arial" w:hAnsi="Arial" w:cs="Arial"/>
          <w:sz w:val="20"/>
          <w:lang w:eastAsia="x-none"/>
        </w:rPr>
        <w:t xml:space="preserve"> za </w:t>
      </w:r>
      <w:r>
        <w:rPr>
          <w:rFonts w:ascii="Arial" w:hAnsi="Arial" w:cs="Arial"/>
          <w:sz w:val="20"/>
          <w:lang w:eastAsia="x-none"/>
        </w:rPr>
        <w:t>nakup os</w:t>
      </w:r>
      <w:r w:rsidRPr="00E245F0">
        <w:rPr>
          <w:rFonts w:ascii="Arial" w:hAnsi="Arial" w:cs="Arial"/>
          <w:sz w:val="20"/>
          <w:lang w:eastAsia="x-none"/>
        </w:rPr>
        <w:t xml:space="preserve">ebnega vozila </w:t>
      </w:r>
      <w:r>
        <w:rPr>
          <w:rFonts w:ascii="Arial" w:hAnsi="Arial" w:cs="Arial"/>
          <w:sz w:val="20"/>
          <w:lang w:eastAsia="x-none"/>
        </w:rPr>
        <w:t xml:space="preserve">je </w:t>
      </w:r>
      <w:r w:rsidRPr="00E245F0">
        <w:rPr>
          <w:rFonts w:ascii="Arial" w:hAnsi="Arial" w:cs="Arial"/>
          <w:sz w:val="20"/>
          <w:lang w:eastAsia="x-none"/>
        </w:rPr>
        <w:t>določen</w:t>
      </w:r>
      <w:r>
        <w:rPr>
          <w:rFonts w:ascii="Arial" w:hAnsi="Arial" w:cs="Arial"/>
          <w:sz w:val="20"/>
          <w:lang w:eastAsia="x-none"/>
        </w:rPr>
        <w:t>a</w:t>
      </w:r>
      <w:r w:rsidRPr="00E245F0">
        <w:rPr>
          <w:rFonts w:ascii="Arial" w:hAnsi="Arial" w:cs="Arial"/>
          <w:sz w:val="20"/>
          <w:lang w:eastAsia="x-none"/>
        </w:rPr>
        <w:t xml:space="preserve"> na podlagi ponudbenega predračuna in </w:t>
      </w:r>
      <w:r>
        <w:rPr>
          <w:rFonts w:ascii="Arial" w:hAnsi="Arial" w:cs="Arial"/>
          <w:sz w:val="20"/>
          <w:lang w:eastAsia="x-none"/>
        </w:rPr>
        <w:t>je</w:t>
      </w:r>
      <w:r w:rsidRPr="00E245F0">
        <w:rPr>
          <w:rFonts w:ascii="Arial" w:hAnsi="Arial" w:cs="Arial"/>
          <w:sz w:val="20"/>
          <w:lang w:eastAsia="x-none"/>
        </w:rPr>
        <w:t xml:space="preserve"> skladn</w:t>
      </w:r>
      <w:r>
        <w:rPr>
          <w:rFonts w:ascii="Arial" w:hAnsi="Arial" w:cs="Arial"/>
          <w:sz w:val="20"/>
          <w:lang w:eastAsia="x-none"/>
        </w:rPr>
        <w:t>a</w:t>
      </w:r>
      <w:r w:rsidRPr="00E245F0">
        <w:rPr>
          <w:rFonts w:ascii="Arial" w:hAnsi="Arial" w:cs="Arial"/>
          <w:sz w:val="20"/>
          <w:lang w:eastAsia="x-none"/>
        </w:rPr>
        <w:t xml:space="preserve"> s ponudbo št. ____</w:t>
      </w:r>
      <w:r>
        <w:rPr>
          <w:rFonts w:ascii="Arial" w:hAnsi="Arial" w:cs="Arial"/>
          <w:sz w:val="20"/>
          <w:lang w:eastAsia="x-none"/>
        </w:rPr>
        <w:t>______</w:t>
      </w:r>
      <w:r w:rsidRPr="00E245F0">
        <w:rPr>
          <w:rFonts w:ascii="Arial" w:hAnsi="Arial" w:cs="Arial"/>
          <w:sz w:val="20"/>
          <w:lang w:eastAsia="x-none"/>
        </w:rPr>
        <w:t>___, ki je sestavni del te pogodbe:</w:t>
      </w:r>
    </w:p>
    <w:p w14:paraId="2F6CB1F6" w14:textId="77777777" w:rsidR="00E245F0" w:rsidRPr="00E245F0" w:rsidRDefault="00E245F0" w:rsidP="00E245F0">
      <w:pPr>
        <w:jc w:val="both"/>
        <w:rPr>
          <w:rFonts w:ascii="Arial" w:hAnsi="Arial" w:cs="Arial"/>
          <w:sz w:val="20"/>
          <w:lang w:eastAsia="x-none"/>
        </w:rPr>
      </w:pPr>
    </w:p>
    <w:tbl>
      <w:tblPr>
        <w:tblStyle w:val="Tabelamrea"/>
        <w:tblW w:w="0" w:type="auto"/>
        <w:tblLook w:val="04A0" w:firstRow="1" w:lastRow="0" w:firstColumn="1" w:lastColumn="0" w:noHBand="0" w:noVBand="1"/>
      </w:tblPr>
      <w:tblGrid>
        <w:gridCol w:w="2000"/>
        <w:gridCol w:w="2531"/>
        <w:gridCol w:w="3969"/>
      </w:tblGrid>
      <w:tr w:rsidR="00365C10" w14:paraId="2A415DBB" w14:textId="77777777" w:rsidTr="00CC2C1C">
        <w:tc>
          <w:tcPr>
            <w:tcW w:w="2000" w:type="dxa"/>
            <w:shd w:val="clear" w:color="auto" w:fill="EAF1DD" w:themeFill="accent3" w:themeFillTint="33"/>
          </w:tcPr>
          <w:p w14:paraId="6E12C6CD" w14:textId="77777777" w:rsidR="00365C10" w:rsidRDefault="00365C10" w:rsidP="00CC2C1C">
            <w:pPr>
              <w:jc w:val="both"/>
              <w:rPr>
                <w:rFonts w:ascii="Arial" w:hAnsi="Arial" w:cs="Arial"/>
                <w:b/>
                <w:sz w:val="20"/>
                <w:szCs w:val="20"/>
              </w:rPr>
            </w:pPr>
          </w:p>
        </w:tc>
        <w:tc>
          <w:tcPr>
            <w:tcW w:w="2531" w:type="dxa"/>
            <w:shd w:val="clear" w:color="auto" w:fill="EAF1DD" w:themeFill="accent3" w:themeFillTint="33"/>
          </w:tcPr>
          <w:p w14:paraId="61618854" w14:textId="77777777" w:rsidR="00365C10" w:rsidRDefault="00365C10" w:rsidP="00CC2C1C">
            <w:pPr>
              <w:rPr>
                <w:rFonts w:ascii="Arial" w:hAnsi="Arial" w:cs="Arial"/>
                <w:b/>
                <w:bCs/>
                <w:sz w:val="20"/>
                <w:szCs w:val="20"/>
              </w:rPr>
            </w:pPr>
            <w:r>
              <w:rPr>
                <w:rFonts w:ascii="Arial" w:hAnsi="Arial" w:cs="Arial"/>
                <w:b/>
                <w:bCs/>
                <w:sz w:val="20"/>
                <w:szCs w:val="20"/>
              </w:rPr>
              <w:t>Znamka in model vozila</w:t>
            </w:r>
          </w:p>
        </w:tc>
        <w:tc>
          <w:tcPr>
            <w:tcW w:w="3969" w:type="dxa"/>
            <w:shd w:val="clear" w:color="auto" w:fill="EAF1DD" w:themeFill="accent3" w:themeFillTint="33"/>
          </w:tcPr>
          <w:p w14:paraId="75B7E10B" w14:textId="77777777" w:rsidR="00365C10" w:rsidRDefault="00365C10" w:rsidP="00CC2C1C">
            <w:pPr>
              <w:rPr>
                <w:rFonts w:ascii="Arial" w:hAnsi="Arial" w:cs="Arial"/>
                <w:b/>
                <w:sz w:val="20"/>
                <w:szCs w:val="20"/>
              </w:rPr>
            </w:pPr>
            <w:r>
              <w:rPr>
                <w:rFonts w:ascii="Arial" w:hAnsi="Arial" w:cs="Arial"/>
                <w:b/>
                <w:bCs/>
                <w:sz w:val="20"/>
                <w:szCs w:val="20"/>
              </w:rPr>
              <w:t>Ponudbena cena v EUR</w:t>
            </w:r>
            <w:r w:rsidRPr="00177349">
              <w:rPr>
                <w:rFonts w:ascii="Arial" w:hAnsi="Arial" w:cs="Arial"/>
                <w:b/>
                <w:bCs/>
                <w:sz w:val="20"/>
                <w:szCs w:val="20"/>
              </w:rPr>
              <w:t xml:space="preserve"> brez DDV</w:t>
            </w:r>
          </w:p>
        </w:tc>
      </w:tr>
      <w:tr w:rsidR="00365C10" w14:paraId="593B06CD" w14:textId="77777777" w:rsidTr="00CC2C1C">
        <w:tc>
          <w:tcPr>
            <w:tcW w:w="2000" w:type="dxa"/>
            <w:tcBorders>
              <w:bottom w:val="single" w:sz="4" w:space="0" w:color="auto"/>
            </w:tcBorders>
          </w:tcPr>
          <w:p w14:paraId="765CFE88" w14:textId="77777777" w:rsidR="00365C10" w:rsidRDefault="00365C10" w:rsidP="00CC2C1C">
            <w:pPr>
              <w:rPr>
                <w:rFonts w:ascii="Arial" w:hAnsi="Arial" w:cs="Arial"/>
                <w:b/>
                <w:bCs/>
                <w:sz w:val="20"/>
                <w:szCs w:val="20"/>
              </w:rPr>
            </w:pPr>
            <w:r>
              <w:rPr>
                <w:rFonts w:ascii="Arial" w:hAnsi="Arial" w:cs="Arial"/>
                <w:b/>
                <w:bCs/>
                <w:sz w:val="20"/>
                <w:szCs w:val="20"/>
              </w:rPr>
              <w:t>Nakup _______</w:t>
            </w:r>
          </w:p>
          <w:p w14:paraId="01F1EBE8" w14:textId="77777777" w:rsidR="00365C10" w:rsidRDefault="00365C10" w:rsidP="00CC2C1C">
            <w:pPr>
              <w:rPr>
                <w:rFonts w:ascii="Arial" w:hAnsi="Arial" w:cs="Arial"/>
                <w:b/>
                <w:bCs/>
                <w:sz w:val="20"/>
                <w:szCs w:val="20"/>
              </w:rPr>
            </w:pPr>
          </w:p>
          <w:p w14:paraId="28B596CB" w14:textId="13C4BA47" w:rsidR="00365C10" w:rsidRDefault="00365C10" w:rsidP="00CC2C1C">
            <w:pPr>
              <w:rPr>
                <w:rFonts w:ascii="Arial" w:hAnsi="Arial" w:cs="Arial"/>
                <w:b/>
                <w:sz w:val="20"/>
                <w:szCs w:val="20"/>
              </w:rPr>
            </w:pPr>
          </w:p>
        </w:tc>
        <w:tc>
          <w:tcPr>
            <w:tcW w:w="2531" w:type="dxa"/>
            <w:tcBorders>
              <w:bottom w:val="single" w:sz="4" w:space="0" w:color="auto"/>
            </w:tcBorders>
          </w:tcPr>
          <w:p w14:paraId="5966A4A3" w14:textId="77777777" w:rsidR="00365C10" w:rsidRDefault="00365C10" w:rsidP="00CC2C1C">
            <w:pPr>
              <w:jc w:val="both"/>
              <w:rPr>
                <w:rFonts w:ascii="Arial" w:hAnsi="Arial" w:cs="Arial"/>
                <w:b/>
                <w:sz w:val="20"/>
                <w:szCs w:val="20"/>
              </w:rPr>
            </w:pPr>
          </w:p>
        </w:tc>
        <w:tc>
          <w:tcPr>
            <w:tcW w:w="3969" w:type="dxa"/>
            <w:tcBorders>
              <w:bottom w:val="single" w:sz="4" w:space="0" w:color="auto"/>
            </w:tcBorders>
          </w:tcPr>
          <w:p w14:paraId="51C6F893" w14:textId="77777777" w:rsidR="00365C10" w:rsidRDefault="00365C10" w:rsidP="00CC2C1C">
            <w:pPr>
              <w:jc w:val="both"/>
              <w:rPr>
                <w:rFonts w:ascii="Arial" w:hAnsi="Arial" w:cs="Arial"/>
                <w:b/>
                <w:sz w:val="20"/>
                <w:szCs w:val="20"/>
              </w:rPr>
            </w:pPr>
          </w:p>
        </w:tc>
      </w:tr>
    </w:tbl>
    <w:p w14:paraId="4880D9C9" w14:textId="77777777" w:rsidR="00365C10" w:rsidRDefault="00365C10" w:rsidP="00365C10">
      <w:pPr>
        <w:keepLines/>
        <w:jc w:val="both"/>
        <w:rPr>
          <w:rFonts w:ascii="Arial" w:hAnsi="Arial" w:cs="Arial"/>
          <w:sz w:val="20"/>
          <w:szCs w:val="20"/>
        </w:rPr>
      </w:pPr>
    </w:p>
    <w:p w14:paraId="57C03A2A" w14:textId="4F34A049" w:rsidR="00052066" w:rsidRDefault="00052066" w:rsidP="00052066">
      <w:pPr>
        <w:jc w:val="both"/>
        <w:rPr>
          <w:rFonts w:ascii="Arial" w:hAnsi="Arial" w:cs="Arial"/>
          <w:bCs/>
          <w:sz w:val="20"/>
          <w:szCs w:val="20"/>
        </w:rPr>
      </w:pPr>
      <w:r w:rsidRPr="007213DD">
        <w:rPr>
          <w:rFonts w:ascii="Arial" w:hAnsi="Arial" w:cs="Arial"/>
          <w:bCs/>
          <w:sz w:val="20"/>
          <w:szCs w:val="20"/>
        </w:rPr>
        <w:t xml:space="preserve">Cena je v času veljavnosti pogodbe fiksna in nespremenljiva in zajema vse morebitne podražitve. Če </w:t>
      </w:r>
      <w:r w:rsidR="00721C06">
        <w:rPr>
          <w:rFonts w:ascii="Arial" w:hAnsi="Arial" w:cs="Arial"/>
          <w:bCs/>
          <w:sz w:val="20"/>
          <w:szCs w:val="20"/>
        </w:rPr>
        <w:t>kupec</w:t>
      </w:r>
      <w:r w:rsidRPr="007213DD">
        <w:rPr>
          <w:rFonts w:ascii="Arial" w:hAnsi="Arial" w:cs="Arial"/>
          <w:bCs/>
          <w:sz w:val="20"/>
          <w:szCs w:val="20"/>
        </w:rPr>
        <w:t xml:space="preserve"> ugotovi, da je </w:t>
      </w:r>
      <w:r w:rsidR="00721C06">
        <w:rPr>
          <w:rFonts w:ascii="Arial" w:hAnsi="Arial" w:cs="Arial"/>
          <w:bCs/>
          <w:sz w:val="20"/>
          <w:szCs w:val="20"/>
        </w:rPr>
        <w:t xml:space="preserve">prodajalec </w:t>
      </w:r>
      <w:r w:rsidRPr="007213DD">
        <w:rPr>
          <w:rFonts w:ascii="Arial" w:hAnsi="Arial" w:cs="Arial"/>
          <w:bCs/>
          <w:sz w:val="20"/>
          <w:szCs w:val="20"/>
        </w:rPr>
        <w:t xml:space="preserve">zaračunal </w:t>
      </w:r>
      <w:r w:rsidR="00721C06">
        <w:rPr>
          <w:rFonts w:ascii="Arial" w:hAnsi="Arial" w:cs="Arial"/>
          <w:bCs/>
          <w:sz w:val="20"/>
          <w:szCs w:val="20"/>
        </w:rPr>
        <w:t>vozilo</w:t>
      </w:r>
      <w:r w:rsidRPr="007213DD">
        <w:rPr>
          <w:rFonts w:ascii="Arial" w:hAnsi="Arial" w:cs="Arial"/>
          <w:bCs/>
          <w:sz w:val="20"/>
          <w:szCs w:val="20"/>
        </w:rPr>
        <w:t xml:space="preserve"> po višji ceni kot je ta določena s pogodbo, jo mora ta na zahtevo naročnika popraviti oziroma uskladiti s ceno iz te pogodbe.</w:t>
      </w:r>
    </w:p>
    <w:p w14:paraId="58ED7BD0" w14:textId="30F5E065" w:rsidR="00233DC7" w:rsidRDefault="00233DC7" w:rsidP="007F00B6">
      <w:pPr>
        <w:ind w:left="720" w:right="50"/>
        <w:contextualSpacing/>
        <w:jc w:val="right"/>
        <w:rPr>
          <w:rFonts w:ascii="Arial" w:hAnsi="Arial" w:cs="Arial"/>
          <w:b/>
          <w:sz w:val="20"/>
          <w:szCs w:val="20"/>
        </w:rPr>
      </w:pPr>
    </w:p>
    <w:p w14:paraId="63AE4E4B" w14:textId="1227437A" w:rsidR="00721C06" w:rsidRDefault="00721C06" w:rsidP="00721C06">
      <w:pPr>
        <w:ind w:right="50"/>
        <w:contextualSpacing/>
        <w:jc w:val="both"/>
        <w:rPr>
          <w:rFonts w:ascii="Arial" w:hAnsi="Arial" w:cs="Arial"/>
          <w:b/>
          <w:sz w:val="20"/>
          <w:szCs w:val="20"/>
        </w:rPr>
      </w:pPr>
      <w:r>
        <w:rPr>
          <w:rFonts w:ascii="Arial" w:hAnsi="Arial" w:cs="Arial"/>
          <w:b/>
          <w:sz w:val="20"/>
          <w:szCs w:val="20"/>
        </w:rPr>
        <w:t>III. NAČIN IN ROK PLAČILA</w:t>
      </w:r>
    </w:p>
    <w:p w14:paraId="075455CC" w14:textId="66EF2FE6" w:rsidR="00721C06" w:rsidRPr="00DB358E" w:rsidRDefault="00DB358E" w:rsidP="00DB358E">
      <w:pPr>
        <w:pStyle w:val="Odstavekseznama"/>
        <w:numPr>
          <w:ilvl w:val="0"/>
          <w:numId w:val="47"/>
        </w:numPr>
        <w:ind w:right="50"/>
        <w:contextualSpacing/>
        <w:jc w:val="center"/>
        <w:rPr>
          <w:rFonts w:ascii="Arial" w:hAnsi="Arial" w:cs="Arial"/>
          <w:b/>
          <w:sz w:val="20"/>
        </w:rPr>
      </w:pPr>
      <w:r>
        <w:rPr>
          <w:rFonts w:ascii="Arial" w:hAnsi="Arial" w:cs="Arial"/>
          <w:b/>
          <w:sz w:val="20"/>
        </w:rPr>
        <w:t>člen</w:t>
      </w:r>
    </w:p>
    <w:p w14:paraId="33CA681F" w14:textId="1B7FD179" w:rsidR="00DB358E" w:rsidRDefault="00DB358E" w:rsidP="00DB358E">
      <w:pPr>
        <w:keepLines/>
        <w:jc w:val="both"/>
        <w:rPr>
          <w:rFonts w:ascii="Arial" w:hAnsi="Arial" w:cs="Arial"/>
          <w:sz w:val="20"/>
          <w:szCs w:val="22"/>
        </w:rPr>
      </w:pPr>
      <w:r>
        <w:rPr>
          <w:rFonts w:ascii="Arial" w:hAnsi="Arial" w:cs="Arial"/>
          <w:sz w:val="20"/>
          <w:szCs w:val="22"/>
        </w:rPr>
        <w:t xml:space="preserve">Kupec </w:t>
      </w:r>
      <w:r w:rsidRPr="007213DD">
        <w:rPr>
          <w:rFonts w:ascii="Arial" w:hAnsi="Arial" w:cs="Arial"/>
          <w:sz w:val="20"/>
          <w:szCs w:val="22"/>
        </w:rPr>
        <w:t xml:space="preserve">se zavezuje, da bo svojo obveznost do </w:t>
      </w:r>
      <w:r>
        <w:rPr>
          <w:rFonts w:ascii="Arial" w:hAnsi="Arial" w:cs="Arial"/>
          <w:sz w:val="20"/>
          <w:szCs w:val="22"/>
        </w:rPr>
        <w:t>prodajalca</w:t>
      </w:r>
      <w:r w:rsidRPr="007213DD">
        <w:rPr>
          <w:rFonts w:ascii="Arial" w:hAnsi="Arial" w:cs="Arial"/>
          <w:sz w:val="20"/>
          <w:szCs w:val="22"/>
        </w:rPr>
        <w:t xml:space="preserve"> poravnal v 30 dneh od dneva prejema računa. </w:t>
      </w:r>
    </w:p>
    <w:p w14:paraId="1193D34B" w14:textId="6F1DB0E5" w:rsidR="002418D1" w:rsidRDefault="002418D1" w:rsidP="00DB358E">
      <w:pPr>
        <w:keepLines/>
        <w:jc w:val="both"/>
        <w:rPr>
          <w:rFonts w:ascii="Arial" w:hAnsi="Arial" w:cs="Arial"/>
          <w:sz w:val="20"/>
          <w:szCs w:val="22"/>
        </w:rPr>
      </w:pPr>
    </w:p>
    <w:p w14:paraId="61183A6C" w14:textId="493F517C" w:rsidR="002418D1" w:rsidRPr="007213DD" w:rsidRDefault="002418D1" w:rsidP="002418D1">
      <w:pPr>
        <w:jc w:val="both"/>
        <w:rPr>
          <w:rFonts w:ascii="Arial" w:hAnsi="Arial" w:cs="Arial"/>
          <w:sz w:val="20"/>
          <w:szCs w:val="22"/>
        </w:rPr>
      </w:pPr>
      <w:r>
        <w:rPr>
          <w:rFonts w:ascii="Arial" w:hAnsi="Arial" w:cs="Arial"/>
          <w:sz w:val="20"/>
          <w:szCs w:val="22"/>
        </w:rPr>
        <w:t>Podlaga za izstavitev računa je s strani kupca in prodajalca podpisan in potrjen primopredajni zapisnik.</w:t>
      </w:r>
    </w:p>
    <w:p w14:paraId="77094320" w14:textId="77777777" w:rsidR="00DB358E" w:rsidRPr="007213DD" w:rsidRDefault="00DB358E" w:rsidP="00DB358E">
      <w:pPr>
        <w:keepLines/>
        <w:ind w:left="360"/>
        <w:rPr>
          <w:rFonts w:ascii="Arial" w:hAnsi="Arial" w:cs="Arial"/>
          <w:sz w:val="20"/>
          <w:szCs w:val="22"/>
        </w:rPr>
      </w:pPr>
    </w:p>
    <w:p w14:paraId="396128F9" w14:textId="1471910B" w:rsidR="00DB358E" w:rsidRPr="007213DD" w:rsidRDefault="00DB358E" w:rsidP="00DB358E">
      <w:pPr>
        <w:keepLines/>
        <w:jc w:val="both"/>
        <w:rPr>
          <w:rFonts w:ascii="Arial" w:hAnsi="Arial" w:cs="Arial"/>
          <w:sz w:val="20"/>
          <w:szCs w:val="22"/>
        </w:rPr>
      </w:pPr>
      <w:r w:rsidRPr="007213DD">
        <w:rPr>
          <w:rFonts w:ascii="Arial" w:hAnsi="Arial" w:cs="Arial"/>
          <w:sz w:val="20"/>
          <w:szCs w:val="22"/>
        </w:rPr>
        <w:t xml:space="preserve">Pri izstavitvi računa se mora </w:t>
      </w:r>
      <w:r w:rsidR="00E51973">
        <w:rPr>
          <w:rFonts w:ascii="Arial" w:hAnsi="Arial" w:cs="Arial"/>
          <w:sz w:val="20"/>
          <w:szCs w:val="22"/>
        </w:rPr>
        <w:t>prodajalec</w:t>
      </w:r>
      <w:r>
        <w:rPr>
          <w:rFonts w:ascii="Arial" w:hAnsi="Arial" w:cs="Arial"/>
          <w:sz w:val="20"/>
          <w:szCs w:val="22"/>
        </w:rPr>
        <w:t xml:space="preserve"> </w:t>
      </w:r>
      <w:r w:rsidRPr="007213DD">
        <w:rPr>
          <w:rFonts w:ascii="Arial" w:hAnsi="Arial" w:cs="Arial"/>
          <w:sz w:val="20"/>
          <w:szCs w:val="22"/>
        </w:rPr>
        <w:t xml:space="preserve">obvezno sklicevati na številko pogodbe in številko nabavnega naročila po tej pogodbi, ki jo bo </w:t>
      </w:r>
      <w:r w:rsidR="00E51973">
        <w:rPr>
          <w:rFonts w:ascii="Arial" w:hAnsi="Arial" w:cs="Arial"/>
          <w:sz w:val="20"/>
          <w:szCs w:val="22"/>
        </w:rPr>
        <w:t>kupec</w:t>
      </w:r>
      <w:r w:rsidRPr="007213DD">
        <w:rPr>
          <w:rFonts w:ascii="Arial" w:hAnsi="Arial" w:cs="Arial"/>
          <w:sz w:val="20"/>
          <w:szCs w:val="22"/>
        </w:rPr>
        <w:t xml:space="preserve"> sporočil </w:t>
      </w:r>
      <w:r w:rsidR="00E51973">
        <w:rPr>
          <w:rFonts w:ascii="Arial" w:hAnsi="Arial" w:cs="Arial"/>
          <w:sz w:val="20"/>
          <w:szCs w:val="22"/>
        </w:rPr>
        <w:t>prodajalcu</w:t>
      </w:r>
      <w:r w:rsidRPr="007213DD">
        <w:rPr>
          <w:rFonts w:ascii="Arial" w:hAnsi="Arial" w:cs="Arial"/>
          <w:sz w:val="20"/>
          <w:szCs w:val="22"/>
        </w:rPr>
        <w:t xml:space="preserve">. </w:t>
      </w:r>
    </w:p>
    <w:p w14:paraId="5F6DA628" w14:textId="77777777" w:rsidR="00DB358E" w:rsidRPr="007213DD" w:rsidRDefault="00DB358E" w:rsidP="00DB358E">
      <w:pPr>
        <w:keepLines/>
        <w:ind w:left="360"/>
        <w:rPr>
          <w:rFonts w:ascii="Arial" w:hAnsi="Arial" w:cs="Arial"/>
          <w:sz w:val="20"/>
          <w:szCs w:val="22"/>
        </w:rPr>
      </w:pPr>
    </w:p>
    <w:p w14:paraId="0C8C343C" w14:textId="02BDEC99" w:rsidR="00DB358E" w:rsidRPr="007213DD" w:rsidRDefault="00DB358E" w:rsidP="00DB358E">
      <w:pPr>
        <w:keepLines/>
        <w:rPr>
          <w:rFonts w:ascii="Arial" w:hAnsi="Arial" w:cs="Arial"/>
          <w:sz w:val="20"/>
          <w:szCs w:val="22"/>
        </w:rPr>
      </w:pPr>
      <w:r w:rsidRPr="007213DD">
        <w:rPr>
          <w:rFonts w:ascii="Arial" w:hAnsi="Arial" w:cs="Arial"/>
          <w:sz w:val="20"/>
          <w:szCs w:val="22"/>
        </w:rPr>
        <w:t xml:space="preserve">Plačilo se izvrši na transakcijski račun </w:t>
      </w:r>
      <w:r w:rsidR="00E51973">
        <w:rPr>
          <w:rFonts w:ascii="Arial" w:hAnsi="Arial" w:cs="Arial"/>
          <w:sz w:val="20"/>
          <w:szCs w:val="22"/>
        </w:rPr>
        <w:t>prodajal</w:t>
      </w:r>
      <w:r>
        <w:rPr>
          <w:rFonts w:ascii="Arial" w:hAnsi="Arial" w:cs="Arial"/>
          <w:sz w:val="20"/>
          <w:szCs w:val="22"/>
        </w:rPr>
        <w:t>ca</w:t>
      </w:r>
      <w:r w:rsidR="00E51973">
        <w:rPr>
          <w:rFonts w:ascii="Arial" w:hAnsi="Arial" w:cs="Arial"/>
          <w:sz w:val="20"/>
          <w:szCs w:val="22"/>
        </w:rPr>
        <w:t xml:space="preserve"> št. ______________________________________</w:t>
      </w:r>
      <w:r w:rsidRPr="007213DD">
        <w:rPr>
          <w:rFonts w:ascii="Arial" w:hAnsi="Arial" w:cs="Arial"/>
          <w:sz w:val="20"/>
          <w:szCs w:val="22"/>
        </w:rPr>
        <w:t>.</w:t>
      </w:r>
    </w:p>
    <w:p w14:paraId="79BCA441" w14:textId="77777777" w:rsidR="00DB358E" w:rsidRPr="007213DD" w:rsidRDefault="00DB358E" w:rsidP="00DB358E">
      <w:pPr>
        <w:keepLines/>
        <w:ind w:left="360"/>
        <w:rPr>
          <w:rFonts w:ascii="Arial" w:hAnsi="Arial" w:cs="Arial"/>
          <w:sz w:val="20"/>
          <w:szCs w:val="22"/>
        </w:rPr>
      </w:pPr>
    </w:p>
    <w:p w14:paraId="54F6563C" w14:textId="271DD923" w:rsidR="00DB358E" w:rsidRPr="00ED03F8" w:rsidRDefault="00DB358E" w:rsidP="00DB358E">
      <w:pPr>
        <w:keepNext/>
        <w:keepLines/>
        <w:jc w:val="both"/>
        <w:outlineLvl w:val="0"/>
        <w:rPr>
          <w:rFonts w:ascii="Arial" w:hAnsi="Arial" w:cs="Arial"/>
          <w:strike/>
          <w:sz w:val="20"/>
          <w:szCs w:val="22"/>
        </w:rPr>
      </w:pPr>
      <w:r w:rsidRPr="007213DD">
        <w:rPr>
          <w:rFonts w:ascii="Arial" w:hAnsi="Arial" w:cs="Arial"/>
          <w:sz w:val="20"/>
          <w:szCs w:val="22"/>
        </w:rPr>
        <w:lastRenderedPageBreak/>
        <w:t>Za nepravočasno poravnavo obveznosti po tej pogodbi je n</w:t>
      </w:r>
      <w:r>
        <w:rPr>
          <w:rFonts w:ascii="Arial" w:hAnsi="Arial" w:cs="Arial"/>
          <w:sz w:val="20"/>
          <w:szCs w:val="22"/>
        </w:rPr>
        <w:t>ajemnik</w:t>
      </w:r>
      <w:r w:rsidRPr="007213DD">
        <w:rPr>
          <w:rFonts w:ascii="Arial" w:hAnsi="Arial" w:cs="Arial"/>
          <w:sz w:val="20"/>
          <w:szCs w:val="22"/>
        </w:rPr>
        <w:t xml:space="preserve"> dolžan plačati zakonite zamudne obresti, ki veljajo v času plačilne zamude.</w:t>
      </w:r>
      <w:r w:rsidRPr="00ED03F8">
        <w:rPr>
          <w:rFonts w:ascii="Arial" w:eastAsia="SimSun" w:hAnsi="Arial" w:cs="Arial"/>
          <w:b/>
          <w:bCs/>
          <w:caps/>
          <w:vanish/>
          <w:spacing w:val="4"/>
          <w:sz w:val="20"/>
          <w:szCs w:val="20"/>
          <w:highlight w:val="yellow"/>
          <w:lang w:val="x-none" w:eastAsia="x-none"/>
        </w:rPr>
        <w:t>dobavitelja.</w:t>
      </w:r>
      <w:r w:rsidR="00ED03F8">
        <w:rPr>
          <w:rFonts w:ascii="Arial" w:eastAsia="SimSun" w:hAnsi="Arial" w:cs="Arial"/>
          <w:b/>
          <w:bCs/>
          <w:caps/>
          <w:vanish/>
          <w:spacing w:val="4"/>
          <w:sz w:val="20"/>
          <w:szCs w:val="20"/>
          <w:lang w:val="x-none" w:eastAsia="x-none"/>
        </w:rPr>
        <w:t xml:space="preserve"> </w:t>
      </w:r>
      <w:r w:rsidRPr="00ED03F8">
        <w:rPr>
          <w:rFonts w:ascii="Arial" w:eastAsia="SimSun" w:hAnsi="Arial" w:cs="Arial"/>
          <w:b/>
          <w:bCs/>
          <w:caps/>
          <w:strike/>
          <w:vanish/>
          <w:spacing w:val="4"/>
          <w:sz w:val="20"/>
          <w:szCs w:val="20"/>
          <w:highlight w:val="yellow"/>
          <w:lang w:val="x-none" w:eastAsia="x-none"/>
        </w:rPr>
        <w:t>_____________________vjivostjoibilen material:</w:t>
      </w:r>
      <w:r w:rsidRPr="00ED03F8">
        <w:rPr>
          <w:rFonts w:ascii="Arial" w:eastAsia="SimSun" w:hAnsi="Arial" w:cs="Arial"/>
          <w:b/>
          <w:bCs/>
          <w:caps/>
          <w:strike/>
          <w:vanish/>
          <w:spacing w:val="4"/>
          <w:sz w:val="20"/>
          <w:szCs w:val="20"/>
          <w:highlight w:val="yellow"/>
          <w:lang w:val="x-none" w:eastAsia="x-none"/>
        </w:rPr>
        <w:cr/>
        <w:t xml:space="preserve"> proizvajalca naprav za tiskanje:</w:t>
      </w:r>
      <w:r w:rsidRPr="00ED03F8">
        <w:rPr>
          <w:rFonts w:ascii="Arial" w:eastAsia="SimSun" w:hAnsi="Arial" w:cs="Arial"/>
          <w:b/>
          <w:bCs/>
          <w:caps/>
          <w:strike/>
          <w:vanish/>
          <w:spacing w:val="4"/>
          <w:sz w:val="20"/>
          <w:szCs w:val="20"/>
          <w:highlight w:val="yellow"/>
          <w:lang w:val="x-none" w:eastAsia="x-none"/>
        </w:rPr>
        <w:cr/>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r w:rsidRPr="00ED03F8">
        <w:rPr>
          <w:rFonts w:ascii="Arial" w:eastAsia="SimSun" w:hAnsi="Arial" w:cs="Arial"/>
          <w:b/>
          <w:bCs/>
          <w:caps/>
          <w:strike/>
          <w:vanish/>
          <w:spacing w:val="4"/>
          <w:sz w:val="20"/>
          <w:szCs w:val="20"/>
          <w:highlight w:val="yellow"/>
          <w:lang w:val="x-none" w:eastAsia="x-none"/>
        </w:rPr>
        <w:pgNum/>
      </w:r>
    </w:p>
    <w:p w14:paraId="0957291F" w14:textId="77777777" w:rsidR="00DB358E" w:rsidRPr="00513FBA" w:rsidRDefault="00DB358E" w:rsidP="00DB358E">
      <w:pPr>
        <w:keepNext/>
        <w:keepLines/>
        <w:jc w:val="both"/>
        <w:outlineLvl w:val="0"/>
        <w:rPr>
          <w:rFonts w:ascii="Arial" w:eastAsia="SimSun" w:hAnsi="Arial" w:cs="Arial"/>
          <w:b/>
          <w:bCs/>
          <w:caps/>
          <w:spacing w:val="4"/>
          <w:sz w:val="20"/>
          <w:szCs w:val="20"/>
          <w:lang w:val="x-none" w:eastAsia="x-none"/>
        </w:rPr>
      </w:pPr>
    </w:p>
    <w:p w14:paraId="6FD13E42" w14:textId="01C89B6B" w:rsidR="00DB358E" w:rsidRDefault="007012B7" w:rsidP="00DB358E">
      <w:pPr>
        <w:jc w:val="both"/>
        <w:rPr>
          <w:rFonts w:ascii="Arial" w:hAnsi="Arial" w:cs="Arial"/>
          <w:sz w:val="20"/>
          <w:szCs w:val="20"/>
          <w:lang w:eastAsia="x-none"/>
        </w:rPr>
      </w:pPr>
      <w:r>
        <w:rPr>
          <w:rFonts w:ascii="Arial" w:hAnsi="Arial" w:cs="Arial"/>
          <w:sz w:val="20"/>
          <w:szCs w:val="20"/>
          <w:lang w:eastAsia="x-none"/>
        </w:rPr>
        <w:t>Prodajalec</w:t>
      </w:r>
      <w:r w:rsidR="00DB358E" w:rsidRPr="007213DD">
        <w:rPr>
          <w:rFonts w:ascii="Arial" w:hAnsi="Arial" w:cs="Arial"/>
          <w:sz w:val="20"/>
          <w:szCs w:val="20"/>
          <w:lang w:eastAsia="x-none"/>
        </w:rPr>
        <w:t xml:space="preserve"> ne sme svoje denarne terjatve do </w:t>
      </w:r>
      <w:r>
        <w:rPr>
          <w:rFonts w:ascii="Arial" w:hAnsi="Arial" w:cs="Arial"/>
          <w:sz w:val="20"/>
          <w:szCs w:val="20"/>
          <w:lang w:eastAsia="x-none"/>
        </w:rPr>
        <w:t>kupca</w:t>
      </w:r>
      <w:r w:rsidR="00DB358E" w:rsidRPr="007213DD">
        <w:rPr>
          <w:rFonts w:ascii="Arial" w:hAnsi="Arial" w:cs="Arial"/>
          <w:sz w:val="20"/>
          <w:szCs w:val="20"/>
          <w:lang w:eastAsia="x-none"/>
        </w:rPr>
        <w:t xml:space="preserve"> odstopiti tretji osebi brez predhodnega pisnega soglasja </w:t>
      </w:r>
      <w:r>
        <w:rPr>
          <w:rFonts w:ascii="Arial" w:hAnsi="Arial" w:cs="Arial"/>
          <w:sz w:val="20"/>
          <w:szCs w:val="20"/>
          <w:lang w:eastAsia="x-none"/>
        </w:rPr>
        <w:t>kupca</w:t>
      </w:r>
      <w:r w:rsidR="00DB358E" w:rsidRPr="007213DD">
        <w:rPr>
          <w:rFonts w:ascii="Arial" w:hAnsi="Arial" w:cs="Arial"/>
          <w:sz w:val="20"/>
          <w:szCs w:val="20"/>
          <w:lang w:eastAsia="x-none"/>
        </w:rPr>
        <w:t xml:space="preserve">. V primeru, da </w:t>
      </w:r>
      <w:r>
        <w:rPr>
          <w:rFonts w:ascii="Arial" w:hAnsi="Arial" w:cs="Arial"/>
          <w:sz w:val="20"/>
          <w:szCs w:val="20"/>
          <w:lang w:eastAsia="x-none"/>
        </w:rPr>
        <w:t xml:space="preserve">kupec </w:t>
      </w:r>
      <w:r w:rsidR="00DB358E" w:rsidRPr="007213DD">
        <w:rPr>
          <w:rFonts w:ascii="Arial" w:hAnsi="Arial" w:cs="Arial"/>
          <w:sz w:val="20"/>
          <w:szCs w:val="20"/>
          <w:lang w:eastAsia="x-none"/>
        </w:rPr>
        <w:t xml:space="preserve">s prenosom terjatve soglaša, sme </w:t>
      </w:r>
      <w:r>
        <w:rPr>
          <w:rFonts w:ascii="Arial" w:hAnsi="Arial" w:cs="Arial"/>
          <w:sz w:val="20"/>
          <w:szCs w:val="20"/>
          <w:lang w:eastAsia="x-none"/>
        </w:rPr>
        <w:t xml:space="preserve">prodajalcu </w:t>
      </w:r>
      <w:r w:rsidR="00DB358E" w:rsidRPr="007213DD">
        <w:rPr>
          <w:rFonts w:ascii="Arial" w:hAnsi="Arial" w:cs="Arial"/>
          <w:sz w:val="20"/>
          <w:szCs w:val="20"/>
          <w:lang w:eastAsia="x-none"/>
        </w:rPr>
        <w:t>zaračunati manipulativne stroške takšnega prenosa v višini 3 % vrednosti prenesene terjatve (brez DDV) oziroma ne več kot 100,00 EUR brez DDV.</w:t>
      </w:r>
    </w:p>
    <w:p w14:paraId="07FEF818" w14:textId="5B80683E" w:rsidR="007012B7" w:rsidRDefault="007012B7" w:rsidP="00DB358E">
      <w:pPr>
        <w:jc w:val="both"/>
        <w:rPr>
          <w:rFonts w:ascii="Arial" w:hAnsi="Arial" w:cs="Arial"/>
          <w:sz w:val="20"/>
          <w:szCs w:val="20"/>
          <w:lang w:eastAsia="x-none"/>
        </w:rPr>
      </w:pPr>
    </w:p>
    <w:p w14:paraId="79369482" w14:textId="61F9460C" w:rsidR="007012B7" w:rsidRDefault="007012B7" w:rsidP="007012B7">
      <w:pPr>
        <w:keepLines/>
        <w:jc w:val="both"/>
        <w:rPr>
          <w:rFonts w:ascii="Arial" w:hAnsi="Arial" w:cs="Arial"/>
          <w:b/>
          <w:sz w:val="20"/>
          <w:szCs w:val="20"/>
          <w:lang w:eastAsia="x-none"/>
        </w:rPr>
      </w:pPr>
      <w:r w:rsidRPr="00492A9B">
        <w:rPr>
          <w:rFonts w:ascii="Arial" w:hAnsi="Arial" w:cs="Arial"/>
          <w:b/>
          <w:sz w:val="20"/>
          <w:szCs w:val="20"/>
          <w:lang w:eastAsia="x-none"/>
        </w:rPr>
        <w:t xml:space="preserve">IV. </w:t>
      </w:r>
      <w:r>
        <w:rPr>
          <w:rFonts w:ascii="Arial" w:hAnsi="Arial" w:cs="Arial"/>
          <w:b/>
          <w:sz w:val="20"/>
          <w:szCs w:val="20"/>
          <w:lang w:eastAsia="x-none"/>
        </w:rPr>
        <w:t xml:space="preserve">KRAJ IN </w:t>
      </w:r>
      <w:r w:rsidRPr="00492A9B">
        <w:rPr>
          <w:rFonts w:ascii="Arial" w:hAnsi="Arial" w:cs="Arial"/>
          <w:b/>
          <w:sz w:val="20"/>
          <w:szCs w:val="20"/>
          <w:lang w:eastAsia="x-none"/>
        </w:rPr>
        <w:t>ROK ZA PREDAJO/PREVZEM VOZIL</w:t>
      </w:r>
      <w:r>
        <w:rPr>
          <w:rFonts w:ascii="Arial" w:hAnsi="Arial" w:cs="Arial"/>
          <w:b/>
          <w:sz w:val="20"/>
          <w:szCs w:val="20"/>
          <w:lang w:eastAsia="x-none"/>
        </w:rPr>
        <w:t>A TER PRIMOPREDAJNI ZAPISNIK</w:t>
      </w:r>
    </w:p>
    <w:p w14:paraId="3DEC46C6" w14:textId="77777777" w:rsidR="007012B7" w:rsidRPr="00492A9B" w:rsidRDefault="007012B7" w:rsidP="007012B7">
      <w:pPr>
        <w:keepLines/>
        <w:jc w:val="both"/>
        <w:rPr>
          <w:rFonts w:ascii="Arial" w:hAnsi="Arial" w:cs="Arial"/>
          <w:b/>
          <w:sz w:val="20"/>
          <w:szCs w:val="20"/>
          <w:lang w:eastAsia="x-none"/>
        </w:rPr>
      </w:pPr>
    </w:p>
    <w:p w14:paraId="2C63E409" w14:textId="5F218728" w:rsidR="007012B7" w:rsidRPr="002418D1" w:rsidRDefault="007012B7" w:rsidP="002418D1">
      <w:pPr>
        <w:pStyle w:val="Odstavekseznama"/>
        <w:keepLines/>
        <w:numPr>
          <w:ilvl w:val="0"/>
          <w:numId w:val="47"/>
        </w:numPr>
        <w:jc w:val="center"/>
        <w:rPr>
          <w:rFonts w:ascii="Arial" w:hAnsi="Arial" w:cs="Arial"/>
          <w:b/>
          <w:sz w:val="20"/>
          <w:lang w:eastAsia="x-none"/>
        </w:rPr>
      </w:pPr>
      <w:r w:rsidRPr="002418D1">
        <w:rPr>
          <w:rFonts w:ascii="Arial" w:hAnsi="Arial" w:cs="Arial"/>
          <w:b/>
          <w:sz w:val="20"/>
          <w:lang w:eastAsia="x-none"/>
        </w:rPr>
        <w:t>člen</w:t>
      </w:r>
    </w:p>
    <w:p w14:paraId="0F2FF966" w14:textId="2AAB5008"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Prodajalec se zavezuje, da bo osebno vozilo, ki je predme</w:t>
      </w:r>
      <w:r w:rsidR="008F7E59">
        <w:rPr>
          <w:rFonts w:ascii="Arial" w:hAnsi="Arial" w:cs="Arial"/>
          <w:sz w:val="20"/>
          <w:szCs w:val="20"/>
          <w:lang w:eastAsia="x-none"/>
        </w:rPr>
        <w:t>t</w:t>
      </w:r>
      <w:r>
        <w:rPr>
          <w:rFonts w:ascii="Arial" w:hAnsi="Arial" w:cs="Arial"/>
          <w:sz w:val="20"/>
          <w:szCs w:val="20"/>
          <w:lang w:eastAsia="x-none"/>
        </w:rPr>
        <w:t xml:space="preserve"> te pogodbe predal kupcu najkasneje v roku </w:t>
      </w:r>
      <w:r w:rsidR="00FC62D4">
        <w:rPr>
          <w:rFonts w:ascii="Arial" w:hAnsi="Arial" w:cs="Arial"/>
          <w:sz w:val="20"/>
          <w:szCs w:val="20"/>
          <w:lang w:eastAsia="x-none"/>
        </w:rPr>
        <w:t>_______ mesecev</w:t>
      </w:r>
      <w:r>
        <w:rPr>
          <w:rFonts w:ascii="Arial" w:hAnsi="Arial" w:cs="Arial"/>
          <w:sz w:val="20"/>
          <w:szCs w:val="20"/>
          <w:lang w:eastAsia="x-none"/>
        </w:rPr>
        <w:t xml:space="preserve">, od obojestranskega podpisa pogodbe. </w:t>
      </w:r>
    </w:p>
    <w:p w14:paraId="3E7F8683" w14:textId="77777777" w:rsidR="007012B7" w:rsidRDefault="007012B7" w:rsidP="007012B7">
      <w:pPr>
        <w:keepLines/>
        <w:jc w:val="both"/>
        <w:rPr>
          <w:rFonts w:ascii="Arial" w:hAnsi="Arial" w:cs="Arial"/>
          <w:sz w:val="20"/>
          <w:szCs w:val="20"/>
          <w:lang w:eastAsia="x-none"/>
        </w:rPr>
      </w:pPr>
    </w:p>
    <w:p w14:paraId="3D581BDE" w14:textId="35EB1882"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O predaji in prevzemu vozila se sestavi primopredajni zapisnik, ki ga podpišeta pooblaščeni predstavnik kupca in prodajalca.</w:t>
      </w:r>
    </w:p>
    <w:p w14:paraId="7831EA0A" w14:textId="77777777" w:rsidR="007012B7" w:rsidRDefault="007012B7" w:rsidP="007012B7">
      <w:pPr>
        <w:keepLines/>
        <w:jc w:val="both"/>
        <w:rPr>
          <w:rFonts w:ascii="Arial" w:hAnsi="Arial" w:cs="Arial"/>
          <w:sz w:val="20"/>
          <w:szCs w:val="20"/>
          <w:lang w:eastAsia="x-none"/>
        </w:rPr>
      </w:pPr>
    </w:p>
    <w:p w14:paraId="2DEC6C08" w14:textId="4F6B4029" w:rsidR="007012B7" w:rsidRDefault="007012B7" w:rsidP="007012B7">
      <w:pPr>
        <w:keepLines/>
        <w:jc w:val="both"/>
        <w:rPr>
          <w:rFonts w:ascii="Arial" w:hAnsi="Arial" w:cs="Arial"/>
          <w:sz w:val="20"/>
          <w:szCs w:val="20"/>
          <w:lang w:eastAsia="x-none"/>
        </w:rPr>
      </w:pPr>
      <w:r>
        <w:rPr>
          <w:rFonts w:ascii="Arial" w:hAnsi="Arial" w:cs="Arial"/>
          <w:sz w:val="20"/>
          <w:szCs w:val="20"/>
          <w:lang w:eastAsia="x-none"/>
        </w:rPr>
        <w:t xml:space="preserve">Prodajalec je dolžan vozilo dostaviti na naslov kupca Kolodvorska ulica 11, Ljubljana, po predhodnem dogovoru s kupcem. </w:t>
      </w:r>
    </w:p>
    <w:p w14:paraId="682BF3D8" w14:textId="77777777" w:rsidR="007012B7" w:rsidRDefault="007012B7" w:rsidP="00DB358E">
      <w:pPr>
        <w:jc w:val="both"/>
        <w:rPr>
          <w:rFonts w:ascii="Arial" w:hAnsi="Arial" w:cs="Arial"/>
          <w:sz w:val="20"/>
          <w:szCs w:val="20"/>
          <w:lang w:eastAsia="x-none"/>
        </w:rPr>
      </w:pPr>
    </w:p>
    <w:p w14:paraId="5002DE14" w14:textId="353BDC8F" w:rsidR="002418D1" w:rsidRDefault="002418D1" w:rsidP="002418D1">
      <w:pPr>
        <w:shd w:val="clear" w:color="auto" w:fill="FFFFFF"/>
        <w:ind w:left="11" w:right="17"/>
        <w:jc w:val="both"/>
        <w:rPr>
          <w:rFonts w:ascii="Arial" w:hAnsi="Arial" w:cs="Arial"/>
          <w:color w:val="000000"/>
          <w:spacing w:val="1"/>
          <w:sz w:val="20"/>
        </w:rPr>
      </w:pPr>
      <w:r>
        <w:rPr>
          <w:rFonts w:ascii="Arial" w:hAnsi="Arial" w:cs="Arial"/>
          <w:color w:val="000000"/>
          <w:spacing w:val="1"/>
          <w:sz w:val="20"/>
        </w:rPr>
        <w:t>Kupec</w:t>
      </w:r>
      <w:r w:rsidRPr="00257BF4">
        <w:rPr>
          <w:rFonts w:ascii="Arial" w:hAnsi="Arial" w:cs="Arial"/>
          <w:color w:val="000000"/>
          <w:spacing w:val="1"/>
          <w:sz w:val="20"/>
        </w:rPr>
        <w:t xml:space="preserve"> prevzame od </w:t>
      </w:r>
      <w:r>
        <w:rPr>
          <w:rFonts w:ascii="Arial" w:hAnsi="Arial" w:cs="Arial"/>
          <w:color w:val="000000"/>
          <w:spacing w:val="1"/>
          <w:sz w:val="20"/>
        </w:rPr>
        <w:t xml:space="preserve">prodajalca </w:t>
      </w:r>
      <w:r w:rsidRPr="00257BF4">
        <w:rPr>
          <w:rFonts w:ascii="Arial" w:hAnsi="Arial" w:cs="Arial"/>
          <w:color w:val="000000"/>
          <w:spacing w:val="1"/>
          <w:sz w:val="20"/>
        </w:rPr>
        <w:t>vozil</w:t>
      </w:r>
      <w:r>
        <w:rPr>
          <w:rFonts w:ascii="Arial" w:hAnsi="Arial" w:cs="Arial"/>
          <w:color w:val="000000"/>
          <w:spacing w:val="1"/>
          <w:sz w:val="20"/>
        </w:rPr>
        <w:t>o</w:t>
      </w:r>
      <w:r w:rsidRPr="00257BF4">
        <w:rPr>
          <w:rFonts w:ascii="Arial" w:hAnsi="Arial" w:cs="Arial"/>
          <w:color w:val="000000"/>
          <w:spacing w:val="1"/>
          <w:sz w:val="20"/>
        </w:rPr>
        <w:t xml:space="preserve"> pod pogojem, da </w:t>
      </w:r>
      <w:r>
        <w:rPr>
          <w:rFonts w:ascii="Arial" w:hAnsi="Arial" w:cs="Arial"/>
          <w:color w:val="000000"/>
          <w:spacing w:val="1"/>
          <w:sz w:val="20"/>
        </w:rPr>
        <w:t xml:space="preserve">je to </w:t>
      </w:r>
      <w:r w:rsidRPr="00257BF4">
        <w:rPr>
          <w:rFonts w:ascii="Arial" w:hAnsi="Arial" w:cs="Arial"/>
          <w:color w:val="000000"/>
          <w:spacing w:val="1"/>
          <w:sz w:val="20"/>
        </w:rPr>
        <w:t>tehnično brezhibn</w:t>
      </w:r>
      <w:r>
        <w:rPr>
          <w:rFonts w:ascii="Arial" w:hAnsi="Arial" w:cs="Arial"/>
          <w:color w:val="000000"/>
          <w:spacing w:val="1"/>
          <w:sz w:val="20"/>
        </w:rPr>
        <w:t>o</w:t>
      </w:r>
      <w:r w:rsidRPr="00257BF4">
        <w:rPr>
          <w:rFonts w:ascii="Arial" w:hAnsi="Arial" w:cs="Arial"/>
          <w:color w:val="000000"/>
          <w:spacing w:val="1"/>
          <w:sz w:val="20"/>
        </w:rPr>
        <w:t>, nepoškodovan</w:t>
      </w:r>
      <w:r>
        <w:rPr>
          <w:rFonts w:ascii="Arial" w:hAnsi="Arial" w:cs="Arial"/>
          <w:color w:val="000000"/>
          <w:spacing w:val="1"/>
          <w:sz w:val="20"/>
        </w:rPr>
        <w:t>o</w:t>
      </w:r>
      <w:r w:rsidRPr="00257BF4">
        <w:rPr>
          <w:rFonts w:ascii="Arial" w:hAnsi="Arial" w:cs="Arial"/>
          <w:color w:val="000000"/>
          <w:spacing w:val="1"/>
          <w:sz w:val="20"/>
        </w:rPr>
        <w:t xml:space="preserve"> in opremljen</w:t>
      </w:r>
      <w:r>
        <w:rPr>
          <w:rFonts w:ascii="Arial" w:hAnsi="Arial" w:cs="Arial"/>
          <w:color w:val="000000"/>
          <w:spacing w:val="1"/>
          <w:sz w:val="20"/>
        </w:rPr>
        <w:t>o</w:t>
      </w:r>
      <w:r w:rsidRPr="00257BF4">
        <w:rPr>
          <w:rFonts w:ascii="Arial" w:hAnsi="Arial" w:cs="Arial"/>
          <w:color w:val="000000"/>
          <w:spacing w:val="1"/>
          <w:sz w:val="20"/>
        </w:rPr>
        <w:t xml:space="preserve"> z obvezno opremo ter dokazilom o homologaciji. O prevzemu se sestavi </w:t>
      </w:r>
      <w:r>
        <w:rPr>
          <w:rFonts w:ascii="Arial" w:hAnsi="Arial" w:cs="Arial"/>
          <w:color w:val="000000"/>
          <w:spacing w:val="1"/>
          <w:sz w:val="20"/>
        </w:rPr>
        <w:t>primopredajni zapisnik, ki je obvezna priloga</w:t>
      </w:r>
      <w:r w:rsidRPr="00257BF4">
        <w:rPr>
          <w:rFonts w:ascii="Arial" w:hAnsi="Arial" w:cs="Arial"/>
          <w:color w:val="000000"/>
          <w:spacing w:val="1"/>
          <w:sz w:val="20"/>
        </w:rPr>
        <w:t xml:space="preserve"> k računu.</w:t>
      </w:r>
    </w:p>
    <w:p w14:paraId="555EB6AC" w14:textId="7752B50E" w:rsidR="00721C06" w:rsidRDefault="00721C06" w:rsidP="002418D1">
      <w:pPr>
        <w:ind w:right="50"/>
        <w:contextualSpacing/>
        <w:jc w:val="both"/>
        <w:rPr>
          <w:rFonts w:ascii="Arial" w:hAnsi="Arial" w:cs="Arial"/>
          <w:b/>
          <w:sz w:val="20"/>
          <w:szCs w:val="20"/>
        </w:rPr>
      </w:pPr>
    </w:p>
    <w:p w14:paraId="39C2E806" w14:textId="7C1F4428" w:rsidR="000928E8" w:rsidRDefault="000928E8" w:rsidP="002418D1">
      <w:pPr>
        <w:ind w:right="50"/>
        <w:contextualSpacing/>
        <w:jc w:val="both"/>
        <w:rPr>
          <w:rFonts w:ascii="Arial" w:hAnsi="Arial" w:cs="Arial"/>
          <w:b/>
          <w:sz w:val="20"/>
          <w:szCs w:val="20"/>
        </w:rPr>
      </w:pPr>
      <w:r>
        <w:rPr>
          <w:rFonts w:ascii="Arial" w:hAnsi="Arial" w:cs="Arial"/>
          <w:b/>
          <w:sz w:val="20"/>
          <w:szCs w:val="20"/>
        </w:rPr>
        <w:t>V. POGODBENA KAZEN</w:t>
      </w:r>
    </w:p>
    <w:p w14:paraId="77C0EDF1" w14:textId="46915ECF" w:rsidR="00633573" w:rsidRPr="00633573" w:rsidRDefault="00633573" w:rsidP="00633573">
      <w:pPr>
        <w:pStyle w:val="Odstavekseznama"/>
        <w:numPr>
          <w:ilvl w:val="0"/>
          <w:numId w:val="47"/>
        </w:numPr>
        <w:ind w:right="50"/>
        <w:contextualSpacing/>
        <w:jc w:val="center"/>
        <w:rPr>
          <w:rFonts w:ascii="Arial" w:hAnsi="Arial" w:cs="Arial"/>
          <w:b/>
          <w:sz w:val="20"/>
        </w:rPr>
      </w:pPr>
      <w:r>
        <w:rPr>
          <w:rFonts w:ascii="Arial" w:hAnsi="Arial" w:cs="Arial"/>
          <w:b/>
          <w:sz w:val="20"/>
        </w:rPr>
        <w:t>člen</w:t>
      </w:r>
    </w:p>
    <w:p w14:paraId="52825C60" w14:textId="1D7F8873"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 xml:space="preserve">V primeru zamude roka za predajo/prevzem vozila ima </w:t>
      </w:r>
      <w:r w:rsidR="008D3032">
        <w:rPr>
          <w:rFonts w:ascii="Arial" w:hAnsi="Arial" w:cs="Arial"/>
          <w:sz w:val="20"/>
          <w:szCs w:val="20"/>
          <w:lang w:eastAsia="x-none"/>
        </w:rPr>
        <w:t>kupec</w:t>
      </w:r>
      <w:r w:rsidRPr="00633573">
        <w:rPr>
          <w:rFonts w:ascii="Arial" w:hAnsi="Arial" w:cs="Arial"/>
          <w:sz w:val="20"/>
          <w:szCs w:val="20"/>
          <w:lang w:eastAsia="x-none"/>
        </w:rPr>
        <w:t xml:space="preserve"> pravico do pogodbene kazni, in sicer 5 ‰ (pet promilov) za vsak dan zamude od celotne pogodbene vrednosti, vendar največ do 10% celotne pogodbene vrednosti.</w:t>
      </w:r>
    </w:p>
    <w:p w14:paraId="6E1EBD3E" w14:textId="77777777" w:rsidR="00633573" w:rsidRPr="00633573" w:rsidRDefault="00633573" w:rsidP="00633573">
      <w:pPr>
        <w:jc w:val="both"/>
        <w:rPr>
          <w:rFonts w:ascii="Arial" w:hAnsi="Arial" w:cs="Arial"/>
          <w:sz w:val="20"/>
          <w:szCs w:val="20"/>
        </w:rPr>
      </w:pPr>
    </w:p>
    <w:p w14:paraId="2C4EE2B8" w14:textId="77777777"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Pogodbena kazen se obračuna s posebnim računom.</w:t>
      </w:r>
    </w:p>
    <w:p w14:paraId="695C7599" w14:textId="77777777" w:rsidR="00633573" w:rsidRPr="00633573" w:rsidRDefault="00633573" w:rsidP="00633573">
      <w:pPr>
        <w:jc w:val="both"/>
        <w:rPr>
          <w:rFonts w:ascii="Arial" w:hAnsi="Arial" w:cs="Arial"/>
          <w:sz w:val="20"/>
          <w:szCs w:val="20"/>
          <w:lang w:eastAsia="x-none"/>
        </w:rPr>
      </w:pPr>
    </w:p>
    <w:p w14:paraId="1B1856BC" w14:textId="2CAA2C62" w:rsidR="00633573" w:rsidRPr="00633573" w:rsidRDefault="00633573" w:rsidP="00633573">
      <w:pPr>
        <w:jc w:val="both"/>
        <w:rPr>
          <w:rFonts w:ascii="Arial" w:hAnsi="Arial" w:cs="Arial"/>
          <w:sz w:val="20"/>
          <w:szCs w:val="20"/>
          <w:lang w:eastAsia="x-none"/>
        </w:rPr>
      </w:pPr>
      <w:r w:rsidRPr="00633573">
        <w:rPr>
          <w:rFonts w:ascii="Arial" w:hAnsi="Arial" w:cs="Arial"/>
          <w:sz w:val="20"/>
          <w:szCs w:val="20"/>
          <w:lang w:eastAsia="x-none"/>
        </w:rPr>
        <w:t xml:space="preserve">V primeru, da </w:t>
      </w:r>
      <w:r w:rsidR="00477A65">
        <w:rPr>
          <w:rFonts w:ascii="Arial" w:hAnsi="Arial" w:cs="Arial"/>
          <w:sz w:val="20"/>
          <w:szCs w:val="20"/>
          <w:lang w:eastAsia="x-none"/>
        </w:rPr>
        <w:t xml:space="preserve">prodajalec </w:t>
      </w:r>
      <w:r w:rsidRPr="00633573">
        <w:rPr>
          <w:rFonts w:ascii="Arial" w:hAnsi="Arial" w:cs="Arial"/>
          <w:sz w:val="20"/>
          <w:szCs w:val="20"/>
          <w:lang w:eastAsia="x-none"/>
        </w:rPr>
        <w:t xml:space="preserve">pogodbene kazni ne plača, ima </w:t>
      </w:r>
      <w:r w:rsidR="00477A65">
        <w:rPr>
          <w:rFonts w:ascii="Arial" w:hAnsi="Arial" w:cs="Arial"/>
          <w:sz w:val="20"/>
          <w:szCs w:val="20"/>
          <w:lang w:eastAsia="x-none"/>
        </w:rPr>
        <w:t xml:space="preserve">kupec </w:t>
      </w:r>
      <w:r w:rsidRPr="00633573">
        <w:rPr>
          <w:rFonts w:ascii="Arial" w:hAnsi="Arial" w:cs="Arial"/>
          <w:sz w:val="20"/>
          <w:szCs w:val="20"/>
          <w:lang w:eastAsia="x-none"/>
        </w:rPr>
        <w:t xml:space="preserve">pravico, da jo odbije od še ne plačanih plačil. </w:t>
      </w:r>
    </w:p>
    <w:p w14:paraId="0FC43035" w14:textId="77777777" w:rsidR="00633573" w:rsidRPr="00633573" w:rsidRDefault="00633573" w:rsidP="00633573">
      <w:pPr>
        <w:jc w:val="both"/>
        <w:rPr>
          <w:rFonts w:ascii="Arial" w:hAnsi="Arial" w:cs="Arial"/>
          <w:sz w:val="20"/>
          <w:szCs w:val="20"/>
          <w:lang w:eastAsia="x-none"/>
        </w:rPr>
      </w:pPr>
    </w:p>
    <w:p w14:paraId="747A26C9" w14:textId="3FCC4F3B" w:rsidR="00633573" w:rsidRDefault="00477A65" w:rsidP="00633573">
      <w:pPr>
        <w:jc w:val="both"/>
        <w:rPr>
          <w:rFonts w:ascii="Arial" w:hAnsi="Arial" w:cs="Arial"/>
          <w:sz w:val="20"/>
          <w:szCs w:val="20"/>
          <w:lang w:eastAsia="x-none"/>
        </w:rPr>
      </w:pPr>
      <w:r>
        <w:rPr>
          <w:rFonts w:ascii="Arial" w:hAnsi="Arial" w:cs="Arial"/>
          <w:sz w:val="20"/>
          <w:szCs w:val="20"/>
          <w:lang w:eastAsia="x-none"/>
        </w:rPr>
        <w:t xml:space="preserve">Prodajalec </w:t>
      </w:r>
      <w:r w:rsidR="00633573" w:rsidRPr="00633573">
        <w:rPr>
          <w:rFonts w:ascii="Arial" w:hAnsi="Arial" w:cs="Arial"/>
          <w:sz w:val="20"/>
          <w:szCs w:val="20"/>
          <w:lang w:eastAsia="x-none"/>
        </w:rPr>
        <w:t xml:space="preserve">soglaša, da pravica zaračunati pogodbeno kazen ni pogojena z nastankom škode </w:t>
      </w:r>
      <w:r>
        <w:rPr>
          <w:rFonts w:ascii="Arial" w:hAnsi="Arial" w:cs="Arial"/>
          <w:sz w:val="20"/>
          <w:szCs w:val="20"/>
          <w:lang w:eastAsia="x-none"/>
        </w:rPr>
        <w:t>kupcu</w:t>
      </w:r>
      <w:r w:rsidR="00633573" w:rsidRPr="00633573">
        <w:rPr>
          <w:rFonts w:ascii="Arial" w:hAnsi="Arial" w:cs="Arial"/>
          <w:sz w:val="20"/>
          <w:szCs w:val="20"/>
          <w:lang w:eastAsia="x-none"/>
        </w:rPr>
        <w:t xml:space="preserve">. Povračilo tako nastale škode bo </w:t>
      </w:r>
      <w:r>
        <w:rPr>
          <w:rFonts w:ascii="Arial" w:hAnsi="Arial" w:cs="Arial"/>
          <w:sz w:val="20"/>
          <w:szCs w:val="20"/>
          <w:lang w:eastAsia="x-none"/>
        </w:rPr>
        <w:t>kupec</w:t>
      </w:r>
      <w:r w:rsidR="00633573" w:rsidRPr="00633573">
        <w:rPr>
          <w:rFonts w:ascii="Arial" w:hAnsi="Arial" w:cs="Arial"/>
          <w:sz w:val="20"/>
          <w:szCs w:val="20"/>
          <w:lang w:eastAsia="x-none"/>
        </w:rPr>
        <w:t xml:space="preserve"> uveljavljal po načelih odškodninske odgovornosti, neodvisno od uveljavljanja pogodbene kazni.</w:t>
      </w:r>
    </w:p>
    <w:p w14:paraId="00A4BA3E" w14:textId="18F9121A" w:rsidR="00C5378C" w:rsidRDefault="00C5378C" w:rsidP="00633573">
      <w:pPr>
        <w:jc w:val="both"/>
        <w:rPr>
          <w:rFonts w:ascii="Arial" w:hAnsi="Arial" w:cs="Arial"/>
          <w:sz w:val="20"/>
          <w:szCs w:val="20"/>
          <w:lang w:eastAsia="x-none"/>
        </w:rPr>
      </w:pPr>
    </w:p>
    <w:p w14:paraId="525702E9" w14:textId="22C5176A" w:rsidR="00C5378C" w:rsidRPr="009C38A9" w:rsidRDefault="00C5378C" w:rsidP="00633573">
      <w:pPr>
        <w:jc w:val="both"/>
        <w:rPr>
          <w:rFonts w:ascii="Arial" w:hAnsi="Arial" w:cs="Arial"/>
          <w:b/>
          <w:bCs/>
          <w:sz w:val="20"/>
          <w:szCs w:val="20"/>
          <w:lang w:eastAsia="x-none"/>
        </w:rPr>
      </w:pPr>
      <w:r w:rsidRPr="009C38A9">
        <w:rPr>
          <w:rFonts w:ascii="Arial" w:hAnsi="Arial" w:cs="Arial"/>
          <w:b/>
          <w:bCs/>
          <w:sz w:val="20"/>
          <w:szCs w:val="20"/>
          <w:lang w:eastAsia="x-none"/>
        </w:rPr>
        <w:t xml:space="preserve">VI. </w:t>
      </w:r>
      <w:r w:rsidR="003C7507" w:rsidRPr="009C38A9">
        <w:rPr>
          <w:rFonts w:ascii="Arial" w:hAnsi="Arial" w:cs="Arial"/>
          <w:b/>
          <w:bCs/>
          <w:sz w:val="20"/>
          <w:szCs w:val="20"/>
          <w:lang w:eastAsia="x-none"/>
        </w:rPr>
        <w:t>GARANCIJA</w:t>
      </w:r>
      <w:r w:rsidR="00C30BEB" w:rsidRPr="009C38A9">
        <w:rPr>
          <w:rFonts w:ascii="Arial" w:hAnsi="Arial" w:cs="Arial"/>
          <w:b/>
          <w:bCs/>
          <w:sz w:val="20"/>
          <w:szCs w:val="20"/>
          <w:lang w:eastAsia="x-none"/>
        </w:rPr>
        <w:t xml:space="preserve"> (velja za sklop 3)</w:t>
      </w:r>
    </w:p>
    <w:p w14:paraId="2EC70F0D" w14:textId="77777777" w:rsidR="00C5378C" w:rsidRPr="009C38A9" w:rsidRDefault="00C5378C" w:rsidP="00633573">
      <w:pPr>
        <w:jc w:val="both"/>
        <w:rPr>
          <w:rFonts w:ascii="Arial" w:hAnsi="Arial" w:cs="Arial"/>
          <w:b/>
          <w:bCs/>
          <w:sz w:val="20"/>
          <w:szCs w:val="20"/>
          <w:lang w:eastAsia="x-none"/>
        </w:rPr>
      </w:pPr>
    </w:p>
    <w:p w14:paraId="02AF8E6C" w14:textId="200FA5A0" w:rsidR="00C5378C" w:rsidRPr="009C38A9" w:rsidRDefault="00C5378C" w:rsidP="00C5378C">
      <w:pPr>
        <w:pStyle w:val="Odstavekseznama"/>
        <w:numPr>
          <w:ilvl w:val="0"/>
          <w:numId w:val="47"/>
        </w:numPr>
        <w:jc w:val="center"/>
        <w:rPr>
          <w:rFonts w:ascii="Arial" w:hAnsi="Arial" w:cs="Arial"/>
          <w:b/>
          <w:bCs/>
          <w:sz w:val="20"/>
          <w:lang w:eastAsia="x-none"/>
        </w:rPr>
      </w:pPr>
      <w:r w:rsidRPr="009C38A9">
        <w:rPr>
          <w:rFonts w:ascii="Arial" w:hAnsi="Arial" w:cs="Arial"/>
          <w:b/>
          <w:bCs/>
          <w:sz w:val="20"/>
          <w:lang w:eastAsia="x-none"/>
        </w:rPr>
        <w:t>člen</w:t>
      </w:r>
    </w:p>
    <w:p w14:paraId="3FAA2528" w14:textId="62923AC9" w:rsidR="00C5378C" w:rsidRPr="009C38A9" w:rsidRDefault="00C5378C" w:rsidP="00C30BEB">
      <w:pPr>
        <w:ind w:right="50"/>
        <w:contextualSpacing/>
        <w:jc w:val="both"/>
        <w:rPr>
          <w:rFonts w:ascii="Arial" w:hAnsi="Arial" w:cs="Arial"/>
          <w:sz w:val="20"/>
          <w:szCs w:val="20"/>
        </w:rPr>
      </w:pPr>
      <w:r w:rsidRPr="009C38A9">
        <w:rPr>
          <w:rFonts w:ascii="Arial" w:hAnsi="Arial" w:cs="Arial"/>
          <w:sz w:val="20"/>
          <w:szCs w:val="20"/>
        </w:rPr>
        <w:t>Prodajalec jamči kupcu</w:t>
      </w:r>
      <w:r w:rsidR="00C30BEB" w:rsidRPr="009C38A9">
        <w:rPr>
          <w:rFonts w:ascii="Arial" w:hAnsi="Arial" w:cs="Arial"/>
          <w:sz w:val="20"/>
          <w:szCs w:val="20"/>
        </w:rPr>
        <w:t xml:space="preserve">, da sta </w:t>
      </w:r>
      <w:r w:rsidRPr="009C38A9">
        <w:rPr>
          <w:rFonts w:ascii="Arial" w:hAnsi="Arial" w:cs="Arial"/>
          <w:sz w:val="20"/>
          <w:szCs w:val="20"/>
        </w:rPr>
        <w:t>dobavljeni vozili novi</w:t>
      </w:r>
      <w:r w:rsidR="003C7507" w:rsidRPr="009C38A9">
        <w:rPr>
          <w:rFonts w:ascii="Arial" w:hAnsi="Arial" w:cs="Arial"/>
          <w:sz w:val="20"/>
        </w:rPr>
        <w:t>,</w:t>
      </w:r>
      <w:r w:rsidRPr="009C38A9">
        <w:rPr>
          <w:rFonts w:ascii="Arial" w:hAnsi="Arial" w:cs="Arial"/>
          <w:sz w:val="20"/>
          <w:szCs w:val="20"/>
        </w:rPr>
        <w:t xml:space="preserve"> brezhibni in nimata stvarnih napak</w:t>
      </w:r>
      <w:r w:rsidR="00C30BEB" w:rsidRPr="009C38A9">
        <w:rPr>
          <w:rFonts w:ascii="Arial" w:hAnsi="Arial" w:cs="Arial"/>
          <w:sz w:val="20"/>
          <w:szCs w:val="20"/>
        </w:rPr>
        <w:t>.</w:t>
      </w:r>
    </w:p>
    <w:p w14:paraId="7322A26F" w14:textId="77777777" w:rsidR="00C30BEB" w:rsidRPr="009C38A9" w:rsidRDefault="00C30BEB" w:rsidP="00C30BEB">
      <w:pPr>
        <w:spacing w:after="4" w:line="261" w:lineRule="auto"/>
        <w:contextualSpacing/>
        <w:jc w:val="both"/>
        <w:rPr>
          <w:rFonts w:ascii="Arial" w:hAnsi="Arial" w:cs="Arial"/>
          <w:b/>
          <w:bCs/>
          <w:sz w:val="20"/>
          <w:szCs w:val="22"/>
        </w:rPr>
      </w:pPr>
    </w:p>
    <w:p w14:paraId="4F708703" w14:textId="1A6996FF" w:rsidR="00C30BEB" w:rsidRPr="002D1F58" w:rsidRDefault="00C30BEB" w:rsidP="00C30BEB">
      <w:pPr>
        <w:spacing w:after="4" w:line="261" w:lineRule="auto"/>
        <w:contextualSpacing/>
        <w:jc w:val="both"/>
        <w:rPr>
          <w:rFonts w:ascii="Arial" w:hAnsi="Arial" w:cs="Arial"/>
          <w:sz w:val="20"/>
          <w:szCs w:val="22"/>
        </w:rPr>
      </w:pPr>
      <w:r w:rsidRPr="002D1F58">
        <w:rPr>
          <w:rFonts w:ascii="Arial" w:hAnsi="Arial" w:cs="Arial"/>
          <w:sz w:val="20"/>
          <w:szCs w:val="22"/>
        </w:rPr>
        <w:t xml:space="preserve">Garancijski rok za dobavljeno vozilo je najmanj </w:t>
      </w:r>
      <w:r w:rsidR="000C2425" w:rsidRPr="002D1F58">
        <w:rPr>
          <w:rFonts w:ascii="Arial" w:hAnsi="Arial" w:cs="Arial"/>
          <w:sz w:val="20"/>
          <w:szCs w:val="22"/>
        </w:rPr>
        <w:t xml:space="preserve">4 </w:t>
      </w:r>
      <w:r w:rsidRPr="002D1F58">
        <w:rPr>
          <w:rFonts w:ascii="Arial" w:hAnsi="Arial" w:cs="Arial"/>
          <w:sz w:val="20"/>
          <w:szCs w:val="22"/>
        </w:rPr>
        <w:t>(</w:t>
      </w:r>
      <w:r w:rsidR="000C2425" w:rsidRPr="002D1F58">
        <w:rPr>
          <w:rFonts w:ascii="Arial" w:hAnsi="Arial" w:cs="Arial"/>
          <w:sz w:val="20"/>
          <w:szCs w:val="22"/>
        </w:rPr>
        <w:t>leta</w:t>
      </w:r>
      <w:r w:rsidRPr="002D1F58">
        <w:rPr>
          <w:rFonts w:ascii="Arial" w:hAnsi="Arial" w:cs="Arial"/>
          <w:sz w:val="20"/>
          <w:szCs w:val="22"/>
        </w:rPr>
        <w:t xml:space="preserve">) leta od dneva prevzema vozila (dneva podpisa prevzemnega zapisnika). </w:t>
      </w:r>
    </w:p>
    <w:p w14:paraId="2AF86C29" w14:textId="77777777" w:rsidR="00C30BEB" w:rsidRPr="002D1F58" w:rsidRDefault="00C30BEB" w:rsidP="00C30BEB">
      <w:pPr>
        <w:spacing w:after="4" w:line="261" w:lineRule="auto"/>
        <w:contextualSpacing/>
        <w:jc w:val="both"/>
        <w:rPr>
          <w:rFonts w:ascii="Arial" w:hAnsi="Arial" w:cs="Arial"/>
          <w:sz w:val="20"/>
          <w:szCs w:val="22"/>
        </w:rPr>
      </w:pPr>
    </w:p>
    <w:p w14:paraId="3049A716" w14:textId="46A09E95" w:rsidR="00C30BEB" w:rsidRPr="002D1F58" w:rsidRDefault="00C30BEB" w:rsidP="00C30BEB">
      <w:pPr>
        <w:spacing w:after="4" w:line="261" w:lineRule="auto"/>
        <w:contextualSpacing/>
        <w:jc w:val="both"/>
        <w:rPr>
          <w:rFonts w:ascii="Arial" w:hAnsi="Arial" w:cs="Arial"/>
          <w:sz w:val="20"/>
          <w:szCs w:val="22"/>
        </w:rPr>
      </w:pPr>
      <w:r w:rsidRPr="002D1F58">
        <w:rPr>
          <w:rFonts w:ascii="Arial" w:hAnsi="Arial" w:cs="Arial"/>
          <w:sz w:val="20"/>
          <w:szCs w:val="22"/>
        </w:rPr>
        <w:t xml:space="preserve">Garancijski rok za baterijo vozila je najmanj </w:t>
      </w:r>
      <w:r w:rsidR="000C2425" w:rsidRPr="002D1F58">
        <w:rPr>
          <w:rFonts w:ascii="Arial" w:hAnsi="Arial" w:cs="Arial"/>
          <w:sz w:val="20"/>
          <w:szCs w:val="22"/>
        </w:rPr>
        <w:t xml:space="preserve">8 </w:t>
      </w:r>
      <w:r w:rsidRPr="002D1F58">
        <w:rPr>
          <w:rFonts w:ascii="Arial" w:hAnsi="Arial" w:cs="Arial"/>
          <w:sz w:val="20"/>
          <w:szCs w:val="22"/>
        </w:rPr>
        <w:t>(</w:t>
      </w:r>
      <w:r w:rsidR="000C2425" w:rsidRPr="002D1F58">
        <w:rPr>
          <w:rFonts w:ascii="Arial" w:hAnsi="Arial" w:cs="Arial"/>
          <w:sz w:val="20"/>
          <w:szCs w:val="22"/>
        </w:rPr>
        <w:t>osem</w:t>
      </w:r>
      <w:r w:rsidRPr="002D1F58">
        <w:rPr>
          <w:rFonts w:ascii="Arial" w:hAnsi="Arial" w:cs="Arial"/>
          <w:sz w:val="20"/>
          <w:szCs w:val="22"/>
        </w:rPr>
        <w:t xml:space="preserve">) let od dneva prevzema vozila (dneva podpisa prevzemnega zapisnika) ali do najmanj </w:t>
      </w:r>
      <w:r w:rsidR="000C2425" w:rsidRPr="002D1F58">
        <w:rPr>
          <w:rFonts w:ascii="Arial" w:hAnsi="Arial" w:cs="Arial"/>
          <w:sz w:val="20"/>
          <w:szCs w:val="22"/>
        </w:rPr>
        <w:t>160.000</w:t>
      </w:r>
      <w:r w:rsidRPr="002D1F58">
        <w:rPr>
          <w:rFonts w:ascii="Arial" w:hAnsi="Arial" w:cs="Arial"/>
          <w:sz w:val="20"/>
          <w:szCs w:val="22"/>
        </w:rPr>
        <w:t xml:space="preserve"> prevoženih kilometrov.</w:t>
      </w:r>
    </w:p>
    <w:p w14:paraId="3C1F63E4" w14:textId="77777777" w:rsidR="003C7507" w:rsidRPr="002D1F58" w:rsidRDefault="003C7507" w:rsidP="00633573">
      <w:pPr>
        <w:ind w:right="50"/>
        <w:contextualSpacing/>
        <w:jc w:val="both"/>
        <w:rPr>
          <w:rFonts w:ascii="Arial" w:hAnsi="Arial" w:cs="Arial"/>
          <w:sz w:val="20"/>
          <w:szCs w:val="20"/>
        </w:rPr>
      </w:pPr>
    </w:p>
    <w:p w14:paraId="68EBEB1A" w14:textId="32C5BCD0" w:rsidR="00C5378C" w:rsidRPr="009C38A9" w:rsidRDefault="00C5378C" w:rsidP="00633573">
      <w:pPr>
        <w:ind w:right="50"/>
        <w:contextualSpacing/>
        <w:jc w:val="both"/>
        <w:rPr>
          <w:rFonts w:ascii="Arial" w:hAnsi="Arial" w:cs="Arial"/>
          <w:sz w:val="20"/>
          <w:szCs w:val="20"/>
        </w:rPr>
      </w:pPr>
      <w:r w:rsidRPr="002D1F58">
        <w:rPr>
          <w:rFonts w:ascii="Arial" w:hAnsi="Arial" w:cs="Arial"/>
          <w:sz w:val="20"/>
          <w:szCs w:val="20"/>
        </w:rPr>
        <w:t xml:space="preserve">V primeru z zapisnikom ugotovljenih očitnih kakovostnih napak ob dobavi vozila začne </w:t>
      </w:r>
      <w:r w:rsidRPr="009C38A9">
        <w:rPr>
          <w:rFonts w:ascii="Arial" w:hAnsi="Arial" w:cs="Arial"/>
          <w:sz w:val="20"/>
          <w:szCs w:val="20"/>
        </w:rPr>
        <w:t xml:space="preserve">teči garancijski rok z dnem, ko je napaka odpravljena. </w:t>
      </w:r>
    </w:p>
    <w:p w14:paraId="4FA363CB" w14:textId="77777777" w:rsidR="00C5378C" w:rsidRPr="009C38A9" w:rsidRDefault="00C5378C" w:rsidP="00633573">
      <w:pPr>
        <w:ind w:right="50"/>
        <w:contextualSpacing/>
        <w:jc w:val="both"/>
        <w:rPr>
          <w:rFonts w:ascii="Arial" w:hAnsi="Arial" w:cs="Arial"/>
          <w:sz w:val="20"/>
          <w:szCs w:val="20"/>
        </w:rPr>
      </w:pPr>
    </w:p>
    <w:p w14:paraId="6C6781EB" w14:textId="77777777" w:rsidR="00C5378C" w:rsidRPr="009C38A9" w:rsidRDefault="00C5378C" w:rsidP="00633573">
      <w:pPr>
        <w:ind w:right="50"/>
        <w:contextualSpacing/>
        <w:jc w:val="both"/>
        <w:rPr>
          <w:rFonts w:ascii="Arial" w:hAnsi="Arial" w:cs="Arial"/>
          <w:sz w:val="20"/>
          <w:szCs w:val="20"/>
        </w:rPr>
      </w:pPr>
      <w:r w:rsidRPr="009C38A9">
        <w:rPr>
          <w:rFonts w:ascii="Arial" w:hAnsi="Arial" w:cs="Arial"/>
          <w:sz w:val="20"/>
          <w:szCs w:val="20"/>
        </w:rPr>
        <w:t xml:space="preserve">V primeru nezmožnosti odprave napake začne teči garancijski rok z dnem zapisniškega prevzema novega vozila. </w:t>
      </w:r>
    </w:p>
    <w:p w14:paraId="1DDC6580" w14:textId="77777777" w:rsidR="00C30BEB" w:rsidRPr="009C38A9" w:rsidRDefault="00C30BEB" w:rsidP="00633573">
      <w:pPr>
        <w:ind w:right="50"/>
        <w:contextualSpacing/>
        <w:jc w:val="both"/>
        <w:rPr>
          <w:rFonts w:ascii="Arial" w:hAnsi="Arial" w:cs="Arial"/>
          <w:sz w:val="20"/>
          <w:szCs w:val="20"/>
        </w:rPr>
      </w:pPr>
    </w:p>
    <w:p w14:paraId="507ABDE2" w14:textId="2D1E96FF" w:rsidR="000928E8" w:rsidRPr="009C38A9" w:rsidRDefault="00C30BEB" w:rsidP="00633573">
      <w:pPr>
        <w:ind w:right="50"/>
        <w:contextualSpacing/>
        <w:jc w:val="both"/>
        <w:rPr>
          <w:rFonts w:ascii="Arial" w:hAnsi="Arial" w:cs="Arial"/>
          <w:sz w:val="20"/>
          <w:szCs w:val="20"/>
        </w:rPr>
      </w:pPr>
      <w:r w:rsidRPr="009C38A9">
        <w:rPr>
          <w:rFonts w:ascii="Arial" w:hAnsi="Arial" w:cs="Arial"/>
          <w:sz w:val="20"/>
          <w:szCs w:val="20"/>
        </w:rPr>
        <w:t>Prodajalec j</w:t>
      </w:r>
      <w:r w:rsidR="00C5378C" w:rsidRPr="009C38A9">
        <w:rPr>
          <w:rFonts w:ascii="Arial" w:hAnsi="Arial" w:cs="Arial"/>
          <w:sz w:val="20"/>
          <w:szCs w:val="20"/>
        </w:rPr>
        <w:t xml:space="preserve">amči odpravo napak v času garancijskega roka. </w:t>
      </w:r>
    </w:p>
    <w:p w14:paraId="11515F4E" w14:textId="77777777" w:rsidR="00C30BEB" w:rsidRPr="009C38A9" w:rsidRDefault="00C30BEB" w:rsidP="00633573">
      <w:pPr>
        <w:ind w:right="50"/>
        <w:contextualSpacing/>
        <w:jc w:val="both"/>
        <w:rPr>
          <w:rFonts w:ascii="Arial" w:hAnsi="Arial" w:cs="Arial"/>
          <w:sz w:val="20"/>
          <w:szCs w:val="20"/>
        </w:rPr>
      </w:pPr>
    </w:p>
    <w:p w14:paraId="3A4C71B5" w14:textId="77777777" w:rsidR="00C5378C" w:rsidRPr="009C38A9" w:rsidRDefault="00C5378C" w:rsidP="00633573">
      <w:pPr>
        <w:ind w:right="50"/>
        <w:contextualSpacing/>
        <w:jc w:val="both"/>
        <w:rPr>
          <w:rFonts w:ascii="Arial" w:hAnsi="Arial" w:cs="Arial"/>
          <w:b/>
          <w:sz w:val="20"/>
          <w:szCs w:val="20"/>
        </w:rPr>
      </w:pPr>
    </w:p>
    <w:p w14:paraId="47B32D49" w14:textId="23F76588" w:rsidR="00294D5C" w:rsidRPr="009C38A9" w:rsidRDefault="00294D5C" w:rsidP="00294D5C">
      <w:pPr>
        <w:spacing w:after="160" w:line="252" w:lineRule="auto"/>
        <w:jc w:val="both"/>
        <w:rPr>
          <w:rFonts w:ascii="Arial" w:hAnsi="Arial" w:cs="Arial"/>
          <w:b/>
          <w:sz w:val="20"/>
          <w:szCs w:val="20"/>
          <w:lang w:val="x-none" w:eastAsia="x-none"/>
        </w:rPr>
      </w:pPr>
      <w:r w:rsidRPr="009C38A9">
        <w:rPr>
          <w:rFonts w:ascii="Arial" w:hAnsi="Arial" w:cs="Arial"/>
          <w:b/>
          <w:sz w:val="20"/>
          <w:szCs w:val="20"/>
          <w:lang w:val="x-none" w:eastAsia="x-none"/>
        </w:rPr>
        <w:t>V</w:t>
      </w:r>
      <w:r w:rsidR="00C5378C" w:rsidRPr="009C38A9">
        <w:rPr>
          <w:rFonts w:ascii="Arial" w:hAnsi="Arial" w:cs="Arial"/>
          <w:b/>
          <w:sz w:val="20"/>
          <w:szCs w:val="20"/>
          <w:lang w:val="x-none" w:eastAsia="x-none"/>
        </w:rPr>
        <w:t>I</w:t>
      </w:r>
      <w:r w:rsidRPr="009C38A9">
        <w:rPr>
          <w:rFonts w:ascii="Arial" w:hAnsi="Arial" w:cs="Arial"/>
          <w:b/>
          <w:sz w:val="20"/>
          <w:szCs w:val="20"/>
          <w:lang w:val="x-none" w:eastAsia="x-none"/>
        </w:rPr>
        <w:t xml:space="preserve">I. SKRBNIK </w:t>
      </w:r>
      <w:r w:rsidR="008F7E59" w:rsidRPr="009C38A9">
        <w:rPr>
          <w:rFonts w:ascii="Arial" w:hAnsi="Arial" w:cs="Arial"/>
          <w:b/>
          <w:sz w:val="20"/>
          <w:szCs w:val="20"/>
          <w:lang w:val="x-none" w:eastAsia="x-none"/>
        </w:rPr>
        <w:t>POGODBE</w:t>
      </w:r>
      <w:r w:rsidRPr="009C38A9">
        <w:rPr>
          <w:rFonts w:ascii="Arial" w:hAnsi="Arial" w:cs="Arial"/>
          <w:b/>
          <w:sz w:val="20"/>
          <w:szCs w:val="20"/>
          <w:lang w:val="x-none" w:eastAsia="x-none"/>
        </w:rPr>
        <w:t xml:space="preserve"> </w:t>
      </w:r>
    </w:p>
    <w:p w14:paraId="3FDD1CEA" w14:textId="77777777" w:rsidR="00294D5C" w:rsidRPr="00513FBA" w:rsidRDefault="00294D5C" w:rsidP="00E245F0">
      <w:pPr>
        <w:numPr>
          <w:ilvl w:val="0"/>
          <w:numId w:val="47"/>
        </w:numPr>
        <w:jc w:val="center"/>
        <w:rPr>
          <w:rFonts w:ascii="Arial" w:hAnsi="Arial" w:cs="Arial"/>
          <w:b/>
          <w:sz w:val="20"/>
          <w:szCs w:val="20"/>
          <w:lang w:val="x-none" w:eastAsia="x-none"/>
        </w:rPr>
      </w:pPr>
      <w:r w:rsidRPr="00513FBA">
        <w:rPr>
          <w:rFonts w:ascii="Arial" w:hAnsi="Arial" w:cs="Arial"/>
          <w:b/>
          <w:sz w:val="20"/>
          <w:szCs w:val="20"/>
          <w:lang w:val="x-none" w:eastAsia="x-none"/>
        </w:rPr>
        <w:t>člen</w:t>
      </w:r>
    </w:p>
    <w:p w14:paraId="20AB1D38" w14:textId="353F48AD" w:rsidR="00294D5C" w:rsidRPr="00513FBA" w:rsidRDefault="00294D5C" w:rsidP="00294D5C">
      <w:pPr>
        <w:jc w:val="both"/>
        <w:rPr>
          <w:rFonts w:ascii="Arial" w:hAnsi="Arial" w:cs="Arial"/>
          <w:bCs/>
          <w:sz w:val="20"/>
          <w:szCs w:val="20"/>
        </w:rPr>
      </w:pPr>
      <w:r w:rsidRPr="00513FBA">
        <w:rPr>
          <w:rFonts w:ascii="Arial" w:hAnsi="Arial" w:cs="Arial"/>
          <w:bCs/>
          <w:sz w:val="20"/>
          <w:szCs w:val="20"/>
        </w:rPr>
        <w:lastRenderedPageBreak/>
        <w:t xml:space="preserve">Skrbnik </w:t>
      </w:r>
      <w:r>
        <w:rPr>
          <w:rFonts w:ascii="Arial" w:hAnsi="Arial" w:cs="Arial"/>
          <w:bCs/>
          <w:sz w:val="20"/>
          <w:szCs w:val="20"/>
        </w:rPr>
        <w:t>kupca</w:t>
      </w:r>
      <w:r w:rsidRPr="00513FBA">
        <w:rPr>
          <w:rFonts w:ascii="Arial" w:hAnsi="Arial" w:cs="Arial"/>
          <w:bCs/>
          <w:sz w:val="20"/>
          <w:szCs w:val="20"/>
        </w:rPr>
        <w:t xml:space="preserve"> po tej pogodbi je _______________, tel.: ___________________</w:t>
      </w:r>
    </w:p>
    <w:p w14:paraId="5F8CA982" w14:textId="77777777" w:rsidR="00294D5C" w:rsidRPr="00513FBA" w:rsidRDefault="00294D5C" w:rsidP="00294D5C">
      <w:pPr>
        <w:jc w:val="both"/>
        <w:rPr>
          <w:rFonts w:ascii="Arial" w:hAnsi="Arial" w:cs="Arial"/>
          <w:bCs/>
          <w:sz w:val="20"/>
          <w:szCs w:val="20"/>
        </w:rPr>
      </w:pPr>
    </w:p>
    <w:p w14:paraId="324FDAF6" w14:textId="59523A80" w:rsidR="00294D5C" w:rsidRPr="00513FBA" w:rsidRDefault="00294D5C" w:rsidP="00294D5C">
      <w:pPr>
        <w:jc w:val="both"/>
        <w:rPr>
          <w:rFonts w:ascii="Arial" w:hAnsi="Arial" w:cs="Arial"/>
          <w:bCs/>
          <w:sz w:val="20"/>
          <w:szCs w:val="20"/>
        </w:rPr>
      </w:pPr>
      <w:r w:rsidRPr="00513FBA">
        <w:rPr>
          <w:rFonts w:ascii="Arial" w:hAnsi="Arial" w:cs="Arial"/>
          <w:bCs/>
          <w:sz w:val="20"/>
          <w:szCs w:val="20"/>
        </w:rPr>
        <w:t xml:space="preserve">Skrbnik </w:t>
      </w:r>
      <w:r>
        <w:rPr>
          <w:rFonts w:ascii="Arial" w:hAnsi="Arial" w:cs="Arial"/>
          <w:bCs/>
          <w:sz w:val="20"/>
          <w:szCs w:val="20"/>
        </w:rPr>
        <w:t xml:space="preserve">prodajalca </w:t>
      </w:r>
      <w:r w:rsidRPr="00513FBA">
        <w:rPr>
          <w:rFonts w:ascii="Arial" w:hAnsi="Arial" w:cs="Arial"/>
          <w:bCs/>
          <w:sz w:val="20"/>
          <w:szCs w:val="20"/>
        </w:rPr>
        <w:t>po tej pogodbi je ______________, tel.: _____________________</w:t>
      </w:r>
    </w:p>
    <w:p w14:paraId="3C8FD713" w14:textId="77777777" w:rsidR="00294D5C" w:rsidRPr="00B87F4C" w:rsidRDefault="00294D5C" w:rsidP="00294D5C">
      <w:pPr>
        <w:jc w:val="both"/>
        <w:rPr>
          <w:rFonts w:ascii="Arial" w:hAnsi="Arial" w:cs="Arial"/>
          <w:sz w:val="20"/>
          <w:szCs w:val="20"/>
          <w:lang w:val="pl-PL"/>
        </w:rPr>
      </w:pPr>
    </w:p>
    <w:p w14:paraId="753AC738" w14:textId="77777777" w:rsidR="00294D5C" w:rsidRPr="00513FBA" w:rsidRDefault="00294D5C" w:rsidP="00294D5C">
      <w:pPr>
        <w:jc w:val="both"/>
        <w:rPr>
          <w:rFonts w:ascii="Arial" w:hAnsi="Arial" w:cs="Arial"/>
          <w:bCs/>
          <w:sz w:val="20"/>
          <w:szCs w:val="20"/>
        </w:rPr>
      </w:pPr>
      <w:r w:rsidRPr="00513FBA">
        <w:rPr>
          <w:rFonts w:ascii="Arial" w:hAnsi="Arial" w:cs="Arial"/>
          <w:bCs/>
          <w:sz w:val="20"/>
          <w:szCs w:val="20"/>
        </w:rPr>
        <w:t>O morebitni spremembi skrbnika pogodbe se bosta pogodbeni stranki obveščali na dogovorjen elektronski naslov.</w:t>
      </w:r>
    </w:p>
    <w:p w14:paraId="6AF9AEF2" w14:textId="77777777" w:rsidR="00294D5C" w:rsidRPr="00513FBA" w:rsidRDefault="00294D5C" w:rsidP="00294D5C">
      <w:pPr>
        <w:jc w:val="both"/>
        <w:rPr>
          <w:rFonts w:ascii="Arial" w:hAnsi="Arial" w:cs="Arial"/>
          <w:bCs/>
          <w:sz w:val="20"/>
          <w:szCs w:val="20"/>
        </w:rPr>
      </w:pPr>
    </w:p>
    <w:p w14:paraId="07B960A5" w14:textId="77777777" w:rsidR="00294D5C" w:rsidRPr="00513FBA" w:rsidRDefault="00294D5C" w:rsidP="00294D5C">
      <w:pPr>
        <w:jc w:val="both"/>
        <w:rPr>
          <w:rFonts w:ascii="Arial" w:hAnsi="Arial" w:cs="Arial"/>
          <w:bCs/>
          <w:sz w:val="20"/>
          <w:szCs w:val="20"/>
        </w:rPr>
      </w:pPr>
      <w:r w:rsidRPr="00513FBA">
        <w:rPr>
          <w:rFonts w:ascii="Arial" w:hAnsi="Arial" w:cs="Arial"/>
          <w:bCs/>
          <w:sz w:val="20"/>
          <w:szCs w:val="20"/>
        </w:rPr>
        <w:t>Zaradi spremembe skrbnika pogodbe ni potrebno sklepati aneksa k pogodbi.</w:t>
      </w:r>
    </w:p>
    <w:p w14:paraId="6DBD4E9D" w14:textId="77777777" w:rsidR="00294D5C" w:rsidRPr="00513FBA" w:rsidRDefault="00294D5C" w:rsidP="00294D5C">
      <w:pPr>
        <w:jc w:val="both"/>
        <w:rPr>
          <w:rFonts w:ascii="Arial" w:hAnsi="Arial" w:cs="Arial"/>
          <w:sz w:val="20"/>
          <w:szCs w:val="20"/>
          <w:lang w:val="x-none" w:eastAsia="x-none"/>
        </w:rPr>
      </w:pPr>
    </w:p>
    <w:p w14:paraId="127DD17A" w14:textId="64FED0E6" w:rsidR="00294D5C" w:rsidRPr="00513FBA" w:rsidRDefault="00294D5C" w:rsidP="00294D5C">
      <w:pPr>
        <w:autoSpaceDE w:val="0"/>
        <w:autoSpaceDN w:val="0"/>
        <w:adjustRightInd w:val="0"/>
        <w:jc w:val="both"/>
        <w:rPr>
          <w:rFonts w:ascii="Arial" w:hAnsi="Arial" w:cs="Arial"/>
          <w:sz w:val="20"/>
          <w:szCs w:val="20"/>
        </w:rPr>
      </w:pPr>
      <w:r w:rsidRPr="00513FBA">
        <w:rPr>
          <w:rFonts w:ascii="Arial" w:hAnsi="Arial" w:cs="Arial"/>
          <w:b/>
          <w:bCs/>
          <w:sz w:val="20"/>
          <w:szCs w:val="20"/>
        </w:rPr>
        <w:t>V</w:t>
      </w:r>
      <w:r w:rsidR="00C5378C">
        <w:rPr>
          <w:rFonts w:ascii="Arial" w:hAnsi="Arial" w:cs="Arial"/>
          <w:b/>
          <w:bCs/>
          <w:sz w:val="20"/>
          <w:szCs w:val="20"/>
        </w:rPr>
        <w:t>I</w:t>
      </w:r>
      <w:r w:rsidRPr="00513FBA">
        <w:rPr>
          <w:rFonts w:ascii="Arial" w:hAnsi="Arial" w:cs="Arial"/>
          <w:b/>
          <w:bCs/>
          <w:sz w:val="20"/>
          <w:szCs w:val="20"/>
        </w:rPr>
        <w:t>II. ZAVAROVANJE ZA DOBRO IZVEDBO POGODBENIH OBVEZNOSTI</w:t>
      </w:r>
      <w:r w:rsidRPr="00513FBA">
        <w:rPr>
          <w:rFonts w:ascii="Arial" w:hAnsi="Arial" w:cs="Arial"/>
          <w:sz w:val="20"/>
          <w:szCs w:val="20"/>
        </w:rPr>
        <w:t xml:space="preserve">   </w:t>
      </w:r>
    </w:p>
    <w:p w14:paraId="7FD9F348" w14:textId="77777777" w:rsidR="00294D5C" w:rsidRPr="00513FBA" w:rsidRDefault="00294D5C" w:rsidP="00294D5C">
      <w:pPr>
        <w:autoSpaceDE w:val="0"/>
        <w:autoSpaceDN w:val="0"/>
        <w:adjustRightInd w:val="0"/>
        <w:jc w:val="both"/>
        <w:rPr>
          <w:rFonts w:ascii="Arial" w:hAnsi="Arial" w:cs="Arial"/>
          <w:b/>
          <w:bCs/>
          <w:sz w:val="20"/>
          <w:szCs w:val="20"/>
        </w:rPr>
      </w:pPr>
      <w:r w:rsidRPr="00513FBA">
        <w:rPr>
          <w:rFonts w:ascii="Arial" w:hAnsi="Arial" w:cs="Arial"/>
          <w:sz w:val="20"/>
          <w:szCs w:val="20"/>
        </w:rPr>
        <w:t xml:space="preserve">                                                        </w:t>
      </w:r>
    </w:p>
    <w:p w14:paraId="675719AC" w14:textId="77777777" w:rsidR="00294D5C" w:rsidRPr="00513FBA" w:rsidRDefault="00294D5C" w:rsidP="00E245F0">
      <w:pPr>
        <w:numPr>
          <w:ilvl w:val="0"/>
          <w:numId w:val="47"/>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1380D9E4" w14:textId="46EC757D" w:rsidR="00294D5C" w:rsidRDefault="00294D5C" w:rsidP="00294D5C">
      <w:pPr>
        <w:autoSpaceDE w:val="0"/>
        <w:autoSpaceDN w:val="0"/>
        <w:adjustRightInd w:val="0"/>
        <w:jc w:val="both"/>
        <w:rPr>
          <w:rFonts w:ascii="Arial" w:hAnsi="Arial" w:cs="Arial"/>
          <w:sz w:val="20"/>
          <w:szCs w:val="20"/>
        </w:rPr>
      </w:pPr>
      <w:r w:rsidRPr="0005133E">
        <w:rPr>
          <w:rFonts w:ascii="Arial" w:hAnsi="Arial" w:cs="Arial"/>
          <w:sz w:val="20"/>
          <w:szCs w:val="20"/>
        </w:rPr>
        <w:t xml:space="preserve">Za vestno in kakovostno izvedbo del po tej pogodbi bo </w:t>
      </w:r>
      <w:r>
        <w:rPr>
          <w:rFonts w:ascii="Arial" w:hAnsi="Arial" w:cs="Arial"/>
          <w:sz w:val="20"/>
          <w:szCs w:val="20"/>
        </w:rPr>
        <w:t>prodajalec</w:t>
      </w:r>
      <w:r w:rsidRPr="0005133E">
        <w:rPr>
          <w:rFonts w:ascii="Arial" w:hAnsi="Arial" w:cs="Arial"/>
          <w:sz w:val="20"/>
          <w:szCs w:val="20"/>
        </w:rPr>
        <w:t xml:space="preserve"> v roku </w:t>
      </w:r>
      <w:r>
        <w:rPr>
          <w:rFonts w:ascii="Arial" w:hAnsi="Arial" w:cs="Arial"/>
          <w:sz w:val="20"/>
          <w:szCs w:val="20"/>
        </w:rPr>
        <w:t>10 (</w:t>
      </w:r>
      <w:r w:rsidRPr="0005133E">
        <w:rPr>
          <w:rFonts w:ascii="Arial" w:hAnsi="Arial" w:cs="Arial"/>
          <w:sz w:val="20"/>
          <w:szCs w:val="20"/>
        </w:rPr>
        <w:t xml:space="preserve">desetih) dni po podpisu pogodbe izročil </w:t>
      </w:r>
      <w:r>
        <w:rPr>
          <w:rFonts w:ascii="Arial" w:hAnsi="Arial" w:cs="Arial"/>
          <w:sz w:val="20"/>
          <w:szCs w:val="20"/>
        </w:rPr>
        <w:t>kupcu</w:t>
      </w:r>
      <w:r w:rsidRPr="0005133E">
        <w:rPr>
          <w:rFonts w:ascii="Arial" w:hAnsi="Arial" w:cs="Arial"/>
          <w:sz w:val="20"/>
          <w:szCs w:val="20"/>
        </w:rPr>
        <w:t xml:space="preserve"> menico z menično izjavo za dobro izvedbo pogodbenih obveznosti v višini 10 % pogodbene vrednosti </w:t>
      </w:r>
      <w:r>
        <w:rPr>
          <w:rFonts w:ascii="Arial" w:hAnsi="Arial" w:cs="Arial"/>
          <w:sz w:val="20"/>
          <w:szCs w:val="20"/>
        </w:rPr>
        <w:t>bre</w:t>
      </w:r>
      <w:r w:rsidRPr="0005133E">
        <w:rPr>
          <w:rFonts w:ascii="Arial" w:hAnsi="Arial" w:cs="Arial"/>
          <w:sz w:val="20"/>
          <w:szCs w:val="20"/>
        </w:rPr>
        <w:t>z D</w:t>
      </w:r>
      <w:r>
        <w:rPr>
          <w:rFonts w:ascii="Arial" w:hAnsi="Arial" w:cs="Arial"/>
          <w:sz w:val="20"/>
          <w:szCs w:val="20"/>
        </w:rPr>
        <w:t>DV</w:t>
      </w:r>
      <w:r w:rsidR="00FC62D4">
        <w:rPr>
          <w:rFonts w:ascii="Arial" w:hAnsi="Arial" w:cs="Arial"/>
          <w:sz w:val="20"/>
          <w:szCs w:val="20"/>
        </w:rPr>
        <w:t xml:space="preserve"> (za vsak sklop posebej)</w:t>
      </w:r>
      <w:r w:rsidRPr="0005133E">
        <w:rPr>
          <w:rFonts w:ascii="Arial" w:hAnsi="Arial" w:cs="Arial"/>
          <w:sz w:val="20"/>
          <w:szCs w:val="20"/>
        </w:rPr>
        <w:t>, z veljavnostjo 30 dni, po prenehanju veljavnosti pogodbe.</w:t>
      </w:r>
    </w:p>
    <w:p w14:paraId="5133C3B6" w14:textId="77777777" w:rsidR="00294D5C" w:rsidRPr="00513FBA" w:rsidRDefault="00294D5C" w:rsidP="00294D5C">
      <w:pPr>
        <w:autoSpaceDE w:val="0"/>
        <w:autoSpaceDN w:val="0"/>
        <w:adjustRightInd w:val="0"/>
        <w:jc w:val="both"/>
        <w:rPr>
          <w:rFonts w:ascii="Arial" w:hAnsi="Arial" w:cs="Arial"/>
          <w:sz w:val="20"/>
          <w:szCs w:val="20"/>
        </w:rPr>
      </w:pPr>
    </w:p>
    <w:p w14:paraId="49E80CAF" w14:textId="6F728E4C" w:rsidR="00294D5C" w:rsidRPr="00513FBA" w:rsidRDefault="00C5378C" w:rsidP="00294D5C">
      <w:pPr>
        <w:autoSpaceDE w:val="0"/>
        <w:autoSpaceDN w:val="0"/>
        <w:adjustRightInd w:val="0"/>
        <w:jc w:val="both"/>
        <w:rPr>
          <w:rFonts w:ascii="Arial" w:hAnsi="Arial" w:cs="Arial"/>
          <w:b/>
          <w:bCs/>
          <w:iCs/>
          <w:sz w:val="20"/>
          <w:szCs w:val="20"/>
        </w:rPr>
      </w:pPr>
      <w:r>
        <w:rPr>
          <w:rFonts w:ascii="Arial" w:hAnsi="Arial" w:cs="Arial"/>
          <w:b/>
          <w:bCs/>
          <w:iCs/>
          <w:sz w:val="20"/>
          <w:szCs w:val="20"/>
        </w:rPr>
        <w:t>IX</w:t>
      </w:r>
      <w:r w:rsidR="00294D5C" w:rsidRPr="00513FBA">
        <w:rPr>
          <w:rFonts w:ascii="Arial" w:hAnsi="Arial" w:cs="Arial"/>
          <w:b/>
          <w:bCs/>
          <w:iCs/>
          <w:sz w:val="20"/>
          <w:szCs w:val="20"/>
        </w:rPr>
        <w:t xml:space="preserve">. VELJAVNOST POGODBE </w:t>
      </w:r>
    </w:p>
    <w:p w14:paraId="663B812B" w14:textId="77777777" w:rsidR="00294D5C" w:rsidRPr="00513FBA" w:rsidRDefault="00294D5C" w:rsidP="00E245F0">
      <w:pPr>
        <w:numPr>
          <w:ilvl w:val="0"/>
          <w:numId w:val="47"/>
        </w:numPr>
        <w:autoSpaceDE w:val="0"/>
        <w:autoSpaceDN w:val="0"/>
        <w:adjustRightInd w:val="0"/>
        <w:jc w:val="center"/>
        <w:rPr>
          <w:rFonts w:ascii="Arial" w:hAnsi="Arial" w:cs="Arial"/>
          <w:b/>
          <w:bCs/>
          <w:iCs/>
          <w:sz w:val="20"/>
          <w:szCs w:val="20"/>
        </w:rPr>
      </w:pPr>
      <w:r w:rsidRPr="00513FBA">
        <w:rPr>
          <w:rFonts w:ascii="Arial" w:hAnsi="Arial" w:cs="Arial"/>
          <w:b/>
          <w:bCs/>
          <w:iCs/>
          <w:sz w:val="20"/>
          <w:szCs w:val="20"/>
        </w:rPr>
        <w:t>člen</w:t>
      </w:r>
    </w:p>
    <w:p w14:paraId="13D74888" w14:textId="64E047AD" w:rsidR="00294D5C" w:rsidRDefault="003E1F20" w:rsidP="00294D5C">
      <w:pPr>
        <w:autoSpaceDE w:val="0"/>
        <w:autoSpaceDN w:val="0"/>
        <w:adjustRightInd w:val="0"/>
        <w:jc w:val="both"/>
        <w:rPr>
          <w:rFonts w:ascii="Arial" w:hAnsi="Arial" w:cs="Arial"/>
          <w:sz w:val="20"/>
          <w:szCs w:val="20"/>
          <w:lang w:val="x-none" w:eastAsia="x-none"/>
        </w:rPr>
      </w:pPr>
      <w:r w:rsidRPr="003E1F20">
        <w:rPr>
          <w:rFonts w:ascii="Arial" w:hAnsi="Arial" w:cs="Arial"/>
          <w:sz w:val="20"/>
          <w:szCs w:val="20"/>
          <w:lang w:val="x-none" w:eastAsia="x-none"/>
        </w:rPr>
        <w:t xml:space="preserve">Ta pogodba se sklepa za obdobje do izvedbe vseh pogodbenih obveznosti, to </w:t>
      </w:r>
      <w:r w:rsidR="00633573">
        <w:rPr>
          <w:rFonts w:ascii="Arial" w:hAnsi="Arial" w:cs="Arial"/>
          <w:sz w:val="20"/>
          <w:szCs w:val="20"/>
          <w:lang w:eastAsia="x-none"/>
        </w:rPr>
        <w:t xml:space="preserve">je </w:t>
      </w:r>
      <w:r w:rsidR="00FC62D4">
        <w:rPr>
          <w:rFonts w:ascii="Arial" w:hAnsi="Arial" w:cs="Arial"/>
          <w:sz w:val="20"/>
          <w:szCs w:val="20"/>
          <w:lang w:eastAsia="x-none"/>
        </w:rPr>
        <w:t>_____</w:t>
      </w:r>
      <w:r w:rsidR="00633573">
        <w:rPr>
          <w:rFonts w:ascii="Arial" w:hAnsi="Arial" w:cs="Arial"/>
          <w:sz w:val="20"/>
          <w:szCs w:val="20"/>
          <w:lang w:eastAsia="x-none"/>
        </w:rPr>
        <w:t xml:space="preserve"> </w:t>
      </w:r>
      <w:r w:rsidR="00FC62D4">
        <w:rPr>
          <w:rFonts w:ascii="Arial" w:hAnsi="Arial" w:cs="Arial"/>
          <w:sz w:val="20"/>
          <w:szCs w:val="20"/>
          <w:lang w:eastAsia="x-none"/>
        </w:rPr>
        <w:t>mesecev</w:t>
      </w:r>
      <w:r w:rsidR="00633573">
        <w:rPr>
          <w:rFonts w:ascii="Arial" w:hAnsi="Arial" w:cs="Arial"/>
          <w:sz w:val="20"/>
          <w:szCs w:val="20"/>
          <w:lang w:eastAsia="x-none"/>
        </w:rPr>
        <w:t xml:space="preserve"> od obojestranskega podpisa pogodbe</w:t>
      </w:r>
      <w:r w:rsidRPr="003E1F20">
        <w:rPr>
          <w:rFonts w:ascii="Arial" w:hAnsi="Arial" w:cs="Arial"/>
          <w:sz w:val="20"/>
          <w:szCs w:val="20"/>
          <w:lang w:val="x-none" w:eastAsia="x-none"/>
        </w:rPr>
        <w:t>, in stopi v veljavo z dnem, ko jo podpišeta obe pogodbeni stranki</w:t>
      </w:r>
      <w:r>
        <w:rPr>
          <w:rFonts w:ascii="Arial" w:hAnsi="Arial" w:cs="Arial"/>
          <w:sz w:val="20"/>
          <w:szCs w:val="20"/>
          <w:lang w:eastAsia="x-none"/>
        </w:rPr>
        <w:t xml:space="preserve">, </w:t>
      </w:r>
      <w:r w:rsidR="00294D5C" w:rsidRPr="00805238">
        <w:rPr>
          <w:rFonts w:ascii="Arial" w:hAnsi="Arial" w:cs="Arial"/>
          <w:sz w:val="20"/>
          <w:szCs w:val="20"/>
          <w:lang w:val="x-none" w:eastAsia="x-none"/>
        </w:rPr>
        <w:t xml:space="preserve">pod pogojem, da </w:t>
      </w:r>
      <w:r w:rsidR="00294D5C">
        <w:rPr>
          <w:rFonts w:ascii="Arial" w:hAnsi="Arial" w:cs="Arial"/>
          <w:sz w:val="20"/>
          <w:szCs w:val="20"/>
          <w:lang w:eastAsia="x-none"/>
        </w:rPr>
        <w:t>prodajalec</w:t>
      </w:r>
      <w:r w:rsidR="00294D5C" w:rsidRPr="00805238">
        <w:rPr>
          <w:rFonts w:ascii="Arial" w:hAnsi="Arial" w:cs="Arial"/>
          <w:sz w:val="20"/>
          <w:szCs w:val="20"/>
          <w:lang w:val="x-none" w:eastAsia="x-none"/>
        </w:rPr>
        <w:t xml:space="preserve"> predloži </w:t>
      </w:r>
      <w:r w:rsidR="00294D5C">
        <w:rPr>
          <w:rFonts w:ascii="Arial" w:hAnsi="Arial" w:cs="Arial"/>
          <w:sz w:val="20"/>
          <w:szCs w:val="20"/>
          <w:lang w:eastAsia="x-none"/>
        </w:rPr>
        <w:t>kupcu</w:t>
      </w:r>
      <w:r w:rsidR="00294D5C" w:rsidRPr="00805238">
        <w:rPr>
          <w:rFonts w:ascii="Arial" w:hAnsi="Arial" w:cs="Arial"/>
          <w:sz w:val="20"/>
          <w:szCs w:val="20"/>
          <w:lang w:val="x-none" w:eastAsia="x-none"/>
        </w:rPr>
        <w:t xml:space="preserve"> finančno zavarovanje za dobro izvedbo pogodbenih obveznosti</w:t>
      </w:r>
      <w:r w:rsidR="00294D5C">
        <w:rPr>
          <w:rFonts w:ascii="Arial" w:hAnsi="Arial" w:cs="Arial"/>
          <w:sz w:val="20"/>
          <w:szCs w:val="20"/>
          <w:lang w:eastAsia="x-none"/>
        </w:rPr>
        <w:t>.</w:t>
      </w:r>
    </w:p>
    <w:p w14:paraId="45065130" w14:textId="77777777" w:rsidR="00294D5C" w:rsidRDefault="00294D5C" w:rsidP="00294D5C">
      <w:pPr>
        <w:autoSpaceDE w:val="0"/>
        <w:autoSpaceDN w:val="0"/>
        <w:adjustRightInd w:val="0"/>
        <w:jc w:val="both"/>
        <w:rPr>
          <w:rFonts w:ascii="Arial" w:hAnsi="Arial" w:cs="Arial"/>
          <w:sz w:val="20"/>
          <w:szCs w:val="20"/>
        </w:rPr>
      </w:pPr>
    </w:p>
    <w:p w14:paraId="7F48042C" w14:textId="18C9E210" w:rsidR="00294D5C" w:rsidRPr="00513FBA" w:rsidRDefault="00294D5C" w:rsidP="00294D5C">
      <w:pPr>
        <w:keepLines/>
        <w:jc w:val="both"/>
        <w:rPr>
          <w:rFonts w:ascii="Arial" w:hAnsi="Arial" w:cs="Arial"/>
          <w:b/>
          <w:bCs/>
          <w:sz w:val="20"/>
          <w:szCs w:val="20"/>
          <w:lang w:val="x-none" w:eastAsia="x-none"/>
        </w:rPr>
      </w:pPr>
      <w:r w:rsidRPr="00513FBA">
        <w:rPr>
          <w:rFonts w:ascii="Arial" w:hAnsi="Arial" w:cs="Arial"/>
          <w:b/>
          <w:bCs/>
          <w:sz w:val="20"/>
          <w:szCs w:val="20"/>
          <w:lang w:val="x-none" w:eastAsia="x-none"/>
        </w:rPr>
        <w:t xml:space="preserve">X. RAZVEZNI POGOJI </w:t>
      </w:r>
    </w:p>
    <w:p w14:paraId="08D4F81C" w14:textId="77777777" w:rsidR="00294D5C" w:rsidRPr="00513FBA" w:rsidRDefault="00294D5C" w:rsidP="00E245F0">
      <w:pPr>
        <w:keepLines/>
        <w:numPr>
          <w:ilvl w:val="0"/>
          <w:numId w:val="47"/>
        </w:numPr>
        <w:jc w:val="center"/>
        <w:rPr>
          <w:rFonts w:ascii="Arial" w:hAnsi="Arial" w:cs="Arial"/>
          <w:b/>
          <w:bCs/>
          <w:sz w:val="20"/>
          <w:szCs w:val="20"/>
          <w:lang w:val="x-none" w:eastAsia="x-none"/>
        </w:rPr>
      </w:pPr>
      <w:r w:rsidRPr="00513FBA">
        <w:rPr>
          <w:rFonts w:ascii="Arial" w:hAnsi="Arial" w:cs="Arial"/>
          <w:b/>
          <w:bCs/>
          <w:sz w:val="20"/>
          <w:szCs w:val="20"/>
          <w:lang w:val="x-none" w:eastAsia="x-none"/>
        </w:rPr>
        <w:t>člen</w:t>
      </w:r>
    </w:p>
    <w:p w14:paraId="6D3F01D7"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t>Ta pogodba je sklenjena pod razveznim pogojem, ki se uresniči v primeru izpolnitve ene od naslednjih okoliščin:</w:t>
      </w:r>
    </w:p>
    <w:p w14:paraId="253693BC" w14:textId="1F769988" w:rsidR="00294D5C" w:rsidRPr="00513FBA" w:rsidRDefault="00294D5C" w:rsidP="00294D5C">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C97AFC">
        <w:rPr>
          <w:rFonts w:ascii="Arial" w:hAnsi="Arial" w:cs="Arial"/>
          <w:sz w:val="20"/>
          <w:szCs w:val="20"/>
        </w:rPr>
        <w:t>kupec</w:t>
      </w:r>
      <w:r w:rsidRPr="00513FBA">
        <w:rPr>
          <w:rFonts w:ascii="Arial" w:hAnsi="Arial" w:cs="Arial"/>
          <w:sz w:val="20"/>
          <w:szCs w:val="20"/>
        </w:rPr>
        <w:t xml:space="preserve"> seznanjen, da je sodišče s pravnomočno odločitvijo ugotovilo kršitev obveznosti delovne, </w:t>
      </w:r>
      <w:proofErr w:type="spellStart"/>
      <w:r w:rsidRPr="00513FBA">
        <w:rPr>
          <w:rFonts w:ascii="Arial" w:hAnsi="Arial" w:cs="Arial"/>
          <w:sz w:val="20"/>
          <w:szCs w:val="20"/>
        </w:rPr>
        <w:t>okoljske</w:t>
      </w:r>
      <w:proofErr w:type="spellEnd"/>
      <w:r w:rsidRPr="00513FBA">
        <w:rPr>
          <w:rFonts w:ascii="Arial" w:hAnsi="Arial" w:cs="Arial"/>
          <w:sz w:val="20"/>
          <w:szCs w:val="20"/>
        </w:rPr>
        <w:t xml:space="preserve"> ali socialne zakonodaje s strani </w:t>
      </w:r>
      <w:r w:rsidR="00C97AFC">
        <w:rPr>
          <w:rFonts w:ascii="Arial" w:hAnsi="Arial" w:cs="Arial"/>
          <w:sz w:val="20"/>
          <w:szCs w:val="20"/>
        </w:rPr>
        <w:t>prodajalca</w:t>
      </w:r>
      <w:r w:rsidRPr="00513FBA">
        <w:rPr>
          <w:rFonts w:ascii="Arial" w:hAnsi="Arial" w:cs="Arial"/>
          <w:sz w:val="20"/>
          <w:szCs w:val="20"/>
        </w:rPr>
        <w:t xml:space="preserve"> ali podizvajalca, ali</w:t>
      </w:r>
    </w:p>
    <w:p w14:paraId="39CE6C3D" w14:textId="427DD902" w:rsidR="00294D5C" w:rsidRPr="00513FBA" w:rsidRDefault="00294D5C" w:rsidP="00294D5C">
      <w:pPr>
        <w:numPr>
          <w:ilvl w:val="0"/>
          <w:numId w:val="16"/>
        </w:numPr>
        <w:ind w:left="360"/>
        <w:jc w:val="both"/>
        <w:rPr>
          <w:rFonts w:ascii="Arial" w:hAnsi="Arial" w:cs="Arial"/>
          <w:sz w:val="20"/>
          <w:szCs w:val="20"/>
        </w:rPr>
      </w:pPr>
      <w:r w:rsidRPr="00513FBA">
        <w:rPr>
          <w:rFonts w:ascii="Arial" w:hAnsi="Arial" w:cs="Arial"/>
          <w:sz w:val="20"/>
          <w:szCs w:val="20"/>
        </w:rPr>
        <w:t xml:space="preserve">če bo </w:t>
      </w:r>
      <w:r w:rsidR="00C97AFC">
        <w:rPr>
          <w:rFonts w:ascii="Arial" w:hAnsi="Arial" w:cs="Arial"/>
          <w:sz w:val="20"/>
          <w:szCs w:val="20"/>
        </w:rPr>
        <w:t>kupec</w:t>
      </w:r>
      <w:r w:rsidRPr="00513FBA">
        <w:rPr>
          <w:rFonts w:ascii="Arial" w:hAnsi="Arial" w:cs="Arial"/>
          <w:sz w:val="20"/>
          <w:szCs w:val="20"/>
        </w:rPr>
        <w:t xml:space="preserve"> seznanjen, da je pristojni državni organ pri </w:t>
      </w:r>
      <w:r w:rsidR="00C97AFC">
        <w:rPr>
          <w:rFonts w:ascii="Arial" w:hAnsi="Arial" w:cs="Arial"/>
          <w:sz w:val="20"/>
          <w:szCs w:val="20"/>
        </w:rPr>
        <w:t>proda</w:t>
      </w:r>
      <w:r>
        <w:rPr>
          <w:rFonts w:ascii="Arial" w:hAnsi="Arial" w:cs="Arial"/>
          <w:sz w:val="20"/>
          <w:szCs w:val="20"/>
        </w:rPr>
        <w:t>jalcu</w:t>
      </w:r>
      <w:r w:rsidRPr="00513FBA">
        <w:rPr>
          <w:rFonts w:ascii="Arial" w:hAnsi="Arial" w:cs="Arial"/>
          <w:sz w:val="20"/>
          <w:szCs w:val="20"/>
        </w:rPr>
        <w:t xml:space="preserve"> ali podizvajalcu v času izvajanja pogodbe ugotovil najmanj dve kršitvi v zvezi s:</w:t>
      </w:r>
    </w:p>
    <w:p w14:paraId="3F1B2AF0"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plačilom za delo,</w:t>
      </w:r>
    </w:p>
    <w:p w14:paraId="104B1DAB"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delovnim časom,</w:t>
      </w:r>
    </w:p>
    <w:p w14:paraId="2CBDF2DA"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počitki,</w:t>
      </w:r>
    </w:p>
    <w:p w14:paraId="0E1A64D9" w14:textId="77777777" w:rsidR="00294D5C" w:rsidRPr="00513FBA" w:rsidRDefault="00294D5C" w:rsidP="00294D5C">
      <w:pPr>
        <w:numPr>
          <w:ilvl w:val="0"/>
          <w:numId w:val="17"/>
        </w:numPr>
        <w:jc w:val="both"/>
        <w:rPr>
          <w:rFonts w:ascii="Arial" w:hAnsi="Arial" w:cs="Arial"/>
          <w:sz w:val="20"/>
          <w:szCs w:val="20"/>
        </w:rPr>
      </w:pPr>
      <w:r w:rsidRPr="00513FBA">
        <w:rPr>
          <w:rFonts w:ascii="Arial" w:hAnsi="Arial" w:cs="Arial"/>
          <w:sz w:val="20"/>
          <w:szCs w:val="20"/>
        </w:rPr>
        <w:t>opravljanjem dela na podlagi pogodb civilnega prava kljub obstoju elementov delovnega razmerja ali v zvezi z zaposlovanjem na črno,</w:t>
      </w:r>
    </w:p>
    <w:p w14:paraId="259B8F88" w14:textId="77777777" w:rsidR="00294D5C" w:rsidRPr="00513FBA" w:rsidRDefault="00294D5C" w:rsidP="00294D5C">
      <w:pPr>
        <w:ind w:left="720"/>
        <w:jc w:val="both"/>
        <w:rPr>
          <w:rFonts w:ascii="Arial" w:hAnsi="Arial" w:cs="Arial"/>
          <w:sz w:val="20"/>
          <w:szCs w:val="20"/>
        </w:rPr>
      </w:pPr>
      <w:r w:rsidRPr="00513FBA">
        <w:rPr>
          <w:rFonts w:ascii="Arial" w:hAnsi="Arial" w:cs="Arial"/>
          <w:sz w:val="20"/>
          <w:szCs w:val="20"/>
        </w:rPr>
        <w:t xml:space="preserve">in za kateri mu je bila s pravnomočno odločitvijo ali več pravnomočnimi odločitvami izrečena globa za prekršek, </w:t>
      </w:r>
    </w:p>
    <w:p w14:paraId="5BDE1ECF" w14:textId="77777777" w:rsidR="00294D5C" w:rsidRPr="00ED2DDF" w:rsidRDefault="00294D5C" w:rsidP="00294D5C">
      <w:pPr>
        <w:jc w:val="both"/>
        <w:rPr>
          <w:rFonts w:ascii="Arial" w:hAnsi="Arial" w:cs="Arial"/>
          <w:sz w:val="20"/>
          <w:szCs w:val="20"/>
        </w:rPr>
      </w:pPr>
      <w:r w:rsidRPr="00ED2DDF">
        <w:rPr>
          <w:rFonts w:ascii="Arial" w:hAnsi="Arial" w:cs="Arial"/>
          <w:sz w:val="20"/>
          <w:szCs w:val="20"/>
        </w:rPr>
        <w:t>in pod pogojem, da je od seznanitve do izteka veljavnosti pogodbe še najmanj šest mesecev.</w:t>
      </w:r>
    </w:p>
    <w:p w14:paraId="7350D332" w14:textId="77777777" w:rsidR="00294D5C" w:rsidRPr="00ED2DDF" w:rsidRDefault="00294D5C" w:rsidP="00294D5C">
      <w:pPr>
        <w:jc w:val="both"/>
        <w:rPr>
          <w:rFonts w:ascii="Arial" w:hAnsi="Arial" w:cs="Arial"/>
          <w:sz w:val="20"/>
          <w:szCs w:val="20"/>
        </w:rPr>
      </w:pPr>
    </w:p>
    <w:p w14:paraId="7EC329DC" w14:textId="0FB11A01"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V primeru seznanitve </w:t>
      </w:r>
      <w:r w:rsidR="00C97AFC">
        <w:rPr>
          <w:rFonts w:ascii="Arial" w:hAnsi="Arial" w:cs="Arial"/>
          <w:sz w:val="20"/>
          <w:szCs w:val="20"/>
        </w:rPr>
        <w:t>kupca</w:t>
      </w:r>
      <w:r w:rsidRPr="00ED2DDF">
        <w:rPr>
          <w:rFonts w:ascii="Arial" w:hAnsi="Arial" w:cs="Arial"/>
          <w:sz w:val="20"/>
          <w:szCs w:val="20"/>
        </w:rPr>
        <w:t xml:space="preserve"> s kršitvijo bo </w:t>
      </w:r>
      <w:r w:rsidR="00C97AFC">
        <w:rPr>
          <w:rFonts w:ascii="Arial" w:hAnsi="Arial" w:cs="Arial"/>
          <w:sz w:val="20"/>
          <w:szCs w:val="20"/>
        </w:rPr>
        <w:t>kupec</w:t>
      </w:r>
      <w:r w:rsidRPr="00ED2DDF">
        <w:rPr>
          <w:rFonts w:ascii="Arial" w:hAnsi="Arial" w:cs="Arial"/>
          <w:sz w:val="20"/>
          <w:szCs w:val="20"/>
        </w:rPr>
        <w:t xml:space="preserve"> ravnal v skladu s trejo alinejo 4. odstavka 67. člena ZJN-3.</w:t>
      </w:r>
    </w:p>
    <w:p w14:paraId="2029D123" w14:textId="77777777" w:rsidR="00294D5C" w:rsidRPr="00ED2DDF" w:rsidRDefault="00294D5C" w:rsidP="00294D5C">
      <w:pPr>
        <w:jc w:val="both"/>
        <w:rPr>
          <w:rFonts w:ascii="Arial" w:hAnsi="Arial" w:cs="Arial"/>
          <w:sz w:val="20"/>
          <w:szCs w:val="20"/>
        </w:rPr>
      </w:pPr>
    </w:p>
    <w:p w14:paraId="7F48FB0F" w14:textId="35170E95"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V primeru izpolnitve okoliščine in pogojev iz prejšnje točke se šteje, da je pogodba razvezana z dnem sklenitve nove pogodbe o izvedbi javnega naročila za predmetno naročilo, </w:t>
      </w:r>
      <w:r w:rsidR="00C97AFC">
        <w:rPr>
          <w:rFonts w:ascii="Arial" w:hAnsi="Arial" w:cs="Arial"/>
          <w:sz w:val="20"/>
          <w:szCs w:val="20"/>
        </w:rPr>
        <w:t>kupec</w:t>
      </w:r>
      <w:r w:rsidRPr="00ED2DDF">
        <w:rPr>
          <w:rFonts w:ascii="Arial" w:hAnsi="Arial" w:cs="Arial"/>
          <w:sz w:val="20"/>
          <w:szCs w:val="20"/>
        </w:rPr>
        <w:t xml:space="preserve"> pa mora nov postopek oddaje javnega naročila začeti nemudoma vendar najkasneje v 60 dneh od seznanitve s kršitvijo.</w:t>
      </w:r>
    </w:p>
    <w:p w14:paraId="2DD47C5D" w14:textId="77777777" w:rsidR="00294D5C" w:rsidRPr="00ED2DDF" w:rsidRDefault="00294D5C" w:rsidP="00294D5C">
      <w:pPr>
        <w:jc w:val="both"/>
        <w:rPr>
          <w:rFonts w:ascii="Arial" w:hAnsi="Arial" w:cs="Arial"/>
          <w:sz w:val="20"/>
          <w:szCs w:val="20"/>
        </w:rPr>
      </w:pPr>
    </w:p>
    <w:p w14:paraId="4BB3D6D3" w14:textId="3B961C9D" w:rsidR="00294D5C" w:rsidRPr="00ED2DDF" w:rsidRDefault="00294D5C" w:rsidP="00294D5C">
      <w:pPr>
        <w:jc w:val="both"/>
        <w:rPr>
          <w:rFonts w:ascii="Arial" w:hAnsi="Arial" w:cs="Arial"/>
          <w:sz w:val="20"/>
          <w:szCs w:val="20"/>
        </w:rPr>
      </w:pPr>
      <w:r w:rsidRPr="00ED2DDF">
        <w:rPr>
          <w:rFonts w:ascii="Arial" w:hAnsi="Arial" w:cs="Arial"/>
          <w:sz w:val="20"/>
          <w:szCs w:val="20"/>
        </w:rPr>
        <w:t xml:space="preserve">Če </w:t>
      </w:r>
      <w:r w:rsidR="00C97AFC">
        <w:rPr>
          <w:rFonts w:ascii="Arial" w:hAnsi="Arial" w:cs="Arial"/>
          <w:sz w:val="20"/>
          <w:szCs w:val="20"/>
        </w:rPr>
        <w:t>kupec</w:t>
      </w:r>
      <w:r w:rsidRPr="00ED2DDF">
        <w:rPr>
          <w:rFonts w:ascii="Arial" w:hAnsi="Arial" w:cs="Arial"/>
          <w:sz w:val="20"/>
          <w:szCs w:val="20"/>
        </w:rPr>
        <w:t xml:space="preserve"> v roku 60 dni od seznanitve s kršitvijo ne začne novega postopka javnega naročila, se šteje, da je pogodba razvezana šestdeseti dan od seznanitve s kršitvijo.</w:t>
      </w:r>
    </w:p>
    <w:p w14:paraId="4D452ABA" w14:textId="77777777" w:rsidR="00294D5C" w:rsidRPr="00513FBA" w:rsidRDefault="00294D5C" w:rsidP="00294D5C">
      <w:pPr>
        <w:autoSpaceDE w:val="0"/>
        <w:autoSpaceDN w:val="0"/>
        <w:adjustRightInd w:val="0"/>
        <w:jc w:val="both"/>
        <w:rPr>
          <w:rFonts w:ascii="Arial" w:hAnsi="Arial" w:cs="Arial"/>
          <w:sz w:val="20"/>
          <w:szCs w:val="20"/>
        </w:rPr>
      </w:pPr>
    </w:p>
    <w:p w14:paraId="718505BF" w14:textId="13F23B62" w:rsidR="00294D5C" w:rsidRPr="00513FBA" w:rsidRDefault="00294D5C" w:rsidP="00294D5C">
      <w:pPr>
        <w:tabs>
          <w:tab w:val="left" w:pos="864"/>
        </w:tabs>
        <w:ind w:left="864" w:right="-752" w:hanging="864"/>
        <w:jc w:val="both"/>
        <w:rPr>
          <w:rFonts w:ascii="Arial" w:hAnsi="Arial" w:cs="Arial"/>
          <w:b/>
          <w:sz w:val="20"/>
          <w:szCs w:val="20"/>
        </w:rPr>
      </w:pPr>
      <w:r w:rsidRPr="00513FBA">
        <w:rPr>
          <w:rFonts w:ascii="Arial" w:hAnsi="Arial" w:cs="Arial"/>
          <w:b/>
          <w:sz w:val="20"/>
          <w:szCs w:val="20"/>
        </w:rPr>
        <w:t>X</w:t>
      </w:r>
      <w:r w:rsidR="00C5378C">
        <w:rPr>
          <w:rFonts w:ascii="Arial" w:hAnsi="Arial" w:cs="Arial"/>
          <w:b/>
          <w:sz w:val="20"/>
          <w:szCs w:val="20"/>
        </w:rPr>
        <w:t>I</w:t>
      </w:r>
      <w:r w:rsidRPr="00513FBA">
        <w:rPr>
          <w:rFonts w:ascii="Arial" w:hAnsi="Arial" w:cs="Arial"/>
          <w:b/>
          <w:sz w:val="20"/>
          <w:szCs w:val="20"/>
        </w:rPr>
        <w:t xml:space="preserve">. PROTIKORUPCIJSKA KLAVZULA </w:t>
      </w:r>
    </w:p>
    <w:p w14:paraId="173A6AF9" w14:textId="77777777" w:rsidR="00294D5C" w:rsidRPr="00513FBA" w:rsidRDefault="00294D5C" w:rsidP="00E245F0">
      <w:pPr>
        <w:numPr>
          <w:ilvl w:val="0"/>
          <w:numId w:val="47"/>
        </w:numPr>
        <w:autoSpaceDE w:val="0"/>
        <w:autoSpaceDN w:val="0"/>
        <w:adjustRightInd w:val="0"/>
        <w:jc w:val="center"/>
        <w:rPr>
          <w:rFonts w:ascii="Arial" w:hAnsi="Arial" w:cs="Arial"/>
          <w:b/>
          <w:sz w:val="20"/>
          <w:szCs w:val="20"/>
        </w:rPr>
      </w:pPr>
      <w:r w:rsidRPr="00513FBA">
        <w:rPr>
          <w:rFonts w:ascii="Arial" w:hAnsi="Arial" w:cs="Arial"/>
          <w:b/>
          <w:sz w:val="20"/>
          <w:szCs w:val="20"/>
        </w:rPr>
        <w:t>člen</w:t>
      </w:r>
    </w:p>
    <w:p w14:paraId="37268C3A"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t>Na podlagi Zakona o integriteti in preprečevanju korupcije (</w:t>
      </w:r>
      <w:proofErr w:type="spellStart"/>
      <w:r w:rsidRPr="00513FBA">
        <w:rPr>
          <w:rFonts w:ascii="Arial" w:hAnsi="Arial" w:cs="Arial"/>
          <w:sz w:val="20"/>
          <w:szCs w:val="20"/>
        </w:rPr>
        <w:t>ZIntPK</w:t>
      </w:r>
      <w:proofErr w:type="spellEnd"/>
      <w:r w:rsidRPr="00513FBA">
        <w:rPr>
          <w:rFonts w:ascii="Arial" w:hAnsi="Arial" w:cs="Arial"/>
          <w:sz w:val="20"/>
          <w:szCs w:val="20"/>
        </w:rPr>
        <w:t>, Ur. l. RS, št. 69/11-UPB2), je nična vsaka pogodba, pri kateri kdo v imenu ali na račun druge pogodbene stranke, predstavniku ali posredniku organa ali organizacije javnega sektorja obljubi, ponudi ali da kakšno nedovoljeno korist za:</w:t>
      </w:r>
    </w:p>
    <w:p w14:paraId="5CDE68A2"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pridobitev posla,</w:t>
      </w:r>
    </w:p>
    <w:p w14:paraId="5B60E757"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sklenitev posla pod ugodnejšimi pogoji,</w:t>
      </w:r>
    </w:p>
    <w:p w14:paraId="2F97E24D"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za opustitev dolžnega nadzora nad izvajanjem pogodbenih obveznosti,</w:t>
      </w:r>
    </w:p>
    <w:p w14:paraId="70D17AD0" w14:textId="77777777" w:rsidR="00294D5C" w:rsidRPr="00513FBA" w:rsidRDefault="00294D5C" w:rsidP="00294D5C">
      <w:pPr>
        <w:numPr>
          <w:ilvl w:val="0"/>
          <w:numId w:val="3"/>
        </w:numPr>
        <w:tabs>
          <w:tab w:val="clear" w:pos="720"/>
          <w:tab w:val="num" w:pos="360"/>
        </w:tabs>
        <w:ind w:left="360"/>
        <w:jc w:val="both"/>
        <w:rPr>
          <w:rFonts w:ascii="Arial" w:hAnsi="Arial" w:cs="Arial"/>
          <w:sz w:val="20"/>
          <w:szCs w:val="20"/>
        </w:rPr>
      </w:pPr>
      <w:r w:rsidRPr="00513FBA">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F616B69" w14:textId="77777777" w:rsidR="00294D5C" w:rsidRPr="00513FBA" w:rsidRDefault="00294D5C" w:rsidP="00294D5C">
      <w:pPr>
        <w:jc w:val="both"/>
        <w:rPr>
          <w:rFonts w:ascii="Arial" w:hAnsi="Arial" w:cs="Arial"/>
          <w:sz w:val="20"/>
          <w:szCs w:val="20"/>
        </w:rPr>
      </w:pPr>
    </w:p>
    <w:p w14:paraId="476259B6" w14:textId="77777777" w:rsidR="00294D5C" w:rsidRPr="00513FBA" w:rsidRDefault="00294D5C" w:rsidP="00294D5C">
      <w:pPr>
        <w:jc w:val="both"/>
        <w:rPr>
          <w:rFonts w:ascii="Arial" w:hAnsi="Arial" w:cs="Arial"/>
          <w:sz w:val="20"/>
          <w:szCs w:val="20"/>
        </w:rPr>
      </w:pPr>
      <w:r w:rsidRPr="00513FBA">
        <w:rPr>
          <w:rFonts w:ascii="Arial" w:hAnsi="Arial" w:cs="Arial"/>
          <w:sz w:val="20"/>
          <w:szCs w:val="20"/>
        </w:rPr>
        <w:lastRenderedPageBreak/>
        <w:t>Pogodbeni stranki sta se dolžni vzdržati vsakršnih ravnanj, ki bi na podlagi vsebine iz I. odstavka pomenila kršitev zakonskih določil.</w:t>
      </w:r>
    </w:p>
    <w:p w14:paraId="2318684C" w14:textId="77777777" w:rsidR="00294D5C" w:rsidRPr="00513FBA" w:rsidRDefault="00294D5C" w:rsidP="00294D5C">
      <w:pPr>
        <w:jc w:val="both"/>
        <w:rPr>
          <w:rFonts w:ascii="Arial" w:hAnsi="Arial" w:cs="Arial"/>
          <w:sz w:val="20"/>
          <w:szCs w:val="20"/>
        </w:rPr>
      </w:pPr>
    </w:p>
    <w:p w14:paraId="7A65E287" w14:textId="4E1A05BA" w:rsidR="00294D5C" w:rsidRPr="00513FBA" w:rsidRDefault="00294D5C" w:rsidP="00294D5C">
      <w:pPr>
        <w:jc w:val="both"/>
        <w:rPr>
          <w:rFonts w:ascii="Arial" w:hAnsi="Arial" w:cs="Arial"/>
          <w:sz w:val="20"/>
          <w:szCs w:val="20"/>
        </w:rPr>
      </w:pPr>
      <w:r w:rsidRPr="00513FBA">
        <w:rPr>
          <w:rFonts w:ascii="Arial" w:hAnsi="Arial" w:cs="Arial"/>
          <w:sz w:val="20"/>
          <w:szCs w:val="20"/>
        </w:rPr>
        <w:t xml:space="preserve">V primeru, da </w:t>
      </w:r>
      <w:r w:rsidR="00C97AFC">
        <w:rPr>
          <w:rFonts w:ascii="Arial" w:hAnsi="Arial" w:cs="Arial"/>
          <w:sz w:val="20"/>
          <w:szCs w:val="20"/>
        </w:rPr>
        <w:t>kupec</w:t>
      </w:r>
      <w:r w:rsidRPr="00513FBA">
        <w:rPr>
          <w:rFonts w:ascii="Arial" w:hAnsi="Arial" w:cs="Arial"/>
          <w:sz w:val="20"/>
          <w:szCs w:val="20"/>
        </w:rPr>
        <w:t xml:space="preserve"> ugotovi domnevni obstoj dejanskega stanja iz 1. in 2. odstavka tega člena, je dolžan sprožiti postopek ugotavljanja ničnosti pogodbe ter o tem obvestiti pristojne organe pregona.</w:t>
      </w:r>
    </w:p>
    <w:p w14:paraId="31B05AB7" w14:textId="77777777" w:rsidR="00294D5C" w:rsidRPr="00513FBA" w:rsidRDefault="00294D5C" w:rsidP="00294D5C">
      <w:pPr>
        <w:jc w:val="both"/>
        <w:rPr>
          <w:rFonts w:ascii="Arial" w:hAnsi="Arial" w:cs="Arial"/>
          <w:sz w:val="20"/>
          <w:szCs w:val="20"/>
        </w:rPr>
      </w:pPr>
    </w:p>
    <w:p w14:paraId="5594FA1E" w14:textId="4EDCE196" w:rsidR="00294D5C" w:rsidRPr="00513FBA" w:rsidRDefault="00294D5C" w:rsidP="00294D5C">
      <w:pPr>
        <w:tabs>
          <w:tab w:val="left" w:pos="864"/>
        </w:tabs>
        <w:ind w:left="864" w:right="-752" w:hanging="864"/>
        <w:jc w:val="both"/>
        <w:rPr>
          <w:rFonts w:ascii="Arial" w:hAnsi="Arial" w:cs="Arial"/>
          <w:b/>
          <w:sz w:val="20"/>
          <w:szCs w:val="20"/>
        </w:rPr>
      </w:pPr>
      <w:r w:rsidRPr="00513FBA">
        <w:rPr>
          <w:rFonts w:ascii="Arial" w:hAnsi="Arial" w:cs="Arial"/>
          <w:b/>
          <w:sz w:val="20"/>
          <w:szCs w:val="20"/>
        </w:rPr>
        <w:t>X</w:t>
      </w:r>
      <w:r w:rsidR="00C5378C">
        <w:rPr>
          <w:rFonts w:ascii="Arial" w:hAnsi="Arial" w:cs="Arial"/>
          <w:b/>
          <w:sz w:val="20"/>
          <w:szCs w:val="20"/>
        </w:rPr>
        <w:t>I</w:t>
      </w:r>
      <w:r w:rsidRPr="00513FBA">
        <w:rPr>
          <w:rFonts w:ascii="Arial" w:hAnsi="Arial" w:cs="Arial"/>
          <w:b/>
          <w:sz w:val="20"/>
          <w:szCs w:val="20"/>
        </w:rPr>
        <w:t xml:space="preserve">I. </w:t>
      </w:r>
      <w:r>
        <w:rPr>
          <w:rFonts w:ascii="Arial" w:hAnsi="Arial" w:cs="Arial"/>
          <w:b/>
          <w:sz w:val="20"/>
          <w:szCs w:val="20"/>
        </w:rPr>
        <w:t>OSTALE</w:t>
      </w:r>
      <w:r w:rsidRPr="00513FBA">
        <w:rPr>
          <w:rFonts w:ascii="Arial" w:hAnsi="Arial" w:cs="Arial"/>
          <w:b/>
          <w:sz w:val="20"/>
          <w:szCs w:val="20"/>
        </w:rPr>
        <w:t xml:space="preserve"> DOLOČBE</w:t>
      </w:r>
    </w:p>
    <w:p w14:paraId="4F4C305B" w14:textId="77777777" w:rsidR="00294D5C" w:rsidRPr="000C17E9" w:rsidRDefault="00294D5C" w:rsidP="00E245F0">
      <w:pPr>
        <w:pStyle w:val="Odstavekseznama"/>
        <w:numPr>
          <w:ilvl w:val="0"/>
          <w:numId w:val="47"/>
        </w:numPr>
        <w:ind w:right="-33"/>
        <w:jc w:val="center"/>
        <w:rPr>
          <w:rFonts w:ascii="Arial" w:hAnsi="Arial" w:cs="Arial"/>
          <w:b/>
          <w:sz w:val="20"/>
        </w:rPr>
      </w:pPr>
      <w:r w:rsidRPr="000C17E9">
        <w:rPr>
          <w:rFonts w:ascii="Arial" w:hAnsi="Arial" w:cs="Arial"/>
          <w:b/>
          <w:sz w:val="20"/>
        </w:rPr>
        <w:t>člen</w:t>
      </w:r>
    </w:p>
    <w:p w14:paraId="38E7FCA2" w14:textId="77777777" w:rsidR="00294D5C" w:rsidRPr="000C17E9" w:rsidRDefault="00294D5C" w:rsidP="00294D5C">
      <w:pPr>
        <w:ind w:right="-33"/>
        <w:jc w:val="both"/>
        <w:rPr>
          <w:rFonts w:ascii="Arial" w:hAnsi="Arial" w:cs="Arial"/>
          <w:sz w:val="20"/>
          <w:szCs w:val="20"/>
        </w:rPr>
      </w:pPr>
      <w:r w:rsidRPr="000C17E9">
        <w:rPr>
          <w:rFonts w:ascii="Arial" w:hAnsi="Arial" w:cs="Arial"/>
          <w:sz w:val="20"/>
          <w:szCs w:val="20"/>
        </w:rPr>
        <w:t>Vsi dosedanji dogovori v zvezi z deli pod točko I te pogodbe, ki niso zajeti v pogodbi, so neveljavni. Spremembe in dopolnitve pogodbe pa veljajo le, če jih podpišeta obe pogodbeni stranki.</w:t>
      </w:r>
    </w:p>
    <w:p w14:paraId="36D3AA12" w14:textId="77777777" w:rsidR="00294D5C" w:rsidRPr="000C17E9" w:rsidRDefault="00294D5C" w:rsidP="00294D5C">
      <w:pPr>
        <w:ind w:right="-33"/>
        <w:jc w:val="both"/>
        <w:rPr>
          <w:rFonts w:ascii="Arial" w:hAnsi="Arial" w:cs="Arial"/>
          <w:sz w:val="20"/>
          <w:szCs w:val="20"/>
        </w:rPr>
      </w:pPr>
    </w:p>
    <w:p w14:paraId="7130387F" w14:textId="77777777" w:rsidR="00294D5C" w:rsidRPr="000C17E9" w:rsidRDefault="00294D5C" w:rsidP="00294D5C">
      <w:pPr>
        <w:keepNext/>
        <w:keepLines/>
        <w:jc w:val="both"/>
        <w:rPr>
          <w:rFonts w:ascii="Arial" w:hAnsi="Arial" w:cs="Arial"/>
          <w:sz w:val="20"/>
          <w:szCs w:val="20"/>
        </w:rPr>
      </w:pPr>
      <w:r w:rsidRPr="000C17E9">
        <w:rPr>
          <w:rFonts w:ascii="Arial" w:hAnsi="Arial" w:cs="Arial"/>
          <w:sz w:val="20"/>
          <w:szCs w:val="20"/>
        </w:rPr>
        <w:t>Morebitna nesoglasja iz te pogodbe bosta pogodbeni stranki reševali sporazumno, v nasprotnem primeru pa bo spore reševalo pristojno sodišče v Ljubljani.</w:t>
      </w:r>
    </w:p>
    <w:p w14:paraId="61F456AC" w14:textId="77777777" w:rsidR="00294D5C" w:rsidRPr="000C17E9" w:rsidRDefault="00294D5C" w:rsidP="00294D5C">
      <w:pPr>
        <w:autoSpaceDE w:val="0"/>
        <w:autoSpaceDN w:val="0"/>
        <w:adjustRightInd w:val="0"/>
        <w:jc w:val="both"/>
        <w:rPr>
          <w:rFonts w:ascii="Arial" w:hAnsi="Arial" w:cs="Arial"/>
          <w:b/>
          <w:sz w:val="20"/>
          <w:szCs w:val="20"/>
        </w:rPr>
      </w:pPr>
    </w:p>
    <w:p w14:paraId="75ADEC1B" w14:textId="77777777" w:rsidR="00294D5C" w:rsidRPr="000C17E9" w:rsidRDefault="00294D5C" w:rsidP="00E245F0">
      <w:pPr>
        <w:numPr>
          <w:ilvl w:val="0"/>
          <w:numId w:val="47"/>
        </w:numPr>
        <w:ind w:right="-33"/>
        <w:jc w:val="center"/>
        <w:rPr>
          <w:rFonts w:ascii="Arial" w:hAnsi="Arial" w:cs="Arial"/>
          <w:b/>
          <w:sz w:val="20"/>
          <w:szCs w:val="20"/>
        </w:rPr>
      </w:pPr>
      <w:r w:rsidRPr="000C17E9">
        <w:rPr>
          <w:rFonts w:ascii="Arial" w:hAnsi="Arial" w:cs="Arial"/>
          <w:b/>
          <w:sz w:val="20"/>
          <w:szCs w:val="20"/>
        </w:rPr>
        <w:t>člen</w:t>
      </w:r>
    </w:p>
    <w:p w14:paraId="2C47D008" w14:textId="77777777" w:rsidR="00294D5C" w:rsidRPr="00513FBA" w:rsidRDefault="00294D5C" w:rsidP="00294D5C">
      <w:pPr>
        <w:keepLines/>
        <w:rPr>
          <w:rFonts w:ascii="Arial" w:hAnsi="Arial" w:cs="Arial"/>
          <w:bCs/>
          <w:sz w:val="20"/>
          <w:szCs w:val="20"/>
          <w:lang w:val="x-none" w:eastAsia="x-none"/>
        </w:rPr>
      </w:pPr>
      <w:r w:rsidRPr="000C17E9">
        <w:rPr>
          <w:rFonts w:ascii="Arial" w:hAnsi="Arial" w:cs="Arial"/>
          <w:bCs/>
          <w:sz w:val="20"/>
          <w:szCs w:val="20"/>
          <w:lang w:val="x-none" w:eastAsia="x-none"/>
        </w:rPr>
        <w:t xml:space="preserve">Pogodba je sestavljena v 4 (štirih) enakih izvodih, od katerih prejme </w:t>
      </w:r>
      <w:r w:rsidRPr="00513FBA">
        <w:rPr>
          <w:rFonts w:ascii="Arial" w:hAnsi="Arial" w:cs="Arial"/>
          <w:bCs/>
          <w:sz w:val="20"/>
          <w:szCs w:val="20"/>
          <w:lang w:val="x-none" w:eastAsia="x-none"/>
        </w:rPr>
        <w:t xml:space="preserve">naročnik 3 (tri), </w:t>
      </w:r>
      <w:r>
        <w:rPr>
          <w:rFonts w:ascii="Arial" w:hAnsi="Arial" w:cs="Arial"/>
          <w:bCs/>
          <w:sz w:val="20"/>
          <w:szCs w:val="20"/>
          <w:lang w:eastAsia="x-none"/>
        </w:rPr>
        <w:t>izvajalec</w:t>
      </w:r>
      <w:r w:rsidRPr="00513FBA">
        <w:rPr>
          <w:rFonts w:ascii="Arial" w:hAnsi="Arial" w:cs="Arial"/>
          <w:bCs/>
          <w:sz w:val="20"/>
          <w:szCs w:val="20"/>
          <w:lang w:val="x-none" w:eastAsia="x-none"/>
        </w:rPr>
        <w:t xml:space="preserve"> pa 1 (en) izvod. </w:t>
      </w:r>
    </w:p>
    <w:p w14:paraId="3AF59837" w14:textId="77777777" w:rsidR="00CB0E5C" w:rsidRDefault="00294D5C" w:rsidP="00294D5C">
      <w:pPr>
        <w:tabs>
          <w:tab w:val="left" w:pos="864"/>
        </w:tabs>
        <w:ind w:left="864" w:hanging="864"/>
        <w:jc w:val="both"/>
        <w:rPr>
          <w:rFonts w:ascii="Arial" w:hAnsi="Arial" w:cs="Arial"/>
          <w:sz w:val="20"/>
          <w:szCs w:val="20"/>
        </w:rPr>
      </w:pPr>
      <w:r w:rsidRPr="00513FBA">
        <w:rPr>
          <w:rFonts w:ascii="Arial" w:hAnsi="Arial" w:cs="Arial"/>
          <w:b/>
          <w:sz w:val="20"/>
          <w:szCs w:val="20"/>
        </w:rPr>
        <w:t xml:space="preserve"> </w:t>
      </w:r>
      <w:r w:rsidRPr="00513FBA">
        <w:rPr>
          <w:rFonts w:ascii="Arial" w:hAnsi="Arial" w:cs="Arial"/>
          <w:sz w:val="20"/>
          <w:szCs w:val="20"/>
        </w:rPr>
        <w:t xml:space="preserve">     </w:t>
      </w:r>
    </w:p>
    <w:p w14:paraId="1893AE38" w14:textId="77777777" w:rsidR="00CB0E5C" w:rsidRDefault="00CB0E5C" w:rsidP="00294D5C">
      <w:pPr>
        <w:tabs>
          <w:tab w:val="left" w:pos="864"/>
        </w:tabs>
        <w:ind w:left="864" w:hanging="864"/>
        <w:jc w:val="both"/>
        <w:rPr>
          <w:rFonts w:ascii="Arial" w:hAnsi="Arial" w:cs="Arial"/>
          <w:sz w:val="20"/>
          <w:szCs w:val="20"/>
        </w:rPr>
      </w:pPr>
    </w:p>
    <w:p w14:paraId="2F5F7A4D" w14:textId="77777777" w:rsidR="00CB0E5C" w:rsidRPr="00225975" w:rsidRDefault="00CB0E5C" w:rsidP="00CB0E5C">
      <w:pPr>
        <w:ind w:right="50"/>
        <w:contextualSpacing/>
        <w:rPr>
          <w:rFonts w:ascii="Arial" w:hAnsi="Arial" w:cs="Arial"/>
          <w:sz w:val="20"/>
          <w:szCs w:val="20"/>
        </w:rPr>
      </w:pPr>
      <w:r w:rsidRPr="00225975">
        <w:rPr>
          <w:rFonts w:ascii="Arial" w:hAnsi="Arial" w:cs="Arial"/>
          <w:sz w:val="20"/>
          <w:szCs w:val="20"/>
        </w:rPr>
        <w:t>Priloge pogodbe:</w:t>
      </w:r>
    </w:p>
    <w:p w14:paraId="7CE39930" w14:textId="77777777" w:rsidR="00CB0E5C" w:rsidRPr="00225975" w:rsidRDefault="00CB0E5C" w:rsidP="00CB0E5C">
      <w:pPr>
        <w:pStyle w:val="Odstavekseznama"/>
        <w:numPr>
          <w:ilvl w:val="0"/>
          <w:numId w:val="32"/>
        </w:numPr>
        <w:ind w:left="357" w:right="50" w:hanging="357"/>
        <w:contextualSpacing/>
        <w:rPr>
          <w:rFonts w:ascii="Arial" w:hAnsi="Arial" w:cs="Arial"/>
          <w:sz w:val="20"/>
        </w:rPr>
      </w:pPr>
      <w:r w:rsidRPr="00225975">
        <w:rPr>
          <w:rFonts w:ascii="Arial" w:hAnsi="Arial" w:cs="Arial"/>
          <w:sz w:val="20"/>
        </w:rPr>
        <w:t>Ponudba št. ________,</w:t>
      </w:r>
    </w:p>
    <w:p w14:paraId="4278AFA3" w14:textId="55FEAE53" w:rsidR="00CB0E5C" w:rsidRPr="00225975" w:rsidRDefault="00CB0E5C" w:rsidP="00CB0E5C">
      <w:pPr>
        <w:pStyle w:val="Odstavekseznama"/>
        <w:numPr>
          <w:ilvl w:val="0"/>
          <w:numId w:val="32"/>
        </w:numPr>
        <w:ind w:left="357" w:right="50" w:hanging="357"/>
        <w:contextualSpacing/>
        <w:rPr>
          <w:rFonts w:ascii="Arial" w:hAnsi="Arial" w:cs="Arial"/>
          <w:sz w:val="20"/>
        </w:rPr>
      </w:pPr>
      <w:r w:rsidRPr="00225975">
        <w:rPr>
          <w:rFonts w:ascii="Arial" w:hAnsi="Arial" w:cs="Arial"/>
          <w:sz w:val="20"/>
        </w:rPr>
        <w:t xml:space="preserve">Tehnične zahteve </w:t>
      </w:r>
      <w:r>
        <w:rPr>
          <w:rFonts w:ascii="Arial" w:hAnsi="Arial" w:cs="Arial"/>
          <w:sz w:val="20"/>
        </w:rPr>
        <w:t>kupca</w:t>
      </w:r>
      <w:r w:rsidRPr="00225975">
        <w:rPr>
          <w:rFonts w:ascii="Arial" w:hAnsi="Arial" w:cs="Arial"/>
          <w:sz w:val="20"/>
        </w:rPr>
        <w:t xml:space="preserve"> za vozilo,</w:t>
      </w:r>
    </w:p>
    <w:p w14:paraId="2AF6DAF4" w14:textId="0C420D5A" w:rsidR="00CB0E5C" w:rsidRPr="00225975" w:rsidRDefault="00CB0E5C" w:rsidP="00CB0E5C">
      <w:pPr>
        <w:pStyle w:val="Odstavekseznama"/>
        <w:numPr>
          <w:ilvl w:val="0"/>
          <w:numId w:val="32"/>
        </w:numPr>
        <w:ind w:left="357" w:right="50" w:hanging="357"/>
        <w:contextualSpacing/>
        <w:rPr>
          <w:rFonts w:ascii="Arial" w:hAnsi="Arial" w:cs="Arial"/>
          <w:sz w:val="20"/>
        </w:rPr>
      </w:pPr>
      <w:r w:rsidRPr="00225975">
        <w:rPr>
          <w:rFonts w:ascii="Arial" w:hAnsi="Arial" w:cs="Arial"/>
          <w:sz w:val="20"/>
        </w:rPr>
        <w:t xml:space="preserve">Tehnična dokumentacija </w:t>
      </w:r>
      <w:r>
        <w:rPr>
          <w:rFonts w:ascii="Arial" w:hAnsi="Arial" w:cs="Arial"/>
          <w:sz w:val="20"/>
        </w:rPr>
        <w:t xml:space="preserve">prodajalca </w:t>
      </w:r>
      <w:r w:rsidRPr="00225975">
        <w:rPr>
          <w:rFonts w:ascii="Arial" w:hAnsi="Arial" w:cs="Arial"/>
          <w:sz w:val="20"/>
        </w:rPr>
        <w:t>za vozilo</w:t>
      </w:r>
      <w:r>
        <w:rPr>
          <w:rFonts w:ascii="Arial" w:hAnsi="Arial" w:cs="Arial"/>
          <w:sz w:val="20"/>
        </w:rPr>
        <w:t>.</w:t>
      </w:r>
    </w:p>
    <w:p w14:paraId="3CED91D1" w14:textId="77777777" w:rsidR="00CB0E5C" w:rsidRDefault="00CB0E5C" w:rsidP="00294D5C">
      <w:pPr>
        <w:tabs>
          <w:tab w:val="left" w:pos="864"/>
        </w:tabs>
        <w:ind w:left="864" w:hanging="864"/>
        <w:jc w:val="both"/>
        <w:rPr>
          <w:rFonts w:ascii="Arial" w:hAnsi="Arial" w:cs="Arial"/>
          <w:sz w:val="20"/>
          <w:szCs w:val="20"/>
        </w:rPr>
      </w:pPr>
    </w:p>
    <w:p w14:paraId="73289D7E" w14:textId="77777777" w:rsidR="00CB0E5C" w:rsidRDefault="00CB0E5C" w:rsidP="00294D5C">
      <w:pPr>
        <w:tabs>
          <w:tab w:val="left" w:pos="864"/>
        </w:tabs>
        <w:ind w:left="864" w:hanging="864"/>
        <w:jc w:val="both"/>
        <w:rPr>
          <w:rFonts w:ascii="Arial" w:hAnsi="Arial" w:cs="Arial"/>
          <w:sz w:val="20"/>
          <w:szCs w:val="20"/>
        </w:rPr>
      </w:pPr>
    </w:p>
    <w:p w14:paraId="384D34E3" w14:textId="77777777" w:rsidR="00CB0E5C" w:rsidRDefault="00CB0E5C" w:rsidP="00294D5C">
      <w:pPr>
        <w:tabs>
          <w:tab w:val="left" w:pos="864"/>
        </w:tabs>
        <w:ind w:left="864" w:hanging="864"/>
        <w:jc w:val="both"/>
        <w:rPr>
          <w:rFonts w:ascii="Arial" w:hAnsi="Arial" w:cs="Arial"/>
          <w:sz w:val="20"/>
          <w:szCs w:val="20"/>
        </w:rPr>
      </w:pPr>
    </w:p>
    <w:p w14:paraId="6E6B8F25" w14:textId="77777777" w:rsidR="00CB0E5C" w:rsidRDefault="00CB0E5C" w:rsidP="00294D5C">
      <w:pPr>
        <w:tabs>
          <w:tab w:val="left" w:pos="864"/>
        </w:tabs>
        <w:ind w:left="864" w:hanging="864"/>
        <w:jc w:val="both"/>
        <w:rPr>
          <w:rFonts w:ascii="Arial" w:hAnsi="Arial" w:cs="Arial"/>
          <w:sz w:val="20"/>
          <w:szCs w:val="20"/>
        </w:rPr>
      </w:pPr>
    </w:p>
    <w:p w14:paraId="5A047F13" w14:textId="04F2B738" w:rsidR="00294D5C" w:rsidRDefault="00294D5C" w:rsidP="00294D5C">
      <w:pPr>
        <w:tabs>
          <w:tab w:val="left" w:pos="864"/>
        </w:tabs>
        <w:ind w:left="864" w:hanging="864"/>
        <w:jc w:val="both"/>
        <w:rPr>
          <w:rFonts w:ascii="Arial" w:hAnsi="Arial" w:cs="Arial"/>
          <w:b/>
          <w:sz w:val="20"/>
          <w:szCs w:val="20"/>
        </w:rPr>
      </w:pPr>
      <w:r w:rsidRPr="00513FBA">
        <w:rPr>
          <w:rFonts w:ascii="Arial" w:hAnsi="Arial" w:cs="Arial"/>
          <w:sz w:val="20"/>
          <w:szCs w:val="20"/>
        </w:rPr>
        <w:t xml:space="preserve">                  </w:t>
      </w:r>
    </w:p>
    <w:p w14:paraId="798BD045" w14:textId="4012C72A" w:rsidR="00294D5C" w:rsidRDefault="00C97AFC" w:rsidP="00294D5C">
      <w:pPr>
        <w:tabs>
          <w:tab w:val="left" w:pos="864"/>
        </w:tabs>
        <w:spacing w:after="160" w:line="252" w:lineRule="auto"/>
        <w:ind w:left="864" w:hanging="864"/>
        <w:jc w:val="both"/>
        <w:rPr>
          <w:rFonts w:ascii="Arial" w:hAnsi="Arial" w:cs="Arial"/>
          <w:b/>
          <w:sz w:val="20"/>
          <w:szCs w:val="20"/>
        </w:rPr>
      </w:pPr>
      <w:r>
        <w:rPr>
          <w:rFonts w:ascii="Arial" w:hAnsi="Arial" w:cs="Arial"/>
          <w:b/>
          <w:sz w:val="20"/>
          <w:szCs w:val="20"/>
        </w:rPr>
        <w:t>KUPEC</w:t>
      </w:r>
      <w:r w:rsidR="00294D5C" w:rsidRPr="00513FBA">
        <w:rPr>
          <w:rFonts w:ascii="Arial" w:hAnsi="Arial" w:cs="Arial"/>
          <w:b/>
          <w:sz w:val="20"/>
          <w:szCs w:val="20"/>
        </w:rPr>
        <w:t xml:space="preserve">:          </w:t>
      </w:r>
      <w:r w:rsidR="00294D5C" w:rsidRPr="00513FBA">
        <w:rPr>
          <w:rFonts w:ascii="Arial" w:hAnsi="Arial" w:cs="Arial"/>
          <w:b/>
          <w:sz w:val="20"/>
          <w:szCs w:val="20"/>
        </w:rPr>
        <w:tab/>
      </w:r>
      <w:r w:rsidR="00294D5C" w:rsidRPr="00513FBA">
        <w:rPr>
          <w:rFonts w:ascii="Arial" w:hAnsi="Arial" w:cs="Arial"/>
          <w:b/>
          <w:sz w:val="20"/>
          <w:szCs w:val="20"/>
        </w:rPr>
        <w:tab/>
      </w:r>
      <w:r w:rsidR="00294D5C" w:rsidRPr="00513FBA">
        <w:rPr>
          <w:rFonts w:ascii="Arial" w:hAnsi="Arial" w:cs="Arial"/>
          <w:b/>
          <w:sz w:val="20"/>
          <w:szCs w:val="20"/>
        </w:rPr>
        <w:tab/>
      </w:r>
      <w:r w:rsidR="00294D5C" w:rsidRPr="00513FBA">
        <w:rPr>
          <w:rFonts w:ascii="Arial" w:hAnsi="Arial" w:cs="Arial"/>
          <w:b/>
          <w:sz w:val="20"/>
          <w:szCs w:val="20"/>
        </w:rPr>
        <w:tab/>
        <w:t xml:space="preserve">                                                  </w:t>
      </w:r>
      <w:r>
        <w:rPr>
          <w:rFonts w:ascii="Arial" w:hAnsi="Arial" w:cs="Arial"/>
          <w:b/>
          <w:sz w:val="20"/>
          <w:szCs w:val="20"/>
        </w:rPr>
        <w:t>PRODAJALEC</w:t>
      </w:r>
      <w:r w:rsidR="00294D5C" w:rsidRPr="00513FBA">
        <w:rPr>
          <w:rFonts w:ascii="Arial" w:hAnsi="Arial" w:cs="Arial"/>
          <w:b/>
          <w:sz w:val="20"/>
          <w:szCs w:val="20"/>
        </w:rPr>
        <w:t>:</w:t>
      </w:r>
    </w:p>
    <w:p w14:paraId="685FBB29" w14:textId="3B9BF5FA" w:rsidR="00233DC7" w:rsidRDefault="00233DC7" w:rsidP="007F00B6">
      <w:pPr>
        <w:ind w:left="720" w:right="50"/>
        <w:contextualSpacing/>
        <w:jc w:val="right"/>
        <w:rPr>
          <w:rFonts w:ascii="Arial" w:hAnsi="Arial" w:cs="Arial"/>
          <w:b/>
          <w:sz w:val="20"/>
          <w:szCs w:val="20"/>
        </w:rPr>
      </w:pPr>
    </w:p>
    <w:p w14:paraId="693848BE" w14:textId="00CAAC67" w:rsidR="00233DC7" w:rsidRDefault="00233DC7" w:rsidP="007F00B6">
      <w:pPr>
        <w:ind w:left="720" w:right="50"/>
        <w:contextualSpacing/>
        <w:jc w:val="right"/>
        <w:rPr>
          <w:rFonts w:ascii="Arial" w:hAnsi="Arial" w:cs="Arial"/>
          <w:b/>
          <w:sz w:val="20"/>
          <w:szCs w:val="20"/>
        </w:rPr>
      </w:pPr>
    </w:p>
    <w:p w14:paraId="7A44947A" w14:textId="77777777" w:rsidR="00AD71FD" w:rsidRDefault="00AD71FD" w:rsidP="007F00B6">
      <w:pPr>
        <w:ind w:left="720" w:right="50"/>
        <w:contextualSpacing/>
        <w:jc w:val="right"/>
        <w:rPr>
          <w:rFonts w:ascii="Arial" w:hAnsi="Arial" w:cs="Arial"/>
          <w:b/>
          <w:sz w:val="20"/>
          <w:szCs w:val="20"/>
        </w:rPr>
      </w:pPr>
    </w:p>
    <w:p w14:paraId="7EB23693" w14:textId="15E493C6" w:rsidR="00233DC7" w:rsidRDefault="00233DC7" w:rsidP="007F00B6">
      <w:pPr>
        <w:ind w:left="720" w:right="50"/>
        <w:contextualSpacing/>
        <w:jc w:val="right"/>
        <w:rPr>
          <w:rFonts w:ascii="Arial" w:hAnsi="Arial" w:cs="Arial"/>
          <w:b/>
          <w:sz w:val="20"/>
          <w:szCs w:val="20"/>
        </w:rPr>
      </w:pPr>
    </w:p>
    <w:p w14:paraId="7D05DBD5" w14:textId="64CF7077" w:rsidR="00233DC7" w:rsidRDefault="00233DC7" w:rsidP="007F00B6">
      <w:pPr>
        <w:ind w:left="720" w:right="50"/>
        <w:contextualSpacing/>
        <w:jc w:val="right"/>
        <w:rPr>
          <w:rFonts w:ascii="Arial" w:hAnsi="Arial" w:cs="Arial"/>
          <w:b/>
          <w:sz w:val="20"/>
          <w:szCs w:val="20"/>
        </w:rPr>
      </w:pPr>
    </w:p>
    <w:p w14:paraId="7B4D4E98" w14:textId="77777777" w:rsidR="00E92C87" w:rsidRDefault="00E92C87" w:rsidP="007F00B6">
      <w:pPr>
        <w:ind w:left="720" w:right="50"/>
        <w:contextualSpacing/>
        <w:jc w:val="right"/>
        <w:rPr>
          <w:rFonts w:ascii="Arial" w:hAnsi="Arial" w:cs="Arial"/>
          <w:b/>
          <w:sz w:val="20"/>
          <w:szCs w:val="20"/>
        </w:rPr>
      </w:pPr>
    </w:p>
    <w:p w14:paraId="5A05B488" w14:textId="77777777" w:rsidR="00E92C87" w:rsidRDefault="00E92C87" w:rsidP="007F00B6">
      <w:pPr>
        <w:ind w:left="720" w:right="50"/>
        <w:contextualSpacing/>
        <w:jc w:val="right"/>
        <w:rPr>
          <w:rFonts w:ascii="Arial" w:hAnsi="Arial" w:cs="Arial"/>
          <w:b/>
          <w:sz w:val="20"/>
          <w:szCs w:val="20"/>
        </w:rPr>
      </w:pPr>
    </w:p>
    <w:p w14:paraId="1596A212" w14:textId="77777777" w:rsidR="00E92C87" w:rsidRDefault="00E92C87" w:rsidP="007F00B6">
      <w:pPr>
        <w:ind w:left="720" w:right="50"/>
        <w:contextualSpacing/>
        <w:jc w:val="right"/>
        <w:rPr>
          <w:rFonts w:ascii="Arial" w:hAnsi="Arial" w:cs="Arial"/>
          <w:b/>
          <w:sz w:val="20"/>
          <w:szCs w:val="20"/>
        </w:rPr>
      </w:pPr>
    </w:p>
    <w:p w14:paraId="402A054E" w14:textId="77777777" w:rsidR="00E92C87" w:rsidRDefault="00E92C87" w:rsidP="007F00B6">
      <w:pPr>
        <w:ind w:left="720" w:right="50"/>
        <w:contextualSpacing/>
        <w:jc w:val="right"/>
        <w:rPr>
          <w:rFonts w:ascii="Arial" w:hAnsi="Arial" w:cs="Arial"/>
          <w:b/>
          <w:sz w:val="20"/>
          <w:szCs w:val="20"/>
        </w:rPr>
      </w:pPr>
    </w:p>
    <w:p w14:paraId="3A0BB4CE" w14:textId="77777777" w:rsidR="00E92C87" w:rsidRDefault="00E92C87" w:rsidP="007F00B6">
      <w:pPr>
        <w:ind w:left="720" w:right="50"/>
        <w:contextualSpacing/>
        <w:jc w:val="right"/>
        <w:rPr>
          <w:rFonts w:ascii="Arial" w:hAnsi="Arial" w:cs="Arial"/>
          <w:b/>
          <w:sz w:val="20"/>
          <w:szCs w:val="20"/>
        </w:rPr>
      </w:pPr>
    </w:p>
    <w:p w14:paraId="778FEB7F" w14:textId="77777777" w:rsidR="00E92C87" w:rsidRDefault="00E92C87" w:rsidP="007F00B6">
      <w:pPr>
        <w:ind w:left="720" w:right="50"/>
        <w:contextualSpacing/>
        <w:jc w:val="right"/>
        <w:rPr>
          <w:rFonts w:ascii="Arial" w:hAnsi="Arial" w:cs="Arial"/>
          <w:b/>
          <w:sz w:val="20"/>
          <w:szCs w:val="20"/>
        </w:rPr>
      </w:pPr>
    </w:p>
    <w:p w14:paraId="28DEEF39" w14:textId="77777777" w:rsidR="00E92C87" w:rsidRDefault="00E92C87" w:rsidP="007F00B6">
      <w:pPr>
        <w:ind w:left="720" w:right="50"/>
        <w:contextualSpacing/>
        <w:jc w:val="right"/>
        <w:rPr>
          <w:rFonts w:ascii="Arial" w:hAnsi="Arial" w:cs="Arial"/>
          <w:b/>
          <w:sz w:val="20"/>
          <w:szCs w:val="20"/>
        </w:rPr>
      </w:pPr>
    </w:p>
    <w:p w14:paraId="1825A21E" w14:textId="77777777" w:rsidR="00E92C87" w:rsidRDefault="00E92C87" w:rsidP="007F00B6">
      <w:pPr>
        <w:ind w:left="720" w:right="50"/>
        <w:contextualSpacing/>
        <w:jc w:val="right"/>
        <w:rPr>
          <w:rFonts w:ascii="Arial" w:hAnsi="Arial" w:cs="Arial"/>
          <w:b/>
          <w:sz w:val="20"/>
          <w:szCs w:val="20"/>
        </w:rPr>
      </w:pPr>
    </w:p>
    <w:p w14:paraId="1DA9C57C" w14:textId="77777777" w:rsidR="00E92C87" w:rsidRDefault="00E92C87" w:rsidP="007F00B6">
      <w:pPr>
        <w:ind w:left="720" w:right="50"/>
        <w:contextualSpacing/>
        <w:jc w:val="right"/>
        <w:rPr>
          <w:rFonts w:ascii="Arial" w:hAnsi="Arial" w:cs="Arial"/>
          <w:b/>
          <w:sz w:val="20"/>
          <w:szCs w:val="20"/>
        </w:rPr>
      </w:pPr>
    </w:p>
    <w:p w14:paraId="372CACDE" w14:textId="77777777" w:rsidR="00E92C87" w:rsidRDefault="00E92C87" w:rsidP="007F00B6">
      <w:pPr>
        <w:ind w:left="720" w:right="50"/>
        <w:contextualSpacing/>
        <w:jc w:val="right"/>
        <w:rPr>
          <w:rFonts w:ascii="Arial" w:hAnsi="Arial" w:cs="Arial"/>
          <w:b/>
          <w:sz w:val="20"/>
          <w:szCs w:val="20"/>
        </w:rPr>
      </w:pPr>
    </w:p>
    <w:p w14:paraId="742441ED" w14:textId="77777777" w:rsidR="00E92C87" w:rsidRDefault="00E92C87" w:rsidP="007F00B6">
      <w:pPr>
        <w:ind w:left="720" w:right="50"/>
        <w:contextualSpacing/>
        <w:jc w:val="right"/>
        <w:rPr>
          <w:rFonts w:ascii="Arial" w:hAnsi="Arial" w:cs="Arial"/>
          <w:b/>
          <w:sz w:val="20"/>
          <w:szCs w:val="20"/>
        </w:rPr>
      </w:pPr>
    </w:p>
    <w:p w14:paraId="1F0A03A8" w14:textId="77777777" w:rsidR="00E92C87" w:rsidRDefault="00E92C87" w:rsidP="007F00B6">
      <w:pPr>
        <w:ind w:left="720" w:right="50"/>
        <w:contextualSpacing/>
        <w:jc w:val="right"/>
        <w:rPr>
          <w:rFonts w:ascii="Arial" w:hAnsi="Arial" w:cs="Arial"/>
          <w:b/>
          <w:sz w:val="20"/>
          <w:szCs w:val="20"/>
        </w:rPr>
      </w:pPr>
    </w:p>
    <w:p w14:paraId="1C0170AE" w14:textId="77777777" w:rsidR="00E92C87" w:rsidRDefault="00E92C87" w:rsidP="007F00B6">
      <w:pPr>
        <w:ind w:left="720" w:right="50"/>
        <w:contextualSpacing/>
        <w:jc w:val="right"/>
        <w:rPr>
          <w:rFonts w:ascii="Arial" w:hAnsi="Arial" w:cs="Arial"/>
          <w:b/>
          <w:sz w:val="20"/>
          <w:szCs w:val="20"/>
        </w:rPr>
      </w:pPr>
    </w:p>
    <w:p w14:paraId="572167B8" w14:textId="77777777" w:rsidR="00E92C87" w:rsidRDefault="00E92C87" w:rsidP="007F00B6">
      <w:pPr>
        <w:ind w:left="720" w:right="50"/>
        <w:contextualSpacing/>
        <w:jc w:val="right"/>
        <w:rPr>
          <w:rFonts w:ascii="Arial" w:hAnsi="Arial" w:cs="Arial"/>
          <w:b/>
          <w:sz w:val="20"/>
          <w:szCs w:val="20"/>
        </w:rPr>
      </w:pPr>
    </w:p>
    <w:p w14:paraId="66A70946" w14:textId="77777777" w:rsidR="00E92C87" w:rsidRDefault="00E92C87" w:rsidP="007F00B6">
      <w:pPr>
        <w:ind w:left="720" w:right="50"/>
        <w:contextualSpacing/>
        <w:jc w:val="right"/>
        <w:rPr>
          <w:rFonts w:ascii="Arial" w:hAnsi="Arial" w:cs="Arial"/>
          <w:b/>
          <w:sz w:val="20"/>
          <w:szCs w:val="20"/>
        </w:rPr>
      </w:pPr>
    </w:p>
    <w:p w14:paraId="10995771" w14:textId="77777777" w:rsidR="00E92C87" w:rsidRDefault="00E92C87" w:rsidP="007F00B6">
      <w:pPr>
        <w:ind w:left="720" w:right="50"/>
        <w:contextualSpacing/>
        <w:jc w:val="right"/>
        <w:rPr>
          <w:rFonts w:ascii="Arial" w:hAnsi="Arial" w:cs="Arial"/>
          <w:b/>
          <w:sz w:val="20"/>
          <w:szCs w:val="20"/>
        </w:rPr>
      </w:pPr>
    </w:p>
    <w:p w14:paraId="01F8B110" w14:textId="77777777" w:rsidR="00E92C87" w:rsidRDefault="00E92C87" w:rsidP="007F00B6">
      <w:pPr>
        <w:ind w:left="720" w:right="50"/>
        <w:contextualSpacing/>
        <w:jc w:val="right"/>
        <w:rPr>
          <w:rFonts w:ascii="Arial" w:hAnsi="Arial" w:cs="Arial"/>
          <w:b/>
          <w:sz w:val="20"/>
          <w:szCs w:val="20"/>
        </w:rPr>
      </w:pPr>
    </w:p>
    <w:p w14:paraId="63EC2E89" w14:textId="77777777" w:rsidR="00E92C87" w:rsidRDefault="00E92C87" w:rsidP="007F00B6">
      <w:pPr>
        <w:ind w:left="720" w:right="50"/>
        <w:contextualSpacing/>
        <w:jc w:val="right"/>
        <w:rPr>
          <w:rFonts w:ascii="Arial" w:hAnsi="Arial" w:cs="Arial"/>
          <w:b/>
          <w:sz w:val="20"/>
          <w:szCs w:val="20"/>
        </w:rPr>
      </w:pPr>
    </w:p>
    <w:p w14:paraId="1465EFEB" w14:textId="77777777" w:rsidR="00E92C87" w:rsidRDefault="00E92C87" w:rsidP="007F00B6">
      <w:pPr>
        <w:ind w:left="720" w:right="50"/>
        <w:contextualSpacing/>
        <w:jc w:val="right"/>
        <w:rPr>
          <w:rFonts w:ascii="Arial" w:hAnsi="Arial" w:cs="Arial"/>
          <w:b/>
          <w:sz w:val="20"/>
          <w:szCs w:val="20"/>
        </w:rPr>
      </w:pPr>
    </w:p>
    <w:p w14:paraId="2E9941D5" w14:textId="77777777" w:rsidR="00E92C87" w:rsidRDefault="00E92C87" w:rsidP="007F00B6">
      <w:pPr>
        <w:ind w:left="720" w:right="50"/>
        <w:contextualSpacing/>
        <w:jc w:val="right"/>
        <w:rPr>
          <w:rFonts w:ascii="Arial" w:hAnsi="Arial" w:cs="Arial"/>
          <w:b/>
          <w:sz w:val="20"/>
          <w:szCs w:val="20"/>
        </w:rPr>
      </w:pPr>
    </w:p>
    <w:p w14:paraId="5974D530" w14:textId="77777777" w:rsidR="00E92C87" w:rsidRDefault="00E92C87" w:rsidP="007F00B6">
      <w:pPr>
        <w:ind w:left="720" w:right="50"/>
        <w:contextualSpacing/>
        <w:jc w:val="right"/>
        <w:rPr>
          <w:rFonts w:ascii="Arial" w:hAnsi="Arial" w:cs="Arial"/>
          <w:b/>
          <w:sz w:val="20"/>
          <w:szCs w:val="20"/>
        </w:rPr>
      </w:pPr>
    </w:p>
    <w:p w14:paraId="55A15E95" w14:textId="77777777" w:rsidR="00E92C87" w:rsidRDefault="00E92C87" w:rsidP="007F00B6">
      <w:pPr>
        <w:ind w:left="720" w:right="50"/>
        <w:contextualSpacing/>
        <w:jc w:val="right"/>
        <w:rPr>
          <w:rFonts w:ascii="Arial" w:hAnsi="Arial" w:cs="Arial"/>
          <w:b/>
          <w:sz w:val="20"/>
          <w:szCs w:val="20"/>
        </w:rPr>
      </w:pPr>
    </w:p>
    <w:p w14:paraId="31808E98" w14:textId="77777777" w:rsidR="00E92C87" w:rsidRDefault="00E92C87" w:rsidP="007F00B6">
      <w:pPr>
        <w:ind w:left="720" w:right="50"/>
        <w:contextualSpacing/>
        <w:jc w:val="right"/>
        <w:rPr>
          <w:rFonts w:ascii="Arial" w:hAnsi="Arial" w:cs="Arial"/>
          <w:b/>
          <w:sz w:val="20"/>
          <w:szCs w:val="20"/>
        </w:rPr>
      </w:pPr>
    </w:p>
    <w:p w14:paraId="753F7F13" w14:textId="77777777" w:rsidR="00E92C87" w:rsidRDefault="00E92C87" w:rsidP="007F00B6">
      <w:pPr>
        <w:ind w:left="720" w:right="50"/>
        <w:contextualSpacing/>
        <w:jc w:val="right"/>
        <w:rPr>
          <w:rFonts w:ascii="Arial" w:hAnsi="Arial" w:cs="Arial"/>
          <w:b/>
          <w:sz w:val="20"/>
          <w:szCs w:val="20"/>
        </w:rPr>
      </w:pPr>
    </w:p>
    <w:p w14:paraId="76B29713" w14:textId="77777777" w:rsidR="00E92C87" w:rsidRDefault="00E92C87" w:rsidP="007F00B6">
      <w:pPr>
        <w:ind w:left="720" w:right="50"/>
        <w:contextualSpacing/>
        <w:jc w:val="right"/>
        <w:rPr>
          <w:rFonts w:ascii="Arial" w:hAnsi="Arial" w:cs="Arial"/>
          <w:b/>
          <w:sz w:val="20"/>
          <w:szCs w:val="20"/>
        </w:rPr>
      </w:pPr>
    </w:p>
    <w:p w14:paraId="7EA262CA" w14:textId="77777777" w:rsidR="00E92C87" w:rsidRDefault="00E92C87" w:rsidP="007F00B6">
      <w:pPr>
        <w:ind w:left="720" w:right="50"/>
        <w:contextualSpacing/>
        <w:jc w:val="right"/>
        <w:rPr>
          <w:rFonts w:ascii="Arial" w:hAnsi="Arial" w:cs="Arial"/>
          <w:b/>
          <w:sz w:val="20"/>
          <w:szCs w:val="20"/>
        </w:rPr>
      </w:pPr>
    </w:p>
    <w:p w14:paraId="55C6DA3C" w14:textId="77777777" w:rsidR="00E92C87" w:rsidRDefault="00E92C87" w:rsidP="007F00B6">
      <w:pPr>
        <w:ind w:left="720" w:right="50"/>
        <w:contextualSpacing/>
        <w:jc w:val="right"/>
        <w:rPr>
          <w:rFonts w:ascii="Arial" w:hAnsi="Arial" w:cs="Arial"/>
          <w:b/>
          <w:sz w:val="20"/>
          <w:szCs w:val="20"/>
        </w:rPr>
      </w:pPr>
    </w:p>
    <w:p w14:paraId="246D1BCD" w14:textId="2A9A6219" w:rsidR="007F00B6" w:rsidRPr="007F00B6" w:rsidRDefault="007F00B6" w:rsidP="007F00B6">
      <w:pPr>
        <w:ind w:left="720" w:right="50"/>
        <w:contextualSpacing/>
        <w:jc w:val="right"/>
        <w:rPr>
          <w:rFonts w:ascii="Arial" w:hAnsi="Arial" w:cs="Arial"/>
          <w:b/>
          <w:sz w:val="20"/>
          <w:szCs w:val="20"/>
        </w:rPr>
      </w:pPr>
      <w:r w:rsidRPr="007F00B6">
        <w:rPr>
          <w:rFonts w:ascii="Arial" w:hAnsi="Arial" w:cs="Arial"/>
          <w:b/>
          <w:sz w:val="20"/>
          <w:szCs w:val="20"/>
        </w:rPr>
        <w:lastRenderedPageBreak/>
        <w:t xml:space="preserve">OBRAZEC </w:t>
      </w:r>
      <w:r w:rsidR="00DF2392">
        <w:rPr>
          <w:rFonts w:ascii="Arial" w:hAnsi="Arial" w:cs="Arial"/>
          <w:b/>
          <w:sz w:val="20"/>
          <w:szCs w:val="20"/>
        </w:rPr>
        <w:t>4</w:t>
      </w:r>
    </w:p>
    <w:p w14:paraId="25C837CA"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Izdajatelj menice </w:t>
      </w:r>
    </w:p>
    <w:p w14:paraId="0D110386"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r w:rsidRPr="00513FBA">
        <w:rPr>
          <w:rFonts w:ascii="Arial" w:hAnsi="Arial" w:cs="Arial"/>
          <w:b/>
          <w:i/>
          <w:sz w:val="20"/>
          <w:szCs w:val="20"/>
        </w:rPr>
        <w:t xml:space="preserve"> </w:t>
      </w:r>
    </w:p>
    <w:p w14:paraId="60C0D590"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60CDE3C1"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____________________________</w:t>
      </w:r>
    </w:p>
    <w:p w14:paraId="72EC8EA8" w14:textId="77777777" w:rsidR="00964A51" w:rsidRDefault="00964A51" w:rsidP="00825AC5">
      <w:pPr>
        <w:spacing w:line="252" w:lineRule="auto"/>
        <w:jc w:val="center"/>
        <w:rPr>
          <w:rFonts w:ascii="Arial" w:hAnsi="Arial" w:cs="Arial"/>
          <w:b/>
          <w:sz w:val="20"/>
          <w:szCs w:val="20"/>
        </w:rPr>
      </w:pPr>
    </w:p>
    <w:p w14:paraId="55A75946" w14:textId="7CC028DD" w:rsidR="00825AC5" w:rsidRPr="00513FBA" w:rsidRDefault="00825AC5" w:rsidP="00825AC5">
      <w:pPr>
        <w:spacing w:line="252" w:lineRule="auto"/>
        <w:jc w:val="center"/>
        <w:rPr>
          <w:rFonts w:ascii="Arial" w:hAnsi="Arial" w:cs="Arial"/>
          <w:b/>
          <w:sz w:val="20"/>
          <w:szCs w:val="20"/>
        </w:rPr>
      </w:pPr>
      <w:r w:rsidRPr="00513FBA">
        <w:rPr>
          <w:rFonts w:ascii="Arial" w:hAnsi="Arial" w:cs="Arial"/>
          <w:b/>
          <w:sz w:val="20"/>
          <w:szCs w:val="20"/>
        </w:rPr>
        <w:t xml:space="preserve">VZOREC MENIČNE IZJAVE </w:t>
      </w:r>
    </w:p>
    <w:p w14:paraId="1018BD6E" w14:textId="3925FD99" w:rsidR="00825AC5" w:rsidRDefault="00825AC5" w:rsidP="00825AC5">
      <w:pPr>
        <w:spacing w:line="252" w:lineRule="auto"/>
        <w:jc w:val="center"/>
        <w:rPr>
          <w:rFonts w:ascii="Arial" w:hAnsi="Arial" w:cs="Arial"/>
          <w:b/>
          <w:sz w:val="20"/>
          <w:szCs w:val="20"/>
        </w:rPr>
      </w:pPr>
      <w:r w:rsidRPr="00513FBA">
        <w:rPr>
          <w:rFonts w:ascii="Arial" w:hAnsi="Arial" w:cs="Arial"/>
          <w:b/>
          <w:sz w:val="20"/>
          <w:szCs w:val="20"/>
        </w:rPr>
        <w:t>ZA DOBRO IZVEDBO POGODBENIH OBVEZNOSTI</w:t>
      </w:r>
    </w:p>
    <w:p w14:paraId="017E9E25" w14:textId="77777777" w:rsidR="00964A51" w:rsidRPr="00513FBA" w:rsidRDefault="00964A51" w:rsidP="00825AC5">
      <w:pPr>
        <w:spacing w:line="252" w:lineRule="auto"/>
        <w:jc w:val="center"/>
        <w:rPr>
          <w:rFonts w:ascii="Arial" w:hAnsi="Arial" w:cs="Arial"/>
          <w:b/>
          <w:sz w:val="20"/>
          <w:szCs w:val="20"/>
        </w:rPr>
      </w:pPr>
    </w:p>
    <w:p w14:paraId="2027E720" w14:textId="11F9AB5B"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V zavarovanje svojih pogodbenih obveznosti do naročnika  </w:t>
      </w:r>
      <w:bookmarkStart w:id="394" w:name="_Hlk191378079"/>
      <w:r w:rsidR="00E9307E">
        <w:rPr>
          <w:rFonts w:ascii="Arial" w:hAnsi="Arial" w:cs="Arial"/>
          <w:sz w:val="20"/>
          <w:szCs w:val="20"/>
        </w:rPr>
        <w:t>SLOVENSKE ŽELEZNICE, d.o.o.</w:t>
      </w:r>
      <w:bookmarkEnd w:id="394"/>
      <w:r w:rsidRPr="00513FBA">
        <w:rPr>
          <w:rFonts w:ascii="Arial" w:hAnsi="Arial" w:cs="Arial"/>
          <w:sz w:val="20"/>
          <w:szCs w:val="20"/>
        </w:rPr>
        <w:t xml:space="preserve">, po pogodbi ……………………………  (številka </w:t>
      </w:r>
      <w:r w:rsidRPr="00EE747C">
        <w:rPr>
          <w:rFonts w:ascii="Arial" w:hAnsi="Arial" w:cs="Arial"/>
          <w:sz w:val="20"/>
          <w:szCs w:val="20"/>
        </w:rPr>
        <w:t>pogodbe), za »</w:t>
      </w:r>
      <w:r w:rsidR="00E9307E">
        <w:rPr>
          <w:rFonts w:ascii="Arial" w:hAnsi="Arial" w:cs="Arial"/>
          <w:sz w:val="20"/>
          <w:szCs w:val="20"/>
        </w:rPr>
        <w:t>____________________________________________</w:t>
      </w:r>
      <w:r w:rsidRPr="00EE747C">
        <w:rPr>
          <w:rFonts w:ascii="Arial" w:hAnsi="Arial" w:cs="Arial"/>
          <w:i/>
          <w:sz w:val="20"/>
          <w:szCs w:val="20"/>
        </w:rPr>
        <w:t xml:space="preserve">«, </w:t>
      </w:r>
      <w:r w:rsidRPr="00EE747C">
        <w:rPr>
          <w:rFonts w:ascii="Arial" w:hAnsi="Arial" w:cs="Arial"/>
          <w:sz w:val="20"/>
          <w:szCs w:val="20"/>
        </w:rPr>
        <w:t xml:space="preserve">sklenjene </w:t>
      </w:r>
      <w:r w:rsidRPr="00513FBA">
        <w:rPr>
          <w:rFonts w:ascii="Arial" w:hAnsi="Arial" w:cs="Arial"/>
          <w:sz w:val="20"/>
          <w:szCs w:val="20"/>
        </w:rPr>
        <w:t xml:space="preserve">datum :………….., izročamo družbi </w:t>
      </w:r>
      <w:r w:rsidR="00E9307E">
        <w:rPr>
          <w:rFonts w:ascii="Arial" w:hAnsi="Arial" w:cs="Arial"/>
          <w:sz w:val="20"/>
          <w:szCs w:val="20"/>
        </w:rPr>
        <w:t>SLOVENSKE ŽELEZNICE, d.o.o.</w:t>
      </w:r>
      <w:r w:rsidRPr="00513FBA">
        <w:rPr>
          <w:rFonts w:ascii="Arial" w:hAnsi="Arial" w:cs="Arial"/>
          <w:sz w:val="20"/>
          <w:szCs w:val="20"/>
        </w:rPr>
        <w:t xml:space="preserve">    ……. kom  podpisanih bianco menic, ki jih je podpisala pooblaščena oseba za podpisovanje pri banki:………………………………………………………………… (ime in priimek, status v podjetju), ki se podpisuje ……………………………………………………………………..</w:t>
      </w:r>
    </w:p>
    <w:p w14:paraId="35DA7903" w14:textId="77777777" w:rsidR="00825AC5" w:rsidRPr="00513FBA" w:rsidRDefault="00825AC5" w:rsidP="00825AC5">
      <w:pPr>
        <w:jc w:val="both"/>
        <w:rPr>
          <w:rFonts w:ascii="Arial" w:hAnsi="Arial" w:cs="Arial"/>
          <w:sz w:val="20"/>
          <w:szCs w:val="20"/>
        </w:rPr>
      </w:pPr>
      <w:r w:rsidRPr="00513FBA">
        <w:rPr>
          <w:rFonts w:ascii="Arial" w:hAnsi="Arial" w:cs="Arial"/>
          <w:sz w:val="20"/>
          <w:szCs w:val="20"/>
        </w:rPr>
        <w:t>S podpisom te menične izjave nepreklicno in brezpogojno pooblaščamo družbo 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19613F62" w14:textId="2BE6A9CD"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bookmarkStart w:id="395" w:name="_Hlk128742374"/>
      <w:r w:rsidR="00C40732">
        <w:rPr>
          <w:rFonts w:ascii="Arial" w:hAnsi="Arial" w:cs="Arial"/>
          <w:sz w:val="20"/>
          <w:szCs w:val="20"/>
        </w:rPr>
        <w:t>izvajalec</w:t>
      </w:r>
      <w:bookmarkEnd w:id="395"/>
      <w:r w:rsidRPr="00513FBA">
        <w:rPr>
          <w:rFonts w:ascii="Arial" w:hAnsi="Arial" w:cs="Arial"/>
          <w:sz w:val="20"/>
          <w:szCs w:val="20"/>
        </w:rPr>
        <w:t xml:space="preserve"> ne bo pričel izvajati svojih pogodbenih obveznosti v skladu z določili pogodbe,</w:t>
      </w:r>
    </w:p>
    <w:p w14:paraId="42C95D88" w14:textId="4E5BA2D9"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Pr="00513FBA">
        <w:rPr>
          <w:rFonts w:ascii="Arial" w:hAnsi="Arial" w:cs="Arial"/>
          <w:sz w:val="20"/>
          <w:szCs w:val="20"/>
        </w:rPr>
        <w:t xml:space="preserve"> ne bo izpolnil svojih pogodbenih obveznosti v skladu z določili pogodbe,</w:t>
      </w:r>
    </w:p>
    <w:p w14:paraId="4215F675" w14:textId="0707F340"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C40732">
        <w:rPr>
          <w:rFonts w:ascii="Arial" w:hAnsi="Arial" w:cs="Arial"/>
          <w:sz w:val="20"/>
          <w:szCs w:val="20"/>
        </w:rPr>
        <w:t>izvajalec</w:t>
      </w:r>
      <w:r w:rsidR="00C40732" w:rsidRPr="00513FBA">
        <w:rPr>
          <w:rFonts w:ascii="Arial" w:hAnsi="Arial" w:cs="Arial"/>
          <w:sz w:val="20"/>
          <w:szCs w:val="20"/>
        </w:rPr>
        <w:t xml:space="preserve"> </w:t>
      </w:r>
      <w:r w:rsidRPr="00513FBA">
        <w:rPr>
          <w:rFonts w:ascii="Arial" w:hAnsi="Arial" w:cs="Arial"/>
          <w:sz w:val="20"/>
          <w:szCs w:val="20"/>
        </w:rPr>
        <w:t>ne bo pravočasno izpolnil svojih pogodbenih obveznosti v skladu z določili pogodbe,</w:t>
      </w:r>
    </w:p>
    <w:p w14:paraId="5F9CCE5A" w14:textId="4508604A"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w:t>
      </w:r>
      <w:r w:rsidR="00015DFC">
        <w:rPr>
          <w:rFonts w:ascii="Arial" w:hAnsi="Arial" w:cs="Arial"/>
          <w:sz w:val="20"/>
          <w:szCs w:val="20"/>
        </w:rPr>
        <w:t>izvajalec</w:t>
      </w:r>
      <w:r w:rsidRPr="00513FBA">
        <w:rPr>
          <w:rFonts w:ascii="Arial" w:hAnsi="Arial" w:cs="Arial"/>
          <w:sz w:val="20"/>
          <w:szCs w:val="20"/>
        </w:rPr>
        <w:t xml:space="preserve"> ne bo pravilno izpolnil svojih pogodbenih obveznosti v skladu z določili pogodbe,</w:t>
      </w:r>
    </w:p>
    <w:p w14:paraId="1DA54976" w14:textId="64121AAC" w:rsidR="00825AC5" w:rsidRPr="00513FBA" w:rsidRDefault="00825AC5" w:rsidP="002859E1">
      <w:pPr>
        <w:numPr>
          <w:ilvl w:val="0"/>
          <w:numId w:val="24"/>
        </w:numPr>
        <w:jc w:val="both"/>
        <w:rPr>
          <w:rFonts w:ascii="Arial" w:hAnsi="Arial" w:cs="Arial"/>
          <w:sz w:val="20"/>
          <w:szCs w:val="20"/>
        </w:rPr>
      </w:pPr>
      <w:r w:rsidRPr="00513FBA">
        <w:rPr>
          <w:rFonts w:ascii="Arial" w:hAnsi="Arial" w:cs="Arial"/>
          <w:sz w:val="20"/>
          <w:szCs w:val="20"/>
        </w:rPr>
        <w:t xml:space="preserve">če bo </w:t>
      </w:r>
      <w:r w:rsidR="00015DFC">
        <w:rPr>
          <w:rFonts w:ascii="Arial" w:hAnsi="Arial" w:cs="Arial"/>
          <w:sz w:val="20"/>
          <w:szCs w:val="20"/>
        </w:rPr>
        <w:t>izvajalec</w:t>
      </w:r>
      <w:r w:rsidR="00015DFC" w:rsidRPr="00513FBA">
        <w:rPr>
          <w:rFonts w:ascii="Arial" w:hAnsi="Arial" w:cs="Arial"/>
          <w:sz w:val="20"/>
          <w:szCs w:val="20"/>
        </w:rPr>
        <w:t xml:space="preserve"> </w:t>
      </w:r>
      <w:r w:rsidRPr="00513FBA">
        <w:rPr>
          <w:rFonts w:ascii="Arial" w:hAnsi="Arial" w:cs="Arial"/>
          <w:sz w:val="20"/>
          <w:szCs w:val="20"/>
        </w:rPr>
        <w:t>prenehal izpolnjevati svoje pogodbene obveznosti v skladu z določili pogodbe.</w:t>
      </w:r>
    </w:p>
    <w:p w14:paraId="68FFE38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Odrekamo se vsem ugovorom proti tako izpolnjeni menici, kakor tudi ugovorom v sodnem postopku in se zavezujemo menico ob dospetju  plačati.</w:t>
      </w:r>
    </w:p>
    <w:p w14:paraId="3BC8533D"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Menica naj bo izpolnjena z vpisom poljubnega datuma dospelosti in s klavzulo »brez protesta«.</w:t>
      </w:r>
    </w:p>
    <w:p w14:paraId="0F2E108C" w14:textId="654091F6"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Izdajatelj menice pooblaščam naročnika </w:t>
      </w:r>
      <w:r w:rsidR="00E9307E">
        <w:rPr>
          <w:rFonts w:ascii="Arial" w:hAnsi="Arial" w:cs="Arial"/>
          <w:sz w:val="20"/>
          <w:szCs w:val="20"/>
        </w:rPr>
        <w:t>SLOVENSKE ŽELEZNICE, d.o.o.</w:t>
      </w:r>
      <w:r w:rsidRPr="00513FBA">
        <w:rPr>
          <w:rFonts w:ascii="Arial" w:hAnsi="Arial" w:cs="Arial"/>
          <w:color w:val="000000"/>
          <w:sz w:val="20"/>
          <w:szCs w:val="20"/>
        </w:rPr>
        <w:t>, _________________, da predloži menico na unovčenje in izrecno dovoljujem banki izplačilo take menice.</w:t>
      </w:r>
    </w:p>
    <w:p w14:paraId="753D85FA"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Tako dajem nalog za plačilo oziroma pooblastilo vsem spodaj navedenim bankam iz naslednjih mojih računov: …………………………………TRR št.: …………………………………………………….</w:t>
      </w:r>
    </w:p>
    <w:p w14:paraId="5449ADB9"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V primeru odprtja dodatnega računa,  ki ni zgoraj naveden,  izrecno dovoljujemo izplačilo menice in pooblaščam banko,  pri kateri je takšen račun odprt, da izvede plačilo.</w:t>
      </w:r>
    </w:p>
    <w:p w14:paraId="299A6D3F" w14:textId="77777777" w:rsidR="00825AC5" w:rsidRPr="00513FBA" w:rsidRDefault="00825AC5" w:rsidP="00825AC5">
      <w:pPr>
        <w:spacing w:after="160" w:line="252" w:lineRule="auto"/>
        <w:jc w:val="both"/>
        <w:rPr>
          <w:rFonts w:ascii="Arial" w:hAnsi="Arial" w:cs="Arial"/>
          <w:sz w:val="20"/>
          <w:szCs w:val="20"/>
        </w:rPr>
      </w:pPr>
      <w:r w:rsidRPr="00513FBA">
        <w:rPr>
          <w:rFonts w:ascii="Arial" w:hAnsi="Arial" w:cs="Arial"/>
          <w:sz w:val="20"/>
          <w:szCs w:val="20"/>
        </w:rPr>
        <w:t xml:space="preserve">Ta menična izjava velja do </w:t>
      </w:r>
      <w:r w:rsidRPr="00513FBA">
        <w:rPr>
          <w:rFonts w:ascii="Arial" w:hAnsi="Arial" w:cs="Arial"/>
          <w:color w:val="000000"/>
          <w:sz w:val="20"/>
          <w:szCs w:val="20"/>
        </w:rPr>
        <w:t>…………………………………………………….</w:t>
      </w:r>
    </w:p>
    <w:p w14:paraId="245DD7F7"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_______________________________</w:t>
      </w:r>
    </w:p>
    <w:p w14:paraId="3F32DC8C"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(Kraj in datum)</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p>
    <w:p w14:paraId="1D43BB15"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Izdajatelj menice:</w:t>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r>
      <w:r w:rsidRPr="00513FBA">
        <w:rPr>
          <w:rFonts w:ascii="Arial" w:hAnsi="Arial" w:cs="Arial"/>
          <w:color w:val="000000"/>
          <w:sz w:val="20"/>
          <w:szCs w:val="20"/>
        </w:rPr>
        <w:tab/>
        <w:t>________________________________________</w:t>
      </w:r>
    </w:p>
    <w:p w14:paraId="4A6CCE66"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ab/>
      </w:r>
      <w:r w:rsidRPr="00513FBA">
        <w:rPr>
          <w:rFonts w:ascii="Arial" w:hAnsi="Arial" w:cs="Arial"/>
          <w:color w:val="000000"/>
          <w:sz w:val="20"/>
          <w:szCs w:val="20"/>
        </w:rPr>
        <w:tab/>
        <w:t xml:space="preserve">                                                (Žig in lastnoročni podpis zakonitega zastopnika)</w:t>
      </w:r>
    </w:p>
    <w:p w14:paraId="4B36FA9E"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 xml:space="preserve">Priloga: </w:t>
      </w:r>
    </w:p>
    <w:p w14:paraId="173957E4" w14:textId="77777777" w:rsidR="00825AC5" w:rsidRPr="00513FBA" w:rsidRDefault="00825AC5" w:rsidP="00825AC5">
      <w:pPr>
        <w:spacing w:after="160" w:line="252" w:lineRule="auto"/>
        <w:jc w:val="both"/>
        <w:rPr>
          <w:rFonts w:ascii="Arial" w:hAnsi="Arial" w:cs="Arial"/>
          <w:color w:val="000000"/>
          <w:sz w:val="20"/>
          <w:szCs w:val="20"/>
        </w:rPr>
      </w:pPr>
      <w:r w:rsidRPr="00513FBA">
        <w:rPr>
          <w:rFonts w:ascii="Arial" w:hAnsi="Arial" w:cs="Arial"/>
          <w:color w:val="000000"/>
          <w:sz w:val="20"/>
          <w:szCs w:val="20"/>
        </w:rPr>
        <w:t>________ kom bianco menic</w:t>
      </w:r>
    </w:p>
    <w:p w14:paraId="4A25E643" w14:textId="37251CA2" w:rsidR="007F00B6" w:rsidRPr="007F00B6" w:rsidRDefault="007F00B6" w:rsidP="007F00B6">
      <w:pPr>
        <w:rPr>
          <w:rFonts w:ascii="Calibri" w:hAnsi="Calibri" w:cs="Arial"/>
          <w:sz w:val="20"/>
          <w:szCs w:val="20"/>
          <w:shd w:val="clear" w:color="auto" w:fill="D9D9D9"/>
        </w:rPr>
        <w:sectPr w:rsidR="007F00B6" w:rsidRPr="007F00B6" w:rsidSect="00D82820">
          <w:footerReference w:type="default" r:id="rId22"/>
          <w:headerReference w:type="first" r:id="rId23"/>
          <w:footerReference w:type="first" r:id="rId24"/>
          <w:pgSz w:w="11907" w:h="16839" w:code="9"/>
          <w:pgMar w:top="1134" w:right="1134" w:bottom="1560" w:left="1134" w:header="454" w:footer="454" w:gutter="0"/>
          <w:cols w:space="708"/>
          <w:docGrid w:linePitch="326"/>
        </w:sectPr>
      </w:pPr>
    </w:p>
    <w:p w14:paraId="21EEAE6E" w14:textId="10728660" w:rsidR="0068755F" w:rsidRPr="00513FBA" w:rsidRDefault="0068755F" w:rsidP="0068755F">
      <w:pPr>
        <w:spacing w:after="160" w:line="280" w:lineRule="exact"/>
        <w:jc w:val="right"/>
        <w:rPr>
          <w:rFonts w:ascii="Arial" w:hAnsi="Arial" w:cs="Arial"/>
          <w:b/>
          <w:sz w:val="20"/>
          <w:szCs w:val="20"/>
          <w:shd w:val="clear" w:color="auto" w:fill="FFFFFF"/>
        </w:rPr>
      </w:pPr>
      <w:r w:rsidRPr="00513FBA">
        <w:rPr>
          <w:rFonts w:ascii="Arial" w:hAnsi="Arial" w:cs="Arial"/>
          <w:b/>
          <w:sz w:val="20"/>
          <w:szCs w:val="20"/>
          <w:shd w:val="clear" w:color="auto" w:fill="FFFFFF"/>
        </w:rPr>
        <w:lastRenderedPageBreak/>
        <w:t xml:space="preserve">OBRAZEC </w:t>
      </w:r>
      <w:r w:rsidR="00DF2392">
        <w:rPr>
          <w:rFonts w:ascii="Arial" w:hAnsi="Arial" w:cs="Arial"/>
          <w:b/>
          <w:sz w:val="20"/>
          <w:szCs w:val="20"/>
          <w:shd w:val="clear" w:color="auto" w:fill="FFFFFF"/>
        </w:rPr>
        <w:t>5</w:t>
      </w:r>
    </w:p>
    <w:p w14:paraId="5CA664F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767D0C22"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36476678"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6C32D5A5"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53B02C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3E6F64B"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7E837F46"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5B68D27"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shd w:val="clear" w:color="auto" w:fill="FFFFFF"/>
        </w:rPr>
      </w:pPr>
    </w:p>
    <w:p w14:paraId="1751DA3A"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r w:rsidRPr="00513FBA">
        <w:rPr>
          <w:rFonts w:ascii="Arial" w:hAnsi="Arial" w:cs="Arial"/>
          <w:b/>
          <w:sz w:val="20"/>
          <w:szCs w:val="20"/>
          <w:shd w:val="clear" w:color="auto" w:fill="FFFFFF"/>
        </w:rPr>
        <w:t>IZJAVA PONUDNIKA O POSREDOVANJU PODATKOV</w:t>
      </w:r>
    </w:p>
    <w:p w14:paraId="3A2D9A5E"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0287E3F1" w14:textId="77777777" w:rsidR="0068755F" w:rsidRPr="00513FBA" w:rsidRDefault="0068755F" w:rsidP="0068755F">
      <w:pPr>
        <w:autoSpaceDE w:val="0"/>
        <w:autoSpaceDN w:val="0"/>
        <w:adjustRightInd w:val="0"/>
        <w:spacing w:after="160" w:line="252" w:lineRule="auto"/>
        <w:jc w:val="center"/>
        <w:rPr>
          <w:rFonts w:ascii="Arial" w:hAnsi="Arial" w:cs="Arial"/>
          <w:b/>
          <w:sz w:val="20"/>
          <w:szCs w:val="20"/>
        </w:rPr>
      </w:pPr>
    </w:p>
    <w:p w14:paraId="32403538"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 kazensko in materialno odgovornostjo izjavljamo, da bomo naročniku, na njegov poziv, v postopku javnega naročanja ali pri izvajanju javnega naročila, posredovali podatke o:</w:t>
      </w:r>
    </w:p>
    <w:p w14:paraId="644686AD"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 xml:space="preserve">svojih ustanoviteljih, družbenikih, vključno s tihimi družbeniki, delničarji, </w:t>
      </w:r>
      <w:proofErr w:type="spellStart"/>
      <w:r w:rsidRPr="00513FBA">
        <w:rPr>
          <w:rFonts w:ascii="Arial" w:hAnsi="Arial" w:cs="Arial"/>
          <w:sz w:val="20"/>
          <w:szCs w:val="20"/>
        </w:rPr>
        <w:t>komanditisti</w:t>
      </w:r>
      <w:proofErr w:type="spellEnd"/>
      <w:r w:rsidRPr="00513FBA">
        <w:rPr>
          <w:rFonts w:ascii="Arial" w:hAnsi="Arial" w:cs="Arial"/>
          <w:sz w:val="20"/>
          <w:szCs w:val="20"/>
        </w:rPr>
        <w:t xml:space="preserve"> ali drugih lastnikih in podatke o lastniških deležih navedenih oseb;</w:t>
      </w:r>
    </w:p>
    <w:p w14:paraId="00A989D2"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gospodarskih subjektih, za katere se glede na določbe zakona, ki ureja gospodarske družbe, šteje, da so z njim povezane družbe.</w:t>
      </w:r>
    </w:p>
    <w:p w14:paraId="0318F125" w14:textId="77777777" w:rsidR="0068755F" w:rsidRPr="00513FBA" w:rsidRDefault="0068755F" w:rsidP="002859E1">
      <w:pPr>
        <w:numPr>
          <w:ilvl w:val="0"/>
          <w:numId w:val="22"/>
        </w:numPr>
        <w:autoSpaceDE w:val="0"/>
        <w:autoSpaceDN w:val="0"/>
        <w:adjustRightInd w:val="0"/>
        <w:jc w:val="both"/>
        <w:rPr>
          <w:rFonts w:ascii="Arial" w:hAnsi="Arial" w:cs="Arial"/>
          <w:sz w:val="20"/>
          <w:szCs w:val="20"/>
        </w:rPr>
      </w:pPr>
      <w:r w:rsidRPr="00513FBA">
        <w:rPr>
          <w:rFonts w:ascii="Arial" w:hAnsi="Arial" w:cs="Arial"/>
          <w:sz w:val="20"/>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6EE7C03A" w14:textId="77777777" w:rsidR="0068755F" w:rsidRPr="00513FBA" w:rsidRDefault="0068755F" w:rsidP="0068755F">
      <w:pPr>
        <w:autoSpaceDE w:val="0"/>
        <w:autoSpaceDN w:val="0"/>
        <w:adjustRightInd w:val="0"/>
        <w:ind w:left="360"/>
        <w:jc w:val="both"/>
        <w:rPr>
          <w:rFonts w:ascii="Arial" w:hAnsi="Arial" w:cs="Arial"/>
          <w:sz w:val="20"/>
          <w:szCs w:val="20"/>
        </w:rPr>
      </w:pPr>
    </w:p>
    <w:p w14:paraId="4BC667B7" w14:textId="77777777" w:rsidR="0068755F" w:rsidRPr="00513FBA" w:rsidRDefault="0068755F" w:rsidP="0068755F">
      <w:pPr>
        <w:autoSpaceDE w:val="0"/>
        <w:autoSpaceDN w:val="0"/>
        <w:adjustRightInd w:val="0"/>
        <w:jc w:val="both"/>
        <w:rPr>
          <w:rFonts w:ascii="Arial" w:hAnsi="Arial" w:cs="Arial"/>
          <w:sz w:val="20"/>
          <w:szCs w:val="20"/>
        </w:rPr>
      </w:pPr>
      <w:r w:rsidRPr="00513FBA">
        <w:rPr>
          <w:rFonts w:ascii="Arial" w:hAnsi="Arial" w:cs="Arial"/>
          <w:sz w:val="20"/>
          <w:szCs w:val="20"/>
        </w:rPr>
        <w:t>Podatke bomo naročniku posredovali v roku 8 (osmih) dni, od dneva prejema poziva.</w:t>
      </w:r>
    </w:p>
    <w:p w14:paraId="1585C5B4" w14:textId="540F769A" w:rsidR="0068755F" w:rsidRDefault="0068755F" w:rsidP="0068755F">
      <w:pPr>
        <w:autoSpaceDE w:val="0"/>
        <w:autoSpaceDN w:val="0"/>
        <w:adjustRightInd w:val="0"/>
        <w:spacing w:after="160" w:line="252" w:lineRule="auto"/>
        <w:jc w:val="right"/>
        <w:rPr>
          <w:rFonts w:ascii="Arial" w:hAnsi="Arial" w:cs="Arial"/>
          <w:sz w:val="20"/>
          <w:szCs w:val="20"/>
        </w:rPr>
      </w:pPr>
    </w:p>
    <w:p w14:paraId="7045CF61" w14:textId="77777777" w:rsidR="00B35B3B" w:rsidRPr="00513FBA" w:rsidRDefault="00B35B3B" w:rsidP="0068755F">
      <w:pPr>
        <w:autoSpaceDE w:val="0"/>
        <w:autoSpaceDN w:val="0"/>
        <w:adjustRightInd w:val="0"/>
        <w:spacing w:after="160" w:line="252" w:lineRule="auto"/>
        <w:jc w:val="right"/>
        <w:rPr>
          <w:rFonts w:ascii="Arial" w:hAnsi="Arial" w:cs="Arial"/>
          <w:sz w:val="20"/>
          <w:szCs w:val="20"/>
        </w:rPr>
      </w:pPr>
    </w:p>
    <w:p w14:paraId="47FE4549"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0B4D285" w14:textId="1401214A" w:rsidR="0068755F" w:rsidRPr="00513FBA" w:rsidRDefault="0068755F" w:rsidP="00FC6E6C">
      <w:pPr>
        <w:autoSpaceDE w:val="0"/>
        <w:autoSpaceDN w:val="0"/>
        <w:adjustRightInd w:val="0"/>
        <w:spacing w:after="160" w:line="252" w:lineRule="auto"/>
        <w:rPr>
          <w:rFonts w:ascii="Arial" w:hAnsi="Arial" w:cs="Arial"/>
          <w:sz w:val="20"/>
          <w:szCs w:val="20"/>
        </w:rPr>
      </w:pPr>
      <w:r w:rsidRPr="00513FBA">
        <w:rPr>
          <w:rFonts w:ascii="Arial" w:hAnsi="Arial" w:cs="Arial"/>
          <w:noProof/>
          <w:sz w:val="20"/>
          <w:szCs w:val="20"/>
        </w:rPr>
        <w:t>Kraj in datum:</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 xml:space="preserve"> </w:t>
      </w:r>
      <w:r w:rsidRPr="00513FBA">
        <w:rPr>
          <w:rFonts w:ascii="Arial" w:hAnsi="Arial" w:cs="Arial"/>
          <w:noProof/>
          <w:sz w:val="20"/>
          <w:szCs w:val="20"/>
        </w:rPr>
        <w:tab/>
      </w:r>
      <w:r w:rsidRPr="00513FBA">
        <w:rPr>
          <w:rFonts w:ascii="Arial" w:hAnsi="Arial" w:cs="Arial"/>
          <w:noProof/>
          <w:sz w:val="20"/>
          <w:szCs w:val="20"/>
        </w:rPr>
        <w:tab/>
      </w:r>
      <w:r w:rsidR="00FC6E6C">
        <w:rPr>
          <w:rFonts w:ascii="Arial" w:hAnsi="Arial" w:cs="Arial"/>
          <w:noProof/>
          <w:sz w:val="20"/>
          <w:szCs w:val="20"/>
        </w:rPr>
        <w:t>Ž</w:t>
      </w:r>
      <w:r w:rsidRPr="00513FBA">
        <w:rPr>
          <w:rFonts w:ascii="Arial" w:hAnsi="Arial" w:cs="Arial"/>
          <w:noProof/>
          <w:sz w:val="20"/>
          <w:szCs w:val="20"/>
        </w:rPr>
        <w:t>ig</w:t>
      </w:r>
      <w:r w:rsidR="00FC6E6C">
        <w:rPr>
          <w:rFonts w:ascii="Arial" w:hAnsi="Arial" w:cs="Arial"/>
          <w:noProof/>
          <w:sz w:val="20"/>
          <w:szCs w:val="20"/>
        </w:rPr>
        <w:t xml:space="preserve">:         </w:t>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r>
      <w:r w:rsidRPr="00513FBA">
        <w:rPr>
          <w:rFonts w:ascii="Arial" w:hAnsi="Arial" w:cs="Arial"/>
          <w:noProof/>
          <w:sz w:val="20"/>
          <w:szCs w:val="20"/>
        </w:rPr>
        <w:tab/>
        <w:t>Podpis:</w:t>
      </w:r>
    </w:p>
    <w:p w14:paraId="33FCF95B"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0AF6E504"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p>
    <w:p w14:paraId="3CBC77F9" w14:textId="77777777" w:rsidR="0068755F" w:rsidRPr="00513FBA" w:rsidRDefault="0068755F" w:rsidP="0068755F">
      <w:pPr>
        <w:spacing w:after="160" w:line="252" w:lineRule="auto"/>
        <w:jc w:val="both"/>
        <w:rPr>
          <w:rFonts w:ascii="Arial" w:hAnsi="Arial" w:cs="Arial"/>
          <w:sz w:val="20"/>
          <w:szCs w:val="20"/>
        </w:rPr>
      </w:pPr>
    </w:p>
    <w:p w14:paraId="25535F6B" w14:textId="37DE3A0C" w:rsidR="0068755F" w:rsidRDefault="0068755F" w:rsidP="0068755F">
      <w:pPr>
        <w:keepLines/>
        <w:spacing w:line="280" w:lineRule="exact"/>
        <w:jc w:val="center"/>
        <w:rPr>
          <w:rFonts w:ascii="Arial" w:hAnsi="Arial" w:cs="Arial"/>
          <w:sz w:val="20"/>
          <w:szCs w:val="20"/>
          <w:lang w:val="x-none" w:eastAsia="x-none"/>
        </w:rPr>
      </w:pPr>
    </w:p>
    <w:p w14:paraId="6365AC95" w14:textId="4E9AC23E" w:rsidR="00916166" w:rsidRDefault="00916166" w:rsidP="0068755F">
      <w:pPr>
        <w:keepLines/>
        <w:spacing w:line="280" w:lineRule="exact"/>
        <w:jc w:val="center"/>
        <w:rPr>
          <w:rFonts w:ascii="Arial" w:hAnsi="Arial" w:cs="Arial"/>
          <w:sz w:val="20"/>
          <w:szCs w:val="20"/>
          <w:lang w:val="x-none" w:eastAsia="x-none"/>
        </w:rPr>
      </w:pPr>
    </w:p>
    <w:p w14:paraId="221AB6DE" w14:textId="75E61D2A" w:rsidR="00916166" w:rsidRDefault="00916166" w:rsidP="0068755F">
      <w:pPr>
        <w:keepLines/>
        <w:spacing w:line="280" w:lineRule="exact"/>
        <w:jc w:val="center"/>
        <w:rPr>
          <w:rFonts w:ascii="Arial" w:hAnsi="Arial" w:cs="Arial"/>
          <w:sz w:val="20"/>
          <w:szCs w:val="20"/>
          <w:lang w:val="x-none" w:eastAsia="x-none"/>
        </w:rPr>
      </w:pPr>
    </w:p>
    <w:p w14:paraId="17F9CF25" w14:textId="658C6DB8" w:rsidR="00916166" w:rsidRDefault="00916166" w:rsidP="0068755F">
      <w:pPr>
        <w:keepLines/>
        <w:spacing w:line="280" w:lineRule="exact"/>
        <w:jc w:val="center"/>
        <w:rPr>
          <w:rFonts w:ascii="Arial" w:hAnsi="Arial" w:cs="Arial"/>
          <w:sz w:val="20"/>
          <w:szCs w:val="20"/>
          <w:lang w:val="x-none" w:eastAsia="x-none"/>
        </w:rPr>
      </w:pPr>
    </w:p>
    <w:p w14:paraId="575A1D49" w14:textId="37225382" w:rsidR="00916166" w:rsidRDefault="00916166" w:rsidP="0068755F">
      <w:pPr>
        <w:keepLines/>
        <w:spacing w:line="280" w:lineRule="exact"/>
        <w:jc w:val="center"/>
        <w:rPr>
          <w:rFonts w:ascii="Arial" w:hAnsi="Arial" w:cs="Arial"/>
          <w:sz w:val="20"/>
          <w:szCs w:val="20"/>
          <w:lang w:val="x-none" w:eastAsia="x-none"/>
        </w:rPr>
      </w:pPr>
    </w:p>
    <w:p w14:paraId="3AEA81D6" w14:textId="5183BFE4" w:rsidR="00916166" w:rsidRDefault="00916166" w:rsidP="0068755F">
      <w:pPr>
        <w:keepLines/>
        <w:spacing w:line="280" w:lineRule="exact"/>
        <w:jc w:val="center"/>
        <w:rPr>
          <w:rFonts w:ascii="Arial" w:hAnsi="Arial" w:cs="Arial"/>
          <w:sz w:val="20"/>
          <w:szCs w:val="20"/>
          <w:lang w:val="x-none" w:eastAsia="x-none"/>
        </w:rPr>
      </w:pPr>
    </w:p>
    <w:p w14:paraId="46655CCD" w14:textId="77777777" w:rsidR="00916166" w:rsidRPr="00513FBA" w:rsidRDefault="00916166" w:rsidP="0068755F">
      <w:pPr>
        <w:keepLines/>
        <w:spacing w:line="280" w:lineRule="exact"/>
        <w:jc w:val="center"/>
        <w:rPr>
          <w:rFonts w:ascii="Arial" w:hAnsi="Arial" w:cs="Arial"/>
          <w:sz w:val="20"/>
          <w:szCs w:val="20"/>
          <w:lang w:val="x-none" w:eastAsia="x-none"/>
        </w:rPr>
      </w:pPr>
    </w:p>
    <w:p w14:paraId="0A804079" w14:textId="77777777" w:rsidR="0068755F" w:rsidRPr="00513FBA" w:rsidRDefault="0068755F" w:rsidP="0068755F">
      <w:pPr>
        <w:tabs>
          <w:tab w:val="left" w:pos="864"/>
        </w:tabs>
        <w:spacing w:after="160" w:line="252" w:lineRule="auto"/>
        <w:ind w:right="-752"/>
        <w:jc w:val="both"/>
        <w:rPr>
          <w:rFonts w:ascii="Arial" w:hAnsi="Arial" w:cs="Arial"/>
          <w:b/>
          <w:sz w:val="20"/>
          <w:szCs w:val="20"/>
        </w:rPr>
      </w:pPr>
    </w:p>
    <w:p w14:paraId="75362910" w14:textId="77777777"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4FFFB361" w14:textId="227C8DE8" w:rsidR="0068755F" w:rsidRPr="00513FBA" w:rsidRDefault="0068755F" w:rsidP="0068755F">
      <w:pPr>
        <w:autoSpaceDE w:val="0"/>
        <w:autoSpaceDN w:val="0"/>
        <w:adjustRightInd w:val="0"/>
        <w:spacing w:after="160" w:line="252" w:lineRule="auto"/>
        <w:jc w:val="right"/>
        <w:rPr>
          <w:rFonts w:ascii="Arial" w:hAnsi="Arial" w:cs="Arial"/>
          <w:b/>
          <w:sz w:val="20"/>
          <w:szCs w:val="20"/>
        </w:rPr>
      </w:pPr>
    </w:p>
    <w:p w14:paraId="1F9173E5" w14:textId="3968CE78"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6</w:t>
      </w:r>
    </w:p>
    <w:p w14:paraId="2A17E1FF" w14:textId="77777777" w:rsidR="0068755F" w:rsidRPr="00513FBA" w:rsidRDefault="0068755F" w:rsidP="0068755F">
      <w:pPr>
        <w:spacing w:after="160"/>
        <w:jc w:val="both"/>
        <w:rPr>
          <w:rFonts w:ascii="Arial" w:hAnsi="Arial" w:cs="Arial"/>
          <w:b/>
          <w:sz w:val="20"/>
          <w:szCs w:val="20"/>
          <w:lang w:val="x-none" w:eastAsia="x-none"/>
        </w:rPr>
      </w:pPr>
    </w:p>
    <w:p w14:paraId="7145CA4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PONUDNIK:</w:t>
      </w:r>
    </w:p>
    <w:p w14:paraId="1D6CF88E"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78882A70"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1AD0F623"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r w:rsidRPr="00513FBA">
        <w:rPr>
          <w:rFonts w:ascii="Arial" w:hAnsi="Arial" w:cs="Arial"/>
          <w:sz w:val="20"/>
          <w:szCs w:val="20"/>
        </w:rPr>
        <w:t>__________________________</w:t>
      </w:r>
    </w:p>
    <w:p w14:paraId="5D7F6279"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7AF199EA" w14:textId="77777777" w:rsidR="0068755F" w:rsidRPr="00513FBA" w:rsidRDefault="0068755F" w:rsidP="0068755F">
      <w:pPr>
        <w:autoSpaceDE w:val="0"/>
        <w:autoSpaceDN w:val="0"/>
        <w:adjustRightInd w:val="0"/>
        <w:spacing w:after="160" w:line="252" w:lineRule="auto"/>
        <w:jc w:val="both"/>
        <w:rPr>
          <w:rFonts w:ascii="Arial" w:hAnsi="Arial" w:cs="Arial"/>
          <w:b/>
          <w:sz w:val="20"/>
          <w:szCs w:val="20"/>
        </w:rPr>
      </w:pPr>
    </w:p>
    <w:p w14:paraId="21AA9DAC" w14:textId="77777777" w:rsidR="0068755F" w:rsidRPr="00513FBA" w:rsidRDefault="0068755F" w:rsidP="0068755F">
      <w:pPr>
        <w:autoSpaceDE w:val="0"/>
        <w:autoSpaceDN w:val="0"/>
        <w:adjustRightInd w:val="0"/>
        <w:spacing w:after="160" w:line="252" w:lineRule="auto"/>
        <w:jc w:val="both"/>
        <w:rPr>
          <w:rFonts w:ascii="Arial" w:hAnsi="Arial" w:cs="Arial"/>
          <w:sz w:val="20"/>
          <w:szCs w:val="20"/>
        </w:rPr>
      </w:pPr>
    </w:p>
    <w:p w14:paraId="296F861C" w14:textId="77777777" w:rsidR="0068755F" w:rsidRPr="00513FBA" w:rsidRDefault="0068755F" w:rsidP="0068755F">
      <w:pPr>
        <w:spacing w:after="160" w:line="276" w:lineRule="auto"/>
        <w:jc w:val="center"/>
        <w:rPr>
          <w:rFonts w:ascii="Arial" w:hAnsi="Arial" w:cs="Arial"/>
          <w:b/>
          <w:sz w:val="20"/>
          <w:szCs w:val="20"/>
        </w:rPr>
      </w:pPr>
      <w:r w:rsidRPr="00513FBA">
        <w:rPr>
          <w:rFonts w:ascii="Arial" w:hAnsi="Arial" w:cs="Arial"/>
          <w:b/>
          <w:sz w:val="20"/>
          <w:szCs w:val="20"/>
        </w:rPr>
        <w:t>IZJAVA</w:t>
      </w:r>
    </w:p>
    <w:p w14:paraId="3678A39C" w14:textId="77777777" w:rsidR="0068755F" w:rsidRPr="00513FBA" w:rsidRDefault="0068755F" w:rsidP="0068755F">
      <w:pPr>
        <w:spacing w:after="160" w:line="276" w:lineRule="auto"/>
        <w:jc w:val="center"/>
        <w:rPr>
          <w:rFonts w:ascii="Arial" w:hAnsi="Arial" w:cs="Arial"/>
          <w:b/>
          <w:sz w:val="20"/>
          <w:szCs w:val="20"/>
        </w:rPr>
      </w:pPr>
    </w:p>
    <w:p w14:paraId="4D295D6E" w14:textId="00D25D2D" w:rsidR="0068755F" w:rsidRPr="00EE747C" w:rsidRDefault="0068755F" w:rsidP="0068755F">
      <w:pPr>
        <w:autoSpaceDE w:val="0"/>
        <w:autoSpaceDN w:val="0"/>
        <w:adjustRightInd w:val="0"/>
        <w:jc w:val="both"/>
        <w:rPr>
          <w:rFonts w:ascii="Arial" w:hAnsi="Arial" w:cs="Arial"/>
          <w:sz w:val="20"/>
          <w:szCs w:val="20"/>
        </w:rPr>
      </w:pPr>
      <w:r w:rsidRPr="00EE747C">
        <w:rPr>
          <w:rFonts w:ascii="Arial" w:hAnsi="Arial" w:cs="Arial"/>
          <w:sz w:val="20"/>
          <w:szCs w:val="20"/>
        </w:rPr>
        <w:t>V zvezi z javnim naročilom za oddajo naročila »</w:t>
      </w:r>
      <w:r w:rsidR="00FC62D4" w:rsidRPr="00B87F4C">
        <w:rPr>
          <w:rFonts w:ascii="Arial" w:hAnsi="Arial" w:cs="Arial"/>
          <w:iCs/>
          <w:sz w:val="20"/>
          <w:szCs w:val="20"/>
        </w:rPr>
        <w:t>Poslovni najem 2 (dveh) in nakup 3 (treh) osebnih vozil</w:t>
      </w:r>
      <w:r w:rsidRPr="00EE747C">
        <w:rPr>
          <w:rFonts w:ascii="Arial" w:hAnsi="Arial" w:cs="Arial"/>
          <w:sz w:val="20"/>
          <w:szCs w:val="20"/>
        </w:rPr>
        <w:t>«,</w:t>
      </w:r>
      <w:r w:rsidRPr="00EE747C">
        <w:rPr>
          <w:rFonts w:ascii="Arial" w:hAnsi="Arial" w:cs="Arial"/>
          <w:bCs/>
          <w:sz w:val="20"/>
          <w:szCs w:val="20"/>
        </w:rPr>
        <w:t xml:space="preserve"> </w:t>
      </w:r>
      <w:r w:rsidRPr="00EE747C">
        <w:rPr>
          <w:rFonts w:ascii="Arial" w:hAnsi="Arial" w:cs="Arial"/>
          <w:sz w:val="20"/>
          <w:szCs w:val="20"/>
        </w:rPr>
        <w:t>pod kazensko in materialno odgovornostjo izjavljamo, da ne nastopamo s podizvajalci.</w:t>
      </w:r>
    </w:p>
    <w:p w14:paraId="46F222EC"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52328908" w14:textId="77777777" w:rsidR="0068755F" w:rsidRPr="00EE747C" w:rsidRDefault="0068755F" w:rsidP="0068755F">
      <w:pPr>
        <w:autoSpaceDE w:val="0"/>
        <w:autoSpaceDN w:val="0"/>
        <w:adjustRightInd w:val="0"/>
        <w:spacing w:after="160" w:line="276" w:lineRule="auto"/>
        <w:jc w:val="both"/>
        <w:rPr>
          <w:rFonts w:ascii="Arial" w:hAnsi="Arial" w:cs="Arial"/>
          <w:sz w:val="20"/>
          <w:szCs w:val="20"/>
        </w:rPr>
      </w:pPr>
    </w:p>
    <w:p w14:paraId="77BFD4D0"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155438C2"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5B12346E"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64724483" w14:textId="77777777" w:rsidR="0068755F" w:rsidRPr="00EE747C" w:rsidRDefault="0068755F" w:rsidP="0068755F">
      <w:pPr>
        <w:autoSpaceDE w:val="0"/>
        <w:autoSpaceDN w:val="0"/>
        <w:adjustRightInd w:val="0"/>
        <w:spacing w:after="160" w:line="276" w:lineRule="auto"/>
        <w:jc w:val="both"/>
        <w:rPr>
          <w:rFonts w:ascii="Arial" w:hAnsi="Arial" w:cs="Arial"/>
          <w:b/>
          <w:sz w:val="20"/>
          <w:szCs w:val="20"/>
        </w:rPr>
      </w:pPr>
    </w:p>
    <w:p w14:paraId="0EBB4CA7" w14:textId="77777777" w:rsidR="0068755F" w:rsidRPr="00EE747C" w:rsidRDefault="0068755F" w:rsidP="00B3334D">
      <w:pPr>
        <w:autoSpaceDE w:val="0"/>
        <w:autoSpaceDN w:val="0"/>
        <w:adjustRightInd w:val="0"/>
        <w:jc w:val="both"/>
        <w:rPr>
          <w:rFonts w:ascii="Arial" w:hAnsi="Arial" w:cs="Arial"/>
          <w:b/>
          <w:sz w:val="20"/>
          <w:szCs w:val="20"/>
        </w:rPr>
      </w:pPr>
      <w:r w:rsidRPr="00EE747C">
        <w:rPr>
          <w:rFonts w:ascii="Arial" w:hAnsi="Arial" w:cs="Arial"/>
          <w:b/>
          <w:sz w:val="20"/>
          <w:szCs w:val="20"/>
        </w:rPr>
        <w:t>OPOMBA: Izjava se izpolni, podpiše in potrdi ter predloži ponudbi samo v primeru, da ponudnik ne nastopa s podizvajalci.</w:t>
      </w:r>
    </w:p>
    <w:p w14:paraId="42786E32" w14:textId="77777777" w:rsidR="0068755F" w:rsidRPr="00EE747C" w:rsidRDefault="0068755F" w:rsidP="00B3334D">
      <w:pPr>
        <w:jc w:val="both"/>
        <w:rPr>
          <w:rFonts w:ascii="Arial" w:hAnsi="Arial" w:cs="Arial"/>
          <w:sz w:val="20"/>
          <w:szCs w:val="20"/>
        </w:rPr>
      </w:pPr>
    </w:p>
    <w:p w14:paraId="2128519A" w14:textId="77777777" w:rsidR="0068755F" w:rsidRPr="00EE747C" w:rsidRDefault="0068755F" w:rsidP="0068755F">
      <w:pPr>
        <w:spacing w:after="160" w:line="276" w:lineRule="auto"/>
        <w:jc w:val="both"/>
        <w:rPr>
          <w:rFonts w:ascii="Arial" w:hAnsi="Arial" w:cs="Arial"/>
          <w:sz w:val="20"/>
          <w:szCs w:val="20"/>
        </w:rPr>
      </w:pPr>
    </w:p>
    <w:p w14:paraId="22CF47D4" w14:textId="77777777" w:rsidR="0068755F" w:rsidRPr="00EE747C" w:rsidRDefault="0068755F" w:rsidP="0068755F">
      <w:pPr>
        <w:spacing w:after="160" w:line="276" w:lineRule="auto"/>
        <w:jc w:val="both"/>
        <w:rPr>
          <w:rFonts w:ascii="Arial" w:hAnsi="Arial" w:cs="Arial"/>
          <w:sz w:val="20"/>
          <w:szCs w:val="20"/>
        </w:rPr>
      </w:pPr>
    </w:p>
    <w:p w14:paraId="0503636A" w14:textId="77777777" w:rsidR="0068755F" w:rsidRPr="00EE747C" w:rsidRDefault="0068755F" w:rsidP="0068755F">
      <w:pPr>
        <w:spacing w:after="160" w:line="276" w:lineRule="auto"/>
        <w:jc w:val="both"/>
        <w:rPr>
          <w:rFonts w:ascii="Arial" w:hAnsi="Arial" w:cs="Arial"/>
          <w:sz w:val="20"/>
          <w:szCs w:val="20"/>
        </w:rPr>
      </w:pPr>
    </w:p>
    <w:p w14:paraId="6E09935A" w14:textId="1AB5C03E" w:rsidR="0068755F" w:rsidRPr="00EE747C" w:rsidRDefault="0068755F" w:rsidP="0068755F">
      <w:pPr>
        <w:jc w:val="both"/>
        <w:rPr>
          <w:rFonts w:ascii="Arial" w:hAnsi="Arial" w:cs="Arial"/>
          <w:noProof/>
          <w:sz w:val="20"/>
          <w:szCs w:val="20"/>
        </w:rPr>
      </w:pPr>
      <w:r w:rsidRPr="00EE747C">
        <w:rPr>
          <w:rFonts w:ascii="Arial" w:hAnsi="Arial" w:cs="Arial"/>
          <w:noProof/>
          <w:sz w:val="20"/>
          <w:szCs w:val="20"/>
        </w:rPr>
        <w:t>Kraj in datum:</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 xml:space="preserve"> </w:t>
      </w:r>
      <w:r w:rsidRPr="00EE747C">
        <w:rPr>
          <w:rFonts w:ascii="Arial" w:hAnsi="Arial" w:cs="Arial"/>
          <w:noProof/>
          <w:sz w:val="20"/>
          <w:szCs w:val="20"/>
        </w:rPr>
        <w:tab/>
      </w:r>
      <w:r w:rsidRPr="00EE747C">
        <w:rPr>
          <w:rFonts w:ascii="Arial" w:hAnsi="Arial" w:cs="Arial"/>
          <w:noProof/>
          <w:sz w:val="20"/>
          <w:szCs w:val="20"/>
        </w:rPr>
        <w:tab/>
      </w:r>
      <w:r w:rsidR="00FC6E6C" w:rsidRPr="00EE747C">
        <w:rPr>
          <w:rFonts w:ascii="Arial" w:hAnsi="Arial" w:cs="Arial"/>
          <w:noProof/>
          <w:sz w:val="20"/>
          <w:szCs w:val="20"/>
        </w:rPr>
        <w:t>Ž</w:t>
      </w:r>
      <w:r w:rsidRPr="00EE747C">
        <w:rPr>
          <w:rFonts w:ascii="Arial" w:hAnsi="Arial" w:cs="Arial"/>
          <w:noProof/>
          <w:sz w:val="20"/>
          <w:szCs w:val="20"/>
        </w:rPr>
        <w:t>ig</w:t>
      </w:r>
      <w:r w:rsidR="00FC6E6C" w:rsidRPr="00EE747C">
        <w:rPr>
          <w:rFonts w:ascii="Arial" w:hAnsi="Arial" w:cs="Arial"/>
          <w:noProof/>
          <w:sz w:val="20"/>
          <w:szCs w:val="20"/>
        </w:rPr>
        <w:t>:</w:t>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r>
      <w:r w:rsidRPr="00EE747C">
        <w:rPr>
          <w:rFonts w:ascii="Arial" w:hAnsi="Arial" w:cs="Arial"/>
          <w:noProof/>
          <w:sz w:val="20"/>
          <w:szCs w:val="20"/>
        </w:rPr>
        <w:tab/>
        <w:t>Podpis ponudnika</w:t>
      </w:r>
      <w:r w:rsidR="00FC6E6C" w:rsidRPr="00EE747C">
        <w:rPr>
          <w:rFonts w:ascii="Arial" w:hAnsi="Arial" w:cs="Arial"/>
          <w:noProof/>
          <w:sz w:val="20"/>
          <w:szCs w:val="20"/>
        </w:rPr>
        <w:t>:</w:t>
      </w:r>
      <w:r w:rsidRPr="00EE747C">
        <w:rPr>
          <w:rFonts w:ascii="Arial" w:hAnsi="Arial" w:cs="Arial"/>
          <w:noProof/>
          <w:sz w:val="20"/>
          <w:szCs w:val="20"/>
        </w:rPr>
        <w:t xml:space="preserve">               </w:t>
      </w:r>
    </w:p>
    <w:p w14:paraId="0066C63B"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396" w:name="_Toc522878598"/>
      <w:bookmarkStart w:id="397" w:name="_Toc522879463"/>
      <w:bookmarkStart w:id="398" w:name="_Toc522879564"/>
      <w:bookmarkStart w:id="399" w:name="_Toc522879704"/>
    </w:p>
    <w:p w14:paraId="01CF7385" w14:textId="460D873E" w:rsidR="0068755F" w:rsidRPr="00EE747C" w:rsidRDefault="0068755F" w:rsidP="0068755F">
      <w:pPr>
        <w:jc w:val="both"/>
        <w:rPr>
          <w:rFonts w:ascii="Arial" w:hAnsi="Arial" w:cs="Arial"/>
          <w:sz w:val="20"/>
          <w:szCs w:val="20"/>
          <w:lang w:eastAsia="x-none"/>
        </w:rPr>
      </w:pPr>
    </w:p>
    <w:p w14:paraId="100A26AD" w14:textId="027378FA" w:rsidR="000F708E" w:rsidRPr="00EE747C" w:rsidRDefault="000F708E" w:rsidP="0068755F">
      <w:pPr>
        <w:jc w:val="both"/>
        <w:rPr>
          <w:rFonts w:ascii="Arial" w:hAnsi="Arial" w:cs="Arial"/>
          <w:sz w:val="20"/>
          <w:szCs w:val="20"/>
          <w:lang w:eastAsia="x-none"/>
        </w:rPr>
      </w:pPr>
    </w:p>
    <w:p w14:paraId="22F4ADB1" w14:textId="69DCB79E" w:rsidR="000F708E" w:rsidRPr="00EE747C" w:rsidRDefault="000F708E" w:rsidP="0068755F">
      <w:pPr>
        <w:jc w:val="both"/>
        <w:rPr>
          <w:rFonts w:ascii="Arial" w:hAnsi="Arial" w:cs="Arial"/>
          <w:sz w:val="20"/>
          <w:szCs w:val="20"/>
          <w:lang w:eastAsia="x-none"/>
        </w:rPr>
      </w:pPr>
    </w:p>
    <w:p w14:paraId="537D24B4" w14:textId="42C50C11" w:rsidR="000F708E" w:rsidRPr="00EE747C" w:rsidRDefault="000F708E" w:rsidP="0068755F">
      <w:pPr>
        <w:jc w:val="both"/>
        <w:rPr>
          <w:rFonts w:ascii="Arial" w:hAnsi="Arial" w:cs="Arial"/>
          <w:sz w:val="20"/>
          <w:szCs w:val="20"/>
          <w:lang w:eastAsia="x-none"/>
        </w:rPr>
      </w:pPr>
    </w:p>
    <w:p w14:paraId="1C6CC23E" w14:textId="7F111648" w:rsidR="000F708E" w:rsidRPr="00EE747C" w:rsidRDefault="000F708E" w:rsidP="0068755F">
      <w:pPr>
        <w:jc w:val="both"/>
        <w:rPr>
          <w:rFonts w:ascii="Arial" w:hAnsi="Arial" w:cs="Arial"/>
          <w:sz w:val="20"/>
          <w:szCs w:val="20"/>
          <w:lang w:eastAsia="x-none"/>
        </w:rPr>
      </w:pPr>
    </w:p>
    <w:p w14:paraId="4D90D612" w14:textId="22772E49" w:rsidR="000F708E" w:rsidRPr="00EE747C" w:rsidRDefault="000F708E" w:rsidP="0068755F">
      <w:pPr>
        <w:jc w:val="both"/>
        <w:rPr>
          <w:rFonts w:ascii="Arial" w:hAnsi="Arial" w:cs="Arial"/>
          <w:sz w:val="20"/>
          <w:szCs w:val="20"/>
          <w:lang w:eastAsia="x-none"/>
        </w:rPr>
      </w:pPr>
    </w:p>
    <w:p w14:paraId="51377ABD" w14:textId="33C74BF5" w:rsidR="000F708E" w:rsidRPr="00EE747C" w:rsidRDefault="000F708E" w:rsidP="0068755F">
      <w:pPr>
        <w:jc w:val="both"/>
        <w:rPr>
          <w:rFonts w:ascii="Arial" w:hAnsi="Arial" w:cs="Arial"/>
          <w:sz w:val="20"/>
          <w:szCs w:val="20"/>
          <w:lang w:eastAsia="x-none"/>
        </w:rPr>
      </w:pPr>
    </w:p>
    <w:p w14:paraId="7FB9C08E" w14:textId="4D6CE132" w:rsidR="00937595" w:rsidRPr="00EE747C" w:rsidRDefault="00937595" w:rsidP="0068755F">
      <w:pPr>
        <w:jc w:val="both"/>
        <w:rPr>
          <w:rFonts w:ascii="Arial" w:hAnsi="Arial" w:cs="Arial"/>
          <w:sz w:val="20"/>
          <w:szCs w:val="20"/>
          <w:lang w:eastAsia="x-none"/>
        </w:rPr>
      </w:pPr>
    </w:p>
    <w:p w14:paraId="65081A8C" w14:textId="6FA09BA0" w:rsidR="00937595" w:rsidRPr="00EE747C" w:rsidRDefault="00937595" w:rsidP="0068755F">
      <w:pPr>
        <w:jc w:val="both"/>
        <w:rPr>
          <w:rFonts w:ascii="Arial" w:hAnsi="Arial" w:cs="Arial"/>
          <w:sz w:val="20"/>
          <w:szCs w:val="20"/>
          <w:lang w:eastAsia="x-none"/>
        </w:rPr>
      </w:pPr>
    </w:p>
    <w:p w14:paraId="7F7F33D2" w14:textId="72A43FEA" w:rsidR="00937595" w:rsidRPr="00EE747C" w:rsidRDefault="00937595" w:rsidP="0068755F">
      <w:pPr>
        <w:jc w:val="both"/>
        <w:rPr>
          <w:rFonts w:ascii="Arial" w:hAnsi="Arial" w:cs="Arial"/>
          <w:sz w:val="20"/>
          <w:szCs w:val="20"/>
          <w:lang w:eastAsia="x-none"/>
        </w:rPr>
      </w:pPr>
    </w:p>
    <w:p w14:paraId="2234EF44" w14:textId="77777777" w:rsidR="00937595" w:rsidRPr="00EE747C" w:rsidRDefault="00937595" w:rsidP="0068755F">
      <w:pPr>
        <w:jc w:val="both"/>
        <w:rPr>
          <w:rFonts w:ascii="Arial" w:hAnsi="Arial" w:cs="Arial"/>
          <w:sz w:val="20"/>
          <w:szCs w:val="20"/>
          <w:lang w:eastAsia="x-none"/>
        </w:rPr>
      </w:pPr>
    </w:p>
    <w:p w14:paraId="0E8F5DA2" w14:textId="77777777" w:rsidR="0068755F" w:rsidRPr="00EE747C" w:rsidRDefault="0068755F" w:rsidP="0068755F">
      <w:pPr>
        <w:keepNext/>
        <w:keepLines/>
        <w:jc w:val="right"/>
        <w:outlineLvl w:val="1"/>
        <w:rPr>
          <w:rFonts w:ascii="Arial" w:eastAsia="SimSun" w:hAnsi="Arial" w:cs="Arial"/>
          <w:b/>
          <w:bCs/>
          <w:sz w:val="20"/>
          <w:szCs w:val="20"/>
          <w:lang w:eastAsia="x-none"/>
        </w:rPr>
      </w:pPr>
      <w:bookmarkStart w:id="400" w:name="_Toc535480641"/>
      <w:bookmarkStart w:id="401" w:name="_Toc6898741"/>
    </w:p>
    <w:p w14:paraId="2D07C710" w14:textId="77777777" w:rsidR="0068755F" w:rsidRPr="00EE747C" w:rsidRDefault="0068755F" w:rsidP="0068755F">
      <w:pPr>
        <w:spacing w:after="160" w:line="252" w:lineRule="auto"/>
        <w:jc w:val="both"/>
        <w:rPr>
          <w:rFonts w:ascii="Arial" w:hAnsi="Arial" w:cs="Arial"/>
          <w:sz w:val="20"/>
          <w:szCs w:val="20"/>
          <w:lang w:eastAsia="x-none"/>
        </w:rPr>
      </w:pPr>
    </w:p>
    <w:p w14:paraId="40F2276F" w14:textId="2C128CBC" w:rsidR="0068755F" w:rsidRPr="00EE747C" w:rsidRDefault="0068755F" w:rsidP="0068755F">
      <w:pPr>
        <w:keepNext/>
        <w:keepLines/>
        <w:jc w:val="right"/>
        <w:outlineLvl w:val="1"/>
        <w:rPr>
          <w:rFonts w:ascii="Arial" w:eastAsia="SimSun" w:hAnsi="Arial" w:cs="Arial"/>
          <w:b/>
          <w:bCs/>
          <w:sz w:val="20"/>
          <w:szCs w:val="20"/>
          <w:lang w:eastAsia="x-none"/>
        </w:rPr>
      </w:pPr>
      <w:bookmarkStart w:id="402" w:name="_Toc89345094"/>
      <w:bookmarkStart w:id="403" w:name="_Toc108010619"/>
      <w:bookmarkStart w:id="404" w:name="_Toc128743316"/>
      <w:bookmarkStart w:id="405" w:name="_Toc128743927"/>
      <w:bookmarkStart w:id="406" w:name="_Toc160440610"/>
      <w:bookmarkStart w:id="407" w:name="_Toc161399801"/>
      <w:bookmarkStart w:id="408" w:name="_Toc176763912"/>
      <w:r w:rsidRPr="00EE747C">
        <w:rPr>
          <w:rFonts w:ascii="Arial" w:eastAsia="SimSun" w:hAnsi="Arial" w:cs="Arial"/>
          <w:b/>
          <w:bCs/>
          <w:sz w:val="20"/>
          <w:szCs w:val="20"/>
          <w:lang w:eastAsia="x-none"/>
        </w:rPr>
        <w:lastRenderedPageBreak/>
        <w:t xml:space="preserve">OBRAZEC </w:t>
      </w:r>
      <w:bookmarkEnd w:id="396"/>
      <w:bookmarkEnd w:id="397"/>
      <w:bookmarkEnd w:id="398"/>
      <w:bookmarkEnd w:id="399"/>
      <w:bookmarkEnd w:id="400"/>
      <w:bookmarkEnd w:id="401"/>
      <w:r w:rsidR="00DE1EA1" w:rsidRPr="00EE747C">
        <w:rPr>
          <w:rFonts w:ascii="Arial" w:eastAsia="SimSun" w:hAnsi="Arial" w:cs="Arial"/>
          <w:b/>
          <w:bCs/>
          <w:sz w:val="20"/>
          <w:szCs w:val="20"/>
          <w:lang w:eastAsia="x-none"/>
        </w:rPr>
        <w:t>7</w:t>
      </w:r>
      <w:bookmarkEnd w:id="402"/>
      <w:bookmarkEnd w:id="403"/>
      <w:bookmarkEnd w:id="404"/>
      <w:bookmarkEnd w:id="405"/>
      <w:bookmarkEnd w:id="406"/>
      <w:bookmarkEnd w:id="407"/>
      <w:bookmarkEnd w:id="408"/>
    </w:p>
    <w:p w14:paraId="24DFA24B" w14:textId="77777777" w:rsidR="0068755F" w:rsidRPr="00EE747C" w:rsidRDefault="0068755F" w:rsidP="0068755F">
      <w:pPr>
        <w:jc w:val="both"/>
        <w:rPr>
          <w:rFonts w:ascii="Arial" w:hAnsi="Arial" w:cs="Arial"/>
          <w:sz w:val="20"/>
          <w:szCs w:val="20"/>
        </w:rPr>
      </w:pPr>
    </w:p>
    <w:p w14:paraId="3261F056"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68755F" w:rsidRPr="00EE747C" w14:paraId="3261F23E" w14:textId="77777777" w:rsidTr="0068755F">
        <w:trPr>
          <w:trHeight w:val="340"/>
        </w:trPr>
        <w:tc>
          <w:tcPr>
            <w:tcW w:w="4026" w:type="dxa"/>
            <w:vAlign w:val="bottom"/>
          </w:tcPr>
          <w:p w14:paraId="724DEBF4"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5C471D7" w14:textId="77777777" w:rsidTr="0068755F">
        <w:trPr>
          <w:trHeight w:val="340"/>
        </w:trPr>
        <w:tc>
          <w:tcPr>
            <w:tcW w:w="4026" w:type="dxa"/>
            <w:vAlign w:val="bottom"/>
          </w:tcPr>
          <w:p w14:paraId="7296FF13"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283601CC" w14:textId="77777777" w:rsidTr="0068755F">
        <w:trPr>
          <w:trHeight w:val="340"/>
        </w:trPr>
        <w:tc>
          <w:tcPr>
            <w:tcW w:w="4026" w:type="dxa"/>
            <w:vAlign w:val="bottom"/>
          </w:tcPr>
          <w:p w14:paraId="7C501B58" w14:textId="77777777" w:rsidR="0068755F" w:rsidRPr="00EE747C" w:rsidRDefault="0068755F" w:rsidP="0068755F">
            <w:pPr>
              <w:spacing w:after="160" w:line="252" w:lineRule="auto"/>
              <w:jc w:val="both"/>
              <w:rPr>
                <w:rFonts w:ascii="Arial" w:hAnsi="Arial" w:cs="Arial"/>
                <w:sz w:val="20"/>
                <w:szCs w:val="20"/>
              </w:rPr>
            </w:pPr>
          </w:p>
        </w:tc>
      </w:tr>
    </w:tbl>
    <w:p w14:paraId="3AEFA848"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p>
    <w:p w14:paraId="17179C57" w14:textId="77777777" w:rsidR="0068755F" w:rsidRPr="00EE747C" w:rsidRDefault="0068755F" w:rsidP="0068755F">
      <w:pPr>
        <w:keepNext/>
        <w:keepLines/>
        <w:spacing w:before="120" w:line="23" w:lineRule="atLeast"/>
        <w:jc w:val="both"/>
        <w:outlineLvl w:val="1"/>
        <w:rPr>
          <w:rFonts w:ascii="Arial" w:eastAsia="SimSun" w:hAnsi="Arial" w:cs="Arial"/>
          <w:b/>
          <w:bCs/>
          <w:sz w:val="20"/>
          <w:szCs w:val="20"/>
          <w:lang w:eastAsia="x-none"/>
        </w:rPr>
      </w:pPr>
      <w:bookmarkStart w:id="409" w:name="_Toc522878599"/>
      <w:bookmarkStart w:id="410" w:name="_Toc522879464"/>
      <w:bookmarkStart w:id="411" w:name="_Toc522879565"/>
      <w:bookmarkStart w:id="412" w:name="_Toc522879705"/>
      <w:bookmarkStart w:id="413" w:name="_Toc535480642"/>
      <w:bookmarkStart w:id="414" w:name="_Toc6898742"/>
      <w:bookmarkStart w:id="415" w:name="_Toc89345095"/>
      <w:bookmarkStart w:id="416" w:name="_Toc108010620"/>
      <w:bookmarkStart w:id="417" w:name="_Toc128743317"/>
      <w:bookmarkStart w:id="418" w:name="_Toc128743928"/>
      <w:bookmarkStart w:id="419" w:name="_Toc160440611"/>
      <w:bookmarkStart w:id="420" w:name="_Toc161399802"/>
      <w:bookmarkStart w:id="421" w:name="_Toc176763913"/>
      <w:r w:rsidRPr="00EE747C">
        <w:rPr>
          <w:rFonts w:ascii="Arial" w:eastAsia="SimSun" w:hAnsi="Arial" w:cs="Arial"/>
          <w:b/>
          <w:bCs/>
          <w:sz w:val="20"/>
          <w:szCs w:val="20"/>
          <w:lang w:eastAsia="x-none"/>
        </w:rPr>
        <w:t>PODATKI O PODIZVAJALCU</w:t>
      </w:r>
      <w:bookmarkEnd w:id="377"/>
      <w:bookmarkEnd w:id="409"/>
      <w:bookmarkEnd w:id="410"/>
      <w:bookmarkEnd w:id="411"/>
      <w:bookmarkEnd w:id="412"/>
      <w:bookmarkEnd w:id="413"/>
      <w:bookmarkEnd w:id="414"/>
      <w:bookmarkEnd w:id="415"/>
      <w:bookmarkEnd w:id="416"/>
      <w:bookmarkEnd w:id="417"/>
      <w:bookmarkEnd w:id="418"/>
      <w:bookmarkEnd w:id="419"/>
      <w:bookmarkEnd w:id="420"/>
      <w:bookmarkEnd w:id="421"/>
    </w:p>
    <w:tbl>
      <w:tblPr>
        <w:tblW w:w="0" w:type="auto"/>
        <w:tblLook w:val="04A0" w:firstRow="1" w:lastRow="0" w:firstColumn="1" w:lastColumn="0" w:noHBand="0" w:noVBand="1"/>
      </w:tblPr>
      <w:tblGrid>
        <w:gridCol w:w="163"/>
        <w:gridCol w:w="4083"/>
        <w:gridCol w:w="4401"/>
        <w:gridCol w:w="85"/>
        <w:gridCol w:w="674"/>
      </w:tblGrid>
      <w:tr w:rsidR="0068755F" w:rsidRPr="00EE747C" w14:paraId="7EEB7EC2" w14:textId="77777777" w:rsidTr="0068755F">
        <w:tc>
          <w:tcPr>
            <w:tcW w:w="8647" w:type="dxa"/>
            <w:gridSpan w:val="3"/>
          </w:tcPr>
          <w:p w14:paraId="7FD56256" w14:textId="77777777" w:rsidR="0068755F" w:rsidRPr="00EE747C" w:rsidRDefault="0068755F" w:rsidP="0068755F">
            <w:pPr>
              <w:spacing w:after="160" w:line="252" w:lineRule="auto"/>
              <w:jc w:val="both"/>
              <w:rPr>
                <w:rFonts w:ascii="Arial" w:hAnsi="Arial" w:cs="Arial"/>
                <w:b/>
                <w:sz w:val="20"/>
                <w:szCs w:val="20"/>
              </w:rPr>
            </w:pPr>
          </w:p>
          <w:p w14:paraId="382A67F1" w14:textId="28BA1AA4"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Javno naročilo: »</w:t>
            </w:r>
            <w:r w:rsidR="00FC62D4" w:rsidRPr="00B87F4C">
              <w:rPr>
                <w:rFonts w:ascii="Arial" w:hAnsi="Arial" w:cs="Arial"/>
                <w:iCs/>
                <w:sz w:val="20"/>
                <w:szCs w:val="20"/>
              </w:rPr>
              <w:t>Poslovni najem 2 (dveh) in nakup 3 (treh) osebnih vozil</w:t>
            </w:r>
            <w:r w:rsidRPr="00EE747C">
              <w:rPr>
                <w:rFonts w:ascii="Arial" w:hAnsi="Arial" w:cs="Arial"/>
                <w:b/>
                <w:sz w:val="20"/>
                <w:szCs w:val="20"/>
              </w:rPr>
              <w:t>«</w:t>
            </w:r>
          </w:p>
        </w:tc>
        <w:tc>
          <w:tcPr>
            <w:tcW w:w="759" w:type="dxa"/>
            <w:gridSpan w:val="2"/>
          </w:tcPr>
          <w:p w14:paraId="4DE25534" w14:textId="77777777" w:rsidR="0068755F" w:rsidRPr="00EE747C" w:rsidRDefault="0068755F" w:rsidP="0068755F">
            <w:pPr>
              <w:spacing w:before="120" w:after="160" w:line="252" w:lineRule="auto"/>
              <w:jc w:val="both"/>
              <w:rPr>
                <w:rFonts w:ascii="Arial" w:hAnsi="Arial" w:cs="Arial"/>
                <w:b/>
                <w:i/>
                <w:iCs/>
                <w:sz w:val="20"/>
                <w:szCs w:val="20"/>
              </w:rPr>
            </w:pPr>
          </w:p>
        </w:tc>
      </w:tr>
      <w:tr w:rsidR="0068755F" w:rsidRPr="00EE747C" w14:paraId="1BABAD45"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B6AD4A2"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Naziv in naslov podizvajalca:</w:t>
            </w:r>
          </w:p>
        </w:tc>
        <w:tc>
          <w:tcPr>
            <w:tcW w:w="4486" w:type="dxa"/>
            <w:gridSpan w:val="2"/>
            <w:tcBorders>
              <w:top w:val="single" w:sz="4" w:space="0" w:color="auto"/>
            </w:tcBorders>
            <w:vAlign w:val="bottom"/>
          </w:tcPr>
          <w:p w14:paraId="3C6C23F1" w14:textId="77777777" w:rsidR="0068755F" w:rsidRPr="00EE747C" w:rsidRDefault="0068755F" w:rsidP="0068755F">
            <w:pPr>
              <w:spacing w:after="160" w:line="252" w:lineRule="auto"/>
              <w:jc w:val="both"/>
              <w:rPr>
                <w:rFonts w:ascii="Arial" w:hAnsi="Arial" w:cs="Arial"/>
                <w:sz w:val="20"/>
                <w:szCs w:val="20"/>
              </w:rPr>
            </w:pPr>
          </w:p>
        </w:tc>
      </w:tr>
      <w:tr w:rsidR="0068755F" w:rsidRPr="00EE747C" w14:paraId="3BB9108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2422E5F1" w14:textId="77777777" w:rsidR="0068755F" w:rsidRPr="00EE747C" w:rsidRDefault="0068755F" w:rsidP="0068755F">
            <w:pPr>
              <w:spacing w:after="160" w:line="252" w:lineRule="auto"/>
              <w:jc w:val="both"/>
              <w:rPr>
                <w:rFonts w:ascii="Arial" w:hAnsi="Arial" w:cs="Arial"/>
                <w:sz w:val="20"/>
                <w:szCs w:val="20"/>
              </w:rPr>
            </w:pPr>
            <w:r w:rsidRPr="00EE747C">
              <w:rPr>
                <w:rFonts w:ascii="Arial" w:hAnsi="Arial" w:cs="Arial"/>
                <w:sz w:val="20"/>
                <w:szCs w:val="20"/>
              </w:rPr>
              <w:t>Številka vpisa v sodni register (št. vložka):</w:t>
            </w:r>
          </w:p>
        </w:tc>
        <w:tc>
          <w:tcPr>
            <w:tcW w:w="4486" w:type="dxa"/>
            <w:gridSpan w:val="2"/>
            <w:vAlign w:val="bottom"/>
          </w:tcPr>
          <w:p w14:paraId="69DC1907" w14:textId="77777777" w:rsidR="0068755F" w:rsidRPr="00EE747C" w:rsidRDefault="0068755F" w:rsidP="0068755F">
            <w:pPr>
              <w:spacing w:after="160" w:line="252" w:lineRule="auto"/>
              <w:jc w:val="both"/>
              <w:rPr>
                <w:rFonts w:ascii="Arial" w:hAnsi="Arial" w:cs="Arial"/>
                <w:sz w:val="20"/>
                <w:szCs w:val="20"/>
              </w:rPr>
            </w:pPr>
          </w:p>
        </w:tc>
      </w:tr>
      <w:tr w:rsidR="0068755F" w:rsidRPr="00513FBA" w14:paraId="71050DB1"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5BB4BC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Matična številka:</w:t>
            </w:r>
          </w:p>
        </w:tc>
        <w:tc>
          <w:tcPr>
            <w:tcW w:w="4486" w:type="dxa"/>
            <w:gridSpan w:val="2"/>
            <w:vAlign w:val="bottom"/>
          </w:tcPr>
          <w:p w14:paraId="3D57EB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3EBC03F"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69EB35C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Davčna številka:</w:t>
            </w:r>
          </w:p>
        </w:tc>
        <w:tc>
          <w:tcPr>
            <w:tcW w:w="4486" w:type="dxa"/>
            <w:gridSpan w:val="2"/>
            <w:vAlign w:val="bottom"/>
          </w:tcPr>
          <w:p w14:paraId="7F7A5A6B"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5C2958F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563AF0A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Odgovorna oseba za podpis pogodbe:</w:t>
            </w:r>
          </w:p>
        </w:tc>
        <w:tc>
          <w:tcPr>
            <w:tcW w:w="4486" w:type="dxa"/>
            <w:gridSpan w:val="2"/>
            <w:vAlign w:val="bottom"/>
          </w:tcPr>
          <w:p w14:paraId="2E2F0040"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274E87C3"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946BAA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Kontaktna oseba:</w:t>
            </w:r>
          </w:p>
        </w:tc>
        <w:tc>
          <w:tcPr>
            <w:tcW w:w="4486" w:type="dxa"/>
            <w:gridSpan w:val="2"/>
            <w:vAlign w:val="bottom"/>
          </w:tcPr>
          <w:p w14:paraId="69742223"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C9B11C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ABAFEA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Elektronski naslov kontaktne osebe:</w:t>
            </w:r>
          </w:p>
        </w:tc>
        <w:tc>
          <w:tcPr>
            <w:tcW w:w="4486" w:type="dxa"/>
            <w:gridSpan w:val="2"/>
            <w:vAlign w:val="bottom"/>
          </w:tcPr>
          <w:p w14:paraId="42C8636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7B4603D2"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04050C0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Spletni naslov:</w:t>
            </w:r>
          </w:p>
        </w:tc>
        <w:tc>
          <w:tcPr>
            <w:tcW w:w="4486" w:type="dxa"/>
            <w:gridSpan w:val="2"/>
            <w:vAlign w:val="bottom"/>
          </w:tcPr>
          <w:p w14:paraId="50AC40FD"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C087E6D"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480D8E4B"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Telefon:</w:t>
            </w:r>
          </w:p>
        </w:tc>
        <w:tc>
          <w:tcPr>
            <w:tcW w:w="4486" w:type="dxa"/>
            <w:gridSpan w:val="2"/>
            <w:vAlign w:val="bottom"/>
          </w:tcPr>
          <w:p w14:paraId="4B18A897"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D2AFD86"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tcBorders>
            <w:vAlign w:val="bottom"/>
          </w:tcPr>
          <w:p w14:paraId="3CE6DFB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Transakcijski račun:</w:t>
            </w:r>
          </w:p>
        </w:tc>
        <w:tc>
          <w:tcPr>
            <w:tcW w:w="4486" w:type="dxa"/>
            <w:gridSpan w:val="2"/>
            <w:vAlign w:val="bottom"/>
          </w:tcPr>
          <w:p w14:paraId="002100DE"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1BDB2DFC"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54CABFD" w14:textId="065B8283"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Vrednost (v EUR brez DDV) in del javnega naročila, ki ga bo izvajal (delež v %): </w:t>
            </w:r>
          </w:p>
        </w:tc>
        <w:tc>
          <w:tcPr>
            <w:tcW w:w="4486" w:type="dxa"/>
            <w:gridSpan w:val="2"/>
            <w:tcBorders>
              <w:bottom w:val="single" w:sz="4" w:space="0" w:color="auto"/>
            </w:tcBorders>
            <w:vAlign w:val="bottom"/>
          </w:tcPr>
          <w:p w14:paraId="296ED481" w14:textId="77777777" w:rsidR="0068755F" w:rsidRPr="00513FBA" w:rsidRDefault="0068755F" w:rsidP="0068755F">
            <w:pPr>
              <w:spacing w:after="160" w:line="252" w:lineRule="auto"/>
              <w:jc w:val="both"/>
              <w:rPr>
                <w:rFonts w:ascii="Arial" w:hAnsi="Arial" w:cs="Arial"/>
                <w:sz w:val="20"/>
                <w:szCs w:val="20"/>
              </w:rPr>
            </w:pPr>
          </w:p>
        </w:tc>
      </w:tr>
      <w:tr w:rsidR="0068755F" w:rsidRPr="00513FBA" w14:paraId="0BA61C58" w14:textId="77777777" w:rsidTr="0068755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63" w:type="dxa"/>
          <w:wAfter w:w="674" w:type="dxa"/>
          <w:trHeight w:val="454"/>
        </w:trPr>
        <w:tc>
          <w:tcPr>
            <w:tcW w:w="4083" w:type="dxa"/>
            <w:tcBorders>
              <w:top w:val="single" w:sz="4" w:space="0" w:color="auto"/>
              <w:bottom w:val="single" w:sz="4" w:space="0" w:color="auto"/>
            </w:tcBorders>
            <w:vAlign w:val="bottom"/>
          </w:tcPr>
          <w:p w14:paraId="427FDD36"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Vrsta del/blaga, ki jih bo izvajal/dobavljal</w:t>
            </w:r>
          </w:p>
        </w:tc>
        <w:tc>
          <w:tcPr>
            <w:tcW w:w="4486" w:type="dxa"/>
            <w:gridSpan w:val="2"/>
            <w:tcBorders>
              <w:bottom w:val="single" w:sz="4" w:space="0" w:color="auto"/>
            </w:tcBorders>
            <w:vAlign w:val="bottom"/>
          </w:tcPr>
          <w:p w14:paraId="3E563117" w14:textId="77777777" w:rsidR="0068755F" w:rsidRPr="00513FBA" w:rsidRDefault="0068755F" w:rsidP="0068755F">
            <w:pPr>
              <w:spacing w:after="160" w:line="252" w:lineRule="auto"/>
              <w:jc w:val="both"/>
              <w:rPr>
                <w:rFonts w:ascii="Arial" w:hAnsi="Arial" w:cs="Arial"/>
                <w:sz w:val="20"/>
                <w:szCs w:val="20"/>
              </w:rPr>
            </w:pPr>
          </w:p>
        </w:tc>
      </w:tr>
    </w:tbl>
    <w:p w14:paraId="7E9A1F67" w14:textId="77777777" w:rsidR="0068755F" w:rsidRPr="00513FBA" w:rsidRDefault="0068755F" w:rsidP="0068755F">
      <w:pPr>
        <w:spacing w:after="160" w:line="252" w:lineRule="auto"/>
        <w:jc w:val="both"/>
        <w:rPr>
          <w:rFonts w:ascii="Arial" w:hAnsi="Arial" w:cs="Arial"/>
          <w:sz w:val="20"/>
          <w:szCs w:val="20"/>
        </w:rPr>
      </w:pPr>
    </w:p>
    <w:p w14:paraId="79B39E89"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V skladu z določbo 5. odstavka 94. člena ZJN-3 zahtevamo neposredno plačilo s strani naročnika:</w:t>
      </w:r>
    </w:p>
    <w:p w14:paraId="7AD5F22A"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                       NE</w:t>
      </w:r>
    </w:p>
    <w:p w14:paraId="7CB833F5"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(ustrezno obkrožiti)</w:t>
      </w:r>
    </w:p>
    <w:p w14:paraId="41AE4433"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Razpisni obrazec se po potrebi kopira.</w:t>
      </w:r>
    </w:p>
    <w:p w14:paraId="557B3EA7" w14:textId="77777777" w:rsidR="0068755F" w:rsidRPr="00513FBA" w:rsidRDefault="0068755F" w:rsidP="0068755F">
      <w:pPr>
        <w:spacing w:after="160" w:line="252" w:lineRule="auto"/>
        <w:jc w:val="both"/>
        <w:rPr>
          <w:rFonts w:ascii="Arial" w:hAnsi="Arial" w:cs="Arial"/>
          <w:sz w:val="20"/>
          <w:szCs w:val="20"/>
        </w:rPr>
      </w:pPr>
    </w:p>
    <w:p w14:paraId="741F7C9C"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in datum:</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Žig:</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t>Podpis podizvajalca:</w:t>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r w:rsidRPr="00513FBA">
        <w:rPr>
          <w:rFonts w:ascii="Arial" w:hAnsi="Arial" w:cs="Arial"/>
          <w:sz w:val="20"/>
          <w:szCs w:val="20"/>
        </w:rPr>
        <w:tab/>
      </w:r>
    </w:p>
    <w:p w14:paraId="76FC54BF" w14:textId="77777777" w:rsidR="0068755F" w:rsidRPr="00513FBA" w:rsidRDefault="0068755F" w:rsidP="0068755F">
      <w:pPr>
        <w:autoSpaceDE w:val="0"/>
        <w:autoSpaceDN w:val="0"/>
        <w:adjustRightInd w:val="0"/>
        <w:spacing w:after="160" w:line="252" w:lineRule="auto"/>
        <w:jc w:val="right"/>
        <w:rPr>
          <w:rFonts w:ascii="Arial" w:hAnsi="Arial" w:cs="Arial"/>
          <w:sz w:val="20"/>
          <w:szCs w:val="20"/>
        </w:rPr>
      </w:pPr>
      <w:r w:rsidRPr="00513FBA">
        <w:rPr>
          <w:rFonts w:ascii="Arial" w:hAnsi="Arial" w:cs="Arial"/>
          <w:sz w:val="20"/>
          <w:szCs w:val="20"/>
        </w:rPr>
        <w:tab/>
      </w:r>
      <w:r w:rsidRPr="00513FBA">
        <w:rPr>
          <w:rFonts w:ascii="Arial" w:hAnsi="Arial" w:cs="Arial"/>
          <w:sz w:val="20"/>
          <w:szCs w:val="20"/>
        </w:rPr>
        <w:tab/>
      </w:r>
    </w:p>
    <w:p w14:paraId="08EE1694" w14:textId="7D255A8E" w:rsidR="007D4B81" w:rsidRDefault="007D4B81" w:rsidP="0068755F">
      <w:pPr>
        <w:autoSpaceDE w:val="0"/>
        <w:autoSpaceDN w:val="0"/>
        <w:adjustRightInd w:val="0"/>
        <w:spacing w:after="160" w:line="252" w:lineRule="auto"/>
        <w:jc w:val="right"/>
        <w:rPr>
          <w:rFonts w:ascii="Arial" w:hAnsi="Arial" w:cs="Arial"/>
          <w:b/>
          <w:sz w:val="20"/>
          <w:szCs w:val="20"/>
        </w:rPr>
      </w:pPr>
    </w:p>
    <w:p w14:paraId="6316C472" w14:textId="4C22F46B" w:rsidR="0068755F" w:rsidRPr="00513FBA" w:rsidRDefault="0068755F" w:rsidP="0068755F">
      <w:pPr>
        <w:autoSpaceDE w:val="0"/>
        <w:autoSpaceDN w:val="0"/>
        <w:adjustRightInd w:val="0"/>
        <w:spacing w:after="160" w:line="252" w:lineRule="auto"/>
        <w:jc w:val="right"/>
        <w:rPr>
          <w:rFonts w:ascii="Arial" w:hAnsi="Arial" w:cs="Arial"/>
          <w:b/>
          <w:sz w:val="20"/>
          <w:szCs w:val="20"/>
        </w:rPr>
      </w:pPr>
      <w:r w:rsidRPr="00513FBA">
        <w:rPr>
          <w:rFonts w:ascii="Arial" w:hAnsi="Arial" w:cs="Arial"/>
          <w:b/>
          <w:sz w:val="20"/>
          <w:szCs w:val="20"/>
        </w:rPr>
        <w:lastRenderedPageBreak/>
        <w:t xml:space="preserve">OBRAZEC </w:t>
      </w:r>
      <w:r w:rsidR="00DE1EA1">
        <w:rPr>
          <w:rFonts w:ascii="Arial" w:hAnsi="Arial" w:cs="Arial"/>
          <w:b/>
          <w:sz w:val="20"/>
          <w:szCs w:val="20"/>
        </w:rPr>
        <w:t>8</w:t>
      </w:r>
    </w:p>
    <w:p w14:paraId="7B7B26D9" w14:textId="77777777" w:rsidR="0068755F" w:rsidRPr="00513FBA" w:rsidRDefault="0068755F" w:rsidP="0068755F">
      <w:pPr>
        <w:spacing w:after="160"/>
        <w:jc w:val="both"/>
        <w:rPr>
          <w:rFonts w:ascii="Arial" w:hAnsi="Arial" w:cs="Arial"/>
          <w:b/>
          <w:sz w:val="20"/>
          <w:szCs w:val="20"/>
          <w:lang w:val="x-none" w:eastAsia="x-none"/>
        </w:rPr>
      </w:pPr>
    </w:p>
    <w:p w14:paraId="3E8E4014" w14:textId="77777777" w:rsidR="0068755F" w:rsidRPr="00513FBA" w:rsidRDefault="0068755F" w:rsidP="0068755F">
      <w:pPr>
        <w:spacing w:before="120" w:after="420" w:line="252" w:lineRule="auto"/>
        <w:contextualSpacing/>
        <w:jc w:val="center"/>
        <w:rPr>
          <w:rFonts w:ascii="Arial" w:hAnsi="Arial" w:cs="Arial"/>
          <w:b/>
          <w:caps/>
          <w:spacing w:val="5"/>
          <w:kern w:val="28"/>
          <w:sz w:val="20"/>
          <w:szCs w:val="20"/>
          <w:lang w:eastAsia="en-US"/>
        </w:rPr>
      </w:pPr>
      <w:r w:rsidRPr="00513FBA">
        <w:rPr>
          <w:rFonts w:ascii="Arial" w:hAnsi="Arial" w:cs="Arial"/>
          <w:b/>
          <w:caps/>
          <w:spacing w:val="5"/>
          <w:kern w:val="28"/>
          <w:sz w:val="20"/>
          <w:szCs w:val="20"/>
          <w:lang w:eastAsia="en-US"/>
        </w:rPr>
        <w:t>soglasje PODIZVAJALCA ZA NEPOSREDNA PLAČILA</w:t>
      </w:r>
    </w:p>
    <w:p w14:paraId="723D12CF"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C077D5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36607368"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2D383FD7"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61F5D386" w14:textId="77777777" w:rsidR="0068755F" w:rsidRPr="00513FBA" w:rsidRDefault="0068755F" w:rsidP="0068755F">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Naziv podizvajalca: _______________________________________</w:t>
      </w:r>
    </w:p>
    <w:p w14:paraId="2EC0B344" w14:textId="77777777" w:rsidR="0068755F" w:rsidRPr="00513FBA" w:rsidRDefault="0068755F" w:rsidP="0068755F">
      <w:pPr>
        <w:spacing w:after="160" w:line="260" w:lineRule="atLeast"/>
        <w:jc w:val="both"/>
        <w:rPr>
          <w:rFonts w:ascii="Arial" w:eastAsia="Calibri" w:hAnsi="Arial" w:cs="Arial"/>
          <w:sz w:val="20"/>
          <w:szCs w:val="20"/>
          <w:lang w:eastAsia="en-US"/>
        </w:rPr>
      </w:pPr>
    </w:p>
    <w:p w14:paraId="4AB76FB2" w14:textId="3778C5A8" w:rsidR="0068755F" w:rsidRPr="004A0D38" w:rsidRDefault="0068755F" w:rsidP="004A0D38">
      <w:pPr>
        <w:spacing w:after="160" w:line="260" w:lineRule="atLeast"/>
        <w:jc w:val="both"/>
        <w:rPr>
          <w:rFonts w:ascii="Arial" w:eastAsia="Calibri" w:hAnsi="Arial" w:cs="Arial"/>
          <w:sz w:val="20"/>
          <w:szCs w:val="20"/>
          <w:lang w:eastAsia="en-US"/>
        </w:rPr>
      </w:pPr>
      <w:r w:rsidRPr="00513FBA">
        <w:rPr>
          <w:rFonts w:ascii="Arial" w:eastAsia="Calibri" w:hAnsi="Arial" w:cs="Arial"/>
          <w:sz w:val="20"/>
          <w:szCs w:val="20"/>
          <w:lang w:eastAsia="en-US"/>
        </w:rPr>
        <w:t>Sedež (naslov) podizvajalca: _____________________________________</w:t>
      </w:r>
    </w:p>
    <w:p w14:paraId="7A44E0C5" w14:textId="77777777" w:rsidR="0068755F" w:rsidRPr="00513FBA" w:rsidRDefault="0068755F" w:rsidP="0068755F">
      <w:pPr>
        <w:widowControl w:val="0"/>
        <w:autoSpaceDE w:val="0"/>
        <w:autoSpaceDN w:val="0"/>
        <w:adjustRightInd w:val="0"/>
        <w:spacing w:after="160" w:line="252" w:lineRule="auto"/>
        <w:jc w:val="both"/>
        <w:rPr>
          <w:rFonts w:ascii="Arial" w:hAnsi="Arial" w:cs="Arial"/>
          <w:sz w:val="20"/>
          <w:szCs w:val="20"/>
        </w:rPr>
      </w:pPr>
    </w:p>
    <w:p w14:paraId="3F6FCEFE" w14:textId="77777777" w:rsidR="0068755F" w:rsidRPr="00513FBA" w:rsidRDefault="0068755F" w:rsidP="0068755F">
      <w:pPr>
        <w:spacing w:after="160" w:line="252" w:lineRule="auto"/>
        <w:jc w:val="both"/>
        <w:rPr>
          <w:rFonts w:ascii="Arial" w:hAnsi="Arial" w:cs="Arial"/>
          <w:sz w:val="20"/>
          <w:szCs w:val="20"/>
        </w:rPr>
      </w:pPr>
    </w:p>
    <w:p w14:paraId="3F64AFA1" w14:textId="1E6D2D60"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 xml:space="preserve">S podpisom te izjave dajemo soglasje, na podlagi katerega bo naročnik za javno naročilo, katerega predmet </w:t>
      </w:r>
      <w:r w:rsidRPr="00EE747C">
        <w:rPr>
          <w:rFonts w:ascii="Arial" w:hAnsi="Arial" w:cs="Arial"/>
          <w:sz w:val="20"/>
          <w:szCs w:val="20"/>
        </w:rPr>
        <w:t>je »</w:t>
      </w:r>
      <w:r w:rsidR="00A07B28" w:rsidRPr="00FC06E1">
        <w:rPr>
          <w:rFonts w:ascii="Arial" w:hAnsi="Arial" w:cs="Arial"/>
          <w:iCs/>
          <w:sz w:val="20"/>
          <w:szCs w:val="20"/>
          <w:lang w:val="pl-PL"/>
        </w:rPr>
        <w:t>Poslovni najem 2 (dveh) in nakup 3 (treh) osebnih vozil</w:t>
      </w:r>
      <w:r w:rsidRPr="00EE747C">
        <w:rPr>
          <w:rFonts w:ascii="Arial" w:hAnsi="Arial" w:cs="Arial"/>
          <w:sz w:val="20"/>
          <w:szCs w:val="20"/>
        </w:rPr>
        <w:t xml:space="preserve">« namesto </w:t>
      </w:r>
      <w:r w:rsidRPr="00513FBA">
        <w:rPr>
          <w:rFonts w:ascii="Arial" w:hAnsi="Arial" w:cs="Arial"/>
          <w:sz w:val="20"/>
          <w:szCs w:val="20"/>
        </w:rPr>
        <w:t>ponudnika _________________ (</w:t>
      </w:r>
      <w:r w:rsidRPr="00513FBA">
        <w:rPr>
          <w:rFonts w:ascii="Arial" w:eastAsia="Calibri" w:hAnsi="Arial" w:cs="Arial"/>
          <w:i/>
          <w:sz w:val="20"/>
          <w:szCs w:val="20"/>
          <w:lang w:eastAsia="en-US"/>
        </w:rPr>
        <w:t>vpiše se naziv ponudnika)</w:t>
      </w:r>
      <w:r w:rsidRPr="00513FBA">
        <w:rPr>
          <w:rFonts w:ascii="Arial" w:hAnsi="Arial" w:cs="Arial"/>
          <w:sz w:val="20"/>
          <w:szCs w:val="20"/>
        </w:rPr>
        <w:t xml:space="preserve"> poravnaval naše terjatve do ponudnika neposredno nam.</w:t>
      </w:r>
    </w:p>
    <w:p w14:paraId="14B286A9" w14:textId="77777777" w:rsidR="0068755F" w:rsidRPr="00513FBA" w:rsidRDefault="0068755F" w:rsidP="0068755F">
      <w:pPr>
        <w:spacing w:after="160" w:line="252" w:lineRule="auto"/>
        <w:ind w:left="720"/>
        <w:jc w:val="both"/>
        <w:rPr>
          <w:rFonts w:ascii="Arial" w:hAnsi="Arial" w:cs="Arial"/>
          <w:sz w:val="20"/>
          <w:szCs w:val="20"/>
        </w:rPr>
      </w:pPr>
    </w:p>
    <w:p w14:paraId="1FE4CCB3" w14:textId="77777777" w:rsidR="0068755F" w:rsidRPr="00513FBA" w:rsidRDefault="0068755F" w:rsidP="0068755F">
      <w:pPr>
        <w:spacing w:after="160" w:line="252" w:lineRule="auto"/>
        <w:ind w:left="708"/>
        <w:jc w:val="both"/>
        <w:rPr>
          <w:rFonts w:ascii="Arial" w:hAnsi="Arial" w:cs="Arial"/>
          <w:sz w:val="20"/>
          <w:szCs w:val="20"/>
        </w:rPr>
      </w:pPr>
    </w:p>
    <w:p w14:paraId="278DB78F" w14:textId="77777777" w:rsidR="0068755F" w:rsidRPr="00513FBA" w:rsidRDefault="0068755F" w:rsidP="0068755F">
      <w:pPr>
        <w:spacing w:after="160" w:line="252" w:lineRule="auto"/>
        <w:ind w:left="720"/>
        <w:jc w:val="both"/>
        <w:rPr>
          <w:rFonts w:ascii="Arial" w:hAnsi="Arial" w:cs="Arial"/>
          <w:sz w:val="20"/>
          <w:szCs w:val="20"/>
        </w:rPr>
      </w:pPr>
    </w:p>
    <w:p w14:paraId="02C7BC33" w14:textId="77777777" w:rsidR="0068755F" w:rsidRPr="00513FBA" w:rsidRDefault="0068755F" w:rsidP="0068755F">
      <w:pPr>
        <w:spacing w:after="160" w:line="252" w:lineRule="auto"/>
        <w:ind w:left="720"/>
        <w:jc w:val="both"/>
        <w:rPr>
          <w:rFonts w:ascii="Arial" w:hAnsi="Arial" w:cs="Arial"/>
          <w:sz w:val="20"/>
          <w:szCs w:val="20"/>
        </w:rPr>
      </w:pPr>
    </w:p>
    <w:tbl>
      <w:tblPr>
        <w:tblW w:w="0" w:type="auto"/>
        <w:tblLayout w:type="fixed"/>
        <w:tblLook w:val="0000" w:firstRow="0" w:lastRow="0" w:firstColumn="0" w:lastColumn="0" w:noHBand="0" w:noVBand="0"/>
      </w:tblPr>
      <w:tblGrid>
        <w:gridCol w:w="3348"/>
        <w:gridCol w:w="1818"/>
        <w:gridCol w:w="4324"/>
      </w:tblGrid>
      <w:tr w:rsidR="0068755F" w:rsidRPr="00513FBA" w14:paraId="2F320B70" w14:textId="77777777" w:rsidTr="0068755F">
        <w:trPr>
          <w:trHeight w:val="241"/>
        </w:trPr>
        <w:tc>
          <w:tcPr>
            <w:tcW w:w="3348" w:type="dxa"/>
          </w:tcPr>
          <w:p w14:paraId="438B9C6F"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Kraj: ________________</w:t>
            </w:r>
          </w:p>
        </w:tc>
        <w:tc>
          <w:tcPr>
            <w:tcW w:w="1818" w:type="dxa"/>
          </w:tcPr>
          <w:p w14:paraId="5DFD3919" w14:textId="77777777" w:rsidR="0068755F" w:rsidRPr="00513FBA" w:rsidRDefault="0068755F" w:rsidP="0068755F">
            <w:pPr>
              <w:tabs>
                <w:tab w:val="center" w:pos="7020"/>
              </w:tabs>
              <w:spacing w:after="160" w:line="252" w:lineRule="auto"/>
              <w:jc w:val="center"/>
              <w:rPr>
                <w:rFonts w:ascii="Arial" w:hAnsi="Arial" w:cs="Arial"/>
                <w:sz w:val="20"/>
                <w:szCs w:val="20"/>
              </w:rPr>
            </w:pPr>
          </w:p>
        </w:tc>
        <w:tc>
          <w:tcPr>
            <w:tcW w:w="4324" w:type="dxa"/>
          </w:tcPr>
          <w:p w14:paraId="56845EB4" w14:textId="77777777" w:rsidR="0068755F" w:rsidRPr="00513FBA" w:rsidRDefault="0068755F" w:rsidP="0068755F">
            <w:pPr>
              <w:tabs>
                <w:tab w:val="center" w:pos="7020"/>
              </w:tabs>
              <w:spacing w:after="160" w:line="252" w:lineRule="auto"/>
              <w:jc w:val="both"/>
              <w:rPr>
                <w:rFonts w:ascii="Arial" w:hAnsi="Arial" w:cs="Arial"/>
                <w:sz w:val="20"/>
                <w:szCs w:val="20"/>
              </w:rPr>
            </w:pPr>
            <w:r w:rsidRPr="00513FBA">
              <w:rPr>
                <w:rFonts w:ascii="Arial" w:hAnsi="Arial" w:cs="Arial"/>
                <w:sz w:val="20"/>
                <w:szCs w:val="20"/>
              </w:rPr>
              <w:t xml:space="preserve">      Podpisnik: ___________________</w:t>
            </w:r>
          </w:p>
        </w:tc>
      </w:tr>
      <w:tr w:rsidR="0068755F" w:rsidRPr="00513FBA" w14:paraId="5BD286E4" w14:textId="77777777" w:rsidTr="0068755F">
        <w:trPr>
          <w:trHeight w:val="483"/>
        </w:trPr>
        <w:tc>
          <w:tcPr>
            <w:tcW w:w="3348" w:type="dxa"/>
          </w:tcPr>
          <w:p w14:paraId="2DED9EAE" w14:textId="77777777" w:rsidR="0068755F" w:rsidRPr="00513FBA" w:rsidRDefault="0068755F" w:rsidP="0068755F">
            <w:pPr>
              <w:spacing w:after="160" w:line="252" w:lineRule="auto"/>
              <w:jc w:val="both"/>
              <w:rPr>
                <w:rFonts w:ascii="Arial" w:hAnsi="Arial" w:cs="Arial"/>
                <w:sz w:val="20"/>
                <w:szCs w:val="20"/>
              </w:rPr>
            </w:pPr>
            <w:r w:rsidRPr="00513FBA">
              <w:rPr>
                <w:rFonts w:ascii="Arial" w:hAnsi="Arial" w:cs="Arial"/>
                <w:sz w:val="20"/>
                <w:szCs w:val="20"/>
              </w:rPr>
              <w:t>Datum</w:t>
            </w:r>
            <w:r w:rsidRPr="00513FBA">
              <w:rPr>
                <w:rFonts w:ascii="Arial" w:hAnsi="Arial" w:cs="Arial"/>
                <w:sz w:val="20"/>
                <w:szCs w:val="20"/>
              </w:rPr>
              <w:fldChar w:fldCharType="begin">
                <w:ffData>
                  <w:name w:val="Besedilo22"/>
                  <w:enabled/>
                  <w:calcOnExit w:val="0"/>
                  <w:textInput/>
                </w:ffData>
              </w:fldChar>
            </w:r>
            <w:bookmarkStart w:id="422" w:name="Besedilo22"/>
            <w:r w:rsidRPr="00513FBA">
              <w:rPr>
                <w:rFonts w:ascii="Arial" w:hAnsi="Arial" w:cs="Arial"/>
                <w:sz w:val="20"/>
                <w:szCs w:val="20"/>
              </w:rPr>
              <w:instrText xml:space="preserve"> FORMTEXT </w:instrText>
            </w:r>
            <w:r w:rsidRPr="00513FBA">
              <w:rPr>
                <w:rFonts w:ascii="Arial" w:hAnsi="Arial" w:cs="Arial"/>
                <w:sz w:val="20"/>
                <w:szCs w:val="20"/>
              </w:rPr>
            </w:r>
            <w:r w:rsidRPr="00513FBA">
              <w:rPr>
                <w:rFonts w:ascii="Arial" w:hAnsi="Arial" w:cs="Arial"/>
                <w:sz w:val="20"/>
                <w:szCs w:val="20"/>
              </w:rPr>
              <w:fldChar w:fldCharType="separate"/>
            </w:r>
            <w:r w:rsidRPr="00513FBA">
              <w:rPr>
                <w:rFonts w:ascii="Arial" w:hAnsi="Arial" w:cs="Arial"/>
                <w:sz w:val="20"/>
                <w:szCs w:val="20"/>
              </w:rPr>
              <w:fldChar w:fldCharType="end"/>
            </w:r>
            <w:bookmarkEnd w:id="422"/>
            <w:r w:rsidRPr="00513FBA">
              <w:rPr>
                <w:rFonts w:ascii="Arial" w:hAnsi="Arial" w:cs="Arial"/>
                <w:sz w:val="20"/>
                <w:szCs w:val="20"/>
              </w:rPr>
              <w:t xml:space="preserve">: ________________ </w:t>
            </w:r>
          </w:p>
        </w:tc>
        <w:tc>
          <w:tcPr>
            <w:tcW w:w="1818" w:type="dxa"/>
          </w:tcPr>
          <w:p w14:paraId="0FED4EA2"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Žig</w:t>
            </w:r>
          </w:p>
        </w:tc>
        <w:tc>
          <w:tcPr>
            <w:tcW w:w="4324" w:type="dxa"/>
          </w:tcPr>
          <w:p w14:paraId="1DEE5307" w14:textId="77777777"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________________________</w:t>
            </w:r>
          </w:p>
          <w:p w14:paraId="5AF3F388" w14:textId="7C69178A" w:rsidR="0068755F" w:rsidRPr="00513FBA" w:rsidRDefault="0068755F" w:rsidP="0068755F">
            <w:pPr>
              <w:spacing w:after="160" w:line="252" w:lineRule="auto"/>
              <w:jc w:val="center"/>
              <w:rPr>
                <w:rFonts w:ascii="Arial" w:hAnsi="Arial" w:cs="Arial"/>
                <w:sz w:val="20"/>
                <w:szCs w:val="20"/>
              </w:rPr>
            </w:pPr>
            <w:r w:rsidRPr="00513FBA">
              <w:rPr>
                <w:rFonts w:ascii="Arial" w:hAnsi="Arial" w:cs="Arial"/>
                <w:sz w:val="20"/>
                <w:szCs w:val="20"/>
              </w:rPr>
              <w:t>Podpis odgovorne osebe podizvajalca</w:t>
            </w:r>
          </w:p>
        </w:tc>
      </w:tr>
    </w:tbl>
    <w:p w14:paraId="368DB48B" w14:textId="77777777" w:rsidR="0068755F" w:rsidRPr="00513FBA" w:rsidRDefault="0068755F" w:rsidP="0068755F">
      <w:pPr>
        <w:spacing w:after="160" w:line="252" w:lineRule="auto"/>
        <w:jc w:val="both"/>
        <w:rPr>
          <w:rFonts w:ascii="Arial" w:hAnsi="Arial" w:cs="Arial"/>
          <w:sz w:val="20"/>
          <w:szCs w:val="20"/>
        </w:rPr>
      </w:pPr>
    </w:p>
    <w:p w14:paraId="7553F88F" w14:textId="77777777" w:rsidR="0068755F" w:rsidRPr="00513FBA" w:rsidRDefault="0068755F" w:rsidP="0068755F">
      <w:pPr>
        <w:spacing w:after="160" w:line="276" w:lineRule="auto"/>
        <w:jc w:val="both"/>
        <w:rPr>
          <w:rFonts w:ascii="Arial" w:hAnsi="Arial" w:cs="Arial"/>
          <w:b/>
          <w:sz w:val="20"/>
          <w:szCs w:val="20"/>
        </w:rPr>
      </w:pPr>
    </w:p>
    <w:p w14:paraId="0580C146" w14:textId="77107DDA" w:rsidR="0068755F" w:rsidRDefault="0068755F" w:rsidP="0068755F">
      <w:pPr>
        <w:spacing w:after="160" w:line="276" w:lineRule="auto"/>
        <w:jc w:val="both"/>
        <w:rPr>
          <w:rFonts w:ascii="Arial" w:hAnsi="Arial" w:cs="Arial"/>
          <w:b/>
          <w:sz w:val="20"/>
          <w:szCs w:val="20"/>
        </w:rPr>
      </w:pPr>
      <w:r w:rsidRPr="00513FBA">
        <w:rPr>
          <w:rFonts w:ascii="Arial" w:hAnsi="Arial" w:cs="Arial"/>
          <w:b/>
          <w:sz w:val="20"/>
          <w:szCs w:val="20"/>
        </w:rPr>
        <w:t>Opomba: Predmetno soglasje podizvajalca se predloži ponudbi v kolikor podizvajalec v skladu z določbo 5. odstavka 94. člena ZJN-3 zahteva neposredno plačilo s strani naročnika.</w:t>
      </w:r>
    </w:p>
    <w:p w14:paraId="4EB91BBD" w14:textId="2E6A1221" w:rsidR="00F652E7" w:rsidRDefault="00F652E7" w:rsidP="0068755F">
      <w:pPr>
        <w:spacing w:after="160" w:line="276" w:lineRule="auto"/>
        <w:jc w:val="both"/>
        <w:rPr>
          <w:rFonts w:ascii="Arial" w:hAnsi="Arial" w:cs="Arial"/>
          <w:sz w:val="20"/>
          <w:szCs w:val="20"/>
        </w:rPr>
      </w:pPr>
    </w:p>
    <w:p w14:paraId="3646481E" w14:textId="41496F5B" w:rsidR="00F652E7" w:rsidRDefault="00F652E7" w:rsidP="0068755F">
      <w:pPr>
        <w:spacing w:after="160" w:line="276" w:lineRule="auto"/>
        <w:jc w:val="both"/>
        <w:rPr>
          <w:rFonts w:ascii="Arial" w:hAnsi="Arial" w:cs="Arial"/>
          <w:sz w:val="20"/>
          <w:szCs w:val="20"/>
        </w:rPr>
      </w:pPr>
    </w:p>
    <w:p w14:paraId="3941C256" w14:textId="2AC933A3" w:rsidR="00F652E7" w:rsidRDefault="00F652E7" w:rsidP="0068755F">
      <w:pPr>
        <w:spacing w:after="160" w:line="276" w:lineRule="auto"/>
        <w:jc w:val="both"/>
        <w:rPr>
          <w:rFonts w:ascii="Arial" w:hAnsi="Arial" w:cs="Arial"/>
          <w:sz w:val="20"/>
          <w:szCs w:val="20"/>
        </w:rPr>
      </w:pPr>
    </w:p>
    <w:p w14:paraId="03CEB841" w14:textId="2C7F4665" w:rsidR="00F652E7" w:rsidRDefault="00F652E7" w:rsidP="0068755F">
      <w:pPr>
        <w:spacing w:after="160" w:line="276" w:lineRule="auto"/>
        <w:jc w:val="both"/>
        <w:rPr>
          <w:rFonts w:ascii="Arial" w:hAnsi="Arial" w:cs="Arial"/>
          <w:sz w:val="20"/>
          <w:szCs w:val="20"/>
        </w:rPr>
      </w:pPr>
    </w:p>
    <w:p w14:paraId="6011D665" w14:textId="078F1D60" w:rsidR="00B955C7" w:rsidRPr="00F844FB" w:rsidRDefault="00B955C7" w:rsidP="00F844FB">
      <w:pPr>
        <w:pStyle w:val="Glava"/>
        <w:tabs>
          <w:tab w:val="clear" w:pos="4536"/>
          <w:tab w:val="clear" w:pos="9072"/>
        </w:tabs>
        <w:jc w:val="right"/>
        <w:rPr>
          <w:rFonts w:ascii="Arial" w:hAnsi="Arial" w:cs="Arial"/>
          <w:b/>
          <w:i/>
          <w:szCs w:val="20"/>
        </w:rPr>
      </w:pPr>
    </w:p>
    <w:sectPr w:rsidR="00B955C7" w:rsidRPr="00F844FB" w:rsidSect="00741347">
      <w:headerReference w:type="default" r:id="rId25"/>
      <w:footerReference w:type="default" r:id="rId26"/>
      <w:pgSz w:w="12240" w:h="15840"/>
      <w:pgMar w:top="1102" w:right="1417" w:bottom="1417" w:left="1417" w:header="708" w:footer="31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07DDC" w14:textId="77777777" w:rsidR="000D4906" w:rsidRDefault="000D4906">
      <w:r>
        <w:separator/>
      </w:r>
    </w:p>
  </w:endnote>
  <w:endnote w:type="continuationSeparator" w:id="0">
    <w:p w14:paraId="2D862D20" w14:textId="77777777" w:rsidR="000D4906" w:rsidRDefault="000D4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8177" w14:textId="393F2294" w:rsidR="00620531" w:rsidRPr="00BC676D" w:rsidRDefault="00620531">
    <w:pPr>
      <w:pStyle w:val="Noga"/>
      <w:jc w:val="right"/>
      <w:rPr>
        <w:rFonts w:cs="Arial"/>
        <w:sz w:val="16"/>
        <w:szCs w:val="16"/>
      </w:rPr>
    </w:pPr>
    <w:r w:rsidRPr="00BC676D">
      <w:rPr>
        <w:rFonts w:cs="Arial"/>
        <w:sz w:val="16"/>
        <w:szCs w:val="16"/>
      </w:rPr>
      <w:t xml:space="preserve">Stran </w:t>
    </w:r>
    <w:r w:rsidRPr="00BC676D">
      <w:rPr>
        <w:rFonts w:cs="Arial"/>
        <w:bCs/>
        <w:sz w:val="16"/>
        <w:szCs w:val="16"/>
      </w:rPr>
      <w:fldChar w:fldCharType="begin"/>
    </w:r>
    <w:r w:rsidRPr="00BC676D">
      <w:rPr>
        <w:rFonts w:cs="Arial"/>
        <w:bCs/>
        <w:sz w:val="16"/>
        <w:szCs w:val="16"/>
      </w:rPr>
      <w:instrText>PAGE</w:instrText>
    </w:r>
    <w:r w:rsidRPr="00BC676D">
      <w:rPr>
        <w:rFonts w:cs="Arial"/>
        <w:bCs/>
        <w:sz w:val="16"/>
        <w:szCs w:val="16"/>
      </w:rPr>
      <w:fldChar w:fldCharType="separate"/>
    </w:r>
    <w:r>
      <w:rPr>
        <w:rFonts w:cs="Arial"/>
        <w:bCs/>
        <w:noProof/>
        <w:sz w:val="16"/>
        <w:szCs w:val="16"/>
      </w:rPr>
      <w:t>12</w:t>
    </w:r>
    <w:r w:rsidRPr="00BC676D">
      <w:rPr>
        <w:rFonts w:cs="Arial"/>
        <w:bCs/>
        <w:sz w:val="16"/>
        <w:szCs w:val="16"/>
      </w:rPr>
      <w:fldChar w:fldCharType="end"/>
    </w:r>
    <w:r w:rsidRPr="00BC676D">
      <w:rPr>
        <w:rFonts w:cs="Arial"/>
        <w:bCs/>
        <w:sz w:val="16"/>
        <w:szCs w:val="16"/>
      </w:rPr>
      <w:t>/</w:t>
    </w:r>
    <w:r w:rsidRPr="00BC676D">
      <w:rPr>
        <w:rFonts w:cs="Arial"/>
        <w:bCs/>
        <w:sz w:val="16"/>
        <w:szCs w:val="16"/>
      </w:rPr>
      <w:fldChar w:fldCharType="begin"/>
    </w:r>
    <w:r w:rsidRPr="00BC676D">
      <w:rPr>
        <w:rFonts w:cs="Arial"/>
        <w:bCs/>
        <w:sz w:val="16"/>
        <w:szCs w:val="16"/>
      </w:rPr>
      <w:instrText>NUMPAGES</w:instrText>
    </w:r>
    <w:r w:rsidRPr="00BC676D">
      <w:rPr>
        <w:rFonts w:cs="Arial"/>
        <w:bCs/>
        <w:sz w:val="16"/>
        <w:szCs w:val="16"/>
      </w:rPr>
      <w:fldChar w:fldCharType="separate"/>
    </w:r>
    <w:r>
      <w:rPr>
        <w:rFonts w:cs="Arial"/>
        <w:bCs/>
        <w:noProof/>
        <w:sz w:val="16"/>
        <w:szCs w:val="16"/>
      </w:rPr>
      <w:t>32</w:t>
    </w:r>
    <w:r w:rsidRPr="00BC676D">
      <w:rPr>
        <w:rFonts w:cs="Arial"/>
        <w:bCs/>
        <w:sz w:val="16"/>
        <w:szCs w:val="16"/>
      </w:rPr>
      <w:fldChar w:fldCharType="end"/>
    </w:r>
  </w:p>
  <w:p w14:paraId="27168601" w14:textId="77777777" w:rsidR="00620531" w:rsidRDefault="0062053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3C281" w14:textId="77777777" w:rsidR="00620531" w:rsidRPr="00DE0519" w:rsidRDefault="00620531" w:rsidP="00D4386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B6E13" w14:textId="2C9967CE" w:rsidR="00620531" w:rsidRDefault="00620531">
    <w:pPr>
      <w:pStyle w:val="Noga"/>
      <w:jc w:val="center"/>
    </w:pPr>
    <w:r>
      <w:fldChar w:fldCharType="begin"/>
    </w:r>
    <w:r>
      <w:instrText>PAGE   \* MERGEFORMAT</w:instrText>
    </w:r>
    <w:r>
      <w:fldChar w:fldCharType="separate"/>
    </w:r>
    <w:r>
      <w:rPr>
        <w:noProof/>
      </w:rPr>
      <w:t>3</w:t>
    </w:r>
    <w:r>
      <w:rPr>
        <w:noProof/>
      </w:rPr>
      <w:t>2</w:t>
    </w:r>
    <w:r>
      <w:rPr>
        <w:noProof/>
      </w:rPr>
      <w:fldChar w:fldCharType="end"/>
    </w:r>
  </w:p>
  <w:p w14:paraId="10BAC4FE" w14:textId="77777777" w:rsidR="00620531" w:rsidRDefault="0062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9B64A" w14:textId="77777777" w:rsidR="000D4906" w:rsidRDefault="000D4906">
      <w:r>
        <w:separator/>
      </w:r>
    </w:p>
  </w:footnote>
  <w:footnote w:type="continuationSeparator" w:id="0">
    <w:p w14:paraId="786EBDCA" w14:textId="77777777" w:rsidR="000D4906" w:rsidRDefault="000D4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84FDD" w14:textId="77777777" w:rsidR="00620531" w:rsidRPr="00DE0519" w:rsidRDefault="00620531" w:rsidP="00D4386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7DE1" w14:textId="54CC43E7" w:rsidR="00620531" w:rsidRPr="00225975" w:rsidRDefault="00620531" w:rsidP="002259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0"/>
        </w:tabs>
        <w:ind w:left="0" w:hanging="360"/>
      </w:pPr>
      <w:rPr>
        <w:rFonts w:ascii="Symbol" w:hAnsi="Symbol" w:hint="default"/>
      </w:rPr>
    </w:lvl>
  </w:abstractNum>
  <w:abstractNum w:abstractNumId="1"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2"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B4586"/>
    <w:multiLevelType w:val="hybridMultilevel"/>
    <w:tmpl w:val="E2C40AAA"/>
    <w:lvl w:ilvl="0" w:tplc="49909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37726DD"/>
    <w:multiLevelType w:val="hybridMultilevel"/>
    <w:tmpl w:val="703666EE"/>
    <w:lvl w:ilvl="0" w:tplc="FFFFFFFF">
      <w:start w:val="1"/>
      <w:numFmt w:val="bullet"/>
      <w:lvlText w:val=""/>
      <w:lvlJc w:val="left"/>
      <w:pPr>
        <w:tabs>
          <w:tab w:val="num" w:pos="1431"/>
        </w:tabs>
        <w:ind w:left="1431" w:hanging="360"/>
      </w:pPr>
      <w:rPr>
        <w:rFonts w:ascii="Symbol" w:hAnsi="Symbol" w:hint="default"/>
      </w:rPr>
    </w:lvl>
    <w:lvl w:ilvl="1" w:tplc="04240003" w:tentative="1">
      <w:start w:val="1"/>
      <w:numFmt w:val="bullet"/>
      <w:lvlText w:val="o"/>
      <w:lvlJc w:val="left"/>
      <w:pPr>
        <w:ind w:left="2511" w:hanging="360"/>
      </w:pPr>
      <w:rPr>
        <w:rFonts w:ascii="Courier New" w:hAnsi="Courier New" w:cs="Courier New" w:hint="default"/>
      </w:rPr>
    </w:lvl>
    <w:lvl w:ilvl="2" w:tplc="04240005" w:tentative="1">
      <w:start w:val="1"/>
      <w:numFmt w:val="bullet"/>
      <w:lvlText w:val=""/>
      <w:lvlJc w:val="left"/>
      <w:pPr>
        <w:ind w:left="3231" w:hanging="360"/>
      </w:pPr>
      <w:rPr>
        <w:rFonts w:ascii="Wingdings" w:hAnsi="Wingdings" w:hint="default"/>
      </w:rPr>
    </w:lvl>
    <w:lvl w:ilvl="3" w:tplc="04240001" w:tentative="1">
      <w:start w:val="1"/>
      <w:numFmt w:val="bullet"/>
      <w:lvlText w:val=""/>
      <w:lvlJc w:val="left"/>
      <w:pPr>
        <w:ind w:left="3951" w:hanging="360"/>
      </w:pPr>
      <w:rPr>
        <w:rFonts w:ascii="Symbol" w:hAnsi="Symbol" w:hint="default"/>
      </w:rPr>
    </w:lvl>
    <w:lvl w:ilvl="4" w:tplc="04240003" w:tentative="1">
      <w:start w:val="1"/>
      <w:numFmt w:val="bullet"/>
      <w:lvlText w:val="o"/>
      <w:lvlJc w:val="left"/>
      <w:pPr>
        <w:ind w:left="4671" w:hanging="360"/>
      </w:pPr>
      <w:rPr>
        <w:rFonts w:ascii="Courier New" w:hAnsi="Courier New" w:cs="Courier New" w:hint="default"/>
      </w:rPr>
    </w:lvl>
    <w:lvl w:ilvl="5" w:tplc="04240005" w:tentative="1">
      <w:start w:val="1"/>
      <w:numFmt w:val="bullet"/>
      <w:lvlText w:val=""/>
      <w:lvlJc w:val="left"/>
      <w:pPr>
        <w:ind w:left="5391" w:hanging="360"/>
      </w:pPr>
      <w:rPr>
        <w:rFonts w:ascii="Wingdings" w:hAnsi="Wingdings" w:hint="default"/>
      </w:rPr>
    </w:lvl>
    <w:lvl w:ilvl="6" w:tplc="04240001" w:tentative="1">
      <w:start w:val="1"/>
      <w:numFmt w:val="bullet"/>
      <w:lvlText w:val=""/>
      <w:lvlJc w:val="left"/>
      <w:pPr>
        <w:ind w:left="6111" w:hanging="360"/>
      </w:pPr>
      <w:rPr>
        <w:rFonts w:ascii="Symbol" w:hAnsi="Symbol" w:hint="default"/>
      </w:rPr>
    </w:lvl>
    <w:lvl w:ilvl="7" w:tplc="04240003" w:tentative="1">
      <w:start w:val="1"/>
      <w:numFmt w:val="bullet"/>
      <w:lvlText w:val="o"/>
      <w:lvlJc w:val="left"/>
      <w:pPr>
        <w:ind w:left="6831" w:hanging="360"/>
      </w:pPr>
      <w:rPr>
        <w:rFonts w:ascii="Courier New" w:hAnsi="Courier New" w:cs="Courier New" w:hint="default"/>
      </w:rPr>
    </w:lvl>
    <w:lvl w:ilvl="8" w:tplc="04240005" w:tentative="1">
      <w:start w:val="1"/>
      <w:numFmt w:val="bullet"/>
      <w:lvlText w:val=""/>
      <w:lvlJc w:val="left"/>
      <w:pPr>
        <w:ind w:left="7551" w:hanging="360"/>
      </w:pPr>
      <w:rPr>
        <w:rFonts w:ascii="Wingdings" w:hAnsi="Wingdings"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9" w15:restartNumberingAfterBreak="0">
    <w:nsid w:val="08AC6EA7"/>
    <w:multiLevelType w:val="multilevel"/>
    <w:tmpl w:val="B82629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E307444"/>
    <w:multiLevelType w:val="hybridMultilevel"/>
    <w:tmpl w:val="52980B7C"/>
    <w:lvl w:ilvl="0" w:tplc="0424000F">
      <w:start w:val="1"/>
      <w:numFmt w:val="decimal"/>
      <w:lvlText w:val="%1."/>
      <w:lvlJc w:val="left"/>
      <w:pPr>
        <w:ind w:left="720" w:hanging="360"/>
      </w:pPr>
      <w:rPr>
        <w:rFonts w:hint="default"/>
      </w:rPr>
    </w:lvl>
    <w:lvl w:ilvl="1" w:tplc="D3A62D4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F9916C4"/>
    <w:multiLevelType w:val="hybridMultilevel"/>
    <w:tmpl w:val="D2685E5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1046C2C"/>
    <w:multiLevelType w:val="hybridMultilevel"/>
    <w:tmpl w:val="4E14ED2A"/>
    <w:lvl w:ilvl="0" w:tplc="9B6E679C">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B008D"/>
    <w:multiLevelType w:val="hybridMultilevel"/>
    <w:tmpl w:val="595E073C"/>
    <w:lvl w:ilvl="0" w:tplc="68506692">
      <w:start w:val="1"/>
      <w:numFmt w:val="decimal"/>
      <w:lvlText w:val="%1."/>
      <w:lvlJc w:val="left"/>
      <w:pPr>
        <w:ind w:left="360" w:hanging="360"/>
      </w:pPr>
      <w:rPr>
        <w:rFonts w:eastAsia="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E0D1611"/>
    <w:multiLevelType w:val="hybridMultilevel"/>
    <w:tmpl w:val="1A06976E"/>
    <w:lvl w:ilvl="0" w:tplc="3146D426">
      <w:start w:val="1"/>
      <w:numFmt w:val="bullet"/>
      <w:lvlText w:val=""/>
      <w:lvlJc w:val="left"/>
      <w:pPr>
        <w:tabs>
          <w:tab w:val="num" w:pos="1431"/>
        </w:tabs>
        <w:ind w:left="1431" w:hanging="921"/>
      </w:pPr>
      <w:rPr>
        <w:rFonts w:ascii="Symbol" w:hAnsi="Symbol" w:hint="default"/>
      </w:rPr>
    </w:lvl>
    <w:lvl w:ilvl="1" w:tplc="FFFFFFFF" w:tentative="1">
      <w:start w:val="1"/>
      <w:numFmt w:val="bullet"/>
      <w:lvlText w:val="o"/>
      <w:lvlJc w:val="left"/>
      <w:pPr>
        <w:ind w:left="2511" w:hanging="360"/>
      </w:pPr>
      <w:rPr>
        <w:rFonts w:ascii="Courier New" w:hAnsi="Courier New" w:cs="Courier New" w:hint="default"/>
      </w:rPr>
    </w:lvl>
    <w:lvl w:ilvl="2" w:tplc="FFFFFFFF" w:tentative="1">
      <w:start w:val="1"/>
      <w:numFmt w:val="bullet"/>
      <w:lvlText w:val=""/>
      <w:lvlJc w:val="left"/>
      <w:pPr>
        <w:ind w:left="3231" w:hanging="360"/>
      </w:pPr>
      <w:rPr>
        <w:rFonts w:ascii="Wingdings" w:hAnsi="Wingdings" w:hint="default"/>
      </w:rPr>
    </w:lvl>
    <w:lvl w:ilvl="3" w:tplc="FFFFFFFF" w:tentative="1">
      <w:start w:val="1"/>
      <w:numFmt w:val="bullet"/>
      <w:lvlText w:val=""/>
      <w:lvlJc w:val="left"/>
      <w:pPr>
        <w:ind w:left="3951" w:hanging="360"/>
      </w:pPr>
      <w:rPr>
        <w:rFonts w:ascii="Symbol" w:hAnsi="Symbol" w:hint="default"/>
      </w:rPr>
    </w:lvl>
    <w:lvl w:ilvl="4" w:tplc="FFFFFFFF" w:tentative="1">
      <w:start w:val="1"/>
      <w:numFmt w:val="bullet"/>
      <w:lvlText w:val="o"/>
      <w:lvlJc w:val="left"/>
      <w:pPr>
        <w:ind w:left="4671" w:hanging="360"/>
      </w:pPr>
      <w:rPr>
        <w:rFonts w:ascii="Courier New" w:hAnsi="Courier New" w:cs="Courier New" w:hint="default"/>
      </w:rPr>
    </w:lvl>
    <w:lvl w:ilvl="5" w:tplc="FFFFFFFF" w:tentative="1">
      <w:start w:val="1"/>
      <w:numFmt w:val="bullet"/>
      <w:lvlText w:val=""/>
      <w:lvlJc w:val="left"/>
      <w:pPr>
        <w:ind w:left="5391" w:hanging="360"/>
      </w:pPr>
      <w:rPr>
        <w:rFonts w:ascii="Wingdings" w:hAnsi="Wingdings" w:hint="default"/>
      </w:rPr>
    </w:lvl>
    <w:lvl w:ilvl="6" w:tplc="FFFFFFFF" w:tentative="1">
      <w:start w:val="1"/>
      <w:numFmt w:val="bullet"/>
      <w:lvlText w:val=""/>
      <w:lvlJc w:val="left"/>
      <w:pPr>
        <w:ind w:left="6111" w:hanging="360"/>
      </w:pPr>
      <w:rPr>
        <w:rFonts w:ascii="Symbol" w:hAnsi="Symbol" w:hint="default"/>
      </w:rPr>
    </w:lvl>
    <w:lvl w:ilvl="7" w:tplc="FFFFFFFF" w:tentative="1">
      <w:start w:val="1"/>
      <w:numFmt w:val="bullet"/>
      <w:lvlText w:val="o"/>
      <w:lvlJc w:val="left"/>
      <w:pPr>
        <w:ind w:left="6831" w:hanging="360"/>
      </w:pPr>
      <w:rPr>
        <w:rFonts w:ascii="Courier New" w:hAnsi="Courier New" w:cs="Courier New" w:hint="default"/>
      </w:rPr>
    </w:lvl>
    <w:lvl w:ilvl="8" w:tplc="FFFFFFFF" w:tentative="1">
      <w:start w:val="1"/>
      <w:numFmt w:val="bullet"/>
      <w:lvlText w:val=""/>
      <w:lvlJc w:val="left"/>
      <w:pPr>
        <w:ind w:left="7551" w:hanging="360"/>
      </w:pPr>
      <w:rPr>
        <w:rFonts w:ascii="Wingdings" w:hAnsi="Wingdings" w:hint="default"/>
      </w:rPr>
    </w:lvl>
  </w:abstractNum>
  <w:abstractNum w:abstractNumId="18" w15:restartNumberingAfterBreak="0">
    <w:nsid w:val="1ED22679"/>
    <w:multiLevelType w:val="hybridMultilevel"/>
    <w:tmpl w:val="9C142078"/>
    <w:lvl w:ilvl="0" w:tplc="04240001">
      <w:start w:val="1"/>
      <w:numFmt w:val="bullet"/>
      <w:lvlText w:val=""/>
      <w:lvlJc w:val="left"/>
      <w:pPr>
        <w:ind w:left="360" w:hanging="360"/>
      </w:pPr>
      <w:rPr>
        <w:rFonts w:ascii="Symbol" w:hAnsi="Symbol"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20DE0E45"/>
    <w:multiLevelType w:val="hybridMultilevel"/>
    <w:tmpl w:val="E032786A"/>
    <w:lvl w:ilvl="0" w:tplc="FD8ECE1C">
      <w:start w:val="1"/>
      <w:numFmt w:val="bullet"/>
      <w:lvlText w:val=""/>
      <w:lvlJc w:val="left"/>
      <w:pPr>
        <w:ind w:left="360" w:hanging="360"/>
      </w:pPr>
      <w:rPr>
        <w:rFonts w:ascii="Symbol" w:hAnsi="Symbol" w:hint="default"/>
        <w:strike w:val="0"/>
      </w:rPr>
    </w:lvl>
    <w:lvl w:ilvl="1" w:tplc="867CBC20" w:tentative="1">
      <w:start w:val="1"/>
      <w:numFmt w:val="bullet"/>
      <w:lvlText w:val="o"/>
      <w:lvlJc w:val="left"/>
      <w:pPr>
        <w:ind w:left="1080" w:hanging="360"/>
      </w:pPr>
      <w:rPr>
        <w:rFonts w:ascii="Courier New" w:hAnsi="Courier New" w:cs="Courier New" w:hint="default"/>
      </w:rPr>
    </w:lvl>
    <w:lvl w:ilvl="2" w:tplc="91446AEC" w:tentative="1">
      <w:start w:val="1"/>
      <w:numFmt w:val="bullet"/>
      <w:lvlText w:val=""/>
      <w:lvlJc w:val="left"/>
      <w:pPr>
        <w:ind w:left="1800" w:hanging="360"/>
      </w:pPr>
      <w:rPr>
        <w:rFonts w:ascii="Wingdings" w:hAnsi="Wingdings" w:hint="default"/>
      </w:rPr>
    </w:lvl>
    <w:lvl w:ilvl="3" w:tplc="66460CAE" w:tentative="1">
      <w:start w:val="1"/>
      <w:numFmt w:val="bullet"/>
      <w:lvlText w:val=""/>
      <w:lvlJc w:val="left"/>
      <w:pPr>
        <w:ind w:left="2520" w:hanging="360"/>
      </w:pPr>
      <w:rPr>
        <w:rFonts w:ascii="Symbol" w:hAnsi="Symbol" w:hint="default"/>
      </w:rPr>
    </w:lvl>
    <w:lvl w:ilvl="4" w:tplc="C7CC5F04" w:tentative="1">
      <w:start w:val="1"/>
      <w:numFmt w:val="bullet"/>
      <w:lvlText w:val="o"/>
      <w:lvlJc w:val="left"/>
      <w:pPr>
        <w:ind w:left="3240" w:hanging="360"/>
      </w:pPr>
      <w:rPr>
        <w:rFonts w:ascii="Courier New" w:hAnsi="Courier New" w:cs="Courier New" w:hint="default"/>
      </w:rPr>
    </w:lvl>
    <w:lvl w:ilvl="5" w:tplc="78164EB8" w:tentative="1">
      <w:start w:val="1"/>
      <w:numFmt w:val="bullet"/>
      <w:lvlText w:val=""/>
      <w:lvlJc w:val="left"/>
      <w:pPr>
        <w:ind w:left="3960" w:hanging="360"/>
      </w:pPr>
      <w:rPr>
        <w:rFonts w:ascii="Wingdings" w:hAnsi="Wingdings" w:hint="default"/>
      </w:rPr>
    </w:lvl>
    <w:lvl w:ilvl="6" w:tplc="4EB29772" w:tentative="1">
      <w:start w:val="1"/>
      <w:numFmt w:val="bullet"/>
      <w:lvlText w:val=""/>
      <w:lvlJc w:val="left"/>
      <w:pPr>
        <w:ind w:left="4680" w:hanging="360"/>
      </w:pPr>
      <w:rPr>
        <w:rFonts w:ascii="Symbol" w:hAnsi="Symbol" w:hint="default"/>
      </w:rPr>
    </w:lvl>
    <w:lvl w:ilvl="7" w:tplc="65C6C140" w:tentative="1">
      <w:start w:val="1"/>
      <w:numFmt w:val="bullet"/>
      <w:lvlText w:val="o"/>
      <w:lvlJc w:val="left"/>
      <w:pPr>
        <w:ind w:left="5400" w:hanging="360"/>
      </w:pPr>
      <w:rPr>
        <w:rFonts w:ascii="Courier New" w:hAnsi="Courier New" w:cs="Courier New" w:hint="default"/>
      </w:rPr>
    </w:lvl>
    <w:lvl w:ilvl="8" w:tplc="6256D3FA" w:tentative="1">
      <w:start w:val="1"/>
      <w:numFmt w:val="bullet"/>
      <w:lvlText w:val=""/>
      <w:lvlJc w:val="left"/>
      <w:pPr>
        <w:ind w:left="6120" w:hanging="360"/>
      </w:pPr>
      <w:rPr>
        <w:rFonts w:ascii="Wingdings" w:hAnsi="Wingdings" w:hint="default"/>
      </w:rPr>
    </w:lvl>
  </w:abstractNum>
  <w:abstractNum w:abstractNumId="20" w15:restartNumberingAfterBreak="0">
    <w:nsid w:val="21794428"/>
    <w:multiLevelType w:val="hybridMultilevel"/>
    <w:tmpl w:val="639E2E60"/>
    <w:lvl w:ilvl="0" w:tplc="56C07AEE">
      <w:start w:val="6"/>
      <w:numFmt w:val="decimal"/>
      <w:lvlText w:val="%1."/>
      <w:lvlJc w:val="left"/>
      <w:pPr>
        <w:ind w:left="2524" w:hanging="397"/>
      </w:pPr>
      <w:rPr>
        <w:rFonts w:hint="default"/>
      </w:rPr>
    </w:lvl>
    <w:lvl w:ilvl="1" w:tplc="04240019">
      <w:start w:val="1"/>
      <w:numFmt w:val="lowerLetter"/>
      <w:lvlText w:val="%2."/>
      <w:lvlJc w:val="left"/>
      <w:pPr>
        <w:ind w:left="3064" w:hanging="360"/>
      </w:pPr>
    </w:lvl>
    <w:lvl w:ilvl="2" w:tplc="0424001B" w:tentative="1">
      <w:start w:val="1"/>
      <w:numFmt w:val="lowerRoman"/>
      <w:lvlText w:val="%3."/>
      <w:lvlJc w:val="right"/>
      <w:pPr>
        <w:ind w:left="3784" w:hanging="180"/>
      </w:pPr>
    </w:lvl>
    <w:lvl w:ilvl="3" w:tplc="0424000F" w:tentative="1">
      <w:start w:val="1"/>
      <w:numFmt w:val="decimal"/>
      <w:lvlText w:val="%4."/>
      <w:lvlJc w:val="left"/>
      <w:pPr>
        <w:ind w:left="4504" w:hanging="360"/>
      </w:pPr>
    </w:lvl>
    <w:lvl w:ilvl="4" w:tplc="04240019" w:tentative="1">
      <w:start w:val="1"/>
      <w:numFmt w:val="lowerLetter"/>
      <w:lvlText w:val="%5."/>
      <w:lvlJc w:val="left"/>
      <w:pPr>
        <w:ind w:left="5224" w:hanging="360"/>
      </w:pPr>
    </w:lvl>
    <w:lvl w:ilvl="5" w:tplc="0424001B" w:tentative="1">
      <w:start w:val="1"/>
      <w:numFmt w:val="lowerRoman"/>
      <w:lvlText w:val="%6."/>
      <w:lvlJc w:val="right"/>
      <w:pPr>
        <w:ind w:left="5944" w:hanging="180"/>
      </w:pPr>
    </w:lvl>
    <w:lvl w:ilvl="6" w:tplc="0424000F" w:tentative="1">
      <w:start w:val="1"/>
      <w:numFmt w:val="decimal"/>
      <w:lvlText w:val="%7."/>
      <w:lvlJc w:val="left"/>
      <w:pPr>
        <w:ind w:left="6664" w:hanging="360"/>
      </w:pPr>
    </w:lvl>
    <w:lvl w:ilvl="7" w:tplc="04240019" w:tentative="1">
      <w:start w:val="1"/>
      <w:numFmt w:val="lowerLetter"/>
      <w:lvlText w:val="%8."/>
      <w:lvlJc w:val="left"/>
      <w:pPr>
        <w:ind w:left="7384" w:hanging="360"/>
      </w:pPr>
    </w:lvl>
    <w:lvl w:ilvl="8" w:tplc="0424001B" w:tentative="1">
      <w:start w:val="1"/>
      <w:numFmt w:val="lowerRoman"/>
      <w:lvlText w:val="%9."/>
      <w:lvlJc w:val="right"/>
      <w:pPr>
        <w:ind w:left="8104" w:hanging="180"/>
      </w:pPr>
    </w:lvl>
  </w:abstractNum>
  <w:abstractNum w:abstractNumId="21" w15:restartNumberingAfterBreak="0">
    <w:nsid w:val="24700731"/>
    <w:multiLevelType w:val="hybridMultilevel"/>
    <w:tmpl w:val="ED880F3C"/>
    <w:lvl w:ilvl="0" w:tplc="C0A621C6">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73859C8"/>
    <w:multiLevelType w:val="hybridMultilevel"/>
    <w:tmpl w:val="95403C90"/>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76D225E"/>
    <w:multiLevelType w:val="hybridMultilevel"/>
    <w:tmpl w:val="7B5618C6"/>
    <w:lvl w:ilvl="0" w:tplc="ADF875FE">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AD962DD"/>
    <w:multiLevelType w:val="hybridMultilevel"/>
    <w:tmpl w:val="169EE858"/>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CF704A0"/>
    <w:multiLevelType w:val="hybridMultilevel"/>
    <w:tmpl w:val="F59856BC"/>
    <w:lvl w:ilvl="0" w:tplc="BF6AEF92">
      <w:start w:val="1"/>
      <w:numFmt w:val="decimal"/>
      <w:lvlText w:val="%1."/>
      <w:lvlJc w:val="left"/>
      <w:pPr>
        <w:ind w:left="705" w:hanging="70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F827B1"/>
    <w:multiLevelType w:val="hybridMultilevel"/>
    <w:tmpl w:val="25688920"/>
    <w:lvl w:ilvl="0" w:tplc="2CDC7C3A">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9"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38D32CF"/>
    <w:multiLevelType w:val="hybridMultilevel"/>
    <w:tmpl w:val="FDD69CDC"/>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014511"/>
    <w:multiLevelType w:val="hybridMultilevel"/>
    <w:tmpl w:val="F934C8B6"/>
    <w:lvl w:ilvl="0" w:tplc="96523DD0">
      <w:start w:val="1"/>
      <w:numFmt w:val="decimal"/>
      <w:lvlText w:val="%1."/>
      <w:lvlJc w:val="left"/>
      <w:pPr>
        <w:ind w:left="360" w:hanging="360"/>
      </w:pPr>
      <w:rPr>
        <w:rFonts w:ascii="Times New Roman" w:eastAsia="Times New Roman" w:hAnsi="Times New Roman" w:cs="Times New Roman" w:hint="default"/>
        <w:b/>
        <w:color w:val="auto"/>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49A74532"/>
    <w:multiLevelType w:val="hybridMultilevel"/>
    <w:tmpl w:val="10A4B094"/>
    <w:lvl w:ilvl="0" w:tplc="D8E43FCE">
      <w:start w:val="79"/>
      <w:numFmt w:val="bullet"/>
      <w:lvlText w:val="-"/>
      <w:lvlJc w:val="left"/>
      <w:pPr>
        <w:ind w:left="720" w:hanging="360"/>
      </w:pPr>
      <w:rPr>
        <w:rFonts w:ascii="Times New Roman" w:eastAsia="Times New Roman" w:hAnsi="Times New Roman" w:cs="Times New Roman" w:hint="default"/>
        <w:i w:val="0"/>
      </w:rPr>
    </w:lvl>
    <w:lvl w:ilvl="1" w:tplc="6A302F18">
      <w:start w:val="7"/>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9913E7"/>
    <w:multiLevelType w:val="hybridMultilevel"/>
    <w:tmpl w:val="AB92A3E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BE12C34"/>
    <w:multiLevelType w:val="multilevel"/>
    <w:tmpl w:val="CB22640C"/>
    <w:lvl w:ilvl="0">
      <w:start w:val="1"/>
      <w:numFmt w:val="decimal"/>
      <w:lvlText w:val="%1."/>
      <w:lvlJc w:val="left"/>
      <w:pPr>
        <w:ind w:left="360" w:hanging="360"/>
      </w:p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b w:val="0"/>
      </w:rPr>
    </w:lvl>
    <w:lvl w:ilvl="6">
      <w:start w:val="1"/>
      <w:numFmt w:val="decimal"/>
      <w:isLgl/>
      <w:lvlText w:val="%1.%2.%3.%4.%5.%6.%7"/>
      <w:lvlJc w:val="left"/>
      <w:pPr>
        <w:ind w:left="1440" w:hanging="1440"/>
      </w:pPr>
      <w:rPr>
        <w:rFonts w:hint="default"/>
        <w:b w:val="0"/>
      </w:rPr>
    </w:lvl>
    <w:lvl w:ilvl="7">
      <w:start w:val="1"/>
      <w:numFmt w:val="decimal"/>
      <w:isLgl/>
      <w:lvlText w:val="%1.%2.%3.%4.%5.%6.%7.%8"/>
      <w:lvlJc w:val="left"/>
      <w:pPr>
        <w:ind w:left="1440" w:hanging="1440"/>
      </w:pPr>
      <w:rPr>
        <w:rFonts w:hint="default"/>
        <w:b w:val="0"/>
      </w:rPr>
    </w:lvl>
    <w:lvl w:ilvl="8">
      <w:start w:val="1"/>
      <w:numFmt w:val="decimal"/>
      <w:isLgl/>
      <w:lvlText w:val="%1.%2.%3.%4.%5.%6.%7.%8.%9"/>
      <w:lvlJc w:val="left"/>
      <w:pPr>
        <w:ind w:left="1800" w:hanging="1800"/>
      </w:pPr>
      <w:rPr>
        <w:rFonts w:hint="default"/>
        <w:b w:val="0"/>
      </w:rPr>
    </w:lvl>
  </w:abstractNum>
  <w:abstractNum w:abstractNumId="35" w15:restartNumberingAfterBreak="0">
    <w:nsid w:val="4C6F7BB6"/>
    <w:multiLevelType w:val="hybridMultilevel"/>
    <w:tmpl w:val="464408F4"/>
    <w:lvl w:ilvl="0" w:tplc="09E4EC7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4092615"/>
    <w:multiLevelType w:val="hybridMultilevel"/>
    <w:tmpl w:val="76503AD0"/>
    <w:lvl w:ilvl="0" w:tplc="ADF62792">
      <w:numFmt w:val="bullet"/>
      <w:lvlText w:val="-"/>
      <w:lvlJc w:val="left"/>
      <w:pPr>
        <w:ind w:left="360" w:hanging="360"/>
      </w:pPr>
      <w:rPr>
        <w:rFonts w:ascii="Calibri" w:eastAsia="Calibri" w:hAnsi="Calibri" w:cs="Times New Roman" w:hint="default"/>
        <w:color w:val="auto"/>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61535BC"/>
    <w:multiLevelType w:val="hybridMultilevel"/>
    <w:tmpl w:val="2C9E2CE8"/>
    <w:lvl w:ilvl="0" w:tplc="2F50965E">
      <w:start w:val="1"/>
      <w:numFmt w:val="decimal"/>
      <w:pStyle w:val="Kazalovsebine3"/>
      <w:lvlText w:val="%1."/>
      <w:lvlJc w:val="left"/>
      <w:pPr>
        <w:ind w:left="720" w:hanging="360"/>
      </w:pPr>
      <w:rPr>
        <w:rFonts w:ascii="Arial" w:eastAsia="Times New Roman" w:hAnsi="Arial" w:cs="Arial" w:hint="default"/>
        <w:b w:val="0"/>
        <w:color w:val="auto"/>
        <w:sz w:val="20"/>
        <w:szCs w:val="2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10F4495"/>
    <w:multiLevelType w:val="hybridMultilevel"/>
    <w:tmpl w:val="719AC49A"/>
    <w:lvl w:ilvl="0" w:tplc="9B6E679C">
      <w:start w:val="1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6E77111D"/>
    <w:multiLevelType w:val="hybridMultilevel"/>
    <w:tmpl w:val="53182E40"/>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4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E035EF"/>
    <w:multiLevelType w:val="hybridMultilevel"/>
    <w:tmpl w:val="10ACD3B4"/>
    <w:lvl w:ilvl="0" w:tplc="DE1A403A">
      <w:start w:val="1"/>
      <w:numFmt w:val="decimal"/>
      <w:lvlText w:val="%1."/>
      <w:lvlJc w:val="left"/>
      <w:pPr>
        <w:tabs>
          <w:tab w:val="num" w:pos="360"/>
        </w:tabs>
        <w:ind w:left="360" w:hanging="360"/>
      </w:pPr>
      <w:rPr>
        <w:rFonts w:ascii="Arial" w:hAnsi="Arial" w:cs="Arial" w:hint="default"/>
        <w:b/>
        <w:i w:val="0"/>
        <w:color w:val="auto"/>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0" w15:restartNumberingAfterBreak="0">
    <w:nsid w:val="7BBF10B4"/>
    <w:multiLevelType w:val="hybridMultilevel"/>
    <w:tmpl w:val="E918FE94"/>
    <w:lvl w:ilvl="0" w:tplc="E7F06FAC">
      <w:start w:val="1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E067A59"/>
    <w:multiLevelType w:val="hybridMultilevel"/>
    <w:tmpl w:val="FC888A3E"/>
    <w:lvl w:ilvl="0" w:tplc="04240001">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5978963">
    <w:abstractNumId w:val="48"/>
  </w:num>
  <w:num w:numId="2" w16cid:durableId="1998996160">
    <w:abstractNumId w:val="28"/>
  </w:num>
  <w:num w:numId="3" w16cid:durableId="187105686">
    <w:abstractNumId w:val="15"/>
  </w:num>
  <w:num w:numId="4" w16cid:durableId="944267896">
    <w:abstractNumId w:val="0"/>
  </w:num>
  <w:num w:numId="5" w16cid:durableId="848181859">
    <w:abstractNumId w:val="40"/>
  </w:num>
  <w:num w:numId="6" w16cid:durableId="21131629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6871398">
    <w:abstractNumId w:val="23"/>
  </w:num>
  <w:num w:numId="8" w16cid:durableId="1687175634">
    <w:abstractNumId w:val="11"/>
  </w:num>
  <w:num w:numId="9" w16cid:durableId="1085036412">
    <w:abstractNumId w:val="8"/>
  </w:num>
  <w:num w:numId="10" w16cid:durableId="301815530">
    <w:abstractNumId w:val="35"/>
  </w:num>
  <w:num w:numId="11" w16cid:durableId="1255895307">
    <w:abstractNumId w:val="42"/>
  </w:num>
  <w:num w:numId="12" w16cid:durableId="1855026889">
    <w:abstractNumId w:val="19"/>
  </w:num>
  <w:num w:numId="13" w16cid:durableId="1656488075">
    <w:abstractNumId w:val="32"/>
  </w:num>
  <w:num w:numId="14" w16cid:durableId="40063387">
    <w:abstractNumId w:val="4"/>
  </w:num>
  <w:num w:numId="15" w16cid:durableId="153956964">
    <w:abstractNumId w:val="14"/>
  </w:num>
  <w:num w:numId="16" w16cid:durableId="1101098285">
    <w:abstractNumId w:val="29"/>
  </w:num>
  <w:num w:numId="17" w16cid:durableId="2011397933">
    <w:abstractNumId w:val="45"/>
  </w:num>
  <w:num w:numId="18" w16cid:durableId="518278670">
    <w:abstractNumId w:val="34"/>
  </w:num>
  <w:num w:numId="19" w16cid:durableId="311906021">
    <w:abstractNumId w:val="20"/>
  </w:num>
  <w:num w:numId="20" w16cid:durableId="594627846">
    <w:abstractNumId w:val="37"/>
  </w:num>
  <w:num w:numId="21" w16cid:durableId="754323614">
    <w:abstractNumId w:val="10"/>
  </w:num>
  <w:num w:numId="22" w16cid:durableId="1528106340">
    <w:abstractNumId w:val="39"/>
  </w:num>
  <w:num w:numId="23" w16cid:durableId="2125346348">
    <w:abstractNumId w:val="49"/>
  </w:num>
  <w:num w:numId="24" w16cid:durableId="1696080691">
    <w:abstractNumId w:val="43"/>
  </w:num>
  <w:num w:numId="25" w16cid:durableId="1921064735">
    <w:abstractNumId w:val="5"/>
  </w:num>
  <w:num w:numId="26" w16cid:durableId="618335740">
    <w:abstractNumId w:val="38"/>
  </w:num>
  <w:num w:numId="27" w16cid:durableId="1247374282">
    <w:abstractNumId w:val="47"/>
  </w:num>
  <w:num w:numId="28" w16cid:durableId="1983149328">
    <w:abstractNumId w:val="36"/>
  </w:num>
  <w:num w:numId="29" w16cid:durableId="1245843703">
    <w:abstractNumId w:val="6"/>
  </w:num>
  <w:num w:numId="30" w16cid:durableId="1882091797">
    <w:abstractNumId w:val="31"/>
  </w:num>
  <w:num w:numId="31" w16cid:durableId="2100055750">
    <w:abstractNumId w:val="46"/>
  </w:num>
  <w:num w:numId="32" w16cid:durableId="322122275">
    <w:abstractNumId w:val="41"/>
  </w:num>
  <w:num w:numId="33" w16cid:durableId="2087917629">
    <w:abstractNumId w:val="18"/>
  </w:num>
  <w:num w:numId="34" w16cid:durableId="2033529846">
    <w:abstractNumId w:val="16"/>
  </w:num>
  <w:num w:numId="35" w16cid:durableId="628828389">
    <w:abstractNumId w:val="30"/>
  </w:num>
  <w:num w:numId="36" w16cid:durableId="918370552">
    <w:abstractNumId w:val="33"/>
  </w:num>
  <w:num w:numId="37" w16cid:durableId="71782255">
    <w:abstractNumId w:val="13"/>
  </w:num>
  <w:num w:numId="38" w16cid:durableId="1850754852">
    <w:abstractNumId w:val="26"/>
  </w:num>
  <w:num w:numId="39" w16cid:durableId="1144080690">
    <w:abstractNumId w:val="22"/>
  </w:num>
  <w:num w:numId="40" w16cid:durableId="820079479">
    <w:abstractNumId w:val="51"/>
  </w:num>
  <w:num w:numId="41" w16cid:durableId="1476609248">
    <w:abstractNumId w:val="24"/>
  </w:num>
  <w:num w:numId="42" w16cid:durableId="1862864629">
    <w:abstractNumId w:val="21"/>
  </w:num>
  <w:num w:numId="43" w16cid:durableId="71319870">
    <w:abstractNumId w:val="27"/>
  </w:num>
  <w:num w:numId="44" w16cid:durableId="344207471">
    <w:abstractNumId w:val="44"/>
  </w:num>
  <w:num w:numId="45" w16cid:durableId="977494495">
    <w:abstractNumId w:val="50"/>
  </w:num>
  <w:num w:numId="46" w16cid:durableId="182205516">
    <w:abstractNumId w:val="25"/>
  </w:num>
  <w:num w:numId="47" w16cid:durableId="1910339520">
    <w:abstractNumId w:val="12"/>
  </w:num>
  <w:num w:numId="48" w16cid:durableId="937255590">
    <w:abstractNumId w:val="36"/>
  </w:num>
  <w:num w:numId="49" w16cid:durableId="1351684567">
    <w:abstractNumId w:val="17"/>
  </w:num>
  <w:num w:numId="50" w16cid:durableId="1614432957">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089"/>
    <w:rsid w:val="00000336"/>
    <w:rsid w:val="0000085C"/>
    <w:rsid w:val="00002AA5"/>
    <w:rsid w:val="0000344E"/>
    <w:rsid w:val="00003C2B"/>
    <w:rsid w:val="00003EA6"/>
    <w:rsid w:val="00004C87"/>
    <w:rsid w:val="00004CD5"/>
    <w:rsid w:val="00006860"/>
    <w:rsid w:val="00006961"/>
    <w:rsid w:val="00006E7F"/>
    <w:rsid w:val="000112A3"/>
    <w:rsid w:val="000118F5"/>
    <w:rsid w:val="000124F5"/>
    <w:rsid w:val="00013276"/>
    <w:rsid w:val="00013AB4"/>
    <w:rsid w:val="00013F89"/>
    <w:rsid w:val="00014911"/>
    <w:rsid w:val="00014BD8"/>
    <w:rsid w:val="00015116"/>
    <w:rsid w:val="000157ED"/>
    <w:rsid w:val="00015CA4"/>
    <w:rsid w:val="00015DFC"/>
    <w:rsid w:val="00016425"/>
    <w:rsid w:val="000165FB"/>
    <w:rsid w:val="000178D0"/>
    <w:rsid w:val="000200CD"/>
    <w:rsid w:val="000201FA"/>
    <w:rsid w:val="00020E29"/>
    <w:rsid w:val="00023550"/>
    <w:rsid w:val="00023B6B"/>
    <w:rsid w:val="00024A4D"/>
    <w:rsid w:val="00024FC2"/>
    <w:rsid w:val="00025085"/>
    <w:rsid w:val="00026CFD"/>
    <w:rsid w:val="00031EB0"/>
    <w:rsid w:val="00032240"/>
    <w:rsid w:val="00033320"/>
    <w:rsid w:val="000342DD"/>
    <w:rsid w:val="0003498E"/>
    <w:rsid w:val="00035EAC"/>
    <w:rsid w:val="000373EC"/>
    <w:rsid w:val="00037C9E"/>
    <w:rsid w:val="000405D0"/>
    <w:rsid w:val="00040B24"/>
    <w:rsid w:val="00040EFB"/>
    <w:rsid w:val="00041030"/>
    <w:rsid w:val="00043E53"/>
    <w:rsid w:val="00044268"/>
    <w:rsid w:val="0004453C"/>
    <w:rsid w:val="000446D8"/>
    <w:rsid w:val="00044B60"/>
    <w:rsid w:val="00045DCA"/>
    <w:rsid w:val="00046294"/>
    <w:rsid w:val="000468EA"/>
    <w:rsid w:val="00047267"/>
    <w:rsid w:val="00047552"/>
    <w:rsid w:val="000477D0"/>
    <w:rsid w:val="000512E9"/>
    <w:rsid w:val="0005133E"/>
    <w:rsid w:val="000513DA"/>
    <w:rsid w:val="00051852"/>
    <w:rsid w:val="00052066"/>
    <w:rsid w:val="00053097"/>
    <w:rsid w:val="000536CE"/>
    <w:rsid w:val="00053D75"/>
    <w:rsid w:val="00054666"/>
    <w:rsid w:val="00057079"/>
    <w:rsid w:val="000572BF"/>
    <w:rsid w:val="000573B1"/>
    <w:rsid w:val="000576D3"/>
    <w:rsid w:val="00057865"/>
    <w:rsid w:val="000623F4"/>
    <w:rsid w:val="00063677"/>
    <w:rsid w:val="0006425C"/>
    <w:rsid w:val="0006427E"/>
    <w:rsid w:val="0006508C"/>
    <w:rsid w:val="00065E38"/>
    <w:rsid w:val="0007082B"/>
    <w:rsid w:val="00071C4D"/>
    <w:rsid w:val="00072517"/>
    <w:rsid w:val="00072743"/>
    <w:rsid w:val="0007350D"/>
    <w:rsid w:val="00074259"/>
    <w:rsid w:val="0007436C"/>
    <w:rsid w:val="00074576"/>
    <w:rsid w:val="00075CF4"/>
    <w:rsid w:val="00077348"/>
    <w:rsid w:val="00077E6D"/>
    <w:rsid w:val="00080349"/>
    <w:rsid w:val="00081375"/>
    <w:rsid w:val="000817BA"/>
    <w:rsid w:val="00083B61"/>
    <w:rsid w:val="00084E7D"/>
    <w:rsid w:val="00084FE1"/>
    <w:rsid w:val="00085280"/>
    <w:rsid w:val="00086958"/>
    <w:rsid w:val="00086C43"/>
    <w:rsid w:val="000876B1"/>
    <w:rsid w:val="00090442"/>
    <w:rsid w:val="00090B6E"/>
    <w:rsid w:val="00090D89"/>
    <w:rsid w:val="000911CE"/>
    <w:rsid w:val="00091913"/>
    <w:rsid w:val="00091A26"/>
    <w:rsid w:val="0009201B"/>
    <w:rsid w:val="000928E8"/>
    <w:rsid w:val="000931DB"/>
    <w:rsid w:val="00095447"/>
    <w:rsid w:val="0009544A"/>
    <w:rsid w:val="00097158"/>
    <w:rsid w:val="000A0C9E"/>
    <w:rsid w:val="000A168F"/>
    <w:rsid w:val="000A3776"/>
    <w:rsid w:val="000A3BCE"/>
    <w:rsid w:val="000A3D90"/>
    <w:rsid w:val="000A4177"/>
    <w:rsid w:val="000A50B4"/>
    <w:rsid w:val="000A6557"/>
    <w:rsid w:val="000A7022"/>
    <w:rsid w:val="000A71FF"/>
    <w:rsid w:val="000A76B4"/>
    <w:rsid w:val="000A7A4D"/>
    <w:rsid w:val="000B0392"/>
    <w:rsid w:val="000B088C"/>
    <w:rsid w:val="000B147B"/>
    <w:rsid w:val="000B23CD"/>
    <w:rsid w:val="000B28FA"/>
    <w:rsid w:val="000B2C82"/>
    <w:rsid w:val="000B2CFD"/>
    <w:rsid w:val="000B3396"/>
    <w:rsid w:val="000B4795"/>
    <w:rsid w:val="000B4A09"/>
    <w:rsid w:val="000B5AF4"/>
    <w:rsid w:val="000B69B7"/>
    <w:rsid w:val="000B6E9A"/>
    <w:rsid w:val="000B74E2"/>
    <w:rsid w:val="000B7680"/>
    <w:rsid w:val="000B76E0"/>
    <w:rsid w:val="000B7E42"/>
    <w:rsid w:val="000C1743"/>
    <w:rsid w:val="000C17E9"/>
    <w:rsid w:val="000C1F00"/>
    <w:rsid w:val="000C2425"/>
    <w:rsid w:val="000C2D2C"/>
    <w:rsid w:val="000C3903"/>
    <w:rsid w:val="000C3CB7"/>
    <w:rsid w:val="000C4485"/>
    <w:rsid w:val="000C48AC"/>
    <w:rsid w:val="000C4FC1"/>
    <w:rsid w:val="000C52D6"/>
    <w:rsid w:val="000C54A9"/>
    <w:rsid w:val="000C5EC1"/>
    <w:rsid w:val="000C5FF2"/>
    <w:rsid w:val="000C6EF8"/>
    <w:rsid w:val="000D03FC"/>
    <w:rsid w:val="000D05FF"/>
    <w:rsid w:val="000D0DE5"/>
    <w:rsid w:val="000D10F2"/>
    <w:rsid w:val="000D1FE7"/>
    <w:rsid w:val="000D248A"/>
    <w:rsid w:val="000D25FB"/>
    <w:rsid w:val="000D3464"/>
    <w:rsid w:val="000D3DCC"/>
    <w:rsid w:val="000D402F"/>
    <w:rsid w:val="000D4906"/>
    <w:rsid w:val="000D6082"/>
    <w:rsid w:val="000E0FC0"/>
    <w:rsid w:val="000E150F"/>
    <w:rsid w:val="000E1B8B"/>
    <w:rsid w:val="000E243C"/>
    <w:rsid w:val="000E384D"/>
    <w:rsid w:val="000E3AC5"/>
    <w:rsid w:val="000E504D"/>
    <w:rsid w:val="000E56E1"/>
    <w:rsid w:val="000E5D0D"/>
    <w:rsid w:val="000E5EB6"/>
    <w:rsid w:val="000E6992"/>
    <w:rsid w:val="000E6997"/>
    <w:rsid w:val="000E69A9"/>
    <w:rsid w:val="000E76A0"/>
    <w:rsid w:val="000E7912"/>
    <w:rsid w:val="000E7E0D"/>
    <w:rsid w:val="000F13CB"/>
    <w:rsid w:val="000F1514"/>
    <w:rsid w:val="000F3D58"/>
    <w:rsid w:val="000F3F96"/>
    <w:rsid w:val="000F6B75"/>
    <w:rsid w:val="000F708E"/>
    <w:rsid w:val="001001B8"/>
    <w:rsid w:val="00100E0F"/>
    <w:rsid w:val="00101093"/>
    <w:rsid w:val="00101AC1"/>
    <w:rsid w:val="001022DB"/>
    <w:rsid w:val="001024B5"/>
    <w:rsid w:val="00104C5F"/>
    <w:rsid w:val="00105A21"/>
    <w:rsid w:val="00105D5A"/>
    <w:rsid w:val="00110146"/>
    <w:rsid w:val="001105B3"/>
    <w:rsid w:val="00111DF8"/>
    <w:rsid w:val="00111FC1"/>
    <w:rsid w:val="00112CC7"/>
    <w:rsid w:val="0011336D"/>
    <w:rsid w:val="001143AC"/>
    <w:rsid w:val="00115140"/>
    <w:rsid w:val="001151C5"/>
    <w:rsid w:val="0011551B"/>
    <w:rsid w:val="001157E0"/>
    <w:rsid w:val="001162AE"/>
    <w:rsid w:val="00116BF6"/>
    <w:rsid w:val="0011730C"/>
    <w:rsid w:val="001173E3"/>
    <w:rsid w:val="001174A5"/>
    <w:rsid w:val="00117A96"/>
    <w:rsid w:val="00117CF2"/>
    <w:rsid w:val="00117E6B"/>
    <w:rsid w:val="001215DC"/>
    <w:rsid w:val="00121EDE"/>
    <w:rsid w:val="001221BD"/>
    <w:rsid w:val="001226AC"/>
    <w:rsid w:val="001226BF"/>
    <w:rsid w:val="001231D4"/>
    <w:rsid w:val="001239DC"/>
    <w:rsid w:val="001244F6"/>
    <w:rsid w:val="00124999"/>
    <w:rsid w:val="00124A25"/>
    <w:rsid w:val="00124E5B"/>
    <w:rsid w:val="001260FD"/>
    <w:rsid w:val="0012614D"/>
    <w:rsid w:val="001264C0"/>
    <w:rsid w:val="001267A9"/>
    <w:rsid w:val="0012705C"/>
    <w:rsid w:val="00127112"/>
    <w:rsid w:val="001279DC"/>
    <w:rsid w:val="00130058"/>
    <w:rsid w:val="001308CA"/>
    <w:rsid w:val="001323AE"/>
    <w:rsid w:val="0013377B"/>
    <w:rsid w:val="00133E0F"/>
    <w:rsid w:val="00135374"/>
    <w:rsid w:val="00135558"/>
    <w:rsid w:val="0013574A"/>
    <w:rsid w:val="0013583D"/>
    <w:rsid w:val="001359EC"/>
    <w:rsid w:val="00135AAF"/>
    <w:rsid w:val="00136857"/>
    <w:rsid w:val="00137310"/>
    <w:rsid w:val="001378BB"/>
    <w:rsid w:val="00140113"/>
    <w:rsid w:val="00140456"/>
    <w:rsid w:val="00141578"/>
    <w:rsid w:val="00141757"/>
    <w:rsid w:val="00141EB8"/>
    <w:rsid w:val="00142E79"/>
    <w:rsid w:val="00144059"/>
    <w:rsid w:val="0014470A"/>
    <w:rsid w:val="0014555B"/>
    <w:rsid w:val="001458CB"/>
    <w:rsid w:val="001470F7"/>
    <w:rsid w:val="00147677"/>
    <w:rsid w:val="00147B89"/>
    <w:rsid w:val="0015014F"/>
    <w:rsid w:val="00150432"/>
    <w:rsid w:val="00150471"/>
    <w:rsid w:val="00150D10"/>
    <w:rsid w:val="00151DF1"/>
    <w:rsid w:val="001525C2"/>
    <w:rsid w:val="001528D4"/>
    <w:rsid w:val="00152D13"/>
    <w:rsid w:val="00153526"/>
    <w:rsid w:val="001536E0"/>
    <w:rsid w:val="0015376C"/>
    <w:rsid w:val="00153991"/>
    <w:rsid w:val="00154C4D"/>
    <w:rsid w:val="00154E8A"/>
    <w:rsid w:val="00156ACE"/>
    <w:rsid w:val="00156FE4"/>
    <w:rsid w:val="0015733F"/>
    <w:rsid w:val="00157544"/>
    <w:rsid w:val="001577CF"/>
    <w:rsid w:val="0016060F"/>
    <w:rsid w:val="00161696"/>
    <w:rsid w:val="00161CA6"/>
    <w:rsid w:val="001626AE"/>
    <w:rsid w:val="00164603"/>
    <w:rsid w:val="00164817"/>
    <w:rsid w:val="00164FFC"/>
    <w:rsid w:val="00165FDE"/>
    <w:rsid w:val="001663C1"/>
    <w:rsid w:val="0016652E"/>
    <w:rsid w:val="001676B3"/>
    <w:rsid w:val="0016788B"/>
    <w:rsid w:val="00167BC9"/>
    <w:rsid w:val="00167C9B"/>
    <w:rsid w:val="00167CFE"/>
    <w:rsid w:val="00170362"/>
    <w:rsid w:val="0017066A"/>
    <w:rsid w:val="00170733"/>
    <w:rsid w:val="00171833"/>
    <w:rsid w:val="0017252D"/>
    <w:rsid w:val="001739BD"/>
    <w:rsid w:val="00173DB6"/>
    <w:rsid w:val="00173F3C"/>
    <w:rsid w:val="00174773"/>
    <w:rsid w:val="0017488F"/>
    <w:rsid w:val="00174C13"/>
    <w:rsid w:val="00176FA8"/>
    <w:rsid w:val="00177349"/>
    <w:rsid w:val="00177534"/>
    <w:rsid w:val="00180D8F"/>
    <w:rsid w:val="00180E70"/>
    <w:rsid w:val="00181082"/>
    <w:rsid w:val="00181625"/>
    <w:rsid w:val="001816CA"/>
    <w:rsid w:val="00182969"/>
    <w:rsid w:val="001842C6"/>
    <w:rsid w:val="001842E3"/>
    <w:rsid w:val="00184460"/>
    <w:rsid w:val="00184748"/>
    <w:rsid w:val="0018474F"/>
    <w:rsid w:val="001854F1"/>
    <w:rsid w:val="00186B80"/>
    <w:rsid w:val="0019012C"/>
    <w:rsid w:val="001914B9"/>
    <w:rsid w:val="0019247F"/>
    <w:rsid w:val="00192913"/>
    <w:rsid w:val="001935DF"/>
    <w:rsid w:val="00193738"/>
    <w:rsid w:val="00193FDE"/>
    <w:rsid w:val="00194F0F"/>
    <w:rsid w:val="001955C7"/>
    <w:rsid w:val="001958AC"/>
    <w:rsid w:val="001A0496"/>
    <w:rsid w:val="001A06BC"/>
    <w:rsid w:val="001A07EB"/>
    <w:rsid w:val="001A0D9E"/>
    <w:rsid w:val="001A4307"/>
    <w:rsid w:val="001A480E"/>
    <w:rsid w:val="001A5CA0"/>
    <w:rsid w:val="001A6234"/>
    <w:rsid w:val="001A633F"/>
    <w:rsid w:val="001A7383"/>
    <w:rsid w:val="001A75E8"/>
    <w:rsid w:val="001B0054"/>
    <w:rsid w:val="001B05C5"/>
    <w:rsid w:val="001B0E8A"/>
    <w:rsid w:val="001B0F9B"/>
    <w:rsid w:val="001B17F1"/>
    <w:rsid w:val="001B2AC9"/>
    <w:rsid w:val="001B2CC3"/>
    <w:rsid w:val="001B3216"/>
    <w:rsid w:val="001B33FC"/>
    <w:rsid w:val="001B45F8"/>
    <w:rsid w:val="001C092D"/>
    <w:rsid w:val="001C0AEE"/>
    <w:rsid w:val="001C0CBF"/>
    <w:rsid w:val="001C2480"/>
    <w:rsid w:val="001C3AC3"/>
    <w:rsid w:val="001C4456"/>
    <w:rsid w:val="001C4A17"/>
    <w:rsid w:val="001C5357"/>
    <w:rsid w:val="001C561D"/>
    <w:rsid w:val="001C63AA"/>
    <w:rsid w:val="001C7C5A"/>
    <w:rsid w:val="001C7EB3"/>
    <w:rsid w:val="001D02C3"/>
    <w:rsid w:val="001D061C"/>
    <w:rsid w:val="001D2444"/>
    <w:rsid w:val="001D2604"/>
    <w:rsid w:val="001D316E"/>
    <w:rsid w:val="001D339D"/>
    <w:rsid w:val="001D4228"/>
    <w:rsid w:val="001D4561"/>
    <w:rsid w:val="001D5A08"/>
    <w:rsid w:val="001D5D62"/>
    <w:rsid w:val="001D6713"/>
    <w:rsid w:val="001D7585"/>
    <w:rsid w:val="001D77A1"/>
    <w:rsid w:val="001E017B"/>
    <w:rsid w:val="001E0621"/>
    <w:rsid w:val="001E0902"/>
    <w:rsid w:val="001E18E2"/>
    <w:rsid w:val="001E258D"/>
    <w:rsid w:val="001E3507"/>
    <w:rsid w:val="001E3E87"/>
    <w:rsid w:val="001E42DD"/>
    <w:rsid w:val="001E486E"/>
    <w:rsid w:val="001E4E00"/>
    <w:rsid w:val="001E4F18"/>
    <w:rsid w:val="001E5CF7"/>
    <w:rsid w:val="001E6849"/>
    <w:rsid w:val="001E6A3B"/>
    <w:rsid w:val="001E6CF9"/>
    <w:rsid w:val="001E7ABC"/>
    <w:rsid w:val="001F0559"/>
    <w:rsid w:val="001F1E68"/>
    <w:rsid w:val="001F30FE"/>
    <w:rsid w:val="001F32B3"/>
    <w:rsid w:val="001F3FE8"/>
    <w:rsid w:val="001F43E2"/>
    <w:rsid w:val="001F4998"/>
    <w:rsid w:val="001F5FE5"/>
    <w:rsid w:val="001F725F"/>
    <w:rsid w:val="001F7BA7"/>
    <w:rsid w:val="00200B17"/>
    <w:rsid w:val="002015A5"/>
    <w:rsid w:val="0020203F"/>
    <w:rsid w:val="002048BF"/>
    <w:rsid w:val="00205780"/>
    <w:rsid w:val="00207523"/>
    <w:rsid w:val="00207855"/>
    <w:rsid w:val="00207919"/>
    <w:rsid w:val="00211699"/>
    <w:rsid w:val="00211BAD"/>
    <w:rsid w:val="00211F29"/>
    <w:rsid w:val="00211FEA"/>
    <w:rsid w:val="002134D6"/>
    <w:rsid w:val="00213C84"/>
    <w:rsid w:val="00215039"/>
    <w:rsid w:val="002158E5"/>
    <w:rsid w:val="00220F48"/>
    <w:rsid w:val="002212DF"/>
    <w:rsid w:val="00221C47"/>
    <w:rsid w:val="002225B5"/>
    <w:rsid w:val="002228E8"/>
    <w:rsid w:val="00223A28"/>
    <w:rsid w:val="00224FE1"/>
    <w:rsid w:val="00225000"/>
    <w:rsid w:val="00225975"/>
    <w:rsid w:val="00225DDE"/>
    <w:rsid w:val="002261CF"/>
    <w:rsid w:val="00227998"/>
    <w:rsid w:val="0023018E"/>
    <w:rsid w:val="0023027D"/>
    <w:rsid w:val="00230FD0"/>
    <w:rsid w:val="00231445"/>
    <w:rsid w:val="00231725"/>
    <w:rsid w:val="00231DA9"/>
    <w:rsid w:val="00232185"/>
    <w:rsid w:val="002332E6"/>
    <w:rsid w:val="002336EB"/>
    <w:rsid w:val="00233DC7"/>
    <w:rsid w:val="00234DBC"/>
    <w:rsid w:val="0023570F"/>
    <w:rsid w:val="002362C0"/>
    <w:rsid w:val="0023690D"/>
    <w:rsid w:val="0023738F"/>
    <w:rsid w:val="002379BE"/>
    <w:rsid w:val="00237CDD"/>
    <w:rsid w:val="00237FEC"/>
    <w:rsid w:val="00240580"/>
    <w:rsid w:val="00240BFE"/>
    <w:rsid w:val="00240EEB"/>
    <w:rsid w:val="002413DB"/>
    <w:rsid w:val="00241600"/>
    <w:rsid w:val="002417FA"/>
    <w:rsid w:val="002418D1"/>
    <w:rsid w:val="00241BE6"/>
    <w:rsid w:val="0024241B"/>
    <w:rsid w:val="00242A18"/>
    <w:rsid w:val="00243648"/>
    <w:rsid w:val="0024374D"/>
    <w:rsid w:val="00244434"/>
    <w:rsid w:val="00244633"/>
    <w:rsid w:val="00244732"/>
    <w:rsid w:val="00245EDA"/>
    <w:rsid w:val="0024606A"/>
    <w:rsid w:val="0024606F"/>
    <w:rsid w:val="002467FE"/>
    <w:rsid w:val="00246F57"/>
    <w:rsid w:val="0024752A"/>
    <w:rsid w:val="00247BFD"/>
    <w:rsid w:val="00251226"/>
    <w:rsid w:val="00252FC4"/>
    <w:rsid w:val="00253B1E"/>
    <w:rsid w:val="002543CB"/>
    <w:rsid w:val="00254DA0"/>
    <w:rsid w:val="00257550"/>
    <w:rsid w:val="00257CC5"/>
    <w:rsid w:val="002618F3"/>
    <w:rsid w:val="00261A32"/>
    <w:rsid w:val="00261B91"/>
    <w:rsid w:val="002624A7"/>
    <w:rsid w:val="00263B74"/>
    <w:rsid w:val="00263D23"/>
    <w:rsid w:val="00264156"/>
    <w:rsid w:val="002645B7"/>
    <w:rsid w:val="00266BA4"/>
    <w:rsid w:val="00266BE7"/>
    <w:rsid w:val="00267373"/>
    <w:rsid w:val="0026797F"/>
    <w:rsid w:val="00267C4B"/>
    <w:rsid w:val="00270616"/>
    <w:rsid w:val="00270E94"/>
    <w:rsid w:val="00270FF0"/>
    <w:rsid w:val="00272063"/>
    <w:rsid w:val="00272408"/>
    <w:rsid w:val="00272DAE"/>
    <w:rsid w:val="00272F24"/>
    <w:rsid w:val="002733B3"/>
    <w:rsid w:val="00273732"/>
    <w:rsid w:val="002746CF"/>
    <w:rsid w:val="00275970"/>
    <w:rsid w:val="00275999"/>
    <w:rsid w:val="00275C41"/>
    <w:rsid w:val="00276628"/>
    <w:rsid w:val="00277032"/>
    <w:rsid w:val="00277E08"/>
    <w:rsid w:val="00280406"/>
    <w:rsid w:val="00280D3F"/>
    <w:rsid w:val="00281B8A"/>
    <w:rsid w:val="002822DD"/>
    <w:rsid w:val="00282CD9"/>
    <w:rsid w:val="00283A6E"/>
    <w:rsid w:val="002848A2"/>
    <w:rsid w:val="002848EF"/>
    <w:rsid w:val="002854A1"/>
    <w:rsid w:val="00285618"/>
    <w:rsid w:val="002859E1"/>
    <w:rsid w:val="00285EF7"/>
    <w:rsid w:val="0029135C"/>
    <w:rsid w:val="002919B1"/>
    <w:rsid w:val="002940E7"/>
    <w:rsid w:val="00294587"/>
    <w:rsid w:val="00294CC5"/>
    <w:rsid w:val="00294D5C"/>
    <w:rsid w:val="00294EBC"/>
    <w:rsid w:val="00295346"/>
    <w:rsid w:val="002959C3"/>
    <w:rsid w:val="00296384"/>
    <w:rsid w:val="0029712A"/>
    <w:rsid w:val="002A0483"/>
    <w:rsid w:val="002A05B2"/>
    <w:rsid w:val="002A1EB6"/>
    <w:rsid w:val="002A239F"/>
    <w:rsid w:val="002A26AE"/>
    <w:rsid w:val="002A3B61"/>
    <w:rsid w:val="002A3DB9"/>
    <w:rsid w:val="002A3EAC"/>
    <w:rsid w:val="002A3FF7"/>
    <w:rsid w:val="002A4BD6"/>
    <w:rsid w:val="002A4D71"/>
    <w:rsid w:val="002A5BD5"/>
    <w:rsid w:val="002A685A"/>
    <w:rsid w:val="002A7C96"/>
    <w:rsid w:val="002B0378"/>
    <w:rsid w:val="002B08E2"/>
    <w:rsid w:val="002B092A"/>
    <w:rsid w:val="002B09D2"/>
    <w:rsid w:val="002B0F20"/>
    <w:rsid w:val="002B105D"/>
    <w:rsid w:val="002B18CE"/>
    <w:rsid w:val="002B1C1C"/>
    <w:rsid w:val="002B28C7"/>
    <w:rsid w:val="002B2C01"/>
    <w:rsid w:val="002B2D76"/>
    <w:rsid w:val="002B2EB5"/>
    <w:rsid w:val="002B30B4"/>
    <w:rsid w:val="002B3B30"/>
    <w:rsid w:val="002B4F44"/>
    <w:rsid w:val="002B5161"/>
    <w:rsid w:val="002B55A2"/>
    <w:rsid w:val="002B5C7E"/>
    <w:rsid w:val="002B656B"/>
    <w:rsid w:val="002C006A"/>
    <w:rsid w:val="002C2415"/>
    <w:rsid w:val="002C2702"/>
    <w:rsid w:val="002C3220"/>
    <w:rsid w:val="002C3776"/>
    <w:rsid w:val="002C3867"/>
    <w:rsid w:val="002C3A4A"/>
    <w:rsid w:val="002C3D74"/>
    <w:rsid w:val="002C3F2D"/>
    <w:rsid w:val="002C5D40"/>
    <w:rsid w:val="002C628A"/>
    <w:rsid w:val="002D0AC1"/>
    <w:rsid w:val="002D0D77"/>
    <w:rsid w:val="002D0E2F"/>
    <w:rsid w:val="002D1B07"/>
    <w:rsid w:val="002D1F58"/>
    <w:rsid w:val="002D4739"/>
    <w:rsid w:val="002D5067"/>
    <w:rsid w:val="002D513C"/>
    <w:rsid w:val="002D531A"/>
    <w:rsid w:val="002D62E7"/>
    <w:rsid w:val="002D65B5"/>
    <w:rsid w:val="002D6957"/>
    <w:rsid w:val="002D695F"/>
    <w:rsid w:val="002D6A8B"/>
    <w:rsid w:val="002D7452"/>
    <w:rsid w:val="002D7854"/>
    <w:rsid w:val="002D7B4A"/>
    <w:rsid w:val="002E0226"/>
    <w:rsid w:val="002E0FF6"/>
    <w:rsid w:val="002E379C"/>
    <w:rsid w:val="002E534C"/>
    <w:rsid w:val="002E53F4"/>
    <w:rsid w:val="002E5B0F"/>
    <w:rsid w:val="002E5CAE"/>
    <w:rsid w:val="002E6371"/>
    <w:rsid w:val="002F06E7"/>
    <w:rsid w:val="002F0855"/>
    <w:rsid w:val="002F1B5C"/>
    <w:rsid w:val="002F4E96"/>
    <w:rsid w:val="002F545A"/>
    <w:rsid w:val="002F56C0"/>
    <w:rsid w:val="002F56EE"/>
    <w:rsid w:val="002F5F28"/>
    <w:rsid w:val="002F6903"/>
    <w:rsid w:val="002F763D"/>
    <w:rsid w:val="00300319"/>
    <w:rsid w:val="00300FC2"/>
    <w:rsid w:val="003032A2"/>
    <w:rsid w:val="00303E6F"/>
    <w:rsid w:val="00306212"/>
    <w:rsid w:val="0030652B"/>
    <w:rsid w:val="00306A67"/>
    <w:rsid w:val="00306EA6"/>
    <w:rsid w:val="00307104"/>
    <w:rsid w:val="00307435"/>
    <w:rsid w:val="00307A2D"/>
    <w:rsid w:val="00307B8E"/>
    <w:rsid w:val="00307FC6"/>
    <w:rsid w:val="00310355"/>
    <w:rsid w:val="003107FC"/>
    <w:rsid w:val="00311C29"/>
    <w:rsid w:val="00311E51"/>
    <w:rsid w:val="0031271B"/>
    <w:rsid w:val="00312B05"/>
    <w:rsid w:val="00313223"/>
    <w:rsid w:val="00313338"/>
    <w:rsid w:val="0031377A"/>
    <w:rsid w:val="003140C5"/>
    <w:rsid w:val="003142DD"/>
    <w:rsid w:val="00314F38"/>
    <w:rsid w:val="00315064"/>
    <w:rsid w:val="00315AF2"/>
    <w:rsid w:val="003176BE"/>
    <w:rsid w:val="00317FFC"/>
    <w:rsid w:val="003203A0"/>
    <w:rsid w:val="003211F6"/>
    <w:rsid w:val="003212B1"/>
    <w:rsid w:val="00321798"/>
    <w:rsid w:val="00321972"/>
    <w:rsid w:val="00321C7D"/>
    <w:rsid w:val="00323105"/>
    <w:rsid w:val="00324AA9"/>
    <w:rsid w:val="0032576A"/>
    <w:rsid w:val="00325C8E"/>
    <w:rsid w:val="00325DF1"/>
    <w:rsid w:val="00326126"/>
    <w:rsid w:val="003261FA"/>
    <w:rsid w:val="00326B3B"/>
    <w:rsid w:val="003273B6"/>
    <w:rsid w:val="0033031A"/>
    <w:rsid w:val="00330433"/>
    <w:rsid w:val="003307E8"/>
    <w:rsid w:val="003314C7"/>
    <w:rsid w:val="00333567"/>
    <w:rsid w:val="0033377E"/>
    <w:rsid w:val="003337FA"/>
    <w:rsid w:val="00334E8D"/>
    <w:rsid w:val="00334FDC"/>
    <w:rsid w:val="0033500D"/>
    <w:rsid w:val="00335AA8"/>
    <w:rsid w:val="00335B2D"/>
    <w:rsid w:val="00340470"/>
    <w:rsid w:val="00340FC5"/>
    <w:rsid w:val="00342D4E"/>
    <w:rsid w:val="003430A4"/>
    <w:rsid w:val="003431B6"/>
    <w:rsid w:val="003459C4"/>
    <w:rsid w:val="00346BB9"/>
    <w:rsid w:val="00346BF3"/>
    <w:rsid w:val="00346C20"/>
    <w:rsid w:val="003501A3"/>
    <w:rsid w:val="0035087A"/>
    <w:rsid w:val="003516CA"/>
    <w:rsid w:val="003539B7"/>
    <w:rsid w:val="00353BB5"/>
    <w:rsid w:val="00353F8C"/>
    <w:rsid w:val="00354481"/>
    <w:rsid w:val="00355811"/>
    <w:rsid w:val="003559FD"/>
    <w:rsid w:val="00355F98"/>
    <w:rsid w:val="00356B3B"/>
    <w:rsid w:val="00357D1F"/>
    <w:rsid w:val="00361324"/>
    <w:rsid w:val="00362626"/>
    <w:rsid w:val="003633AA"/>
    <w:rsid w:val="00364133"/>
    <w:rsid w:val="00365C10"/>
    <w:rsid w:val="003660AB"/>
    <w:rsid w:val="00366397"/>
    <w:rsid w:val="00366E97"/>
    <w:rsid w:val="00367440"/>
    <w:rsid w:val="00367497"/>
    <w:rsid w:val="00367B95"/>
    <w:rsid w:val="00370B64"/>
    <w:rsid w:val="003710CA"/>
    <w:rsid w:val="00372473"/>
    <w:rsid w:val="0037257C"/>
    <w:rsid w:val="003732AC"/>
    <w:rsid w:val="00373B5A"/>
    <w:rsid w:val="00373D42"/>
    <w:rsid w:val="00373FED"/>
    <w:rsid w:val="00374A35"/>
    <w:rsid w:val="00374F99"/>
    <w:rsid w:val="00376596"/>
    <w:rsid w:val="00376B46"/>
    <w:rsid w:val="00376D8B"/>
    <w:rsid w:val="003772FF"/>
    <w:rsid w:val="0038035B"/>
    <w:rsid w:val="00380A64"/>
    <w:rsid w:val="00380C19"/>
    <w:rsid w:val="00381866"/>
    <w:rsid w:val="00382A22"/>
    <w:rsid w:val="003834D1"/>
    <w:rsid w:val="00383834"/>
    <w:rsid w:val="00383DBE"/>
    <w:rsid w:val="0038490F"/>
    <w:rsid w:val="00386F94"/>
    <w:rsid w:val="00387DDF"/>
    <w:rsid w:val="00390026"/>
    <w:rsid w:val="003906BA"/>
    <w:rsid w:val="00391007"/>
    <w:rsid w:val="00391286"/>
    <w:rsid w:val="003920D9"/>
    <w:rsid w:val="0039343A"/>
    <w:rsid w:val="0039385C"/>
    <w:rsid w:val="00393948"/>
    <w:rsid w:val="00395164"/>
    <w:rsid w:val="003967AB"/>
    <w:rsid w:val="00396B30"/>
    <w:rsid w:val="0039704F"/>
    <w:rsid w:val="003970C1"/>
    <w:rsid w:val="00397E34"/>
    <w:rsid w:val="003A0645"/>
    <w:rsid w:val="003A0995"/>
    <w:rsid w:val="003A0AE2"/>
    <w:rsid w:val="003A0B0F"/>
    <w:rsid w:val="003A1E39"/>
    <w:rsid w:val="003A21A1"/>
    <w:rsid w:val="003A27F6"/>
    <w:rsid w:val="003A3CC7"/>
    <w:rsid w:val="003A5F20"/>
    <w:rsid w:val="003A728E"/>
    <w:rsid w:val="003A75D8"/>
    <w:rsid w:val="003A7CA2"/>
    <w:rsid w:val="003A7DEE"/>
    <w:rsid w:val="003B0BB9"/>
    <w:rsid w:val="003B0FF7"/>
    <w:rsid w:val="003B1AD2"/>
    <w:rsid w:val="003B1C4B"/>
    <w:rsid w:val="003B1E6E"/>
    <w:rsid w:val="003B25F2"/>
    <w:rsid w:val="003B26A4"/>
    <w:rsid w:val="003B56DC"/>
    <w:rsid w:val="003B64AD"/>
    <w:rsid w:val="003B684C"/>
    <w:rsid w:val="003B7C6C"/>
    <w:rsid w:val="003B7CB2"/>
    <w:rsid w:val="003C039B"/>
    <w:rsid w:val="003C0613"/>
    <w:rsid w:val="003C14FC"/>
    <w:rsid w:val="003C2E5C"/>
    <w:rsid w:val="003C3CDA"/>
    <w:rsid w:val="003C490B"/>
    <w:rsid w:val="003C652A"/>
    <w:rsid w:val="003C7507"/>
    <w:rsid w:val="003D0666"/>
    <w:rsid w:val="003D10BE"/>
    <w:rsid w:val="003D123A"/>
    <w:rsid w:val="003D1297"/>
    <w:rsid w:val="003D26A8"/>
    <w:rsid w:val="003D2F18"/>
    <w:rsid w:val="003D33F1"/>
    <w:rsid w:val="003D3544"/>
    <w:rsid w:val="003D3745"/>
    <w:rsid w:val="003D37B1"/>
    <w:rsid w:val="003D39A1"/>
    <w:rsid w:val="003D4217"/>
    <w:rsid w:val="003D5612"/>
    <w:rsid w:val="003D6EF5"/>
    <w:rsid w:val="003D6F73"/>
    <w:rsid w:val="003D6FF2"/>
    <w:rsid w:val="003E1939"/>
    <w:rsid w:val="003E1F20"/>
    <w:rsid w:val="003E2065"/>
    <w:rsid w:val="003E3CBA"/>
    <w:rsid w:val="003E5346"/>
    <w:rsid w:val="003E5CAE"/>
    <w:rsid w:val="003E76A5"/>
    <w:rsid w:val="003E7E6D"/>
    <w:rsid w:val="003E7F4F"/>
    <w:rsid w:val="003F06B5"/>
    <w:rsid w:val="003F1696"/>
    <w:rsid w:val="003F1A9F"/>
    <w:rsid w:val="003F31B9"/>
    <w:rsid w:val="003F3592"/>
    <w:rsid w:val="003F3D77"/>
    <w:rsid w:val="003F3F04"/>
    <w:rsid w:val="003F572B"/>
    <w:rsid w:val="003F6C4B"/>
    <w:rsid w:val="003F71D0"/>
    <w:rsid w:val="003F7291"/>
    <w:rsid w:val="003F77BB"/>
    <w:rsid w:val="003F7B30"/>
    <w:rsid w:val="004006F4"/>
    <w:rsid w:val="00400FF0"/>
    <w:rsid w:val="004012B1"/>
    <w:rsid w:val="0040135D"/>
    <w:rsid w:val="00402B89"/>
    <w:rsid w:val="00402BE0"/>
    <w:rsid w:val="0040329C"/>
    <w:rsid w:val="00403555"/>
    <w:rsid w:val="00403D10"/>
    <w:rsid w:val="0040465F"/>
    <w:rsid w:val="004051FD"/>
    <w:rsid w:val="00405D89"/>
    <w:rsid w:val="004069E0"/>
    <w:rsid w:val="004069E7"/>
    <w:rsid w:val="00406E7F"/>
    <w:rsid w:val="0040717F"/>
    <w:rsid w:val="0040789F"/>
    <w:rsid w:val="00410225"/>
    <w:rsid w:val="004109E8"/>
    <w:rsid w:val="00410BF0"/>
    <w:rsid w:val="00410F36"/>
    <w:rsid w:val="00411505"/>
    <w:rsid w:val="00411784"/>
    <w:rsid w:val="00411EFE"/>
    <w:rsid w:val="00412766"/>
    <w:rsid w:val="00412CD2"/>
    <w:rsid w:val="004138DC"/>
    <w:rsid w:val="00413A66"/>
    <w:rsid w:val="00413E96"/>
    <w:rsid w:val="00414382"/>
    <w:rsid w:val="0041467F"/>
    <w:rsid w:val="00415727"/>
    <w:rsid w:val="00415C47"/>
    <w:rsid w:val="00420B8D"/>
    <w:rsid w:val="0042109D"/>
    <w:rsid w:val="004211BD"/>
    <w:rsid w:val="00421E29"/>
    <w:rsid w:val="004229DE"/>
    <w:rsid w:val="00422E0A"/>
    <w:rsid w:val="00423416"/>
    <w:rsid w:val="004235E6"/>
    <w:rsid w:val="004239BD"/>
    <w:rsid w:val="00423B92"/>
    <w:rsid w:val="00423BA2"/>
    <w:rsid w:val="00424A8B"/>
    <w:rsid w:val="00425101"/>
    <w:rsid w:val="00425589"/>
    <w:rsid w:val="0042683D"/>
    <w:rsid w:val="00426A08"/>
    <w:rsid w:val="00431A5D"/>
    <w:rsid w:val="00431B14"/>
    <w:rsid w:val="0043314F"/>
    <w:rsid w:val="0043400D"/>
    <w:rsid w:val="004353D5"/>
    <w:rsid w:val="00435636"/>
    <w:rsid w:val="0043751F"/>
    <w:rsid w:val="00437880"/>
    <w:rsid w:val="00440017"/>
    <w:rsid w:val="00440108"/>
    <w:rsid w:val="00442287"/>
    <w:rsid w:val="0044281D"/>
    <w:rsid w:val="00442EAF"/>
    <w:rsid w:val="0044310B"/>
    <w:rsid w:val="00443AEE"/>
    <w:rsid w:val="00443E22"/>
    <w:rsid w:val="004440B6"/>
    <w:rsid w:val="00444359"/>
    <w:rsid w:val="00444C20"/>
    <w:rsid w:val="00444DA1"/>
    <w:rsid w:val="00445487"/>
    <w:rsid w:val="0044682D"/>
    <w:rsid w:val="00446FD8"/>
    <w:rsid w:val="00450C43"/>
    <w:rsid w:val="00450E82"/>
    <w:rsid w:val="004510C7"/>
    <w:rsid w:val="0045175F"/>
    <w:rsid w:val="0045265C"/>
    <w:rsid w:val="00453CED"/>
    <w:rsid w:val="004540FC"/>
    <w:rsid w:val="00454718"/>
    <w:rsid w:val="00454B01"/>
    <w:rsid w:val="00455100"/>
    <w:rsid w:val="00455238"/>
    <w:rsid w:val="004559F5"/>
    <w:rsid w:val="00455D90"/>
    <w:rsid w:val="00455E80"/>
    <w:rsid w:val="00457028"/>
    <w:rsid w:val="00457A92"/>
    <w:rsid w:val="00460094"/>
    <w:rsid w:val="004602F8"/>
    <w:rsid w:val="00460A11"/>
    <w:rsid w:val="00461903"/>
    <w:rsid w:val="00461C83"/>
    <w:rsid w:val="004629C4"/>
    <w:rsid w:val="0046338D"/>
    <w:rsid w:val="00463A4B"/>
    <w:rsid w:val="00465557"/>
    <w:rsid w:val="004663BD"/>
    <w:rsid w:val="00467258"/>
    <w:rsid w:val="004678F7"/>
    <w:rsid w:val="0047113E"/>
    <w:rsid w:val="00471597"/>
    <w:rsid w:val="0047239A"/>
    <w:rsid w:val="0047312E"/>
    <w:rsid w:val="0047377C"/>
    <w:rsid w:val="00473A80"/>
    <w:rsid w:val="00474747"/>
    <w:rsid w:val="0047513A"/>
    <w:rsid w:val="00476481"/>
    <w:rsid w:val="004764E4"/>
    <w:rsid w:val="0047696F"/>
    <w:rsid w:val="004778DC"/>
    <w:rsid w:val="00477A24"/>
    <w:rsid w:val="00477A65"/>
    <w:rsid w:val="00477CD1"/>
    <w:rsid w:val="00480545"/>
    <w:rsid w:val="00480E47"/>
    <w:rsid w:val="0048126E"/>
    <w:rsid w:val="0048298D"/>
    <w:rsid w:val="0048335A"/>
    <w:rsid w:val="00484160"/>
    <w:rsid w:val="00484482"/>
    <w:rsid w:val="00485CA0"/>
    <w:rsid w:val="00486D0A"/>
    <w:rsid w:val="004878C4"/>
    <w:rsid w:val="00490166"/>
    <w:rsid w:val="0049031D"/>
    <w:rsid w:val="0049068C"/>
    <w:rsid w:val="00490C5F"/>
    <w:rsid w:val="00491A37"/>
    <w:rsid w:val="00492A9B"/>
    <w:rsid w:val="00494080"/>
    <w:rsid w:val="0049421A"/>
    <w:rsid w:val="00495385"/>
    <w:rsid w:val="004953C4"/>
    <w:rsid w:val="00495A90"/>
    <w:rsid w:val="00495CBF"/>
    <w:rsid w:val="00497512"/>
    <w:rsid w:val="00497C22"/>
    <w:rsid w:val="00497D01"/>
    <w:rsid w:val="004A0665"/>
    <w:rsid w:val="004A0D38"/>
    <w:rsid w:val="004A1C44"/>
    <w:rsid w:val="004A3133"/>
    <w:rsid w:val="004A4C03"/>
    <w:rsid w:val="004A4C40"/>
    <w:rsid w:val="004A4DE8"/>
    <w:rsid w:val="004A4FA5"/>
    <w:rsid w:val="004A6040"/>
    <w:rsid w:val="004A6838"/>
    <w:rsid w:val="004A6E32"/>
    <w:rsid w:val="004A70BE"/>
    <w:rsid w:val="004A791E"/>
    <w:rsid w:val="004A7E75"/>
    <w:rsid w:val="004B1787"/>
    <w:rsid w:val="004B27BD"/>
    <w:rsid w:val="004B31D1"/>
    <w:rsid w:val="004B369F"/>
    <w:rsid w:val="004B461E"/>
    <w:rsid w:val="004B52DD"/>
    <w:rsid w:val="004B717E"/>
    <w:rsid w:val="004B7A07"/>
    <w:rsid w:val="004C05A4"/>
    <w:rsid w:val="004C2553"/>
    <w:rsid w:val="004C2B3C"/>
    <w:rsid w:val="004C3FF2"/>
    <w:rsid w:val="004C44C8"/>
    <w:rsid w:val="004C5178"/>
    <w:rsid w:val="004C5266"/>
    <w:rsid w:val="004C58AF"/>
    <w:rsid w:val="004C6848"/>
    <w:rsid w:val="004C69C5"/>
    <w:rsid w:val="004C6EFF"/>
    <w:rsid w:val="004D0CFE"/>
    <w:rsid w:val="004D0EF9"/>
    <w:rsid w:val="004D0F40"/>
    <w:rsid w:val="004D12A7"/>
    <w:rsid w:val="004D17D0"/>
    <w:rsid w:val="004D2638"/>
    <w:rsid w:val="004D2686"/>
    <w:rsid w:val="004D2A83"/>
    <w:rsid w:val="004D30C3"/>
    <w:rsid w:val="004D334C"/>
    <w:rsid w:val="004D4661"/>
    <w:rsid w:val="004D4ECA"/>
    <w:rsid w:val="004D5647"/>
    <w:rsid w:val="004D598C"/>
    <w:rsid w:val="004D6132"/>
    <w:rsid w:val="004D6437"/>
    <w:rsid w:val="004D64BF"/>
    <w:rsid w:val="004D72DC"/>
    <w:rsid w:val="004D75A6"/>
    <w:rsid w:val="004E0154"/>
    <w:rsid w:val="004E0791"/>
    <w:rsid w:val="004E1B3E"/>
    <w:rsid w:val="004E272B"/>
    <w:rsid w:val="004E2C43"/>
    <w:rsid w:val="004E2CE0"/>
    <w:rsid w:val="004E3897"/>
    <w:rsid w:val="004E4A12"/>
    <w:rsid w:val="004E4E32"/>
    <w:rsid w:val="004E58F2"/>
    <w:rsid w:val="004E69AA"/>
    <w:rsid w:val="004E7939"/>
    <w:rsid w:val="004F0266"/>
    <w:rsid w:val="004F050B"/>
    <w:rsid w:val="004F0790"/>
    <w:rsid w:val="004F13DE"/>
    <w:rsid w:val="004F202B"/>
    <w:rsid w:val="004F25FB"/>
    <w:rsid w:val="004F4150"/>
    <w:rsid w:val="004F4437"/>
    <w:rsid w:val="004F48FD"/>
    <w:rsid w:val="004F549D"/>
    <w:rsid w:val="004F666F"/>
    <w:rsid w:val="004F726D"/>
    <w:rsid w:val="004F7FF6"/>
    <w:rsid w:val="005003F4"/>
    <w:rsid w:val="00500A61"/>
    <w:rsid w:val="005023CD"/>
    <w:rsid w:val="005036CD"/>
    <w:rsid w:val="005041CD"/>
    <w:rsid w:val="00505146"/>
    <w:rsid w:val="00505181"/>
    <w:rsid w:val="0050530C"/>
    <w:rsid w:val="00506931"/>
    <w:rsid w:val="0050788A"/>
    <w:rsid w:val="00507CAC"/>
    <w:rsid w:val="00507D35"/>
    <w:rsid w:val="00507F61"/>
    <w:rsid w:val="005108A2"/>
    <w:rsid w:val="00510931"/>
    <w:rsid w:val="005116B9"/>
    <w:rsid w:val="00512135"/>
    <w:rsid w:val="005137E5"/>
    <w:rsid w:val="00513FBA"/>
    <w:rsid w:val="00514247"/>
    <w:rsid w:val="00515070"/>
    <w:rsid w:val="005171FF"/>
    <w:rsid w:val="005174A7"/>
    <w:rsid w:val="0051771F"/>
    <w:rsid w:val="005202F1"/>
    <w:rsid w:val="005220FA"/>
    <w:rsid w:val="005233B4"/>
    <w:rsid w:val="0052382A"/>
    <w:rsid w:val="00524369"/>
    <w:rsid w:val="00527F69"/>
    <w:rsid w:val="0053014E"/>
    <w:rsid w:val="0053029A"/>
    <w:rsid w:val="00530F96"/>
    <w:rsid w:val="0053113A"/>
    <w:rsid w:val="005313ED"/>
    <w:rsid w:val="005318A8"/>
    <w:rsid w:val="00532280"/>
    <w:rsid w:val="00532350"/>
    <w:rsid w:val="00532813"/>
    <w:rsid w:val="00533D74"/>
    <w:rsid w:val="00534020"/>
    <w:rsid w:val="00534214"/>
    <w:rsid w:val="005345EA"/>
    <w:rsid w:val="00535848"/>
    <w:rsid w:val="005363D5"/>
    <w:rsid w:val="005373D1"/>
    <w:rsid w:val="005373F8"/>
    <w:rsid w:val="005379D9"/>
    <w:rsid w:val="00537D7D"/>
    <w:rsid w:val="00540426"/>
    <w:rsid w:val="0054101F"/>
    <w:rsid w:val="005421CA"/>
    <w:rsid w:val="00542472"/>
    <w:rsid w:val="00544052"/>
    <w:rsid w:val="00545F4C"/>
    <w:rsid w:val="005466DC"/>
    <w:rsid w:val="0054755C"/>
    <w:rsid w:val="00550CB6"/>
    <w:rsid w:val="00551058"/>
    <w:rsid w:val="00551FB4"/>
    <w:rsid w:val="00552D97"/>
    <w:rsid w:val="00552E14"/>
    <w:rsid w:val="00553308"/>
    <w:rsid w:val="005544DD"/>
    <w:rsid w:val="00554926"/>
    <w:rsid w:val="00554DD3"/>
    <w:rsid w:val="005565FE"/>
    <w:rsid w:val="005616C6"/>
    <w:rsid w:val="0056198A"/>
    <w:rsid w:val="005625EB"/>
    <w:rsid w:val="00562A59"/>
    <w:rsid w:val="00562E25"/>
    <w:rsid w:val="00563E12"/>
    <w:rsid w:val="005645A6"/>
    <w:rsid w:val="005667EE"/>
    <w:rsid w:val="00567103"/>
    <w:rsid w:val="00567781"/>
    <w:rsid w:val="00567999"/>
    <w:rsid w:val="0057163F"/>
    <w:rsid w:val="00574A7D"/>
    <w:rsid w:val="00575746"/>
    <w:rsid w:val="00575BC2"/>
    <w:rsid w:val="005760B3"/>
    <w:rsid w:val="00576945"/>
    <w:rsid w:val="00576FA6"/>
    <w:rsid w:val="00577677"/>
    <w:rsid w:val="0058083C"/>
    <w:rsid w:val="00580845"/>
    <w:rsid w:val="00580F6A"/>
    <w:rsid w:val="005813D5"/>
    <w:rsid w:val="005817AE"/>
    <w:rsid w:val="00582330"/>
    <w:rsid w:val="00582708"/>
    <w:rsid w:val="0058281A"/>
    <w:rsid w:val="00583A50"/>
    <w:rsid w:val="00583EA7"/>
    <w:rsid w:val="00585220"/>
    <w:rsid w:val="0058585A"/>
    <w:rsid w:val="0058644B"/>
    <w:rsid w:val="00586749"/>
    <w:rsid w:val="00586F22"/>
    <w:rsid w:val="00587E8B"/>
    <w:rsid w:val="005923FB"/>
    <w:rsid w:val="00592A73"/>
    <w:rsid w:val="0059365F"/>
    <w:rsid w:val="005944FF"/>
    <w:rsid w:val="0059553E"/>
    <w:rsid w:val="00595663"/>
    <w:rsid w:val="0059668C"/>
    <w:rsid w:val="005967FB"/>
    <w:rsid w:val="00596957"/>
    <w:rsid w:val="00596B7F"/>
    <w:rsid w:val="00596E35"/>
    <w:rsid w:val="00597690"/>
    <w:rsid w:val="005A0561"/>
    <w:rsid w:val="005A06F9"/>
    <w:rsid w:val="005A0C1A"/>
    <w:rsid w:val="005A1475"/>
    <w:rsid w:val="005A3E81"/>
    <w:rsid w:val="005A556A"/>
    <w:rsid w:val="005A63B1"/>
    <w:rsid w:val="005A6666"/>
    <w:rsid w:val="005A7F88"/>
    <w:rsid w:val="005B0F76"/>
    <w:rsid w:val="005B0FB2"/>
    <w:rsid w:val="005B162F"/>
    <w:rsid w:val="005B1CDD"/>
    <w:rsid w:val="005B2C6B"/>
    <w:rsid w:val="005B39F1"/>
    <w:rsid w:val="005B4383"/>
    <w:rsid w:val="005B4C4E"/>
    <w:rsid w:val="005C018C"/>
    <w:rsid w:val="005C0421"/>
    <w:rsid w:val="005C1182"/>
    <w:rsid w:val="005C1791"/>
    <w:rsid w:val="005C1E5C"/>
    <w:rsid w:val="005C256D"/>
    <w:rsid w:val="005C25FC"/>
    <w:rsid w:val="005C2666"/>
    <w:rsid w:val="005C2C60"/>
    <w:rsid w:val="005C3E36"/>
    <w:rsid w:val="005C42FD"/>
    <w:rsid w:val="005C4FAB"/>
    <w:rsid w:val="005C5CF6"/>
    <w:rsid w:val="005C6334"/>
    <w:rsid w:val="005C7C0E"/>
    <w:rsid w:val="005D083F"/>
    <w:rsid w:val="005D32CE"/>
    <w:rsid w:val="005D40C6"/>
    <w:rsid w:val="005D41E9"/>
    <w:rsid w:val="005D4D7D"/>
    <w:rsid w:val="005D6CE1"/>
    <w:rsid w:val="005D771A"/>
    <w:rsid w:val="005E0471"/>
    <w:rsid w:val="005E04F9"/>
    <w:rsid w:val="005E0656"/>
    <w:rsid w:val="005E0871"/>
    <w:rsid w:val="005E08CF"/>
    <w:rsid w:val="005E3675"/>
    <w:rsid w:val="005E3D65"/>
    <w:rsid w:val="005E41A0"/>
    <w:rsid w:val="005E4CA3"/>
    <w:rsid w:val="005E5B00"/>
    <w:rsid w:val="005E62EC"/>
    <w:rsid w:val="005E6627"/>
    <w:rsid w:val="005E7D36"/>
    <w:rsid w:val="005F10A7"/>
    <w:rsid w:val="005F11DA"/>
    <w:rsid w:val="005F124B"/>
    <w:rsid w:val="005F15EE"/>
    <w:rsid w:val="005F1B38"/>
    <w:rsid w:val="005F1F73"/>
    <w:rsid w:val="005F2347"/>
    <w:rsid w:val="005F2D5C"/>
    <w:rsid w:val="005F30ED"/>
    <w:rsid w:val="005F3412"/>
    <w:rsid w:val="005F3777"/>
    <w:rsid w:val="005F42FA"/>
    <w:rsid w:val="005F46D8"/>
    <w:rsid w:val="005F4D75"/>
    <w:rsid w:val="005F4F3B"/>
    <w:rsid w:val="005F537C"/>
    <w:rsid w:val="005F66E9"/>
    <w:rsid w:val="005F67C6"/>
    <w:rsid w:val="005F6BB3"/>
    <w:rsid w:val="005F736E"/>
    <w:rsid w:val="005F7849"/>
    <w:rsid w:val="0060040D"/>
    <w:rsid w:val="0060201D"/>
    <w:rsid w:val="006022AD"/>
    <w:rsid w:val="006027F5"/>
    <w:rsid w:val="00605130"/>
    <w:rsid w:val="0060609A"/>
    <w:rsid w:val="00610DFF"/>
    <w:rsid w:val="006123FF"/>
    <w:rsid w:val="006137DC"/>
    <w:rsid w:val="006138D4"/>
    <w:rsid w:val="00613C2C"/>
    <w:rsid w:val="00613D3B"/>
    <w:rsid w:val="006142CF"/>
    <w:rsid w:val="00614822"/>
    <w:rsid w:val="0061575D"/>
    <w:rsid w:val="00616C91"/>
    <w:rsid w:val="00616F66"/>
    <w:rsid w:val="0062003A"/>
    <w:rsid w:val="00620531"/>
    <w:rsid w:val="00620AC8"/>
    <w:rsid w:val="00620D70"/>
    <w:rsid w:val="00621673"/>
    <w:rsid w:val="00622868"/>
    <w:rsid w:val="006229D0"/>
    <w:rsid w:val="0062460A"/>
    <w:rsid w:val="00625359"/>
    <w:rsid w:val="0062746D"/>
    <w:rsid w:val="0063043C"/>
    <w:rsid w:val="0063079A"/>
    <w:rsid w:val="00630E77"/>
    <w:rsid w:val="00630FB2"/>
    <w:rsid w:val="0063232B"/>
    <w:rsid w:val="0063266E"/>
    <w:rsid w:val="00632F5A"/>
    <w:rsid w:val="0063301B"/>
    <w:rsid w:val="00633573"/>
    <w:rsid w:val="006336E1"/>
    <w:rsid w:val="00633D4C"/>
    <w:rsid w:val="0063438F"/>
    <w:rsid w:val="006347DC"/>
    <w:rsid w:val="00634CEF"/>
    <w:rsid w:val="006352D8"/>
    <w:rsid w:val="0063537A"/>
    <w:rsid w:val="00635765"/>
    <w:rsid w:val="00635A72"/>
    <w:rsid w:val="00635CE0"/>
    <w:rsid w:val="0063630B"/>
    <w:rsid w:val="0063636B"/>
    <w:rsid w:val="006363CC"/>
    <w:rsid w:val="00636C5A"/>
    <w:rsid w:val="00637602"/>
    <w:rsid w:val="006379CC"/>
    <w:rsid w:val="0064058C"/>
    <w:rsid w:val="00640E4D"/>
    <w:rsid w:val="00640F5F"/>
    <w:rsid w:val="00641058"/>
    <w:rsid w:val="006414A3"/>
    <w:rsid w:val="00641788"/>
    <w:rsid w:val="006428BE"/>
    <w:rsid w:val="00642D2D"/>
    <w:rsid w:val="0064357B"/>
    <w:rsid w:val="006449AE"/>
    <w:rsid w:val="0064516D"/>
    <w:rsid w:val="006452F4"/>
    <w:rsid w:val="006455FD"/>
    <w:rsid w:val="0064603E"/>
    <w:rsid w:val="006460C9"/>
    <w:rsid w:val="00646322"/>
    <w:rsid w:val="006509CA"/>
    <w:rsid w:val="00650D14"/>
    <w:rsid w:val="00650D52"/>
    <w:rsid w:val="00651BB1"/>
    <w:rsid w:val="00652CC5"/>
    <w:rsid w:val="00653306"/>
    <w:rsid w:val="00653B89"/>
    <w:rsid w:val="0065505F"/>
    <w:rsid w:val="00655500"/>
    <w:rsid w:val="006556C3"/>
    <w:rsid w:val="00656258"/>
    <w:rsid w:val="0065736E"/>
    <w:rsid w:val="00660687"/>
    <w:rsid w:val="006607E9"/>
    <w:rsid w:val="00660E1A"/>
    <w:rsid w:val="00661B02"/>
    <w:rsid w:val="00663E50"/>
    <w:rsid w:val="00664EB0"/>
    <w:rsid w:val="00665585"/>
    <w:rsid w:val="006656CA"/>
    <w:rsid w:val="006663C8"/>
    <w:rsid w:val="00666839"/>
    <w:rsid w:val="0066695E"/>
    <w:rsid w:val="00667579"/>
    <w:rsid w:val="00670236"/>
    <w:rsid w:val="006714A0"/>
    <w:rsid w:val="00672B3A"/>
    <w:rsid w:val="006752F9"/>
    <w:rsid w:val="006764CA"/>
    <w:rsid w:val="00677D8C"/>
    <w:rsid w:val="006810A0"/>
    <w:rsid w:val="00681246"/>
    <w:rsid w:val="00681B7F"/>
    <w:rsid w:val="00681D68"/>
    <w:rsid w:val="00681F41"/>
    <w:rsid w:val="00681FA5"/>
    <w:rsid w:val="006822BC"/>
    <w:rsid w:val="00682BF6"/>
    <w:rsid w:val="00683AD3"/>
    <w:rsid w:val="00683AF9"/>
    <w:rsid w:val="00683C6D"/>
    <w:rsid w:val="00684E07"/>
    <w:rsid w:val="0068547C"/>
    <w:rsid w:val="0068551E"/>
    <w:rsid w:val="0068580C"/>
    <w:rsid w:val="006864A3"/>
    <w:rsid w:val="006868FC"/>
    <w:rsid w:val="0068755F"/>
    <w:rsid w:val="0069090E"/>
    <w:rsid w:val="00693F70"/>
    <w:rsid w:val="00694661"/>
    <w:rsid w:val="00694B6A"/>
    <w:rsid w:val="006968D6"/>
    <w:rsid w:val="00696D55"/>
    <w:rsid w:val="0069722E"/>
    <w:rsid w:val="006A16CE"/>
    <w:rsid w:val="006A19CC"/>
    <w:rsid w:val="006A1CCF"/>
    <w:rsid w:val="006A207E"/>
    <w:rsid w:val="006A23AF"/>
    <w:rsid w:val="006A257A"/>
    <w:rsid w:val="006A3291"/>
    <w:rsid w:val="006A358B"/>
    <w:rsid w:val="006A4AD9"/>
    <w:rsid w:val="006B0109"/>
    <w:rsid w:val="006B063C"/>
    <w:rsid w:val="006B073A"/>
    <w:rsid w:val="006B1CFA"/>
    <w:rsid w:val="006B1D44"/>
    <w:rsid w:val="006B1EC2"/>
    <w:rsid w:val="006B24D1"/>
    <w:rsid w:val="006B2DD1"/>
    <w:rsid w:val="006B33F1"/>
    <w:rsid w:val="006B3DBB"/>
    <w:rsid w:val="006B4102"/>
    <w:rsid w:val="006B5D5A"/>
    <w:rsid w:val="006B6555"/>
    <w:rsid w:val="006B663B"/>
    <w:rsid w:val="006B6D7F"/>
    <w:rsid w:val="006B78B7"/>
    <w:rsid w:val="006C0914"/>
    <w:rsid w:val="006C0E51"/>
    <w:rsid w:val="006C0FD5"/>
    <w:rsid w:val="006C2D5B"/>
    <w:rsid w:val="006C3DF1"/>
    <w:rsid w:val="006C4060"/>
    <w:rsid w:val="006C41ED"/>
    <w:rsid w:val="006C4CCE"/>
    <w:rsid w:val="006C4E8C"/>
    <w:rsid w:val="006C5CBD"/>
    <w:rsid w:val="006C656B"/>
    <w:rsid w:val="006C674A"/>
    <w:rsid w:val="006D00C8"/>
    <w:rsid w:val="006D076B"/>
    <w:rsid w:val="006D08A2"/>
    <w:rsid w:val="006D193D"/>
    <w:rsid w:val="006D208F"/>
    <w:rsid w:val="006D2A13"/>
    <w:rsid w:val="006D3EA9"/>
    <w:rsid w:val="006D4B1E"/>
    <w:rsid w:val="006D4D9B"/>
    <w:rsid w:val="006D50BF"/>
    <w:rsid w:val="006D5FC3"/>
    <w:rsid w:val="006D61E2"/>
    <w:rsid w:val="006D639B"/>
    <w:rsid w:val="006D63F1"/>
    <w:rsid w:val="006E017D"/>
    <w:rsid w:val="006E025F"/>
    <w:rsid w:val="006E0940"/>
    <w:rsid w:val="006E0CF2"/>
    <w:rsid w:val="006E0EA5"/>
    <w:rsid w:val="006E2CDD"/>
    <w:rsid w:val="006E334C"/>
    <w:rsid w:val="006E5175"/>
    <w:rsid w:val="006E5C66"/>
    <w:rsid w:val="006E6AB4"/>
    <w:rsid w:val="006E70E7"/>
    <w:rsid w:val="006E7932"/>
    <w:rsid w:val="006E7A70"/>
    <w:rsid w:val="006F1D98"/>
    <w:rsid w:val="006F2A98"/>
    <w:rsid w:val="006F36DB"/>
    <w:rsid w:val="006F36EE"/>
    <w:rsid w:val="006F4251"/>
    <w:rsid w:val="006F4280"/>
    <w:rsid w:val="006F442B"/>
    <w:rsid w:val="006F489B"/>
    <w:rsid w:val="006F4D2D"/>
    <w:rsid w:val="006F5015"/>
    <w:rsid w:val="006F501C"/>
    <w:rsid w:val="006F501D"/>
    <w:rsid w:val="006F5934"/>
    <w:rsid w:val="006F5B64"/>
    <w:rsid w:val="006F7F0F"/>
    <w:rsid w:val="007004EA"/>
    <w:rsid w:val="00700E45"/>
    <w:rsid w:val="007012B7"/>
    <w:rsid w:val="00701737"/>
    <w:rsid w:val="00701BA7"/>
    <w:rsid w:val="00702189"/>
    <w:rsid w:val="007021C5"/>
    <w:rsid w:val="0070299D"/>
    <w:rsid w:val="00702A4A"/>
    <w:rsid w:val="00703098"/>
    <w:rsid w:val="007036FE"/>
    <w:rsid w:val="00703AF1"/>
    <w:rsid w:val="0070401B"/>
    <w:rsid w:val="00704DCE"/>
    <w:rsid w:val="00706DBE"/>
    <w:rsid w:val="0071148F"/>
    <w:rsid w:val="00711B9A"/>
    <w:rsid w:val="007124B4"/>
    <w:rsid w:val="00712596"/>
    <w:rsid w:val="00712866"/>
    <w:rsid w:val="00713485"/>
    <w:rsid w:val="00713DEE"/>
    <w:rsid w:val="0071513D"/>
    <w:rsid w:val="007152A2"/>
    <w:rsid w:val="0071552F"/>
    <w:rsid w:val="00715EE9"/>
    <w:rsid w:val="00716808"/>
    <w:rsid w:val="007204C0"/>
    <w:rsid w:val="00721388"/>
    <w:rsid w:val="007213DD"/>
    <w:rsid w:val="0072154A"/>
    <w:rsid w:val="00721592"/>
    <w:rsid w:val="00721699"/>
    <w:rsid w:val="00721C06"/>
    <w:rsid w:val="00721C55"/>
    <w:rsid w:val="00721E7E"/>
    <w:rsid w:val="00722172"/>
    <w:rsid w:val="00722B1B"/>
    <w:rsid w:val="0072362D"/>
    <w:rsid w:val="00723C4F"/>
    <w:rsid w:val="00724570"/>
    <w:rsid w:val="0072459E"/>
    <w:rsid w:val="00725471"/>
    <w:rsid w:val="007257D3"/>
    <w:rsid w:val="00725B85"/>
    <w:rsid w:val="007267A1"/>
    <w:rsid w:val="00726C06"/>
    <w:rsid w:val="00730616"/>
    <w:rsid w:val="00730CE9"/>
    <w:rsid w:val="0073177C"/>
    <w:rsid w:val="00731850"/>
    <w:rsid w:val="00731BF1"/>
    <w:rsid w:val="00733A27"/>
    <w:rsid w:val="00733F61"/>
    <w:rsid w:val="0073441D"/>
    <w:rsid w:val="007352F7"/>
    <w:rsid w:val="00735A75"/>
    <w:rsid w:val="00735F4B"/>
    <w:rsid w:val="00736835"/>
    <w:rsid w:val="00737436"/>
    <w:rsid w:val="0073787B"/>
    <w:rsid w:val="0074051B"/>
    <w:rsid w:val="0074089C"/>
    <w:rsid w:val="00740905"/>
    <w:rsid w:val="00740BA3"/>
    <w:rsid w:val="00741245"/>
    <w:rsid w:val="00741347"/>
    <w:rsid w:val="00741806"/>
    <w:rsid w:val="00741F2C"/>
    <w:rsid w:val="00742AD2"/>
    <w:rsid w:val="00743206"/>
    <w:rsid w:val="007437C4"/>
    <w:rsid w:val="007440ED"/>
    <w:rsid w:val="007442FC"/>
    <w:rsid w:val="00744A3C"/>
    <w:rsid w:val="00744F2F"/>
    <w:rsid w:val="00745E15"/>
    <w:rsid w:val="00746051"/>
    <w:rsid w:val="0074708B"/>
    <w:rsid w:val="00747A5D"/>
    <w:rsid w:val="0075012F"/>
    <w:rsid w:val="00750477"/>
    <w:rsid w:val="00750B4C"/>
    <w:rsid w:val="00750C52"/>
    <w:rsid w:val="00751405"/>
    <w:rsid w:val="00751B27"/>
    <w:rsid w:val="0075238E"/>
    <w:rsid w:val="00754D82"/>
    <w:rsid w:val="007567A8"/>
    <w:rsid w:val="00756931"/>
    <w:rsid w:val="00756ED6"/>
    <w:rsid w:val="007570E7"/>
    <w:rsid w:val="007572B0"/>
    <w:rsid w:val="007609E6"/>
    <w:rsid w:val="00761740"/>
    <w:rsid w:val="007621D6"/>
    <w:rsid w:val="007631EE"/>
    <w:rsid w:val="0076400A"/>
    <w:rsid w:val="00764586"/>
    <w:rsid w:val="00764951"/>
    <w:rsid w:val="00764C15"/>
    <w:rsid w:val="00764F3F"/>
    <w:rsid w:val="00765CDB"/>
    <w:rsid w:val="007679D4"/>
    <w:rsid w:val="00767CC4"/>
    <w:rsid w:val="00770110"/>
    <w:rsid w:val="00770870"/>
    <w:rsid w:val="007729AA"/>
    <w:rsid w:val="00773133"/>
    <w:rsid w:val="00773398"/>
    <w:rsid w:val="007738A2"/>
    <w:rsid w:val="00774FBD"/>
    <w:rsid w:val="00776F25"/>
    <w:rsid w:val="007774D1"/>
    <w:rsid w:val="00780F0F"/>
    <w:rsid w:val="00781207"/>
    <w:rsid w:val="00781FF2"/>
    <w:rsid w:val="0078204C"/>
    <w:rsid w:val="00782F63"/>
    <w:rsid w:val="00783111"/>
    <w:rsid w:val="00783969"/>
    <w:rsid w:val="00784FFB"/>
    <w:rsid w:val="0078550C"/>
    <w:rsid w:val="00785C66"/>
    <w:rsid w:val="0078637A"/>
    <w:rsid w:val="00786A36"/>
    <w:rsid w:val="00787FCD"/>
    <w:rsid w:val="00790BB6"/>
    <w:rsid w:val="00790F51"/>
    <w:rsid w:val="00791BFB"/>
    <w:rsid w:val="0079224C"/>
    <w:rsid w:val="007929FC"/>
    <w:rsid w:val="00793CF6"/>
    <w:rsid w:val="007942E6"/>
    <w:rsid w:val="00795420"/>
    <w:rsid w:val="0079647D"/>
    <w:rsid w:val="007967D8"/>
    <w:rsid w:val="0079728A"/>
    <w:rsid w:val="007974D9"/>
    <w:rsid w:val="00797A0A"/>
    <w:rsid w:val="007A0C77"/>
    <w:rsid w:val="007A0D88"/>
    <w:rsid w:val="007A2236"/>
    <w:rsid w:val="007A2292"/>
    <w:rsid w:val="007A3076"/>
    <w:rsid w:val="007A3095"/>
    <w:rsid w:val="007A31B5"/>
    <w:rsid w:val="007A3B7C"/>
    <w:rsid w:val="007A3D1A"/>
    <w:rsid w:val="007A4E65"/>
    <w:rsid w:val="007A4F3B"/>
    <w:rsid w:val="007A54DE"/>
    <w:rsid w:val="007A62AC"/>
    <w:rsid w:val="007A6311"/>
    <w:rsid w:val="007A7473"/>
    <w:rsid w:val="007A7D38"/>
    <w:rsid w:val="007B2424"/>
    <w:rsid w:val="007B2DDB"/>
    <w:rsid w:val="007B2FA8"/>
    <w:rsid w:val="007B374F"/>
    <w:rsid w:val="007B3AD8"/>
    <w:rsid w:val="007B44CC"/>
    <w:rsid w:val="007B5B42"/>
    <w:rsid w:val="007B6183"/>
    <w:rsid w:val="007B6792"/>
    <w:rsid w:val="007B7053"/>
    <w:rsid w:val="007B7B75"/>
    <w:rsid w:val="007B7E9B"/>
    <w:rsid w:val="007C15F5"/>
    <w:rsid w:val="007C28AD"/>
    <w:rsid w:val="007C2A46"/>
    <w:rsid w:val="007C2E99"/>
    <w:rsid w:val="007C33D3"/>
    <w:rsid w:val="007C5924"/>
    <w:rsid w:val="007C64B4"/>
    <w:rsid w:val="007C7A97"/>
    <w:rsid w:val="007C7F9A"/>
    <w:rsid w:val="007D046A"/>
    <w:rsid w:val="007D053F"/>
    <w:rsid w:val="007D0C01"/>
    <w:rsid w:val="007D1095"/>
    <w:rsid w:val="007D25E5"/>
    <w:rsid w:val="007D27D5"/>
    <w:rsid w:val="007D2931"/>
    <w:rsid w:val="007D3DE1"/>
    <w:rsid w:val="007D4B81"/>
    <w:rsid w:val="007D4CAA"/>
    <w:rsid w:val="007D6B1B"/>
    <w:rsid w:val="007D72C3"/>
    <w:rsid w:val="007D7C94"/>
    <w:rsid w:val="007E0A1B"/>
    <w:rsid w:val="007E11D1"/>
    <w:rsid w:val="007E19CE"/>
    <w:rsid w:val="007E2BD0"/>
    <w:rsid w:val="007E39E1"/>
    <w:rsid w:val="007E3F89"/>
    <w:rsid w:val="007E4CB3"/>
    <w:rsid w:val="007E5CC1"/>
    <w:rsid w:val="007E5FC3"/>
    <w:rsid w:val="007E6769"/>
    <w:rsid w:val="007E69CF"/>
    <w:rsid w:val="007E6D24"/>
    <w:rsid w:val="007E79A2"/>
    <w:rsid w:val="007F00B6"/>
    <w:rsid w:val="007F00E5"/>
    <w:rsid w:val="007F00F5"/>
    <w:rsid w:val="007F0567"/>
    <w:rsid w:val="007F1351"/>
    <w:rsid w:val="007F16D0"/>
    <w:rsid w:val="007F2171"/>
    <w:rsid w:val="007F3602"/>
    <w:rsid w:val="007F3D1E"/>
    <w:rsid w:val="007F5355"/>
    <w:rsid w:val="007F5DD7"/>
    <w:rsid w:val="007F7599"/>
    <w:rsid w:val="00800D96"/>
    <w:rsid w:val="0080287A"/>
    <w:rsid w:val="00803822"/>
    <w:rsid w:val="00803F17"/>
    <w:rsid w:val="00804B6E"/>
    <w:rsid w:val="00804BC6"/>
    <w:rsid w:val="00805238"/>
    <w:rsid w:val="00805286"/>
    <w:rsid w:val="008106C9"/>
    <w:rsid w:val="0081139A"/>
    <w:rsid w:val="00811ADF"/>
    <w:rsid w:val="00811E26"/>
    <w:rsid w:val="00811E3A"/>
    <w:rsid w:val="008126A5"/>
    <w:rsid w:val="0081278D"/>
    <w:rsid w:val="008157CB"/>
    <w:rsid w:val="008161BC"/>
    <w:rsid w:val="0081748E"/>
    <w:rsid w:val="00820582"/>
    <w:rsid w:val="00820903"/>
    <w:rsid w:val="00820A3D"/>
    <w:rsid w:val="00821020"/>
    <w:rsid w:val="00821201"/>
    <w:rsid w:val="008212F4"/>
    <w:rsid w:val="00822307"/>
    <w:rsid w:val="00822784"/>
    <w:rsid w:val="00822EB5"/>
    <w:rsid w:val="00823A8A"/>
    <w:rsid w:val="008247B0"/>
    <w:rsid w:val="00824DF0"/>
    <w:rsid w:val="00825AC5"/>
    <w:rsid w:val="00825BF5"/>
    <w:rsid w:val="00825C9B"/>
    <w:rsid w:val="00825E12"/>
    <w:rsid w:val="00825FCF"/>
    <w:rsid w:val="00826009"/>
    <w:rsid w:val="00827155"/>
    <w:rsid w:val="00827703"/>
    <w:rsid w:val="00827D99"/>
    <w:rsid w:val="00830ECD"/>
    <w:rsid w:val="0083188E"/>
    <w:rsid w:val="00831F8B"/>
    <w:rsid w:val="00832623"/>
    <w:rsid w:val="00832A45"/>
    <w:rsid w:val="00832DF1"/>
    <w:rsid w:val="00834613"/>
    <w:rsid w:val="00835A3D"/>
    <w:rsid w:val="00835F33"/>
    <w:rsid w:val="00837148"/>
    <w:rsid w:val="00841E46"/>
    <w:rsid w:val="00841F6B"/>
    <w:rsid w:val="00842C89"/>
    <w:rsid w:val="0084372A"/>
    <w:rsid w:val="00843C1B"/>
    <w:rsid w:val="00845158"/>
    <w:rsid w:val="0084564F"/>
    <w:rsid w:val="0084626C"/>
    <w:rsid w:val="008462A6"/>
    <w:rsid w:val="008464FE"/>
    <w:rsid w:val="00846816"/>
    <w:rsid w:val="0084697A"/>
    <w:rsid w:val="00846C95"/>
    <w:rsid w:val="00847750"/>
    <w:rsid w:val="0085051E"/>
    <w:rsid w:val="008511F7"/>
    <w:rsid w:val="008516A1"/>
    <w:rsid w:val="008523DD"/>
    <w:rsid w:val="0085334F"/>
    <w:rsid w:val="0085377D"/>
    <w:rsid w:val="00853CB9"/>
    <w:rsid w:val="00853D89"/>
    <w:rsid w:val="00853DB4"/>
    <w:rsid w:val="00853EAC"/>
    <w:rsid w:val="00853EB0"/>
    <w:rsid w:val="008541C5"/>
    <w:rsid w:val="00854879"/>
    <w:rsid w:val="00854F3C"/>
    <w:rsid w:val="0085665F"/>
    <w:rsid w:val="00857E41"/>
    <w:rsid w:val="00861084"/>
    <w:rsid w:val="008616F3"/>
    <w:rsid w:val="00862011"/>
    <w:rsid w:val="00862927"/>
    <w:rsid w:val="00862CDD"/>
    <w:rsid w:val="008647B3"/>
    <w:rsid w:val="00865858"/>
    <w:rsid w:val="00865DCE"/>
    <w:rsid w:val="00866234"/>
    <w:rsid w:val="0086640A"/>
    <w:rsid w:val="00867086"/>
    <w:rsid w:val="00867407"/>
    <w:rsid w:val="00870F73"/>
    <w:rsid w:val="008712F6"/>
    <w:rsid w:val="00871A90"/>
    <w:rsid w:val="00872816"/>
    <w:rsid w:val="0087314F"/>
    <w:rsid w:val="0087352E"/>
    <w:rsid w:val="0087368E"/>
    <w:rsid w:val="00873928"/>
    <w:rsid w:val="008743A0"/>
    <w:rsid w:val="00874476"/>
    <w:rsid w:val="008761A6"/>
    <w:rsid w:val="008761B5"/>
    <w:rsid w:val="00876429"/>
    <w:rsid w:val="008765B6"/>
    <w:rsid w:val="00876953"/>
    <w:rsid w:val="00876CF7"/>
    <w:rsid w:val="008804A6"/>
    <w:rsid w:val="00880904"/>
    <w:rsid w:val="008814D6"/>
    <w:rsid w:val="00881A67"/>
    <w:rsid w:val="00882601"/>
    <w:rsid w:val="008829F7"/>
    <w:rsid w:val="00883D06"/>
    <w:rsid w:val="00884156"/>
    <w:rsid w:val="00884F46"/>
    <w:rsid w:val="00885364"/>
    <w:rsid w:val="00885BBE"/>
    <w:rsid w:val="0088758D"/>
    <w:rsid w:val="0088762C"/>
    <w:rsid w:val="00892CBF"/>
    <w:rsid w:val="0089347D"/>
    <w:rsid w:val="00893A2A"/>
    <w:rsid w:val="00894DA9"/>
    <w:rsid w:val="00895148"/>
    <w:rsid w:val="008957A8"/>
    <w:rsid w:val="00896388"/>
    <w:rsid w:val="00897E23"/>
    <w:rsid w:val="008A0327"/>
    <w:rsid w:val="008A03CD"/>
    <w:rsid w:val="008A34C6"/>
    <w:rsid w:val="008A3773"/>
    <w:rsid w:val="008A3FC8"/>
    <w:rsid w:val="008A4B38"/>
    <w:rsid w:val="008A56BB"/>
    <w:rsid w:val="008A5BBF"/>
    <w:rsid w:val="008A773C"/>
    <w:rsid w:val="008A7F3E"/>
    <w:rsid w:val="008B03BB"/>
    <w:rsid w:val="008B041D"/>
    <w:rsid w:val="008B0BFA"/>
    <w:rsid w:val="008B12FC"/>
    <w:rsid w:val="008B1EFC"/>
    <w:rsid w:val="008B49DB"/>
    <w:rsid w:val="008C06C6"/>
    <w:rsid w:val="008C18AB"/>
    <w:rsid w:val="008C293C"/>
    <w:rsid w:val="008C2D2E"/>
    <w:rsid w:val="008C3E8F"/>
    <w:rsid w:val="008C3F93"/>
    <w:rsid w:val="008C5454"/>
    <w:rsid w:val="008C615D"/>
    <w:rsid w:val="008C6AFC"/>
    <w:rsid w:val="008C7F37"/>
    <w:rsid w:val="008D10F4"/>
    <w:rsid w:val="008D1132"/>
    <w:rsid w:val="008D180F"/>
    <w:rsid w:val="008D2264"/>
    <w:rsid w:val="008D2421"/>
    <w:rsid w:val="008D286D"/>
    <w:rsid w:val="008D2BAD"/>
    <w:rsid w:val="008D3032"/>
    <w:rsid w:val="008D37A2"/>
    <w:rsid w:val="008D40E9"/>
    <w:rsid w:val="008D47B2"/>
    <w:rsid w:val="008D5832"/>
    <w:rsid w:val="008D5F34"/>
    <w:rsid w:val="008D6623"/>
    <w:rsid w:val="008D72D1"/>
    <w:rsid w:val="008D735C"/>
    <w:rsid w:val="008D7C17"/>
    <w:rsid w:val="008E23C8"/>
    <w:rsid w:val="008E2F96"/>
    <w:rsid w:val="008E405A"/>
    <w:rsid w:val="008E4381"/>
    <w:rsid w:val="008E4928"/>
    <w:rsid w:val="008E5582"/>
    <w:rsid w:val="008E6BCD"/>
    <w:rsid w:val="008E71DE"/>
    <w:rsid w:val="008E768C"/>
    <w:rsid w:val="008F01F9"/>
    <w:rsid w:val="008F0BA3"/>
    <w:rsid w:val="008F0DD2"/>
    <w:rsid w:val="008F0EAF"/>
    <w:rsid w:val="008F0FC2"/>
    <w:rsid w:val="008F166B"/>
    <w:rsid w:val="008F18FA"/>
    <w:rsid w:val="008F1C2A"/>
    <w:rsid w:val="008F2DCC"/>
    <w:rsid w:val="008F3267"/>
    <w:rsid w:val="008F4004"/>
    <w:rsid w:val="008F42DE"/>
    <w:rsid w:val="008F5B13"/>
    <w:rsid w:val="008F63F0"/>
    <w:rsid w:val="008F652E"/>
    <w:rsid w:val="008F748D"/>
    <w:rsid w:val="008F79C4"/>
    <w:rsid w:val="008F7E59"/>
    <w:rsid w:val="00900E3F"/>
    <w:rsid w:val="00901657"/>
    <w:rsid w:val="00901B4C"/>
    <w:rsid w:val="00901D55"/>
    <w:rsid w:val="00903627"/>
    <w:rsid w:val="009036AA"/>
    <w:rsid w:val="00904116"/>
    <w:rsid w:val="0090426F"/>
    <w:rsid w:val="00904C82"/>
    <w:rsid w:val="00905495"/>
    <w:rsid w:val="00905763"/>
    <w:rsid w:val="009065D3"/>
    <w:rsid w:val="009078A2"/>
    <w:rsid w:val="009107EE"/>
    <w:rsid w:val="00911CDC"/>
    <w:rsid w:val="0091266D"/>
    <w:rsid w:val="00912E5A"/>
    <w:rsid w:val="00912F52"/>
    <w:rsid w:val="00913C78"/>
    <w:rsid w:val="009147B8"/>
    <w:rsid w:val="00914D50"/>
    <w:rsid w:val="00914E0D"/>
    <w:rsid w:val="0091531E"/>
    <w:rsid w:val="00915791"/>
    <w:rsid w:val="00916166"/>
    <w:rsid w:val="00916574"/>
    <w:rsid w:val="0091760C"/>
    <w:rsid w:val="00917B73"/>
    <w:rsid w:val="00920B62"/>
    <w:rsid w:val="009216E4"/>
    <w:rsid w:val="00923309"/>
    <w:rsid w:val="009254F4"/>
    <w:rsid w:val="0092561C"/>
    <w:rsid w:val="009259B3"/>
    <w:rsid w:val="00926DC6"/>
    <w:rsid w:val="00927B98"/>
    <w:rsid w:val="00930A4A"/>
    <w:rsid w:val="00930F05"/>
    <w:rsid w:val="00931A8A"/>
    <w:rsid w:val="00931EFE"/>
    <w:rsid w:val="0093220F"/>
    <w:rsid w:val="00932F3D"/>
    <w:rsid w:val="00934D5D"/>
    <w:rsid w:val="009350AA"/>
    <w:rsid w:val="00936170"/>
    <w:rsid w:val="00937595"/>
    <w:rsid w:val="00937D0F"/>
    <w:rsid w:val="00940770"/>
    <w:rsid w:val="00940B70"/>
    <w:rsid w:val="009419B5"/>
    <w:rsid w:val="00941BBB"/>
    <w:rsid w:val="00942417"/>
    <w:rsid w:val="00942818"/>
    <w:rsid w:val="00942C39"/>
    <w:rsid w:val="009432E2"/>
    <w:rsid w:val="009448D7"/>
    <w:rsid w:val="0094588E"/>
    <w:rsid w:val="00945A62"/>
    <w:rsid w:val="0094603D"/>
    <w:rsid w:val="009460F1"/>
    <w:rsid w:val="00947012"/>
    <w:rsid w:val="009500C7"/>
    <w:rsid w:val="00950B8A"/>
    <w:rsid w:val="009510C9"/>
    <w:rsid w:val="009512DF"/>
    <w:rsid w:val="00953131"/>
    <w:rsid w:val="009531CC"/>
    <w:rsid w:val="0095379D"/>
    <w:rsid w:val="00953D8E"/>
    <w:rsid w:val="0095418F"/>
    <w:rsid w:val="00954C25"/>
    <w:rsid w:val="00955122"/>
    <w:rsid w:val="0095522E"/>
    <w:rsid w:val="0095528C"/>
    <w:rsid w:val="00956794"/>
    <w:rsid w:val="00956E52"/>
    <w:rsid w:val="00957E42"/>
    <w:rsid w:val="00960E80"/>
    <w:rsid w:val="00962138"/>
    <w:rsid w:val="00962853"/>
    <w:rsid w:val="0096353B"/>
    <w:rsid w:val="00964A51"/>
    <w:rsid w:val="009651B9"/>
    <w:rsid w:val="00966361"/>
    <w:rsid w:val="00966AA2"/>
    <w:rsid w:val="009670EE"/>
    <w:rsid w:val="009711F0"/>
    <w:rsid w:val="00971EE9"/>
    <w:rsid w:val="00973864"/>
    <w:rsid w:val="00974E06"/>
    <w:rsid w:val="0097558B"/>
    <w:rsid w:val="00975663"/>
    <w:rsid w:val="00976BB2"/>
    <w:rsid w:val="00976BE4"/>
    <w:rsid w:val="009771CC"/>
    <w:rsid w:val="00977652"/>
    <w:rsid w:val="00977BB2"/>
    <w:rsid w:val="00980176"/>
    <w:rsid w:val="00980178"/>
    <w:rsid w:val="00980915"/>
    <w:rsid w:val="00980A0B"/>
    <w:rsid w:val="00980AE8"/>
    <w:rsid w:val="0098185A"/>
    <w:rsid w:val="00984282"/>
    <w:rsid w:val="00984E54"/>
    <w:rsid w:val="00984ECC"/>
    <w:rsid w:val="00984FE2"/>
    <w:rsid w:val="00985785"/>
    <w:rsid w:val="009863BB"/>
    <w:rsid w:val="00986BC3"/>
    <w:rsid w:val="00987516"/>
    <w:rsid w:val="0099039D"/>
    <w:rsid w:val="00990832"/>
    <w:rsid w:val="00992DB1"/>
    <w:rsid w:val="00993F01"/>
    <w:rsid w:val="00993F6D"/>
    <w:rsid w:val="009945CC"/>
    <w:rsid w:val="00994C8D"/>
    <w:rsid w:val="00995C15"/>
    <w:rsid w:val="009970A4"/>
    <w:rsid w:val="00997DA7"/>
    <w:rsid w:val="009A0BE8"/>
    <w:rsid w:val="009A0EF4"/>
    <w:rsid w:val="009A1F0F"/>
    <w:rsid w:val="009A2047"/>
    <w:rsid w:val="009A2060"/>
    <w:rsid w:val="009A3936"/>
    <w:rsid w:val="009A5275"/>
    <w:rsid w:val="009A66F6"/>
    <w:rsid w:val="009A7988"/>
    <w:rsid w:val="009A7CD3"/>
    <w:rsid w:val="009A7E64"/>
    <w:rsid w:val="009B06C7"/>
    <w:rsid w:val="009B1EE1"/>
    <w:rsid w:val="009B25D7"/>
    <w:rsid w:val="009B27A8"/>
    <w:rsid w:val="009B38EA"/>
    <w:rsid w:val="009B41AA"/>
    <w:rsid w:val="009B42C8"/>
    <w:rsid w:val="009B485B"/>
    <w:rsid w:val="009B4EA8"/>
    <w:rsid w:val="009B52A5"/>
    <w:rsid w:val="009B65CD"/>
    <w:rsid w:val="009B6BFC"/>
    <w:rsid w:val="009B70DF"/>
    <w:rsid w:val="009B7215"/>
    <w:rsid w:val="009B7F6C"/>
    <w:rsid w:val="009B7F90"/>
    <w:rsid w:val="009C000A"/>
    <w:rsid w:val="009C0F06"/>
    <w:rsid w:val="009C15AF"/>
    <w:rsid w:val="009C160C"/>
    <w:rsid w:val="009C1876"/>
    <w:rsid w:val="009C2286"/>
    <w:rsid w:val="009C2716"/>
    <w:rsid w:val="009C2A24"/>
    <w:rsid w:val="009C320A"/>
    <w:rsid w:val="009C32A3"/>
    <w:rsid w:val="009C34EC"/>
    <w:rsid w:val="009C38A9"/>
    <w:rsid w:val="009C38B5"/>
    <w:rsid w:val="009C3BF5"/>
    <w:rsid w:val="009C49E4"/>
    <w:rsid w:val="009C4EA5"/>
    <w:rsid w:val="009C539F"/>
    <w:rsid w:val="009C7840"/>
    <w:rsid w:val="009D0595"/>
    <w:rsid w:val="009D17AA"/>
    <w:rsid w:val="009D18F1"/>
    <w:rsid w:val="009D1B05"/>
    <w:rsid w:val="009D2DD5"/>
    <w:rsid w:val="009D2DF7"/>
    <w:rsid w:val="009D2E07"/>
    <w:rsid w:val="009D3B9B"/>
    <w:rsid w:val="009D4082"/>
    <w:rsid w:val="009D46DC"/>
    <w:rsid w:val="009D4D92"/>
    <w:rsid w:val="009D51B9"/>
    <w:rsid w:val="009D5417"/>
    <w:rsid w:val="009D5C55"/>
    <w:rsid w:val="009D7337"/>
    <w:rsid w:val="009E1A03"/>
    <w:rsid w:val="009E21EA"/>
    <w:rsid w:val="009E3A11"/>
    <w:rsid w:val="009E46EC"/>
    <w:rsid w:val="009E4F08"/>
    <w:rsid w:val="009E519A"/>
    <w:rsid w:val="009E55CF"/>
    <w:rsid w:val="009E79BA"/>
    <w:rsid w:val="009F01F5"/>
    <w:rsid w:val="009F06A3"/>
    <w:rsid w:val="009F0F6A"/>
    <w:rsid w:val="009F1003"/>
    <w:rsid w:val="009F1291"/>
    <w:rsid w:val="009F1892"/>
    <w:rsid w:val="009F1FA6"/>
    <w:rsid w:val="009F3386"/>
    <w:rsid w:val="009F3517"/>
    <w:rsid w:val="009F3750"/>
    <w:rsid w:val="009F5353"/>
    <w:rsid w:val="009F563D"/>
    <w:rsid w:val="009F6BCB"/>
    <w:rsid w:val="009F6DFC"/>
    <w:rsid w:val="00A001F6"/>
    <w:rsid w:val="00A004E9"/>
    <w:rsid w:val="00A0187D"/>
    <w:rsid w:val="00A018F2"/>
    <w:rsid w:val="00A01D25"/>
    <w:rsid w:val="00A02BD4"/>
    <w:rsid w:val="00A035C4"/>
    <w:rsid w:val="00A03FCE"/>
    <w:rsid w:val="00A04810"/>
    <w:rsid w:val="00A04858"/>
    <w:rsid w:val="00A049F7"/>
    <w:rsid w:val="00A057AE"/>
    <w:rsid w:val="00A063BC"/>
    <w:rsid w:val="00A0697A"/>
    <w:rsid w:val="00A0779E"/>
    <w:rsid w:val="00A07844"/>
    <w:rsid w:val="00A07B28"/>
    <w:rsid w:val="00A07B82"/>
    <w:rsid w:val="00A07E30"/>
    <w:rsid w:val="00A11E47"/>
    <w:rsid w:val="00A13CDD"/>
    <w:rsid w:val="00A1422B"/>
    <w:rsid w:val="00A1430A"/>
    <w:rsid w:val="00A14D3A"/>
    <w:rsid w:val="00A163A5"/>
    <w:rsid w:val="00A16A6F"/>
    <w:rsid w:val="00A16C20"/>
    <w:rsid w:val="00A17740"/>
    <w:rsid w:val="00A17744"/>
    <w:rsid w:val="00A17828"/>
    <w:rsid w:val="00A20245"/>
    <w:rsid w:val="00A2024A"/>
    <w:rsid w:val="00A20C36"/>
    <w:rsid w:val="00A21B9F"/>
    <w:rsid w:val="00A22BC2"/>
    <w:rsid w:val="00A23A13"/>
    <w:rsid w:val="00A23A77"/>
    <w:rsid w:val="00A24019"/>
    <w:rsid w:val="00A243B8"/>
    <w:rsid w:val="00A24923"/>
    <w:rsid w:val="00A24AB6"/>
    <w:rsid w:val="00A24B3B"/>
    <w:rsid w:val="00A24FEC"/>
    <w:rsid w:val="00A251A9"/>
    <w:rsid w:val="00A25EA0"/>
    <w:rsid w:val="00A25F1D"/>
    <w:rsid w:val="00A264A0"/>
    <w:rsid w:val="00A26BF5"/>
    <w:rsid w:val="00A271E9"/>
    <w:rsid w:val="00A27D2A"/>
    <w:rsid w:val="00A30981"/>
    <w:rsid w:val="00A30FE7"/>
    <w:rsid w:val="00A31842"/>
    <w:rsid w:val="00A3198A"/>
    <w:rsid w:val="00A3543A"/>
    <w:rsid w:val="00A3590D"/>
    <w:rsid w:val="00A359A9"/>
    <w:rsid w:val="00A35C22"/>
    <w:rsid w:val="00A363BF"/>
    <w:rsid w:val="00A363C6"/>
    <w:rsid w:val="00A36B2C"/>
    <w:rsid w:val="00A372B1"/>
    <w:rsid w:val="00A401D6"/>
    <w:rsid w:val="00A40208"/>
    <w:rsid w:val="00A411D7"/>
    <w:rsid w:val="00A41571"/>
    <w:rsid w:val="00A41C03"/>
    <w:rsid w:val="00A42993"/>
    <w:rsid w:val="00A429FA"/>
    <w:rsid w:val="00A43E0E"/>
    <w:rsid w:val="00A45C86"/>
    <w:rsid w:val="00A46154"/>
    <w:rsid w:val="00A4695A"/>
    <w:rsid w:val="00A46E08"/>
    <w:rsid w:val="00A46EE5"/>
    <w:rsid w:val="00A4710F"/>
    <w:rsid w:val="00A4781D"/>
    <w:rsid w:val="00A50991"/>
    <w:rsid w:val="00A51219"/>
    <w:rsid w:val="00A5226B"/>
    <w:rsid w:val="00A52902"/>
    <w:rsid w:val="00A5290C"/>
    <w:rsid w:val="00A529CE"/>
    <w:rsid w:val="00A52BC6"/>
    <w:rsid w:val="00A539E7"/>
    <w:rsid w:val="00A53AA3"/>
    <w:rsid w:val="00A54791"/>
    <w:rsid w:val="00A54C39"/>
    <w:rsid w:val="00A54C74"/>
    <w:rsid w:val="00A54F88"/>
    <w:rsid w:val="00A555D3"/>
    <w:rsid w:val="00A55719"/>
    <w:rsid w:val="00A5662E"/>
    <w:rsid w:val="00A56B76"/>
    <w:rsid w:val="00A572A2"/>
    <w:rsid w:val="00A578D4"/>
    <w:rsid w:val="00A615DB"/>
    <w:rsid w:val="00A61D07"/>
    <w:rsid w:val="00A62B69"/>
    <w:rsid w:val="00A63885"/>
    <w:rsid w:val="00A639DE"/>
    <w:rsid w:val="00A64056"/>
    <w:rsid w:val="00A65EBB"/>
    <w:rsid w:val="00A667A1"/>
    <w:rsid w:val="00A66D03"/>
    <w:rsid w:val="00A67055"/>
    <w:rsid w:val="00A67065"/>
    <w:rsid w:val="00A67098"/>
    <w:rsid w:val="00A6742E"/>
    <w:rsid w:val="00A674EF"/>
    <w:rsid w:val="00A70ED4"/>
    <w:rsid w:val="00A712C4"/>
    <w:rsid w:val="00A71919"/>
    <w:rsid w:val="00A73213"/>
    <w:rsid w:val="00A743F3"/>
    <w:rsid w:val="00A755CD"/>
    <w:rsid w:val="00A75779"/>
    <w:rsid w:val="00A75863"/>
    <w:rsid w:val="00A75A64"/>
    <w:rsid w:val="00A75EA2"/>
    <w:rsid w:val="00A762A6"/>
    <w:rsid w:val="00A763C3"/>
    <w:rsid w:val="00A76F13"/>
    <w:rsid w:val="00A77097"/>
    <w:rsid w:val="00A77156"/>
    <w:rsid w:val="00A7765C"/>
    <w:rsid w:val="00A77A78"/>
    <w:rsid w:val="00A80011"/>
    <w:rsid w:val="00A8085D"/>
    <w:rsid w:val="00A811FF"/>
    <w:rsid w:val="00A812D4"/>
    <w:rsid w:val="00A81B30"/>
    <w:rsid w:val="00A82781"/>
    <w:rsid w:val="00A82D65"/>
    <w:rsid w:val="00A84C1E"/>
    <w:rsid w:val="00A84CE4"/>
    <w:rsid w:val="00A85B21"/>
    <w:rsid w:val="00A85FFE"/>
    <w:rsid w:val="00A865A9"/>
    <w:rsid w:val="00A869AC"/>
    <w:rsid w:val="00A87B51"/>
    <w:rsid w:val="00A9024B"/>
    <w:rsid w:val="00A908C2"/>
    <w:rsid w:val="00A90A39"/>
    <w:rsid w:val="00A90D35"/>
    <w:rsid w:val="00A91266"/>
    <w:rsid w:val="00A915DC"/>
    <w:rsid w:val="00A92B84"/>
    <w:rsid w:val="00A94371"/>
    <w:rsid w:val="00A9552C"/>
    <w:rsid w:val="00A9628A"/>
    <w:rsid w:val="00A963A4"/>
    <w:rsid w:val="00A96731"/>
    <w:rsid w:val="00A979F0"/>
    <w:rsid w:val="00A97A51"/>
    <w:rsid w:val="00AA074D"/>
    <w:rsid w:val="00AA107D"/>
    <w:rsid w:val="00AA1609"/>
    <w:rsid w:val="00AA34BE"/>
    <w:rsid w:val="00AA370A"/>
    <w:rsid w:val="00AA3BFD"/>
    <w:rsid w:val="00AA42A5"/>
    <w:rsid w:val="00AA4411"/>
    <w:rsid w:val="00AA45F3"/>
    <w:rsid w:val="00AA4E88"/>
    <w:rsid w:val="00AA615F"/>
    <w:rsid w:val="00AA7861"/>
    <w:rsid w:val="00AB0A9A"/>
    <w:rsid w:val="00AB1B10"/>
    <w:rsid w:val="00AB1C98"/>
    <w:rsid w:val="00AB2691"/>
    <w:rsid w:val="00AB2D50"/>
    <w:rsid w:val="00AB2EEA"/>
    <w:rsid w:val="00AB3724"/>
    <w:rsid w:val="00AB3AEC"/>
    <w:rsid w:val="00AB47A4"/>
    <w:rsid w:val="00AB6691"/>
    <w:rsid w:val="00AB66C1"/>
    <w:rsid w:val="00AB6C06"/>
    <w:rsid w:val="00AB6F4B"/>
    <w:rsid w:val="00AB7D4E"/>
    <w:rsid w:val="00AC12D4"/>
    <w:rsid w:val="00AC1595"/>
    <w:rsid w:val="00AC200C"/>
    <w:rsid w:val="00AC219D"/>
    <w:rsid w:val="00AC4152"/>
    <w:rsid w:val="00AC42C9"/>
    <w:rsid w:val="00AC4488"/>
    <w:rsid w:val="00AC55D2"/>
    <w:rsid w:val="00AC7215"/>
    <w:rsid w:val="00AD0987"/>
    <w:rsid w:val="00AD1B17"/>
    <w:rsid w:val="00AD1D7F"/>
    <w:rsid w:val="00AD1D8A"/>
    <w:rsid w:val="00AD218F"/>
    <w:rsid w:val="00AD3154"/>
    <w:rsid w:val="00AD341D"/>
    <w:rsid w:val="00AD3E16"/>
    <w:rsid w:val="00AD46F7"/>
    <w:rsid w:val="00AD51E9"/>
    <w:rsid w:val="00AD6279"/>
    <w:rsid w:val="00AD6E4B"/>
    <w:rsid w:val="00AD7199"/>
    <w:rsid w:val="00AD71FD"/>
    <w:rsid w:val="00AD78E6"/>
    <w:rsid w:val="00AE0C88"/>
    <w:rsid w:val="00AE16DC"/>
    <w:rsid w:val="00AE1B02"/>
    <w:rsid w:val="00AE2806"/>
    <w:rsid w:val="00AE319D"/>
    <w:rsid w:val="00AE38A1"/>
    <w:rsid w:val="00AE3BEB"/>
    <w:rsid w:val="00AE4A78"/>
    <w:rsid w:val="00AE5248"/>
    <w:rsid w:val="00AE639F"/>
    <w:rsid w:val="00AE723B"/>
    <w:rsid w:val="00AF1AA6"/>
    <w:rsid w:val="00AF2063"/>
    <w:rsid w:val="00AF2B55"/>
    <w:rsid w:val="00AF30EC"/>
    <w:rsid w:val="00AF4120"/>
    <w:rsid w:val="00AF4508"/>
    <w:rsid w:val="00AF458E"/>
    <w:rsid w:val="00AF4937"/>
    <w:rsid w:val="00AF4AE4"/>
    <w:rsid w:val="00AF5928"/>
    <w:rsid w:val="00AF5C53"/>
    <w:rsid w:val="00AF6529"/>
    <w:rsid w:val="00AF65A9"/>
    <w:rsid w:val="00AF6708"/>
    <w:rsid w:val="00AF7372"/>
    <w:rsid w:val="00AF73BE"/>
    <w:rsid w:val="00AF7C97"/>
    <w:rsid w:val="00B010E7"/>
    <w:rsid w:val="00B015F0"/>
    <w:rsid w:val="00B01C95"/>
    <w:rsid w:val="00B02292"/>
    <w:rsid w:val="00B03647"/>
    <w:rsid w:val="00B0481D"/>
    <w:rsid w:val="00B04913"/>
    <w:rsid w:val="00B0581F"/>
    <w:rsid w:val="00B07D86"/>
    <w:rsid w:val="00B10215"/>
    <w:rsid w:val="00B10852"/>
    <w:rsid w:val="00B10B6B"/>
    <w:rsid w:val="00B111FE"/>
    <w:rsid w:val="00B119F3"/>
    <w:rsid w:val="00B11B00"/>
    <w:rsid w:val="00B11CD7"/>
    <w:rsid w:val="00B11D9C"/>
    <w:rsid w:val="00B128DC"/>
    <w:rsid w:val="00B12F2B"/>
    <w:rsid w:val="00B13018"/>
    <w:rsid w:val="00B13761"/>
    <w:rsid w:val="00B1383F"/>
    <w:rsid w:val="00B143F3"/>
    <w:rsid w:val="00B16F01"/>
    <w:rsid w:val="00B17632"/>
    <w:rsid w:val="00B17EF6"/>
    <w:rsid w:val="00B205C3"/>
    <w:rsid w:val="00B20949"/>
    <w:rsid w:val="00B23101"/>
    <w:rsid w:val="00B23493"/>
    <w:rsid w:val="00B23599"/>
    <w:rsid w:val="00B238CF"/>
    <w:rsid w:val="00B23FEE"/>
    <w:rsid w:val="00B2659E"/>
    <w:rsid w:val="00B2671D"/>
    <w:rsid w:val="00B26E8A"/>
    <w:rsid w:val="00B27054"/>
    <w:rsid w:val="00B27DF1"/>
    <w:rsid w:val="00B27EDF"/>
    <w:rsid w:val="00B3082E"/>
    <w:rsid w:val="00B3113D"/>
    <w:rsid w:val="00B3178C"/>
    <w:rsid w:val="00B325EE"/>
    <w:rsid w:val="00B327F0"/>
    <w:rsid w:val="00B32CC5"/>
    <w:rsid w:val="00B32CE6"/>
    <w:rsid w:val="00B332A0"/>
    <w:rsid w:val="00B3334D"/>
    <w:rsid w:val="00B33609"/>
    <w:rsid w:val="00B3405D"/>
    <w:rsid w:val="00B349F9"/>
    <w:rsid w:val="00B350CD"/>
    <w:rsid w:val="00B35B3B"/>
    <w:rsid w:val="00B35B88"/>
    <w:rsid w:val="00B36698"/>
    <w:rsid w:val="00B405F3"/>
    <w:rsid w:val="00B40719"/>
    <w:rsid w:val="00B40C97"/>
    <w:rsid w:val="00B40E2F"/>
    <w:rsid w:val="00B418D5"/>
    <w:rsid w:val="00B41A9C"/>
    <w:rsid w:val="00B41C88"/>
    <w:rsid w:val="00B41E43"/>
    <w:rsid w:val="00B43BCC"/>
    <w:rsid w:val="00B43C2A"/>
    <w:rsid w:val="00B445D7"/>
    <w:rsid w:val="00B44690"/>
    <w:rsid w:val="00B45156"/>
    <w:rsid w:val="00B46AB3"/>
    <w:rsid w:val="00B472B0"/>
    <w:rsid w:val="00B5002C"/>
    <w:rsid w:val="00B5011B"/>
    <w:rsid w:val="00B502B2"/>
    <w:rsid w:val="00B50592"/>
    <w:rsid w:val="00B50AEC"/>
    <w:rsid w:val="00B516D2"/>
    <w:rsid w:val="00B51A15"/>
    <w:rsid w:val="00B5371A"/>
    <w:rsid w:val="00B544DD"/>
    <w:rsid w:val="00B55249"/>
    <w:rsid w:val="00B55926"/>
    <w:rsid w:val="00B57421"/>
    <w:rsid w:val="00B577C5"/>
    <w:rsid w:val="00B606EB"/>
    <w:rsid w:val="00B60BA0"/>
    <w:rsid w:val="00B60E9B"/>
    <w:rsid w:val="00B60F19"/>
    <w:rsid w:val="00B616C4"/>
    <w:rsid w:val="00B62690"/>
    <w:rsid w:val="00B628EC"/>
    <w:rsid w:val="00B65974"/>
    <w:rsid w:val="00B65CB5"/>
    <w:rsid w:val="00B65E29"/>
    <w:rsid w:val="00B66E22"/>
    <w:rsid w:val="00B67076"/>
    <w:rsid w:val="00B67C00"/>
    <w:rsid w:val="00B67C8D"/>
    <w:rsid w:val="00B70069"/>
    <w:rsid w:val="00B71826"/>
    <w:rsid w:val="00B71C52"/>
    <w:rsid w:val="00B71FB2"/>
    <w:rsid w:val="00B72355"/>
    <w:rsid w:val="00B72EE3"/>
    <w:rsid w:val="00B7347C"/>
    <w:rsid w:val="00B745F5"/>
    <w:rsid w:val="00B747A9"/>
    <w:rsid w:val="00B7530E"/>
    <w:rsid w:val="00B76677"/>
    <w:rsid w:val="00B77324"/>
    <w:rsid w:val="00B77BFA"/>
    <w:rsid w:val="00B77FAA"/>
    <w:rsid w:val="00B80BA9"/>
    <w:rsid w:val="00B822DC"/>
    <w:rsid w:val="00B82A4E"/>
    <w:rsid w:val="00B83A1A"/>
    <w:rsid w:val="00B841BF"/>
    <w:rsid w:val="00B84386"/>
    <w:rsid w:val="00B84814"/>
    <w:rsid w:val="00B84C1F"/>
    <w:rsid w:val="00B86170"/>
    <w:rsid w:val="00B87F4C"/>
    <w:rsid w:val="00B9016C"/>
    <w:rsid w:val="00B9016E"/>
    <w:rsid w:val="00B90BC6"/>
    <w:rsid w:val="00B9229A"/>
    <w:rsid w:val="00B92F5E"/>
    <w:rsid w:val="00B935B4"/>
    <w:rsid w:val="00B93A2F"/>
    <w:rsid w:val="00B93ED5"/>
    <w:rsid w:val="00B94237"/>
    <w:rsid w:val="00B9536F"/>
    <w:rsid w:val="00B955C7"/>
    <w:rsid w:val="00B96243"/>
    <w:rsid w:val="00B96CFF"/>
    <w:rsid w:val="00B974F9"/>
    <w:rsid w:val="00B975AF"/>
    <w:rsid w:val="00BA05BA"/>
    <w:rsid w:val="00BA09EF"/>
    <w:rsid w:val="00BA0A7C"/>
    <w:rsid w:val="00BA1B6B"/>
    <w:rsid w:val="00BA2A9E"/>
    <w:rsid w:val="00BA2ADA"/>
    <w:rsid w:val="00BA2EB8"/>
    <w:rsid w:val="00BA2F7C"/>
    <w:rsid w:val="00BA312A"/>
    <w:rsid w:val="00BA4410"/>
    <w:rsid w:val="00BA47EA"/>
    <w:rsid w:val="00BA5709"/>
    <w:rsid w:val="00BA58D3"/>
    <w:rsid w:val="00BA6690"/>
    <w:rsid w:val="00BA6701"/>
    <w:rsid w:val="00BA75DA"/>
    <w:rsid w:val="00BB0017"/>
    <w:rsid w:val="00BB2ECA"/>
    <w:rsid w:val="00BB3DEE"/>
    <w:rsid w:val="00BB43A9"/>
    <w:rsid w:val="00BB4AEB"/>
    <w:rsid w:val="00BB51A7"/>
    <w:rsid w:val="00BB6B78"/>
    <w:rsid w:val="00BB7966"/>
    <w:rsid w:val="00BB7B92"/>
    <w:rsid w:val="00BB7D60"/>
    <w:rsid w:val="00BC02E5"/>
    <w:rsid w:val="00BC07E8"/>
    <w:rsid w:val="00BC1D9F"/>
    <w:rsid w:val="00BC249F"/>
    <w:rsid w:val="00BC3618"/>
    <w:rsid w:val="00BC368F"/>
    <w:rsid w:val="00BC3E3F"/>
    <w:rsid w:val="00BC46C6"/>
    <w:rsid w:val="00BC4BB6"/>
    <w:rsid w:val="00BC4C1E"/>
    <w:rsid w:val="00BC4D0B"/>
    <w:rsid w:val="00BC52B9"/>
    <w:rsid w:val="00BC6135"/>
    <w:rsid w:val="00BC644D"/>
    <w:rsid w:val="00BC780C"/>
    <w:rsid w:val="00BC7BA0"/>
    <w:rsid w:val="00BD0D78"/>
    <w:rsid w:val="00BD115F"/>
    <w:rsid w:val="00BD1211"/>
    <w:rsid w:val="00BD1FC9"/>
    <w:rsid w:val="00BD2A87"/>
    <w:rsid w:val="00BD3218"/>
    <w:rsid w:val="00BD32C9"/>
    <w:rsid w:val="00BD3E78"/>
    <w:rsid w:val="00BD571D"/>
    <w:rsid w:val="00BD5845"/>
    <w:rsid w:val="00BD5BCF"/>
    <w:rsid w:val="00BD5FDD"/>
    <w:rsid w:val="00BD65CA"/>
    <w:rsid w:val="00BD6978"/>
    <w:rsid w:val="00BD6BBB"/>
    <w:rsid w:val="00BE1FAC"/>
    <w:rsid w:val="00BE21FD"/>
    <w:rsid w:val="00BE364B"/>
    <w:rsid w:val="00BE46DA"/>
    <w:rsid w:val="00BE4EB0"/>
    <w:rsid w:val="00BE70AA"/>
    <w:rsid w:val="00BF0979"/>
    <w:rsid w:val="00BF0C6B"/>
    <w:rsid w:val="00BF0F70"/>
    <w:rsid w:val="00BF14D5"/>
    <w:rsid w:val="00BF3671"/>
    <w:rsid w:val="00BF37B7"/>
    <w:rsid w:val="00BF499A"/>
    <w:rsid w:val="00BF5DC2"/>
    <w:rsid w:val="00BF6374"/>
    <w:rsid w:val="00C00BC5"/>
    <w:rsid w:val="00C00CA2"/>
    <w:rsid w:val="00C0147C"/>
    <w:rsid w:val="00C01B0B"/>
    <w:rsid w:val="00C01F81"/>
    <w:rsid w:val="00C0243B"/>
    <w:rsid w:val="00C02C56"/>
    <w:rsid w:val="00C02E46"/>
    <w:rsid w:val="00C03B1C"/>
    <w:rsid w:val="00C03F96"/>
    <w:rsid w:val="00C049E8"/>
    <w:rsid w:val="00C05747"/>
    <w:rsid w:val="00C060D4"/>
    <w:rsid w:val="00C07EC7"/>
    <w:rsid w:val="00C10776"/>
    <w:rsid w:val="00C10B19"/>
    <w:rsid w:val="00C11A69"/>
    <w:rsid w:val="00C1274C"/>
    <w:rsid w:val="00C13422"/>
    <w:rsid w:val="00C13DAB"/>
    <w:rsid w:val="00C14B1E"/>
    <w:rsid w:val="00C14B8B"/>
    <w:rsid w:val="00C14DA1"/>
    <w:rsid w:val="00C150AE"/>
    <w:rsid w:val="00C15C92"/>
    <w:rsid w:val="00C169F8"/>
    <w:rsid w:val="00C16B24"/>
    <w:rsid w:val="00C16DBA"/>
    <w:rsid w:val="00C17AC6"/>
    <w:rsid w:val="00C17B9A"/>
    <w:rsid w:val="00C20475"/>
    <w:rsid w:val="00C20EFD"/>
    <w:rsid w:val="00C21BB9"/>
    <w:rsid w:val="00C222F4"/>
    <w:rsid w:val="00C23280"/>
    <w:rsid w:val="00C23ED7"/>
    <w:rsid w:val="00C2484F"/>
    <w:rsid w:val="00C24B42"/>
    <w:rsid w:val="00C25646"/>
    <w:rsid w:val="00C25D40"/>
    <w:rsid w:val="00C27300"/>
    <w:rsid w:val="00C2734A"/>
    <w:rsid w:val="00C30223"/>
    <w:rsid w:val="00C30BEB"/>
    <w:rsid w:val="00C30E84"/>
    <w:rsid w:val="00C33AE0"/>
    <w:rsid w:val="00C33B23"/>
    <w:rsid w:val="00C33E8C"/>
    <w:rsid w:val="00C34048"/>
    <w:rsid w:val="00C34A9A"/>
    <w:rsid w:val="00C35817"/>
    <w:rsid w:val="00C3581F"/>
    <w:rsid w:val="00C35A54"/>
    <w:rsid w:val="00C36A81"/>
    <w:rsid w:val="00C36DDE"/>
    <w:rsid w:val="00C40626"/>
    <w:rsid w:val="00C40732"/>
    <w:rsid w:val="00C40A4B"/>
    <w:rsid w:val="00C41061"/>
    <w:rsid w:val="00C411B8"/>
    <w:rsid w:val="00C41230"/>
    <w:rsid w:val="00C41372"/>
    <w:rsid w:val="00C413EA"/>
    <w:rsid w:val="00C4153A"/>
    <w:rsid w:val="00C41853"/>
    <w:rsid w:val="00C437C2"/>
    <w:rsid w:val="00C441A3"/>
    <w:rsid w:val="00C442A2"/>
    <w:rsid w:val="00C45BA9"/>
    <w:rsid w:val="00C46C31"/>
    <w:rsid w:val="00C46D85"/>
    <w:rsid w:val="00C471EE"/>
    <w:rsid w:val="00C502D1"/>
    <w:rsid w:val="00C50477"/>
    <w:rsid w:val="00C52EE4"/>
    <w:rsid w:val="00C536D2"/>
    <w:rsid w:val="00C5378C"/>
    <w:rsid w:val="00C54A75"/>
    <w:rsid w:val="00C54B5F"/>
    <w:rsid w:val="00C55095"/>
    <w:rsid w:val="00C552A9"/>
    <w:rsid w:val="00C568F3"/>
    <w:rsid w:val="00C56C8C"/>
    <w:rsid w:val="00C57154"/>
    <w:rsid w:val="00C573DD"/>
    <w:rsid w:val="00C6062F"/>
    <w:rsid w:val="00C61AB7"/>
    <w:rsid w:val="00C627AA"/>
    <w:rsid w:val="00C629A7"/>
    <w:rsid w:val="00C632CA"/>
    <w:rsid w:val="00C63819"/>
    <w:rsid w:val="00C64AC1"/>
    <w:rsid w:val="00C64EE2"/>
    <w:rsid w:val="00C65679"/>
    <w:rsid w:val="00C65846"/>
    <w:rsid w:val="00C659CE"/>
    <w:rsid w:val="00C67BD7"/>
    <w:rsid w:val="00C70F7B"/>
    <w:rsid w:val="00C710CA"/>
    <w:rsid w:val="00C7127F"/>
    <w:rsid w:val="00C74138"/>
    <w:rsid w:val="00C74898"/>
    <w:rsid w:val="00C7502A"/>
    <w:rsid w:val="00C7556D"/>
    <w:rsid w:val="00C771DA"/>
    <w:rsid w:val="00C772F6"/>
    <w:rsid w:val="00C8179A"/>
    <w:rsid w:val="00C823C2"/>
    <w:rsid w:val="00C833E3"/>
    <w:rsid w:val="00C8371D"/>
    <w:rsid w:val="00C83A7D"/>
    <w:rsid w:val="00C85187"/>
    <w:rsid w:val="00C86084"/>
    <w:rsid w:val="00C861A5"/>
    <w:rsid w:val="00C90B88"/>
    <w:rsid w:val="00C9317F"/>
    <w:rsid w:val="00C94A1C"/>
    <w:rsid w:val="00C94F04"/>
    <w:rsid w:val="00C9524A"/>
    <w:rsid w:val="00C95DD9"/>
    <w:rsid w:val="00C97AFC"/>
    <w:rsid w:val="00CA035D"/>
    <w:rsid w:val="00CA0D32"/>
    <w:rsid w:val="00CA2152"/>
    <w:rsid w:val="00CA2DF2"/>
    <w:rsid w:val="00CA3238"/>
    <w:rsid w:val="00CA35C5"/>
    <w:rsid w:val="00CA3CEE"/>
    <w:rsid w:val="00CA3E07"/>
    <w:rsid w:val="00CA441D"/>
    <w:rsid w:val="00CA4AF3"/>
    <w:rsid w:val="00CA685A"/>
    <w:rsid w:val="00CA6A05"/>
    <w:rsid w:val="00CA76AD"/>
    <w:rsid w:val="00CB0772"/>
    <w:rsid w:val="00CB0E5C"/>
    <w:rsid w:val="00CB1592"/>
    <w:rsid w:val="00CB2603"/>
    <w:rsid w:val="00CB3EC7"/>
    <w:rsid w:val="00CB45F2"/>
    <w:rsid w:val="00CB5987"/>
    <w:rsid w:val="00CB71DF"/>
    <w:rsid w:val="00CC1E7A"/>
    <w:rsid w:val="00CC1F24"/>
    <w:rsid w:val="00CC2468"/>
    <w:rsid w:val="00CC2C1C"/>
    <w:rsid w:val="00CC3573"/>
    <w:rsid w:val="00CC3781"/>
    <w:rsid w:val="00CC3BDA"/>
    <w:rsid w:val="00CC648C"/>
    <w:rsid w:val="00CC69C3"/>
    <w:rsid w:val="00CC7060"/>
    <w:rsid w:val="00CC78B0"/>
    <w:rsid w:val="00CC7E5C"/>
    <w:rsid w:val="00CD0094"/>
    <w:rsid w:val="00CD0096"/>
    <w:rsid w:val="00CD03EA"/>
    <w:rsid w:val="00CD12EE"/>
    <w:rsid w:val="00CD2D26"/>
    <w:rsid w:val="00CD34A6"/>
    <w:rsid w:val="00CD36F4"/>
    <w:rsid w:val="00CD3729"/>
    <w:rsid w:val="00CD43D1"/>
    <w:rsid w:val="00CD4A9B"/>
    <w:rsid w:val="00CD79BD"/>
    <w:rsid w:val="00CD79E2"/>
    <w:rsid w:val="00CD7E9D"/>
    <w:rsid w:val="00CE0DBE"/>
    <w:rsid w:val="00CE1646"/>
    <w:rsid w:val="00CE2E80"/>
    <w:rsid w:val="00CE316F"/>
    <w:rsid w:val="00CE3A0B"/>
    <w:rsid w:val="00CE520E"/>
    <w:rsid w:val="00CE662D"/>
    <w:rsid w:val="00CE6E24"/>
    <w:rsid w:val="00CE7597"/>
    <w:rsid w:val="00CE7727"/>
    <w:rsid w:val="00CE7F0D"/>
    <w:rsid w:val="00CE7FA2"/>
    <w:rsid w:val="00CF0E2F"/>
    <w:rsid w:val="00CF2628"/>
    <w:rsid w:val="00CF2DF8"/>
    <w:rsid w:val="00CF3204"/>
    <w:rsid w:val="00CF3264"/>
    <w:rsid w:val="00CF3E4F"/>
    <w:rsid w:val="00CF41FC"/>
    <w:rsid w:val="00CF4DC8"/>
    <w:rsid w:val="00CF5185"/>
    <w:rsid w:val="00CF53E6"/>
    <w:rsid w:val="00D00810"/>
    <w:rsid w:val="00D00B34"/>
    <w:rsid w:val="00D02675"/>
    <w:rsid w:val="00D02F12"/>
    <w:rsid w:val="00D0505C"/>
    <w:rsid w:val="00D05E1A"/>
    <w:rsid w:val="00D05F3B"/>
    <w:rsid w:val="00D075BE"/>
    <w:rsid w:val="00D078D4"/>
    <w:rsid w:val="00D10048"/>
    <w:rsid w:val="00D1072D"/>
    <w:rsid w:val="00D10FFA"/>
    <w:rsid w:val="00D116EF"/>
    <w:rsid w:val="00D13814"/>
    <w:rsid w:val="00D139B7"/>
    <w:rsid w:val="00D13E6E"/>
    <w:rsid w:val="00D141F9"/>
    <w:rsid w:val="00D16089"/>
    <w:rsid w:val="00D17B64"/>
    <w:rsid w:val="00D17C40"/>
    <w:rsid w:val="00D205C8"/>
    <w:rsid w:val="00D2114E"/>
    <w:rsid w:val="00D21797"/>
    <w:rsid w:val="00D2201E"/>
    <w:rsid w:val="00D224B8"/>
    <w:rsid w:val="00D22F20"/>
    <w:rsid w:val="00D23417"/>
    <w:rsid w:val="00D236A9"/>
    <w:rsid w:val="00D239CB"/>
    <w:rsid w:val="00D24BD6"/>
    <w:rsid w:val="00D250CD"/>
    <w:rsid w:val="00D2518C"/>
    <w:rsid w:val="00D2638F"/>
    <w:rsid w:val="00D2757C"/>
    <w:rsid w:val="00D279F6"/>
    <w:rsid w:val="00D30104"/>
    <w:rsid w:val="00D306B7"/>
    <w:rsid w:val="00D309C0"/>
    <w:rsid w:val="00D3158C"/>
    <w:rsid w:val="00D31D93"/>
    <w:rsid w:val="00D32980"/>
    <w:rsid w:val="00D32E0D"/>
    <w:rsid w:val="00D3310A"/>
    <w:rsid w:val="00D33E85"/>
    <w:rsid w:val="00D33F5B"/>
    <w:rsid w:val="00D3485A"/>
    <w:rsid w:val="00D3553E"/>
    <w:rsid w:val="00D35E8C"/>
    <w:rsid w:val="00D36E76"/>
    <w:rsid w:val="00D37A09"/>
    <w:rsid w:val="00D4114D"/>
    <w:rsid w:val="00D41DD3"/>
    <w:rsid w:val="00D42787"/>
    <w:rsid w:val="00D43865"/>
    <w:rsid w:val="00D43984"/>
    <w:rsid w:val="00D43D01"/>
    <w:rsid w:val="00D444FE"/>
    <w:rsid w:val="00D45463"/>
    <w:rsid w:val="00D4577A"/>
    <w:rsid w:val="00D45F46"/>
    <w:rsid w:val="00D4658E"/>
    <w:rsid w:val="00D465FE"/>
    <w:rsid w:val="00D4676F"/>
    <w:rsid w:val="00D46E2B"/>
    <w:rsid w:val="00D46E5A"/>
    <w:rsid w:val="00D46F89"/>
    <w:rsid w:val="00D473C4"/>
    <w:rsid w:val="00D506B0"/>
    <w:rsid w:val="00D51180"/>
    <w:rsid w:val="00D5146A"/>
    <w:rsid w:val="00D52438"/>
    <w:rsid w:val="00D52BCD"/>
    <w:rsid w:val="00D52D8D"/>
    <w:rsid w:val="00D52ED4"/>
    <w:rsid w:val="00D5317A"/>
    <w:rsid w:val="00D5396B"/>
    <w:rsid w:val="00D53D09"/>
    <w:rsid w:val="00D548C5"/>
    <w:rsid w:val="00D56452"/>
    <w:rsid w:val="00D567B2"/>
    <w:rsid w:val="00D56872"/>
    <w:rsid w:val="00D56AF5"/>
    <w:rsid w:val="00D57184"/>
    <w:rsid w:val="00D5798B"/>
    <w:rsid w:val="00D60202"/>
    <w:rsid w:val="00D62323"/>
    <w:rsid w:val="00D63940"/>
    <w:rsid w:val="00D63999"/>
    <w:rsid w:val="00D63B52"/>
    <w:rsid w:val="00D64795"/>
    <w:rsid w:val="00D65903"/>
    <w:rsid w:val="00D65907"/>
    <w:rsid w:val="00D6623A"/>
    <w:rsid w:val="00D66500"/>
    <w:rsid w:val="00D6687A"/>
    <w:rsid w:val="00D66963"/>
    <w:rsid w:val="00D66EAF"/>
    <w:rsid w:val="00D70C0B"/>
    <w:rsid w:val="00D70DF4"/>
    <w:rsid w:val="00D714E4"/>
    <w:rsid w:val="00D7158D"/>
    <w:rsid w:val="00D71E70"/>
    <w:rsid w:val="00D7231D"/>
    <w:rsid w:val="00D7297A"/>
    <w:rsid w:val="00D735C3"/>
    <w:rsid w:val="00D73BFC"/>
    <w:rsid w:val="00D740B7"/>
    <w:rsid w:val="00D741F4"/>
    <w:rsid w:val="00D74633"/>
    <w:rsid w:val="00D75507"/>
    <w:rsid w:val="00D7607D"/>
    <w:rsid w:val="00D76E9C"/>
    <w:rsid w:val="00D77ECE"/>
    <w:rsid w:val="00D8054E"/>
    <w:rsid w:val="00D805EB"/>
    <w:rsid w:val="00D8087C"/>
    <w:rsid w:val="00D814A8"/>
    <w:rsid w:val="00D82114"/>
    <w:rsid w:val="00D824B7"/>
    <w:rsid w:val="00D82820"/>
    <w:rsid w:val="00D82DA4"/>
    <w:rsid w:val="00D82DF3"/>
    <w:rsid w:val="00D83806"/>
    <w:rsid w:val="00D83DD6"/>
    <w:rsid w:val="00D84328"/>
    <w:rsid w:val="00D848EF"/>
    <w:rsid w:val="00D84D7A"/>
    <w:rsid w:val="00D86756"/>
    <w:rsid w:val="00D86902"/>
    <w:rsid w:val="00D877BE"/>
    <w:rsid w:val="00D87C37"/>
    <w:rsid w:val="00D87C45"/>
    <w:rsid w:val="00D90AB6"/>
    <w:rsid w:val="00D92A99"/>
    <w:rsid w:val="00D92FCE"/>
    <w:rsid w:val="00D932D7"/>
    <w:rsid w:val="00D93DAD"/>
    <w:rsid w:val="00D94895"/>
    <w:rsid w:val="00D94B10"/>
    <w:rsid w:val="00D953CE"/>
    <w:rsid w:val="00D96C38"/>
    <w:rsid w:val="00D96D43"/>
    <w:rsid w:val="00D96F0C"/>
    <w:rsid w:val="00D97828"/>
    <w:rsid w:val="00D97867"/>
    <w:rsid w:val="00D978AB"/>
    <w:rsid w:val="00D97F1B"/>
    <w:rsid w:val="00DA079B"/>
    <w:rsid w:val="00DA0A39"/>
    <w:rsid w:val="00DA0FA4"/>
    <w:rsid w:val="00DA10CE"/>
    <w:rsid w:val="00DA1701"/>
    <w:rsid w:val="00DA1F0A"/>
    <w:rsid w:val="00DA244B"/>
    <w:rsid w:val="00DA37AE"/>
    <w:rsid w:val="00DA390E"/>
    <w:rsid w:val="00DA4126"/>
    <w:rsid w:val="00DA4713"/>
    <w:rsid w:val="00DA5314"/>
    <w:rsid w:val="00DA68BF"/>
    <w:rsid w:val="00DA74E4"/>
    <w:rsid w:val="00DA7FBD"/>
    <w:rsid w:val="00DB098B"/>
    <w:rsid w:val="00DB1AE7"/>
    <w:rsid w:val="00DB1B3C"/>
    <w:rsid w:val="00DB2220"/>
    <w:rsid w:val="00DB3303"/>
    <w:rsid w:val="00DB358E"/>
    <w:rsid w:val="00DB3674"/>
    <w:rsid w:val="00DB4B0B"/>
    <w:rsid w:val="00DB4C68"/>
    <w:rsid w:val="00DB51D7"/>
    <w:rsid w:val="00DB5522"/>
    <w:rsid w:val="00DB617E"/>
    <w:rsid w:val="00DB684B"/>
    <w:rsid w:val="00DB6EBF"/>
    <w:rsid w:val="00DB71AE"/>
    <w:rsid w:val="00DB7375"/>
    <w:rsid w:val="00DB7832"/>
    <w:rsid w:val="00DC152A"/>
    <w:rsid w:val="00DC20C9"/>
    <w:rsid w:val="00DC2301"/>
    <w:rsid w:val="00DC281A"/>
    <w:rsid w:val="00DC2BC0"/>
    <w:rsid w:val="00DC35C1"/>
    <w:rsid w:val="00DC39BB"/>
    <w:rsid w:val="00DC3B56"/>
    <w:rsid w:val="00DC496E"/>
    <w:rsid w:val="00DC4DA5"/>
    <w:rsid w:val="00DC5652"/>
    <w:rsid w:val="00DC5883"/>
    <w:rsid w:val="00DC5B6E"/>
    <w:rsid w:val="00DC5E4D"/>
    <w:rsid w:val="00DC602A"/>
    <w:rsid w:val="00DC69D9"/>
    <w:rsid w:val="00DC724E"/>
    <w:rsid w:val="00DC79CA"/>
    <w:rsid w:val="00DD1CDE"/>
    <w:rsid w:val="00DD2212"/>
    <w:rsid w:val="00DD3504"/>
    <w:rsid w:val="00DD3E77"/>
    <w:rsid w:val="00DD4255"/>
    <w:rsid w:val="00DD694A"/>
    <w:rsid w:val="00DD6C68"/>
    <w:rsid w:val="00DD7A2E"/>
    <w:rsid w:val="00DE040A"/>
    <w:rsid w:val="00DE1040"/>
    <w:rsid w:val="00DE1EA1"/>
    <w:rsid w:val="00DE1F16"/>
    <w:rsid w:val="00DE27B4"/>
    <w:rsid w:val="00DE2A06"/>
    <w:rsid w:val="00DE2E3B"/>
    <w:rsid w:val="00DE43DB"/>
    <w:rsid w:val="00DE5025"/>
    <w:rsid w:val="00DE51E4"/>
    <w:rsid w:val="00DE59B0"/>
    <w:rsid w:val="00DE59EB"/>
    <w:rsid w:val="00DE758E"/>
    <w:rsid w:val="00DE7E4B"/>
    <w:rsid w:val="00DF0199"/>
    <w:rsid w:val="00DF11C7"/>
    <w:rsid w:val="00DF1330"/>
    <w:rsid w:val="00DF1636"/>
    <w:rsid w:val="00DF2392"/>
    <w:rsid w:val="00DF3B1E"/>
    <w:rsid w:val="00DF3C2A"/>
    <w:rsid w:val="00DF4A76"/>
    <w:rsid w:val="00DF580B"/>
    <w:rsid w:val="00DF682D"/>
    <w:rsid w:val="00DF68DF"/>
    <w:rsid w:val="00DF69FD"/>
    <w:rsid w:val="00DF71A6"/>
    <w:rsid w:val="00DF73A9"/>
    <w:rsid w:val="00DF76BE"/>
    <w:rsid w:val="00E00BC3"/>
    <w:rsid w:val="00E0254D"/>
    <w:rsid w:val="00E030D0"/>
    <w:rsid w:val="00E0457A"/>
    <w:rsid w:val="00E0484A"/>
    <w:rsid w:val="00E04EC8"/>
    <w:rsid w:val="00E04F76"/>
    <w:rsid w:val="00E0616E"/>
    <w:rsid w:val="00E10A15"/>
    <w:rsid w:val="00E128EE"/>
    <w:rsid w:val="00E1313B"/>
    <w:rsid w:val="00E13674"/>
    <w:rsid w:val="00E144FC"/>
    <w:rsid w:val="00E146F9"/>
    <w:rsid w:val="00E149D1"/>
    <w:rsid w:val="00E14AF2"/>
    <w:rsid w:val="00E1576A"/>
    <w:rsid w:val="00E20020"/>
    <w:rsid w:val="00E200D8"/>
    <w:rsid w:val="00E201D0"/>
    <w:rsid w:val="00E20A21"/>
    <w:rsid w:val="00E20AF4"/>
    <w:rsid w:val="00E20B7B"/>
    <w:rsid w:val="00E20F9D"/>
    <w:rsid w:val="00E21C95"/>
    <w:rsid w:val="00E244C3"/>
    <w:rsid w:val="00E245F0"/>
    <w:rsid w:val="00E2614A"/>
    <w:rsid w:val="00E303AB"/>
    <w:rsid w:val="00E304B1"/>
    <w:rsid w:val="00E304C7"/>
    <w:rsid w:val="00E307CB"/>
    <w:rsid w:val="00E3135D"/>
    <w:rsid w:val="00E31BD5"/>
    <w:rsid w:val="00E32716"/>
    <w:rsid w:val="00E32D48"/>
    <w:rsid w:val="00E34538"/>
    <w:rsid w:val="00E34692"/>
    <w:rsid w:val="00E36B75"/>
    <w:rsid w:val="00E36EFB"/>
    <w:rsid w:val="00E40829"/>
    <w:rsid w:val="00E40A83"/>
    <w:rsid w:val="00E41C0D"/>
    <w:rsid w:val="00E421AA"/>
    <w:rsid w:val="00E4265C"/>
    <w:rsid w:val="00E438A4"/>
    <w:rsid w:val="00E44030"/>
    <w:rsid w:val="00E44793"/>
    <w:rsid w:val="00E4527A"/>
    <w:rsid w:val="00E45A35"/>
    <w:rsid w:val="00E475F1"/>
    <w:rsid w:val="00E47DED"/>
    <w:rsid w:val="00E5082E"/>
    <w:rsid w:val="00E50BBA"/>
    <w:rsid w:val="00E51973"/>
    <w:rsid w:val="00E51DED"/>
    <w:rsid w:val="00E5229A"/>
    <w:rsid w:val="00E533CA"/>
    <w:rsid w:val="00E54946"/>
    <w:rsid w:val="00E54DA7"/>
    <w:rsid w:val="00E55545"/>
    <w:rsid w:val="00E55B4C"/>
    <w:rsid w:val="00E55DA9"/>
    <w:rsid w:val="00E5615D"/>
    <w:rsid w:val="00E60D6E"/>
    <w:rsid w:val="00E6112B"/>
    <w:rsid w:val="00E6185F"/>
    <w:rsid w:val="00E62BDE"/>
    <w:rsid w:val="00E62E9F"/>
    <w:rsid w:val="00E6305A"/>
    <w:rsid w:val="00E63F6E"/>
    <w:rsid w:val="00E641B7"/>
    <w:rsid w:val="00E65009"/>
    <w:rsid w:val="00E6503A"/>
    <w:rsid w:val="00E65EA2"/>
    <w:rsid w:val="00E66918"/>
    <w:rsid w:val="00E66AD0"/>
    <w:rsid w:val="00E66B94"/>
    <w:rsid w:val="00E66DFC"/>
    <w:rsid w:val="00E6741D"/>
    <w:rsid w:val="00E70FF4"/>
    <w:rsid w:val="00E72501"/>
    <w:rsid w:val="00E72AC1"/>
    <w:rsid w:val="00E746DA"/>
    <w:rsid w:val="00E75234"/>
    <w:rsid w:val="00E75402"/>
    <w:rsid w:val="00E75AD8"/>
    <w:rsid w:val="00E75F68"/>
    <w:rsid w:val="00E769A9"/>
    <w:rsid w:val="00E77441"/>
    <w:rsid w:val="00E77848"/>
    <w:rsid w:val="00E77DD1"/>
    <w:rsid w:val="00E80048"/>
    <w:rsid w:val="00E815A9"/>
    <w:rsid w:val="00E8299F"/>
    <w:rsid w:val="00E82B8E"/>
    <w:rsid w:val="00E83835"/>
    <w:rsid w:val="00E84143"/>
    <w:rsid w:val="00E844DA"/>
    <w:rsid w:val="00E845F6"/>
    <w:rsid w:val="00E84671"/>
    <w:rsid w:val="00E8479F"/>
    <w:rsid w:val="00E84907"/>
    <w:rsid w:val="00E8562D"/>
    <w:rsid w:val="00E85716"/>
    <w:rsid w:val="00E87762"/>
    <w:rsid w:val="00E87B7A"/>
    <w:rsid w:val="00E90C05"/>
    <w:rsid w:val="00E90FAB"/>
    <w:rsid w:val="00E914B5"/>
    <w:rsid w:val="00E92C87"/>
    <w:rsid w:val="00E92F51"/>
    <w:rsid w:val="00E9307E"/>
    <w:rsid w:val="00E9453B"/>
    <w:rsid w:val="00E945AF"/>
    <w:rsid w:val="00E96971"/>
    <w:rsid w:val="00E977A1"/>
    <w:rsid w:val="00EA05DA"/>
    <w:rsid w:val="00EA217A"/>
    <w:rsid w:val="00EA2BED"/>
    <w:rsid w:val="00EA3A26"/>
    <w:rsid w:val="00EA515F"/>
    <w:rsid w:val="00EA51E3"/>
    <w:rsid w:val="00EA547D"/>
    <w:rsid w:val="00EA589E"/>
    <w:rsid w:val="00EA5DAF"/>
    <w:rsid w:val="00EB0281"/>
    <w:rsid w:val="00EB0B36"/>
    <w:rsid w:val="00EB0C29"/>
    <w:rsid w:val="00EB108B"/>
    <w:rsid w:val="00EB1130"/>
    <w:rsid w:val="00EB1F69"/>
    <w:rsid w:val="00EB239C"/>
    <w:rsid w:val="00EB327E"/>
    <w:rsid w:val="00EB392A"/>
    <w:rsid w:val="00EB4D3F"/>
    <w:rsid w:val="00EB5EAC"/>
    <w:rsid w:val="00EB60E3"/>
    <w:rsid w:val="00EB7166"/>
    <w:rsid w:val="00EB7749"/>
    <w:rsid w:val="00EB78B9"/>
    <w:rsid w:val="00EC0537"/>
    <w:rsid w:val="00EC099C"/>
    <w:rsid w:val="00EC158C"/>
    <w:rsid w:val="00EC1622"/>
    <w:rsid w:val="00EC283D"/>
    <w:rsid w:val="00EC42E1"/>
    <w:rsid w:val="00EC4FE1"/>
    <w:rsid w:val="00EC5969"/>
    <w:rsid w:val="00EC6209"/>
    <w:rsid w:val="00EC6AEC"/>
    <w:rsid w:val="00EC7132"/>
    <w:rsid w:val="00EC7178"/>
    <w:rsid w:val="00ED03F8"/>
    <w:rsid w:val="00ED0B27"/>
    <w:rsid w:val="00ED1413"/>
    <w:rsid w:val="00ED1724"/>
    <w:rsid w:val="00ED24C7"/>
    <w:rsid w:val="00ED272E"/>
    <w:rsid w:val="00ED2B18"/>
    <w:rsid w:val="00ED2DDF"/>
    <w:rsid w:val="00ED31D3"/>
    <w:rsid w:val="00ED35E8"/>
    <w:rsid w:val="00ED430A"/>
    <w:rsid w:val="00ED501A"/>
    <w:rsid w:val="00ED52A9"/>
    <w:rsid w:val="00ED5E6F"/>
    <w:rsid w:val="00ED6946"/>
    <w:rsid w:val="00ED694D"/>
    <w:rsid w:val="00EE03B9"/>
    <w:rsid w:val="00EE0628"/>
    <w:rsid w:val="00EE09BE"/>
    <w:rsid w:val="00EE0F43"/>
    <w:rsid w:val="00EE13A5"/>
    <w:rsid w:val="00EE28B4"/>
    <w:rsid w:val="00EE2EE1"/>
    <w:rsid w:val="00EE3161"/>
    <w:rsid w:val="00EE3214"/>
    <w:rsid w:val="00EE3805"/>
    <w:rsid w:val="00EE47C0"/>
    <w:rsid w:val="00EE6996"/>
    <w:rsid w:val="00EE6B61"/>
    <w:rsid w:val="00EE747C"/>
    <w:rsid w:val="00EE75E7"/>
    <w:rsid w:val="00EE7F60"/>
    <w:rsid w:val="00EF001A"/>
    <w:rsid w:val="00EF0B1D"/>
    <w:rsid w:val="00EF11A8"/>
    <w:rsid w:val="00EF1EB1"/>
    <w:rsid w:val="00EF2375"/>
    <w:rsid w:val="00EF2B95"/>
    <w:rsid w:val="00EF3342"/>
    <w:rsid w:val="00EF3BA3"/>
    <w:rsid w:val="00EF579C"/>
    <w:rsid w:val="00EF6122"/>
    <w:rsid w:val="00EF6874"/>
    <w:rsid w:val="00F009CD"/>
    <w:rsid w:val="00F016C5"/>
    <w:rsid w:val="00F02027"/>
    <w:rsid w:val="00F028F3"/>
    <w:rsid w:val="00F044B4"/>
    <w:rsid w:val="00F04707"/>
    <w:rsid w:val="00F04C71"/>
    <w:rsid w:val="00F04DA9"/>
    <w:rsid w:val="00F054F0"/>
    <w:rsid w:val="00F05B90"/>
    <w:rsid w:val="00F05F41"/>
    <w:rsid w:val="00F13660"/>
    <w:rsid w:val="00F13846"/>
    <w:rsid w:val="00F14C5D"/>
    <w:rsid w:val="00F15143"/>
    <w:rsid w:val="00F173BE"/>
    <w:rsid w:val="00F20014"/>
    <w:rsid w:val="00F202B9"/>
    <w:rsid w:val="00F21581"/>
    <w:rsid w:val="00F227B7"/>
    <w:rsid w:val="00F24BD2"/>
    <w:rsid w:val="00F24D2A"/>
    <w:rsid w:val="00F2675C"/>
    <w:rsid w:val="00F302B8"/>
    <w:rsid w:val="00F304D0"/>
    <w:rsid w:val="00F31157"/>
    <w:rsid w:val="00F31A1F"/>
    <w:rsid w:val="00F31B1E"/>
    <w:rsid w:val="00F32EEC"/>
    <w:rsid w:val="00F34347"/>
    <w:rsid w:val="00F34A94"/>
    <w:rsid w:val="00F358D2"/>
    <w:rsid w:val="00F37CD4"/>
    <w:rsid w:val="00F40083"/>
    <w:rsid w:val="00F40F43"/>
    <w:rsid w:val="00F41C86"/>
    <w:rsid w:val="00F425A3"/>
    <w:rsid w:val="00F43399"/>
    <w:rsid w:val="00F433EF"/>
    <w:rsid w:val="00F44A7F"/>
    <w:rsid w:val="00F4583E"/>
    <w:rsid w:val="00F4586F"/>
    <w:rsid w:val="00F468C9"/>
    <w:rsid w:val="00F473D6"/>
    <w:rsid w:val="00F50137"/>
    <w:rsid w:val="00F50B7D"/>
    <w:rsid w:val="00F51C4B"/>
    <w:rsid w:val="00F52561"/>
    <w:rsid w:val="00F52862"/>
    <w:rsid w:val="00F530F2"/>
    <w:rsid w:val="00F531E8"/>
    <w:rsid w:val="00F53504"/>
    <w:rsid w:val="00F5502E"/>
    <w:rsid w:val="00F55B91"/>
    <w:rsid w:val="00F56455"/>
    <w:rsid w:val="00F57198"/>
    <w:rsid w:val="00F57A69"/>
    <w:rsid w:val="00F60378"/>
    <w:rsid w:val="00F6260A"/>
    <w:rsid w:val="00F637BF"/>
    <w:rsid w:val="00F652E7"/>
    <w:rsid w:val="00F65F44"/>
    <w:rsid w:val="00F66337"/>
    <w:rsid w:val="00F66EB0"/>
    <w:rsid w:val="00F67AD8"/>
    <w:rsid w:val="00F7059D"/>
    <w:rsid w:val="00F7070F"/>
    <w:rsid w:val="00F72044"/>
    <w:rsid w:val="00F720EC"/>
    <w:rsid w:val="00F73364"/>
    <w:rsid w:val="00F736CB"/>
    <w:rsid w:val="00F7445E"/>
    <w:rsid w:val="00F77222"/>
    <w:rsid w:val="00F77615"/>
    <w:rsid w:val="00F77CDB"/>
    <w:rsid w:val="00F812AF"/>
    <w:rsid w:val="00F8138A"/>
    <w:rsid w:val="00F8191F"/>
    <w:rsid w:val="00F81C1D"/>
    <w:rsid w:val="00F81D2E"/>
    <w:rsid w:val="00F81E3A"/>
    <w:rsid w:val="00F82136"/>
    <w:rsid w:val="00F8429B"/>
    <w:rsid w:val="00F84345"/>
    <w:rsid w:val="00F844FB"/>
    <w:rsid w:val="00F85911"/>
    <w:rsid w:val="00F865DA"/>
    <w:rsid w:val="00F867AB"/>
    <w:rsid w:val="00F87B69"/>
    <w:rsid w:val="00F87E66"/>
    <w:rsid w:val="00F87FE0"/>
    <w:rsid w:val="00F90F38"/>
    <w:rsid w:val="00F91769"/>
    <w:rsid w:val="00F91FE5"/>
    <w:rsid w:val="00F925E2"/>
    <w:rsid w:val="00F92613"/>
    <w:rsid w:val="00F93545"/>
    <w:rsid w:val="00F938C5"/>
    <w:rsid w:val="00F93B8D"/>
    <w:rsid w:val="00F945D6"/>
    <w:rsid w:val="00F94E47"/>
    <w:rsid w:val="00F951E2"/>
    <w:rsid w:val="00F95C7A"/>
    <w:rsid w:val="00F974B9"/>
    <w:rsid w:val="00FA096E"/>
    <w:rsid w:val="00FA0E46"/>
    <w:rsid w:val="00FA18FA"/>
    <w:rsid w:val="00FA37B3"/>
    <w:rsid w:val="00FA3C02"/>
    <w:rsid w:val="00FA3F49"/>
    <w:rsid w:val="00FA41E6"/>
    <w:rsid w:val="00FA4B9C"/>
    <w:rsid w:val="00FA4E7A"/>
    <w:rsid w:val="00FA5157"/>
    <w:rsid w:val="00FA5EBA"/>
    <w:rsid w:val="00FA6C64"/>
    <w:rsid w:val="00FA7851"/>
    <w:rsid w:val="00FA79D6"/>
    <w:rsid w:val="00FB01B4"/>
    <w:rsid w:val="00FB052D"/>
    <w:rsid w:val="00FB1119"/>
    <w:rsid w:val="00FB1A5D"/>
    <w:rsid w:val="00FB1F61"/>
    <w:rsid w:val="00FB2840"/>
    <w:rsid w:val="00FB29CE"/>
    <w:rsid w:val="00FB2D46"/>
    <w:rsid w:val="00FB2DB7"/>
    <w:rsid w:val="00FB2F15"/>
    <w:rsid w:val="00FB3119"/>
    <w:rsid w:val="00FB3899"/>
    <w:rsid w:val="00FB4AA4"/>
    <w:rsid w:val="00FB65CD"/>
    <w:rsid w:val="00FB6AB9"/>
    <w:rsid w:val="00FB6FB1"/>
    <w:rsid w:val="00FB71FC"/>
    <w:rsid w:val="00FC01C1"/>
    <w:rsid w:val="00FC0282"/>
    <w:rsid w:val="00FC06E1"/>
    <w:rsid w:val="00FC0F7E"/>
    <w:rsid w:val="00FC15C7"/>
    <w:rsid w:val="00FC2564"/>
    <w:rsid w:val="00FC370D"/>
    <w:rsid w:val="00FC3E16"/>
    <w:rsid w:val="00FC487A"/>
    <w:rsid w:val="00FC4CB2"/>
    <w:rsid w:val="00FC5062"/>
    <w:rsid w:val="00FC62D4"/>
    <w:rsid w:val="00FC6A42"/>
    <w:rsid w:val="00FC6E6C"/>
    <w:rsid w:val="00FC71A3"/>
    <w:rsid w:val="00FD097D"/>
    <w:rsid w:val="00FD0B6B"/>
    <w:rsid w:val="00FD145B"/>
    <w:rsid w:val="00FD17B5"/>
    <w:rsid w:val="00FD196C"/>
    <w:rsid w:val="00FD19CD"/>
    <w:rsid w:val="00FD2947"/>
    <w:rsid w:val="00FD2999"/>
    <w:rsid w:val="00FD2D6F"/>
    <w:rsid w:val="00FD3D75"/>
    <w:rsid w:val="00FD51B5"/>
    <w:rsid w:val="00FD5459"/>
    <w:rsid w:val="00FD5961"/>
    <w:rsid w:val="00FD5EFC"/>
    <w:rsid w:val="00FD6D77"/>
    <w:rsid w:val="00FD711B"/>
    <w:rsid w:val="00FD7A01"/>
    <w:rsid w:val="00FE29F1"/>
    <w:rsid w:val="00FE2BB1"/>
    <w:rsid w:val="00FE2D79"/>
    <w:rsid w:val="00FE3C1C"/>
    <w:rsid w:val="00FE3C8E"/>
    <w:rsid w:val="00FE3CE5"/>
    <w:rsid w:val="00FE3F5E"/>
    <w:rsid w:val="00FE4E78"/>
    <w:rsid w:val="00FE4F30"/>
    <w:rsid w:val="00FE53A7"/>
    <w:rsid w:val="00FE5E99"/>
    <w:rsid w:val="00FE6565"/>
    <w:rsid w:val="00FE732D"/>
    <w:rsid w:val="00FE7E8B"/>
    <w:rsid w:val="00FF362A"/>
    <w:rsid w:val="00FF523D"/>
    <w:rsid w:val="00FF5346"/>
    <w:rsid w:val="00FF65CC"/>
    <w:rsid w:val="00FF699F"/>
    <w:rsid w:val="00FF7584"/>
    <w:rsid w:val="00FF77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FC617"/>
  <w15:docId w15:val="{3172FC84-8E88-472F-B414-FE981F10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7349"/>
    <w:rPr>
      <w:sz w:val="24"/>
      <w:szCs w:val="24"/>
    </w:rPr>
  </w:style>
  <w:style w:type="paragraph" w:styleId="Naslov1">
    <w:name w:val="heading 1"/>
    <w:aliases w:val=" Znak Znak"/>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semiHidden/>
    <w:rsid w:val="00077E6D"/>
    <w:rPr>
      <w:sz w:val="20"/>
      <w:szCs w:val="20"/>
    </w:rPr>
  </w:style>
  <w:style w:type="character" w:styleId="Sprotnaopomba-sklic">
    <w:name w:val="footnote reference"/>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rsid w:val="00077E6D"/>
    <w:pPr>
      <w:spacing w:before="360" w:after="360"/>
    </w:pPr>
    <w:rPr>
      <w:b/>
      <w:bCs/>
      <w:caps/>
      <w:sz w:val="22"/>
      <w:szCs w:val="22"/>
      <w:u w:val="single"/>
    </w:rPr>
  </w:style>
  <w:style w:type="paragraph" w:styleId="Kazalovsebine2">
    <w:name w:val="toc 2"/>
    <w:basedOn w:val="Navaden"/>
    <w:next w:val="Navaden"/>
    <w:autoRedefine/>
    <w:uiPriority w:val="39"/>
    <w:rsid w:val="0000344E"/>
    <w:pPr>
      <w:jc w:val="both"/>
    </w:pPr>
    <w:rPr>
      <w:b/>
      <w:bCs/>
      <w:smallCaps/>
      <w:sz w:val="22"/>
      <w:szCs w:val="22"/>
    </w:rPr>
  </w:style>
  <w:style w:type="paragraph" w:styleId="Kazalovsebine3">
    <w:name w:val="toc 3"/>
    <w:basedOn w:val="Navaden"/>
    <w:next w:val="Navaden"/>
    <w:autoRedefine/>
    <w:uiPriority w:val="39"/>
    <w:rsid w:val="003F7291"/>
    <w:pPr>
      <w:numPr>
        <w:numId w:val="26"/>
      </w:numPr>
      <w:tabs>
        <w:tab w:val="left" w:pos="660"/>
        <w:tab w:val="right" w:leader="dot" w:pos="9396"/>
      </w:tabs>
      <w:ind w:left="360" w:right="284"/>
      <w:jc w:val="both"/>
    </w:pPr>
    <w:rPr>
      <w:rFonts w:ascii="Arial" w:hAnsi="Arial" w:cs="Arial"/>
      <w:smallCaps/>
      <w:noProof/>
      <w:sz w:val="20"/>
      <w:szCs w:val="20"/>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4"/>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5"/>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5"/>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rsid w:val="007124B4"/>
    <w:rPr>
      <w:rFonts w:ascii="Tahoma" w:hAnsi="Tahoma" w:cs="Tahoma"/>
      <w:sz w:val="16"/>
      <w:szCs w:val="16"/>
    </w:rPr>
  </w:style>
  <w:style w:type="paragraph" w:customStyle="1" w:styleId="Poglavje1">
    <w:name w:val="Poglavje 1"/>
    <w:basedOn w:val="Telobesedila"/>
    <w:rsid w:val="007124B4"/>
    <w:pPr>
      <w:numPr>
        <w:numId w:val="6"/>
      </w:numPr>
      <w:spacing w:after="0"/>
      <w:jc w:val="both"/>
    </w:pPr>
    <w:rPr>
      <w:rFonts w:ascii="Arial" w:hAnsi="Arial"/>
      <w:b/>
      <w:i/>
      <w:sz w:val="20"/>
    </w:rPr>
  </w:style>
  <w:style w:type="paragraph" w:customStyle="1" w:styleId="Poglavje2">
    <w:name w:val="Poglavje 2"/>
    <w:basedOn w:val="Telobesedila"/>
    <w:rsid w:val="007124B4"/>
    <w:pPr>
      <w:numPr>
        <w:ilvl w:val="1"/>
        <w:numId w:val="6"/>
      </w:numPr>
      <w:spacing w:after="0"/>
      <w:jc w:val="both"/>
    </w:pPr>
    <w:rPr>
      <w:rFonts w:ascii="Arial" w:hAnsi="Arial"/>
      <w:b/>
      <w:sz w:val="20"/>
      <w:szCs w:val="20"/>
    </w:rPr>
  </w:style>
  <w:style w:type="paragraph" w:customStyle="1" w:styleId="Poglavje3">
    <w:name w:val="Poglavje 3"/>
    <w:basedOn w:val="Telobesedila"/>
    <w:rsid w:val="007124B4"/>
    <w:pPr>
      <w:numPr>
        <w:ilvl w:val="2"/>
        <w:numId w:val="6"/>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8"/>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366E9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366E97"/>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366E97"/>
    <w:rPr>
      <w:rFonts w:ascii="Helvetica" w:eastAsiaTheme="minorHAnsi" w:hAnsi="Helvetica" w:cstheme="minorBidi"/>
      <w:sz w:val="18"/>
      <w:szCs w:val="18"/>
      <w:lang w:eastAsia="en-US"/>
    </w:rPr>
  </w:style>
  <w:style w:type="character" w:customStyle="1" w:styleId="Nerazreenaomemba1">
    <w:name w:val="Nerazrešena omemba1"/>
    <w:basedOn w:val="Privzetapisavaodstavka"/>
    <w:uiPriority w:val="99"/>
    <w:semiHidden/>
    <w:unhideWhenUsed/>
    <w:rsid w:val="007C33D3"/>
    <w:rPr>
      <w:color w:val="605E5C"/>
      <w:shd w:val="clear" w:color="auto" w:fill="E1DFDD"/>
    </w:rPr>
  </w:style>
  <w:style w:type="character" w:customStyle="1" w:styleId="st">
    <w:name w:val="st"/>
    <w:rsid w:val="00DA4126"/>
  </w:style>
  <w:style w:type="numbering" w:customStyle="1" w:styleId="Brezseznama1">
    <w:name w:val="Brez seznama1"/>
    <w:next w:val="Brezseznama"/>
    <w:uiPriority w:val="99"/>
    <w:semiHidden/>
    <w:unhideWhenUsed/>
    <w:rsid w:val="00FC15C7"/>
  </w:style>
  <w:style w:type="character" w:customStyle="1" w:styleId="Nerazreenaomemba2">
    <w:name w:val="Nerazrešena omemba2"/>
    <w:basedOn w:val="Privzetapisavaodstavka"/>
    <w:uiPriority w:val="99"/>
    <w:semiHidden/>
    <w:unhideWhenUsed/>
    <w:rsid w:val="009D3B9B"/>
    <w:rPr>
      <w:color w:val="605E5C"/>
      <w:shd w:val="clear" w:color="auto" w:fill="E1DFDD"/>
    </w:rPr>
  </w:style>
  <w:style w:type="character" w:customStyle="1" w:styleId="Nerazreenaomemba3">
    <w:name w:val="Nerazrešena omemba3"/>
    <w:basedOn w:val="Privzetapisavaodstavka"/>
    <w:uiPriority w:val="99"/>
    <w:semiHidden/>
    <w:unhideWhenUsed/>
    <w:rsid w:val="00650D52"/>
    <w:rPr>
      <w:color w:val="605E5C"/>
      <w:shd w:val="clear" w:color="auto" w:fill="E1DFDD"/>
    </w:rPr>
  </w:style>
  <w:style w:type="paragraph" w:customStyle="1" w:styleId="Barvniseznampoudarek11">
    <w:name w:val="Barvni seznam – poudarek 11"/>
    <w:basedOn w:val="Navaden"/>
    <w:link w:val="Barvniseznampoudarek1Znak"/>
    <w:uiPriority w:val="34"/>
    <w:qFormat/>
    <w:rsid w:val="006E2CD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E2CDD"/>
    <w:rPr>
      <w:rFonts w:ascii="Calibri" w:hAnsi="Calibri"/>
      <w:sz w:val="22"/>
      <w:szCs w:val="22"/>
    </w:rPr>
  </w:style>
  <w:style w:type="table" w:customStyle="1" w:styleId="Tabelamrea2">
    <w:name w:val="Tabela – mreža2"/>
    <w:basedOn w:val="Navadnatabela"/>
    <w:next w:val="Tabelamrea"/>
    <w:uiPriority w:val="39"/>
    <w:rsid w:val="0011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4">
    <w:name w:val="Nerazrešena omemba4"/>
    <w:basedOn w:val="Privzetapisavaodstavka"/>
    <w:uiPriority w:val="99"/>
    <w:semiHidden/>
    <w:unhideWhenUsed/>
    <w:rsid w:val="008A4B38"/>
    <w:rPr>
      <w:color w:val="605E5C"/>
      <w:shd w:val="clear" w:color="auto" w:fill="E1DFDD"/>
    </w:rPr>
  </w:style>
  <w:style w:type="character" w:styleId="Nerazreenaomemba">
    <w:name w:val="Unresolved Mention"/>
    <w:basedOn w:val="Privzetapisavaodstavka"/>
    <w:uiPriority w:val="99"/>
    <w:semiHidden/>
    <w:unhideWhenUsed/>
    <w:rsid w:val="009A7E64"/>
    <w:rPr>
      <w:color w:val="605E5C"/>
      <w:shd w:val="clear" w:color="auto" w:fill="E1DFDD"/>
    </w:rPr>
  </w:style>
  <w:style w:type="table" w:customStyle="1" w:styleId="Tabelamrea31">
    <w:name w:val="Tabela – mreža31"/>
    <w:basedOn w:val="Navadnatabela"/>
    <w:next w:val="Tabelamrea"/>
    <w:uiPriority w:val="39"/>
    <w:rsid w:val="003D5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31216">
      <w:bodyDiv w:val="1"/>
      <w:marLeft w:val="0"/>
      <w:marRight w:val="0"/>
      <w:marTop w:val="0"/>
      <w:marBottom w:val="0"/>
      <w:divBdr>
        <w:top w:val="none" w:sz="0" w:space="0" w:color="auto"/>
        <w:left w:val="none" w:sz="0" w:space="0" w:color="auto"/>
        <w:bottom w:val="none" w:sz="0" w:space="0" w:color="auto"/>
        <w:right w:val="none" w:sz="0" w:space="0" w:color="auto"/>
      </w:divBdr>
    </w:div>
    <w:div w:id="71970476">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0581764">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21069783">
      <w:bodyDiv w:val="1"/>
      <w:marLeft w:val="0"/>
      <w:marRight w:val="0"/>
      <w:marTop w:val="0"/>
      <w:marBottom w:val="0"/>
      <w:divBdr>
        <w:top w:val="none" w:sz="0" w:space="0" w:color="auto"/>
        <w:left w:val="none" w:sz="0" w:space="0" w:color="auto"/>
        <w:bottom w:val="none" w:sz="0" w:space="0" w:color="auto"/>
        <w:right w:val="none" w:sz="0" w:space="0" w:color="auto"/>
      </w:divBdr>
    </w:div>
    <w:div w:id="465126543">
      <w:bodyDiv w:val="1"/>
      <w:marLeft w:val="0"/>
      <w:marRight w:val="0"/>
      <w:marTop w:val="0"/>
      <w:marBottom w:val="0"/>
      <w:divBdr>
        <w:top w:val="none" w:sz="0" w:space="0" w:color="auto"/>
        <w:left w:val="none" w:sz="0" w:space="0" w:color="auto"/>
        <w:bottom w:val="none" w:sz="0" w:space="0" w:color="auto"/>
        <w:right w:val="none" w:sz="0" w:space="0" w:color="auto"/>
      </w:divBdr>
    </w:div>
    <w:div w:id="5961396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252544">
      <w:bodyDiv w:val="1"/>
      <w:marLeft w:val="0"/>
      <w:marRight w:val="0"/>
      <w:marTop w:val="0"/>
      <w:marBottom w:val="0"/>
      <w:divBdr>
        <w:top w:val="none" w:sz="0" w:space="0" w:color="auto"/>
        <w:left w:val="none" w:sz="0" w:space="0" w:color="auto"/>
        <w:bottom w:val="none" w:sz="0" w:space="0" w:color="auto"/>
        <w:right w:val="none" w:sz="0" w:space="0" w:color="auto"/>
      </w:divBdr>
      <w:divsChild>
        <w:div w:id="1238982744">
          <w:marLeft w:val="0"/>
          <w:marRight w:val="0"/>
          <w:marTop w:val="0"/>
          <w:marBottom w:val="0"/>
          <w:divBdr>
            <w:top w:val="none" w:sz="0" w:space="0" w:color="auto"/>
            <w:left w:val="none" w:sz="0" w:space="0" w:color="auto"/>
            <w:bottom w:val="none" w:sz="0" w:space="0" w:color="auto"/>
            <w:right w:val="none" w:sz="0" w:space="0" w:color="auto"/>
          </w:divBdr>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428001">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2695328">
      <w:bodyDiv w:val="1"/>
      <w:marLeft w:val="0"/>
      <w:marRight w:val="0"/>
      <w:marTop w:val="0"/>
      <w:marBottom w:val="0"/>
      <w:divBdr>
        <w:top w:val="none" w:sz="0" w:space="0" w:color="auto"/>
        <w:left w:val="none" w:sz="0" w:space="0" w:color="auto"/>
        <w:bottom w:val="none" w:sz="0" w:space="0" w:color="auto"/>
        <w:right w:val="none" w:sz="0" w:space="0" w:color="auto"/>
      </w:divBdr>
    </w:div>
    <w:div w:id="958025937">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52342192">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5726176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404568556">
      <w:bodyDiv w:val="1"/>
      <w:marLeft w:val="0"/>
      <w:marRight w:val="0"/>
      <w:marTop w:val="0"/>
      <w:marBottom w:val="0"/>
      <w:divBdr>
        <w:top w:val="none" w:sz="0" w:space="0" w:color="auto"/>
        <w:left w:val="none" w:sz="0" w:space="0" w:color="auto"/>
        <w:bottom w:val="none" w:sz="0" w:space="0" w:color="auto"/>
        <w:right w:val="none" w:sz="0" w:space="0" w:color="auto"/>
      </w:divBdr>
    </w:div>
    <w:div w:id="145096960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0618398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0231257">
      <w:bodyDiv w:val="1"/>
      <w:marLeft w:val="0"/>
      <w:marRight w:val="0"/>
      <w:marTop w:val="0"/>
      <w:marBottom w:val="0"/>
      <w:divBdr>
        <w:top w:val="none" w:sz="0" w:space="0" w:color="auto"/>
        <w:left w:val="none" w:sz="0" w:space="0" w:color="auto"/>
        <w:bottom w:val="none" w:sz="0" w:space="0" w:color="auto"/>
        <w:right w:val="none" w:sz="0" w:space="0" w:color="auto"/>
      </w:divBdr>
    </w:div>
    <w:div w:id="1776902550">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8298762">
      <w:bodyDiv w:val="1"/>
      <w:marLeft w:val="0"/>
      <w:marRight w:val="0"/>
      <w:marTop w:val="0"/>
      <w:marBottom w:val="0"/>
      <w:divBdr>
        <w:top w:val="none" w:sz="0" w:space="0" w:color="auto"/>
        <w:left w:val="none" w:sz="0" w:space="0" w:color="auto"/>
        <w:bottom w:val="none" w:sz="0" w:space="0" w:color="auto"/>
        <w:right w:val="none" w:sz="0" w:space="0" w:color="auto"/>
      </w:divBdr>
    </w:div>
    <w:div w:id="1915356099">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273342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s://www.iusinfo.si/zakonodaja/rs-95-2670-2023"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iusinfo.si/zakonodaja/rs-131-4011-2023" TargetMode="Externa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sistem/pravno-varstvo.html"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www.iusinfo.si/zakonodaja/rs-95-2670-20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iusinfo.si/zakonodaja/rs-131-4011-2023" TargetMode="External"/><Relationship Id="rId19" Type="http://schemas.openxmlformats.org/officeDocument/2006/relationships/hyperlink" Target="https://www.iusinfo.si/zakonodaja/rs-131-4011-2023" TargetMode="External"/><Relationship Id="rId4" Type="http://schemas.openxmlformats.org/officeDocument/2006/relationships/settings" Target="settings.xml"/><Relationship Id="rId9" Type="http://schemas.openxmlformats.org/officeDocument/2006/relationships/hyperlink" Target="https://www.iusinfo.si/zakonodaja/rs-95-2670-2023" TargetMode="External"/><Relationship Id="rId14" Type="http://schemas.openxmlformats.org/officeDocument/2006/relationships/hyperlink" Target="https://ejn.gov.si/mojejn"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9EFD9-A3DE-4C30-B8D3-412AE68F4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13709</Words>
  <Characters>84765</Characters>
  <Application>Microsoft Office Word</Application>
  <DocSecurity>0</DocSecurity>
  <Lines>706</Lines>
  <Paragraphs>196</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98278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subject/>
  <dc:creator>nemox</dc:creator>
  <cp:keywords/>
  <dc:description/>
  <cp:lastModifiedBy>Rosić Slobodanka</cp:lastModifiedBy>
  <cp:revision>2</cp:revision>
  <cp:lastPrinted>2025-09-03T07:05:00Z</cp:lastPrinted>
  <dcterms:created xsi:type="dcterms:W3CDTF">2025-09-26T11:36:00Z</dcterms:created>
  <dcterms:modified xsi:type="dcterms:W3CDTF">2025-09-26T11:36:00Z</dcterms:modified>
</cp:coreProperties>
</file>